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398C" w:rsidRPr="002A613F" w:rsidRDefault="00F4398C">
      <w:pPr>
        <w:spacing w:before="10" w:line="240" w:lineRule="exact"/>
        <w:rPr>
          <w:rFonts w:ascii="Arial" w:hAnsi="Arial" w:cs="Arial"/>
        </w:rPr>
      </w:pPr>
    </w:p>
    <w:tbl>
      <w:tblPr>
        <w:tblW w:w="0" w:type="auto"/>
        <w:tblInd w:w="123" w:type="dxa"/>
        <w:tblLayout w:type="fixed"/>
        <w:tblCellMar>
          <w:left w:w="0" w:type="dxa"/>
          <w:right w:w="0" w:type="dxa"/>
        </w:tblCellMar>
        <w:tblLook w:val="01E0" w:firstRow="1" w:lastRow="1" w:firstColumn="1" w:lastColumn="1" w:noHBand="0" w:noVBand="0"/>
      </w:tblPr>
      <w:tblGrid>
        <w:gridCol w:w="3295"/>
        <w:gridCol w:w="10597"/>
      </w:tblGrid>
      <w:tr w:rsidR="00F4398C" w:rsidRPr="002A613F">
        <w:trPr>
          <w:trHeight w:hRule="exact" w:val="244"/>
        </w:trPr>
        <w:tc>
          <w:tcPr>
            <w:tcW w:w="3295" w:type="dxa"/>
            <w:tcBorders>
              <w:top w:val="single" w:sz="4" w:space="0" w:color="000000"/>
              <w:left w:val="single" w:sz="4" w:space="0" w:color="000000"/>
              <w:bottom w:val="single" w:sz="4" w:space="0" w:color="000000"/>
              <w:right w:val="single" w:sz="4" w:space="0" w:color="000000"/>
            </w:tcBorders>
          </w:tcPr>
          <w:p w:rsidR="00F4398C" w:rsidRPr="002A613F" w:rsidRDefault="000B316E">
            <w:pPr>
              <w:spacing w:before="1"/>
              <w:ind w:left="193"/>
              <w:rPr>
                <w:rFonts w:ascii="Arial" w:hAnsi="Arial" w:cs="Arial"/>
              </w:rPr>
            </w:pPr>
            <w:proofErr w:type="spellStart"/>
            <w:r w:rsidRPr="002A613F">
              <w:rPr>
                <w:rFonts w:ascii="Arial" w:hAnsi="Arial" w:cs="Arial"/>
                <w:spacing w:val="2"/>
              </w:rPr>
              <w:t>J</w:t>
            </w:r>
            <w:r w:rsidRPr="002A613F">
              <w:rPr>
                <w:rFonts w:ascii="Arial" w:hAnsi="Arial" w:cs="Arial"/>
                <w:spacing w:val="1"/>
              </w:rPr>
              <w:t>o</w:t>
            </w:r>
            <w:r w:rsidRPr="002A613F">
              <w:rPr>
                <w:rFonts w:ascii="Arial" w:hAnsi="Arial" w:cs="Arial"/>
                <w:spacing w:val="-1"/>
              </w:rPr>
              <w:t>u</w:t>
            </w:r>
            <w:r w:rsidRPr="002A613F">
              <w:rPr>
                <w:rFonts w:ascii="Arial" w:hAnsi="Arial" w:cs="Arial"/>
                <w:spacing w:val="1"/>
              </w:rPr>
              <w:t>r</w:t>
            </w:r>
            <w:r w:rsidRPr="002A613F">
              <w:rPr>
                <w:rFonts w:ascii="Arial" w:hAnsi="Arial" w:cs="Arial"/>
                <w:spacing w:val="-1"/>
              </w:rPr>
              <w:t>n</w:t>
            </w:r>
            <w:r w:rsidRPr="002A613F">
              <w:rPr>
                <w:rFonts w:ascii="Arial" w:hAnsi="Arial" w:cs="Arial"/>
                <w:spacing w:val="1"/>
              </w:rPr>
              <w:t>a</w:t>
            </w:r>
            <w:r w:rsidRPr="002A613F">
              <w:rPr>
                <w:rFonts w:ascii="Arial" w:hAnsi="Arial" w:cs="Arial"/>
              </w:rPr>
              <w:t>lN</w:t>
            </w:r>
            <w:r w:rsidRPr="002A613F">
              <w:rPr>
                <w:rFonts w:ascii="Arial" w:hAnsi="Arial" w:cs="Arial"/>
                <w:spacing w:val="1"/>
              </w:rPr>
              <w:t>a</w:t>
            </w:r>
            <w:r w:rsidRPr="002A613F">
              <w:rPr>
                <w:rFonts w:ascii="Arial" w:hAnsi="Arial" w:cs="Arial"/>
                <w:spacing w:val="-1"/>
              </w:rPr>
              <w:t>m</w:t>
            </w:r>
            <w:r w:rsidRPr="002A613F">
              <w:rPr>
                <w:rFonts w:ascii="Arial" w:hAnsi="Arial" w:cs="Arial"/>
                <w:spacing w:val="1"/>
              </w:rPr>
              <w:t>e</w:t>
            </w:r>
            <w:proofErr w:type="spellEnd"/>
            <w:r w:rsidRPr="002A613F">
              <w:rPr>
                <w:rFonts w:ascii="Arial" w:hAnsi="Arial" w:cs="Arial"/>
              </w:rPr>
              <w:t>:</w:t>
            </w:r>
          </w:p>
        </w:tc>
        <w:tc>
          <w:tcPr>
            <w:tcW w:w="10597" w:type="dxa"/>
            <w:tcBorders>
              <w:top w:val="single" w:sz="4" w:space="0" w:color="000000"/>
              <w:left w:val="single" w:sz="4" w:space="0" w:color="000000"/>
              <w:bottom w:val="single" w:sz="4" w:space="0" w:color="000000"/>
              <w:right w:val="single" w:sz="4" w:space="0" w:color="000000"/>
            </w:tcBorders>
          </w:tcPr>
          <w:p w:rsidR="00F4398C" w:rsidRPr="002A613F" w:rsidRDefault="009F6DB4">
            <w:pPr>
              <w:spacing w:line="220" w:lineRule="exact"/>
              <w:ind w:left="104"/>
              <w:rPr>
                <w:rFonts w:ascii="Arial" w:eastAsia="Cambria" w:hAnsi="Arial" w:cs="Arial"/>
              </w:rPr>
            </w:pPr>
            <w:hyperlink r:id="rId7">
              <w:r w:rsidR="000B316E" w:rsidRPr="002A613F">
                <w:rPr>
                  <w:rFonts w:ascii="Arial" w:eastAsia="Cambria" w:hAnsi="Arial" w:cs="Arial"/>
                  <w:color w:val="0000FF"/>
                  <w:spacing w:val="1"/>
                  <w:u w:val="single" w:color="0000FF"/>
                </w:rPr>
                <w:t>U</w:t>
              </w:r>
              <w:r w:rsidR="000B316E" w:rsidRPr="002A613F">
                <w:rPr>
                  <w:rFonts w:ascii="Arial" w:eastAsia="Cambria" w:hAnsi="Arial" w:cs="Arial"/>
                  <w:color w:val="0000FF"/>
                  <w:u w:val="single" w:color="0000FF"/>
                </w:rPr>
                <w:t>TT</w:t>
              </w:r>
              <w:r w:rsidR="000B316E" w:rsidRPr="002A613F">
                <w:rPr>
                  <w:rFonts w:ascii="Arial" w:eastAsia="Cambria" w:hAnsi="Arial" w:cs="Arial"/>
                  <w:color w:val="0000FF"/>
                  <w:spacing w:val="1"/>
                  <w:u w:val="single" w:color="0000FF"/>
                </w:rPr>
                <w:t>A</w:t>
              </w:r>
              <w:r w:rsidR="000B316E" w:rsidRPr="002A613F">
                <w:rPr>
                  <w:rFonts w:ascii="Arial" w:eastAsia="Cambria" w:hAnsi="Arial" w:cs="Arial"/>
                  <w:color w:val="0000FF"/>
                  <w:u w:val="single" w:color="0000FF"/>
                </w:rPr>
                <w:t>RP</w:t>
              </w:r>
              <w:r w:rsidR="000B316E" w:rsidRPr="002A613F">
                <w:rPr>
                  <w:rFonts w:ascii="Arial" w:eastAsia="Cambria" w:hAnsi="Arial" w:cs="Arial"/>
                  <w:color w:val="0000FF"/>
                  <w:spacing w:val="1"/>
                  <w:u w:val="single" w:color="0000FF"/>
                </w:rPr>
                <w:t>RA</w:t>
              </w:r>
              <w:r w:rsidR="000B316E" w:rsidRPr="002A613F">
                <w:rPr>
                  <w:rFonts w:ascii="Arial" w:eastAsia="Cambria" w:hAnsi="Arial" w:cs="Arial"/>
                  <w:color w:val="0000FF"/>
                  <w:u w:val="single" w:color="0000FF"/>
                </w:rPr>
                <w:t>D</w:t>
              </w:r>
              <w:r w:rsidR="000B316E" w:rsidRPr="002A613F">
                <w:rPr>
                  <w:rFonts w:ascii="Arial" w:eastAsia="Cambria" w:hAnsi="Arial" w:cs="Arial"/>
                  <w:color w:val="0000FF"/>
                  <w:spacing w:val="1"/>
                  <w:u w:val="single" w:color="0000FF"/>
                </w:rPr>
                <w:t>E</w:t>
              </w:r>
              <w:r w:rsidR="000B316E" w:rsidRPr="002A613F">
                <w:rPr>
                  <w:rFonts w:ascii="Arial" w:eastAsia="Cambria" w:hAnsi="Arial" w:cs="Arial"/>
                  <w:color w:val="0000FF"/>
                  <w:u w:val="single" w:color="0000FF"/>
                </w:rPr>
                <w:t>SH</w:t>
              </w:r>
              <w:r w:rsidR="000B316E" w:rsidRPr="002A613F">
                <w:rPr>
                  <w:rFonts w:ascii="Arial" w:eastAsia="Cambria" w:hAnsi="Arial" w:cs="Arial"/>
                  <w:color w:val="0000FF"/>
                  <w:spacing w:val="-1"/>
                  <w:u w:val="single" w:color="0000FF"/>
                </w:rPr>
                <w:t>J</w:t>
              </w:r>
              <w:r w:rsidR="000B316E" w:rsidRPr="002A613F">
                <w:rPr>
                  <w:rFonts w:ascii="Arial" w:eastAsia="Cambria" w:hAnsi="Arial" w:cs="Arial"/>
                  <w:color w:val="0000FF"/>
                  <w:u w:val="single" w:color="0000FF"/>
                </w:rPr>
                <w:t>O</w:t>
              </w:r>
              <w:r w:rsidR="000B316E" w:rsidRPr="002A613F">
                <w:rPr>
                  <w:rFonts w:ascii="Arial" w:eastAsia="Cambria" w:hAnsi="Arial" w:cs="Arial"/>
                  <w:color w:val="0000FF"/>
                  <w:spacing w:val="1"/>
                  <w:u w:val="single" w:color="0000FF"/>
                </w:rPr>
                <w:t>URNA</w:t>
              </w:r>
              <w:r w:rsidR="000B316E" w:rsidRPr="002A613F">
                <w:rPr>
                  <w:rFonts w:ascii="Arial" w:eastAsia="Cambria" w:hAnsi="Arial" w:cs="Arial"/>
                  <w:color w:val="0000FF"/>
                  <w:u w:val="single" w:color="0000FF"/>
                </w:rPr>
                <w:t>LOF</w:t>
              </w:r>
              <w:r w:rsidR="000B316E" w:rsidRPr="002A613F">
                <w:rPr>
                  <w:rFonts w:ascii="Arial" w:eastAsia="Cambria" w:hAnsi="Arial" w:cs="Arial"/>
                  <w:color w:val="0000FF"/>
                  <w:spacing w:val="1"/>
                  <w:u w:val="single" w:color="0000FF"/>
                </w:rPr>
                <w:t>Z</w:t>
              </w:r>
              <w:r w:rsidR="000B316E" w:rsidRPr="002A613F">
                <w:rPr>
                  <w:rFonts w:ascii="Arial" w:eastAsia="Cambria" w:hAnsi="Arial" w:cs="Arial"/>
                  <w:color w:val="0000FF"/>
                  <w:u w:val="single" w:color="0000FF"/>
                </w:rPr>
                <w:t>OO</w:t>
              </w:r>
              <w:r w:rsidR="000B316E" w:rsidRPr="002A613F">
                <w:rPr>
                  <w:rFonts w:ascii="Arial" w:eastAsia="Cambria" w:hAnsi="Arial" w:cs="Arial"/>
                  <w:color w:val="0000FF"/>
                  <w:spacing w:val="1"/>
                  <w:u w:val="single" w:color="0000FF"/>
                </w:rPr>
                <w:t>L</w:t>
              </w:r>
              <w:r w:rsidR="000B316E" w:rsidRPr="002A613F">
                <w:rPr>
                  <w:rFonts w:ascii="Arial" w:eastAsia="Cambria" w:hAnsi="Arial" w:cs="Arial"/>
                  <w:color w:val="0000FF"/>
                  <w:u w:val="single" w:color="0000FF"/>
                </w:rPr>
                <w:t>O</w:t>
              </w:r>
              <w:r w:rsidR="000B316E" w:rsidRPr="002A613F">
                <w:rPr>
                  <w:rFonts w:ascii="Arial" w:eastAsia="Cambria" w:hAnsi="Arial" w:cs="Arial"/>
                  <w:color w:val="0000FF"/>
                  <w:spacing w:val="1"/>
                  <w:u w:val="single" w:color="0000FF"/>
                </w:rPr>
                <w:t>G</w:t>
              </w:r>
              <w:r w:rsidR="000B316E" w:rsidRPr="002A613F">
                <w:rPr>
                  <w:rFonts w:ascii="Arial" w:eastAsia="Cambria" w:hAnsi="Arial" w:cs="Arial"/>
                  <w:color w:val="0000FF"/>
                  <w:u w:val="single" w:color="0000FF"/>
                </w:rPr>
                <w:t>Y</w:t>
              </w:r>
            </w:hyperlink>
          </w:p>
        </w:tc>
      </w:tr>
      <w:tr w:rsidR="00F4398C" w:rsidRPr="002A613F">
        <w:trPr>
          <w:trHeight w:hRule="exact" w:val="240"/>
        </w:trPr>
        <w:tc>
          <w:tcPr>
            <w:tcW w:w="3295" w:type="dxa"/>
            <w:tcBorders>
              <w:top w:val="single" w:sz="4" w:space="0" w:color="000000"/>
              <w:left w:val="single" w:sz="4" w:space="0" w:color="000000"/>
              <w:bottom w:val="single" w:sz="4" w:space="0" w:color="000000"/>
              <w:right w:val="single" w:sz="4" w:space="0" w:color="000000"/>
            </w:tcBorders>
          </w:tcPr>
          <w:p w:rsidR="00F4398C" w:rsidRPr="002A613F" w:rsidRDefault="000B316E">
            <w:pPr>
              <w:spacing w:line="220" w:lineRule="exact"/>
              <w:ind w:left="193"/>
              <w:rPr>
                <w:rFonts w:ascii="Arial" w:hAnsi="Arial" w:cs="Arial"/>
              </w:rPr>
            </w:pPr>
            <w:proofErr w:type="spellStart"/>
            <w:r w:rsidRPr="002A613F">
              <w:rPr>
                <w:rFonts w:ascii="Arial" w:hAnsi="Arial" w:cs="Arial"/>
                <w:spacing w:val="1"/>
              </w:rPr>
              <w:t>Ma</w:t>
            </w:r>
            <w:r w:rsidRPr="002A613F">
              <w:rPr>
                <w:rFonts w:ascii="Arial" w:hAnsi="Arial" w:cs="Arial"/>
                <w:spacing w:val="-1"/>
              </w:rPr>
              <w:t>n</w:t>
            </w:r>
            <w:r w:rsidRPr="002A613F">
              <w:rPr>
                <w:rFonts w:ascii="Arial" w:hAnsi="Arial" w:cs="Arial"/>
                <w:spacing w:val="1"/>
              </w:rPr>
              <w:t>u</w:t>
            </w:r>
            <w:r w:rsidRPr="002A613F">
              <w:rPr>
                <w:rFonts w:ascii="Arial" w:hAnsi="Arial" w:cs="Arial"/>
                <w:spacing w:val="-1"/>
              </w:rPr>
              <w:t>s</w:t>
            </w:r>
            <w:r w:rsidRPr="002A613F">
              <w:rPr>
                <w:rFonts w:ascii="Arial" w:hAnsi="Arial" w:cs="Arial"/>
                <w:spacing w:val="1"/>
              </w:rPr>
              <w:t>cr</w:t>
            </w:r>
            <w:r w:rsidRPr="002A613F">
              <w:rPr>
                <w:rFonts w:ascii="Arial" w:hAnsi="Arial" w:cs="Arial"/>
              </w:rPr>
              <w:t>i</w:t>
            </w:r>
            <w:r w:rsidRPr="002A613F">
              <w:rPr>
                <w:rFonts w:ascii="Arial" w:hAnsi="Arial" w:cs="Arial"/>
                <w:spacing w:val="1"/>
              </w:rPr>
              <w:t>p</w:t>
            </w:r>
            <w:r w:rsidRPr="002A613F">
              <w:rPr>
                <w:rFonts w:ascii="Arial" w:hAnsi="Arial" w:cs="Arial"/>
              </w:rPr>
              <w:t>tN</w:t>
            </w:r>
            <w:r w:rsidRPr="002A613F">
              <w:rPr>
                <w:rFonts w:ascii="Arial" w:hAnsi="Arial" w:cs="Arial"/>
                <w:spacing w:val="-1"/>
              </w:rPr>
              <w:t>um</w:t>
            </w:r>
            <w:r w:rsidRPr="002A613F">
              <w:rPr>
                <w:rFonts w:ascii="Arial" w:hAnsi="Arial" w:cs="Arial"/>
                <w:spacing w:val="4"/>
              </w:rPr>
              <w:t>b</w:t>
            </w:r>
            <w:r w:rsidRPr="002A613F">
              <w:rPr>
                <w:rFonts w:ascii="Arial" w:hAnsi="Arial" w:cs="Arial"/>
                <w:spacing w:val="1"/>
              </w:rPr>
              <w:t>er</w:t>
            </w:r>
            <w:proofErr w:type="spellEnd"/>
            <w:r w:rsidRPr="002A613F">
              <w:rPr>
                <w:rFonts w:ascii="Arial" w:hAnsi="Arial" w:cs="Arial"/>
              </w:rPr>
              <w:t>:</w:t>
            </w:r>
          </w:p>
        </w:tc>
        <w:tc>
          <w:tcPr>
            <w:tcW w:w="10597" w:type="dxa"/>
            <w:tcBorders>
              <w:top w:val="single" w:sz="4" w:space="0" w:color="000000"/>
              <w:left w:val="single" w:sz="4" w:space="0" w:color="000000"/>
              <w:bottom w:val="single" w:sz="4" w:space="0" w:color="000000"/>
              <w:right w:val="single" w:sz="4" w:space="0" w:color="000000"/>
            </w:tcBorders>
          </w:tcPr>
          <w:p w:rsidR="00F4398C" w:rsidRPr="002A613F" w:rsidRDefault="000B316E">
            <w:pPr>
              <w:spacing w:line="220" w:lineRule="exact"/>
              <w:ind w:left="104"/>
              <w:rPr>
                <w:rFonts w:ascii="Arial" w:hAnsi="Arial" w:cs="Arial"/>
              </w:rPr>
            </w:pPr>
            <w:r w:rsidRPr="002A613F">
              <w:rPr>
                <w:rFonts w:ascii="Arial" w:hAnsi="Arial" w:cs="Arial"/>
                <w:b/>
                <w:spacing w:val="2"/>
              </w:rPr>
              <w:t>M</w:t>
            </w:r>
            <w:r w:rsidRPr="002A613F">
              <w:rPr>
                <w:rFonts w:ascii="Arial" w:hAnsi="Arial" w:cs="Arial"/>
                <w:b/>
                <w:spacing w:val="-1"/>
              </w:rPr>
              <w:t>s</w:t>
            </w:r>
            <w:r w:rsidRPr="002A613F">
              <w:rPr>
                <w:rFonts w:ascii="Arial" w:hAnsi="Arial" w:cs="Arial"/>
                <w:b/>
                <w:spacing w:val="1"/>
              </w:rPr>
              <w:t>_</w:t>
            </w:r>
            <w:r w:rsidRPr="002A613F">
              <w:rPr>
                <w:rFonts w:ascii="Arial" w:hAnsi="Arial" w:cs="Arial"/>
                <w:b/>
              </w:rPr>
              <w:t>U</w:t>
            </w:r>
            <w:r w:rsidRPr="002A613F">
              <w:rPr>
                <w:rFonts w:ascii="Arial" w:hAnsi="Arial" w:cs="Arial"/>
                <w:b/>
                <w:spacing w:val="1"/>
              </w:rPr>
              <w:t>PJ</w:t>
            </w:r>
            <w:r w:rsidRPr="002A613F">
              <w:rPr>
                <w:rFonts w:ascii="Arial" w:hAnsi="Arial" w:cs="Arial"/>
                <w:b/>
                <w:spacing w:val="-1"/>
              </w:rPr>
              <w:t>O</w:t>
            </w:r>
            <w:r w:rsidRPr="002A613F">
              <w:rPr>
                <w:rFonts w:ascii="Arial" w:hAnsi="Arial" w:cs="Arial"/>
                <w:b/>
                <w:spacing w:val="-3"/>
              </w:rPr>
              <w:t>Z</w:t>
            </w:r>
            <w:r w:rsidRPr="002A613F">
              <w:rPr>
                <w:rFonts w:ascii="Arial" w:hAnsi="Arial" w:cs="Arial"/>
                <w:b/>
                <w:spacing w:val="4"/>
              </w:rPr>
              <w:t>_</w:t>
            </w:r>
            <w:r w:rsidRPr="002A613F">
              <w:rPr>
                <w:rFonts w:ascii="Arial" w:hAnsi="Arial" w:cs="Arial"/>
                <w:b/>
                <w:spacing w:val="1"/>
              </w:rPr>
              <w:t>602</w:t>
            </w:r>
            <w:r w:rsidRPr="002A613F">
              <w:rPr>
                <w:rFonts w:ascii="Arial" w:hAnsi="Arial" w:cs="Arial"/>
                <w:b/>
              </w:rPr>
              <w:t>7</w:t>
            </w:r>
          </w:p>
        </w:tc>
      </w:tr>
      <w:tr w:rsidR="00F4398C" w:rsidRPr="002A613F">
        <w:trPr>
          <w:trHeight w:hRule="exact" w:val="240"/>
        </w:trPr>
        <w:tc>
          <w:tcPr>
            <w:tcW w:w="3295" w:type="dxa"/>
            <w:tcBorders>
              <w:top w:val="single" w:sz="4" w:space="0" w:color="000000"/>
              <w:left w:val="single" w:sz="4" w:space="0" w:color="000000"/>
              <w:bottom w:val="single" w:sz="4" w:space="0" w:color="000000"/>
              <w:right w:val="single" w:sz="4" w:space="0" w:color="000000"/>
            </w:tcBorders>
          </w:tcPr>
          <w:p w:rsidR="00F4398C" w:rsidRPr="002A613F" w:rsidRDefault="000B316E">
            <w:pPr>
              <w:spacing w:line="220" w:lineRule="exact"/>
              <w:ind w:left="193"/>
              <w:rPr>
                <w:rFonts w:ascii="Arial" w:hAnsi="Arial" w:cs="Arial"/>
              </w:rPr>
            </w:pPr>
            <w:proofErr w:type="spellStart"/>
            <w:r w:rsidRPr="002A613F">
              <w:rPr>
                <w:rFonts w:ascii="Arial" w:hAnsi="Arial" w:cs="Arial"/>
                <w:spacing w:val="1"/>
              </w:rPr>
              <w:t>T</w:t>
            </w:r>
            <w:r w:rsidRPr="002A613F">
              <w:rPr>
                <w:rFonts w:ascii="Arial" w:hAnsi="Arial" w:cs="Arial"/>
              </w:rPr>
              <w:t>itle</w:t>
            </w:r>
            <w:r w:rsidRPr="002A613F">
              <w:rPr>
                <w:rFonts w:ascii="Arial" w:hAnsi="Arial" w:cs="Arial"/>
                <w:spacing w:val="1"/>
              </w:rPr>
              <w:t>o</w:t>
            </w:r>
            <w:r w:rsidRPr="002A613F">
              <w:rPr>
                <w:rFonts w:ascii="Arial" w:hAnsi="Arial" w:cs="Arial"/>
              </w:rPr>
              <w:t>ft</w:t>
            </w:r>
            <w:r w:rsidRPr="002A613F">
              <w:rPr>
                <w:rFonts w:ascii="Arial" w:hAnsi="Arial" w:cs="Arial"/>
                <w:spacing w:val="-1"/>
              </w:rPr>
              <w:t>h</w:t>
            </w:r>
            <w:r w:rsidRPr="002A613F">
              <w:rPr>
                <w:rFonts w:ascii="Arial" w:hAnsi="Arial" w:cs="Arial"/>
              </w:rPr>
              <w:t>e</w:t>
            </w:r>
            <w:r w:rsidRPr="002A613F">
              <w:rPr>
                <w:rFonts w:ascii="Arial" w:hAnsi="Arial" w:cs="Arial"/>
                <w:spacing w:val="1"/>
              </w:rPr>
              <w:t>Ma</w:t>
            </w:r>
            <w:r w:rsidRPr="002A613F">
              <w:rPr>
                <w:rFonts w:ascii="Arial" w:hAnsi="Arial" w:cs="Arial"/>
                <w:spacing w:val="-1"/>
              </w:rPr>
              <w:t>n</w:t>
            </w:r>
            <w:r w:rsidRPr="002A613F">
              <w:rPr>
                <w:rFonts w:ascii="Arial" w:hAnsi="Arial" w:cs="Arial"/>
                <w:spacing w:val="1"/>
              </w:rPr>
              <w:t>u</w:t>
            </w:r>
            <w:r w:rsidRPr="002A613F">
              <w:rPr>
                <w:rFonts w:ascii="Arial" w:hAnsi="Arial" w:cs="Arial"/>
                <w:spacing w:val="-1"/>
              </w:rPr>
              <w:t>s</w:t>
            </w:r>
            <w:r w:rsidRPr="002A613F">
              <w:rPr>
                <w:rFonts w:ascii="Arial" w:hAnsi="Arial" w:cs="Arial"/>
                <w:spacing w:val="1"/>
              </w:rPr>
              <w:t>cr</w:t>
            </w:r>
            <w:r w:rsidRPr="002A613F">
              <w:rPr>
                <w:rFonts w:ascii="Arial" w:hAnsi="Arial" w:cs="Arial"/>
              </w:rPr>
              <w:t>i</w:t>
            </w:r>
            <w:r w:rsidRPr="002A613F">
              <w:rPr>
                <w:rFonts w:ascii="Arial" w:hAnsi="Arial" w:cs="Arial"/>
                <w:spacing w:val="1"/>
              </w:rPr>
              <w:t>p</w:t>
            </w:r>
            <w:r w:rsidRPr="002A613F">
              <w:rPr>
                <w:rFonts w:ascii="Arial" w:hAnsi="Arial" w:cs="Arial"/>
              </w:rPr>
              <w:t>t</w:t>
            </w:r>
            <w:proofErr w:type="spellEnd"/>
            <w:r w:rsidRPr="002A613F">
              <w:rPr>
                <w:rFonts w:ascii="Arial" w:hAnsi="Arial" w:cs="Arial"/>
              </w:rPr>
              <w:t>:</w:t>
            </w:r>
          </w:p>
        </w:tc>
        <w:tc>
          <w:tcPr>
            <w:tcW w:w="10597" w:type="dxa"/>
            <w:tcBorders>
              <w:top w:val="single" w:sz="4" w:space="0" w:color="000000"/>
              <w:left w:val="single" w:sz="4" w:space="0" w:color="000000"/>
              <w:bottom w:val="single" w:sz="4" w:space="0" w:color="000000"/>
              <w:right w:val="single" w:sz="4" w:space="0" w:color="000000"/>
            </w:tcBorders>
          </w:tcPr>
          <w:p w:rsidR="00F4398C" w:rsidRPr="002A613F" w:rsidRDefault="000B316E">
            <w:pPr>
              <w:spacing w:line="220" w:lineRule="exact"/>
              <w:ind w:left="104"/>
              <w:rPr>
                <w:rFonts w:ascii="Arial" w:hAnsi="Arial" w:cs="Arial"/>
              </w:rPr>
            </w:pPr>
            <w:r w:rsidRPr="002A613F">
              <w:rPr>
                <w:rFonts w:ascii="Arial" w:hAnsi="Arial" w:cs="Arial"/>
                <w:b/>
                <w:spacing w:val="-1"/>
              </w:rPr>
              <w:t>E</w:t>
            </w:r>
            <w:r w:rsidRPr="002A613F">
              <w:rPr>
                <w:rFonts w:ascii="Arial" w:hAnsi="Arial" w:cs="Arial"/>
                <w:b/>
                <w:spacing w:val="1"/>
              </w:rPr>
              <w:t>ffec</w:t>
            </w:r>
            <w:r w:rsidRPr="002A613F">
              <w:rPr>
                <w:rFonts w:ascii="Arial" w:hAnsi="Arial" w:cs="Arial"/>
                <w:b/>
              </w:rPr>
              <w:t>t</w:t>
            </w:r>
            <w:r w:rsidRPr="002A613F">
              <w:rPr>
                <w:rFonts w:ascii="Arial" w:hAnsi="Arial" w:cs="Arial"/>
                <w:b/>
                <w:spacing w:val="1"/>
              </w:rPr>
              <w:t>o</w:t>
            </w:r>
            <w:r w:rsidRPr="002A613F">
              <w:rPr>
                <w:rFonts w:ascii="Arial" w:hAnsi="Arial" w:cs="Arial"/>
                <w:b/>
              </w:rPr>
              <w:t>fS</w:t>
            </w:r>
            <w:r w:rsidRPr="002A613F">
              <w:rPr>
                <w:rFonts w:ascii="Arial" w:hAnsi="Arial" w:cs="Arial"/>
                <w:b/>
                <w:spacing w:val="1"/>
              </w:rPr>
              <w:t>o</w:t>
            </w:r>
            <w:r w:rsidRPr="002A613F">
              <w:rPr>
                <w:rFonts w:ascii="Arial" w:hAnsi="Arial" w:cs="Arial"/>
                <w:b/>
              </w:rPr>
              <w:t>dium</w:t>
            </w:r>
            <w:r w:rsidRPr="002A613F">
              <w:rPr>
                <w:rFonts w:ascii="Arial" w:hAnsi="Arial" w:cs="Arial"/>
                <w:b/>
                <w:spacing w:val="-1"/>
              </w:rPr>
              <w:t>L</w:t>
            </w:r>
            <w:r w:rsidRPr="002A613F">
              <w:rPr>
                <w:rFonts w:ascii="Arial" w:hAnsi="Arial" w:cs="Arial"/>
                <w:b/>
                <w:spacing w:val="1"/>
              </w:rPr>
              <w:t>a</w:t>
            </w:r>
            <w:r w:rsidRPr="002A613F">
              <w:rPr>
                <w:rFonts w:ascii="Arial" w:hAnsi="Arial" w:cs="Arial"/>
                <w:b/>
              </w:rPr>
              <w:t>u</w:t>
            </w:r>
            <w:r w:rsidRPr="002A613F">
              <w:rPr>
                <w:rFonts w:ascii="Arial" w:hAnsi="Arial" w:cs="Arial"/>
                <w:b/>
                <w:spacing w:val="1"/>
              </w:rPr>
              <w:t>ry</w:t>
            </w:r>
            <w:r w:rsidRPr="002A613F">
              <w:rPr>
                <w:rFonts w:ascii="Arial" w:hAnsi="Arial" w:cs="Arial"/>
                <w:b/>
              </w:rPr>
              <w:t>lSul</w:t>
            </w:r>
            <w:r w:rsidRPr="002A613F">
              <w:rPr>
                <w:rFonts w:ascii="Arial" w:hAnsi="Arial" w:cs="Arial"/>
                <w:b/>
                <w:spacing w:val="2"/>
              </w:rPr>
              <w:t>p</w:t>
            </w:r>
            <w:r w:rsidRPr="002A613F">
              <w:rPr>
                <w:rFonts w:ascii="Arial" w:hAnsi="Arial" w:cs="Arial"/>
                <w:b/>
              </w:rPr>
              <w:t>h</w:t>
            </w:r>
            <w:r w:rsidRPr="002A613F">
              <w:rPr>
                <w:rFonts w:ascii="Arial" w:hAnsi="Arial" w:cs="Arial"/>
                <w:b/>
                <w:spacing w:val="1"/>
              </w:rPr>
              <w:t>at</w:t>
            </w:r>
            <w:r w:rsidRPr="002A613F">
              <w:rPr>
                <w:rFonts w:ascii="Arial" w:hAnsi="Arial" w:cs="Arial"/>
                <w:b/>
              </w:rPr>
              <w:t>e</w:t>
            </w:r>
            <w:r w:rsidRPr="002A613F">
              <w:rPr>
                <w:rFonts w:ascii="Arial" w:hAnsi="Arial" w:cs="Arial"/>
                <w:b/>
                <w:spacing w:val="1"/>
              </w:rPr>
              <w:t>o</w:t>
            </w:r>
            <w:r w:rsidRPr="002A613F">
              <w:rPr>
                <w:rFonts w:ascii="Arial" w:hAnsi="Arial" w:cs="Arial"/>
                <w:b/>
              </w:rPr>
              <w:t>nSibl</w:t>
            </w:r>
            <w:r w:rsidRPr="002A613F">
              <w:rPr>
                <w:rFonts w:ascii="Arial" w:hAnsi="Arial" w:cs="Arial"/>
                <w:b/>
                <w:spacing w:val="2"/>
              </w:rPr>
              <w:t>i</w:t>
            </w:r>
            <w:r w:rsidRPr="002A613F">
              <w:rPr>
                <w:rFonts w:ascii="Arial" w:hAnsi="Arial" w:cs="Arial"/>
                <w:b/>
              </w:rPr>
              <w:t>ng</w:t>
            </w:r>
            <w:r w:rsidRPr="002A613F">
              <w:rPr>
                <w:rFonts w:ascii="Arial" w:hAnsi="Arial" w:cs="Arial"/>
                <w:b/>
                <w:spacing w:val="1"/>
              </w:rPr>
              <w:t>recog</w:t>
            </w:r>
            <w:r w:rsidRPr="002A613F">
              <w:rPr>
                <w:rFonts w:ascii="Arial" w:hAnsi="Arial" w:cs="Arial"/>
                <w:b/>
              </w:rPr>
              <w:t>ni</w:t>
            </w:r>
            <w:r w:rsidRPr="002A613F">
              <w:rPr>
                <w:rFonts w:ascii="Arial" w:hAnsi="Arial" w:cs="Arial"/>
                <w:b/>
                <w:spacing w:val="1"/>
              </w:rPr>
              <w:t>t</w:t>
            </w:r>
            <w:r w:rsidRPr="002A613F">
              <w:rPr>
                <w:rFonts w:ascii="Arial" w:hAnsi="Arial" w:cs="Arial"/>
                <w:b/>
              </w:rPr>
              <w:t>i</w:t>
            </w:r>
            <w:r w:rsidRPr="002A613F">
              <w:rPr>
                <w:rFonts w:ascii="Arial" w:hAnsi="Arial" w:cs="Arial"/>
                <w:b/>
                <w:spacing w:val="1"/>
              </w:rPr>
              <w:t>o</w:t>
            </w:r>
            <w:r w:rsidRPr="002A613F">
              <w:rPr>
                <w:rFonts w:ascii="Arial" w:hAnsi="Arial" w:cs="Arial"/>
                <w:b/>
              </w:rPr>
              <w:t>nin</w:t>
            </w:r>
            <w:r w:rsidRPr="002A613F">
              <w:rPr>
                <w:rFonts w:ascii="Arial" w:hAnsi="Arial" w:cs="Arial"/>
                <w:b/>
                <w:spacing w:val="1"/>
              </w:rPr>
              <w:t>P</w:t>
            </w:r>
            <w:r w:rsidRPr="002A613F">
              <w:rPr>
                <w:rFonts w:ascii="Arial" w:hAnsi="Arial" w:cs="Arial"/>
                <w:b/>
              </w:rPr>
              <w:t>un</w:t>
            </w:r>
            <w:r w:rsidRPr="002A613F">
              <w:rPr>
                <w:rFonts w:ascii="Arial" w:hAnsi="Arial" w:cs="Arial"/>
                <w:b/>
                <w:spacing w:val="1"/>
              </w:rPr>
              <w:t>t</w:t>
            </w:r>
            <w:r w:rsidRPr="002A613F">
              <w:rPr>
                <w:rFonts w:ascii="Arial" w:hAnsi="Arial" w:cs="Arial"/>
                <w:b/>
              </w:rPr>
              <w:t>ius</w:t>
            </w:r>
            <w:r w:rsidRPr="002A613F">
              <w:rPr>
                <w:rFonts w:ascii="Arial" w:hAnsi="Arial" w:cs="Arial"/>
                <w:b/>
                <w:spacing w:val="-1"/>
              </w:rPr>
              <w:t>s</w:t>
            </w:r>
            <w:r w:rsidRPr="002A613F">
              <w:rPr>
                <w:rFonts w:ascii="Arial" w:hAnsi="Arial" w:cs="Arial"/>
                <w:b/>
                <w:spacing w:val="1"/>
              </w:rPr>
              <w:t>ara</w:t>
            </w:r>
            <w:r w:rsidRPr="002A613F">
              <w:rPr>
                <w:rFonts w:ascii="Arial" w:hAnsi="Arial" w:cs="Arial"/>
                <w:b/>
              </w:rPr>
              <w:t>na</w:t>
            </w:r>
            <w:r w:rsidRPr="002A613F">
              <w:rPr>
                <w:rFonts w:ascii="Arial" w:hAnsi="Arial" w:cs="Arial"/>
                <w:b/>
                <w:spacing w:val="-1"/>
              </w:rPr>
              <w:t>s</w:t>
            </w:r>
            <w:r w:rsidRPr="002A613F">
              <w:rPr>
                <w:rFonts w:ascii="Arial" w:hAnsi="Arial" w:cs="Arial"/>
                <w:b/>
              </w:rPr>
              <w:t>ub</w:t>
            </w:r>
            <w:r w:rsidRPr="002A613F">
              <w:rPr>
                <w:rFonts w:ascii="Arial" w:hAnsi="Arial" w:cs="Arial"/>
                <w:b/>
                <w:spacing w:val="2"/>
              </w:rPr>
              <w:t>n</w:t>
            </w:r>
            <w:r w:rsidRPr="002A613F">
              <w:rPr>
                <w:rFonts w:ascii="Arial" w:hAnsi="Arial" w:cs="Arial"/>
                <w:b/>
                <w:spacing w:val="1"/>
              </w:rPr>
              <w:t>a</w:t>
            </w:r>
            <w:r w:rsidRPr="002A613F">
              <w:rPr>
                <w:rFonts w:ascii="Arial" w:hAnsi="Arial" w:cs="Arial"/>
                <w:b/>
                <w:spacing w:val="-1"/>
              </w:rPr>
              <w:t>s</w:t>
            </w:r>
            <w:r w:rsidRPr="002A613F">
              <w:rPr>
                <w:rFonts w:ascii="Arial" w:hAnsi="Arial" w:cs="Arial"/>
                <w:b/>
              </w:rPr>
              <w:t>u</w:t>
            </w:r>
            <w:r w:rsidRPr="002A613F">
              <w:rPr>
                <w:rFonts w:ascii="Arial" w:hAnsi="Arial" w:cs="Arial"/>
                <w:b/>
                <w:spacing w:val="1"/>
              </w:rPr>
              <w:t>t</w:t>
            </w:r>
            <w:r w:rsidRPr="002A613F">
              <w:rPr>
                <w:rFonts w:ascii="Arial" w:hAnsi="Arial" w:cs="Arial"/>
                <w:b/>
              </w:rPr>
              <w:t>us</w:t>
            </w:r>
          </w:p>
        </w:tc>
      </w:tr>
      <w:tr w:rsidR="00F4398C" w:rsidRPr="002A613F">
        <w:trPr>
          <w:trHeight w:hRule="exact" w:val="470"/>
        </w:trPr>
        <w:tc>
          <w:tcPr>
            <w:tcW w:w="3295" w:type="dxa"/>
            <w:tcBorders>
              <w:top w:val="single" w:sz="4" w:space="0" w:color="000000"/>
              <w:left w:val="single" w:sz="4" w:space="0" w:color="000000"/>
              <w:bottom w:val="single" w:sz="4" w:space="0" w:color="000000"/>
              <w:right w:val="single" w:sz="4" w:space="0" w:color="000000"/>
            </w:tcBorders>
          </w:tcPr>
          <w:p w:rsidR="00F4398C" w:rsidRPr="002A613F" w:rsidRDefault="000B316E">
            <w:pPr>
              <w:spacing w:line="220" w:lineRule="exact"/>
              <w:ind w:left="193"/>
              <w:rPr>
                <w:rFonts w:ascii="Arial" w:hAnsi="Arial" w:cs="Arial"/>
              </w:rPr>
            </w:pPr>
            <w:proofErr w:type="spellStart"/>
            <w:r w:rsidRPr="002A613F">
              <w:rPr>
                <w:rFonts w:ascii="Arial" w:hAnsi="Arial" w:cs="Arial"/>
                <w:spacing w:val="1"/>
              </w:rPr>
              <w:t>T</w:t>
            </w:r>
            <w:r w:rsidRPr="002A613F">
              <w:rPr>
                <w:rFonts w:ascii="Arial" w:hAnsi="Arial" w:cs="Arial"/>
                <w:spacing w:val="-1"/>
              </w:rPr>
              <w:t>y</w:t>
            </w:r>
            <w:r w:rsidRPr="002A613F">
              <w:rPr>
                <w:rFonts w:ascii="Arial" w:hAnsi="Arial" w:cs="Arial"/>
                <w:spacing w:val="1"/>
              </w:rPr>
              <w:t>p</w:t>
            </w:r>
            <w:r w:rsidRPr="002A613F">
              <w:rPr>
                <w:rFonts w:ascii="Arial" w:hAnsi="Arial" w:cs="Arial"/>
              </w:rPr>
              <w:t>e</w:t>
            </w:r>
            <w:r w:rsidRPr="002A613F">
              <w:rPr>
                <w:rFonts w:ascii="Arial" w:hAnsi="Arial" w:cs="Arial"/>
                <w:spacing w:val="1"/>
              </w:rPr>
              <w:t>o</w:t>
            </w:r>
            <w:r w:rsidRPr="002A613F">
              <w:rPr>
                <w:rFonts w:ascii="Arial" w:hAnsi="Arial" w:cs="Arial"/>
              </w:rPr>
              <w:t>ft</w:t>
            </w:r>
            <w:r w:rsidRPr="002A613F">
              <w:rPr>
                <w:rFonts w:ascii="Arial" w:hAnsi="Arial" w:cs="Arial"/>
                <w:spacing w:val="-1"/>
              </w:rPr>
              <w:t>h</w:t>
            </w:r>
            <w:r w:rsidRPr="002A613F">
              <w:rPr>
                <w:rFonts w:ascii="Arial" w:hAnsi="Arial" w:cs="Arial"/>
              </w:rPr>
              <w:t>eA</w:t>
            </w:r>
            <w:r w:rsidRPr="002A613F">
              <w:rPr>
                <w:rFonts w:ascii="Arial" w:hAnsi="Arial" w:cs="Arial"/>
                <w:spacing w:val="1"/>
              </w:rPr>
              <w:t>r</w:t>
            </w:r>
            <w:r w:rsidRPr="002A613F">
              <w:rPr>
                <w:rFonts w:ascii="Arial" w:hAnsi="Arial" w:cs="Arial"/>
              </w:rPr>
              <w:t>ti</w:t>
            </w:r>
            <w:r w:rsidRPr="002A613F">
              <w:rPr>
                <w:rFonts w:ascii="Arial" w:hAnsi="Arial" w:cs="Arial"/>
                <w:spacing w:val="1"/>
              </w:rPr>
              <w:t>c</w:t>
            </w:r>
            <w:r w:rsidRPr="002A613F">
              <w:rPr>
                <w:rFonts w:ascii="Arial" w:hAnsi="Arial" w:cs="Arial"/>
              </w:rPr>
              <w:t>le</w:t>
            </w:r>
            <w:proofErr w:type="spellEnd"/>
          </w:p>
        </w:tc>
        <w:tc>
          <w:tcPr>
            <w:tcW w:w="10597" w:type="dxa"/>
            <w:tcBorders>
              <w:top w:val="single" w:sz="4" w:space="0" w:color="000000"/>
              <w:left w:val="single" w:sz="4" w:space="0" w:color="000000"/>
              <w:bottom w:val="single" w:sz="4" w:space="0" w:color="000000"/>
              <w:right w:val="single" w:sz="4" w:space="0" w:color="000000"/>
            </w:tcBorders>
          </w:tcPr>
          <w:p w:rsidR="00F4398C" w:rsidRPr="002A613F" w:rsidRDefault="000B316E">
            <w:pPr>
              <w:spacing w:line="220" w:lineRule="exact"/>
              <w:ind w:left="104"/>
              <w:rPr>
                <w:rFonts w:ascii="Arial" w:hAnsi="Arial" w:cs="Arial"/>
              </w:rPr>
            </w:pPr>
            <w:proofErr w:type="spellStart"/>
            <w:r w:rsidRPr="002A613F">
              <w:rPr>
                <w:rFonts w:ascii="Arial" w:hAnsi="Arial" w:cs="Arial"/>
                <w:b/>
              </w:rPr>
              <w:t>R</w:t>
            </w:r>
            <w:r w:rsidRPr="002A613F">
              <w:rPr>
                <w:rFonts w:ascii="Arial" w:hAnsi="Arial" w:cs="Arial"/>
                <w:b/>
                <w:spacing w:val="1"/>
              </w:rPr>
              <w:t>e</w:t>
            </w:r>
            <w:r w:rsidRPr="002A613F">
              <w:rPr>
                <w:rFonts w:ascii="Arial" w:hAnsi="Arial" w:cs="Arial"/>
                <w:b/>
                <w:spacing w:val="-1"/>
              </w:rPr>
              <w:t>s</w:t>
            </w:r>
            <w:r w:rsidRPr="002A613F">
              <w:rPr>
                <w:rFonts w:ascii="Arial" w:hAnsi="Arial" w:cs="Arial"/>
                <w:b/>
                <w:spacing w:val="1"/>
              </w:rPr>
              <w:t>earc</w:t>
            </w:r>
            <w:r w:rsidRPr="002A613F">
              <w:rPr>
                <w:rFonts w:ascii="Arial" w:hAnsi="Arial" w:cs="Arial"/>
                <w:b/>
              </w:rPr>
              <w:t>hA</w:t>
            </w:r>
            <w:r w:rsidRPr="002A613F">
              <w:rPr>
                <w:rFonts w:ascii="Arial" w:hAnsi="Arial" w:cs="Arial"/>
                <w:b/>
                <w:spacing w:val="1"/>
              </w:rPr>
              <w:t>rt</w:t>
            </w:r>
            <w:r w:rsidRPr="002A613F">
              <w:rPr>
                <w:rFonts w:ascii="Arial" w:hAnsi="Arial" w:cs="Arial"/>
                <w:b/>
              </w:rPr>
              <w:t>i</w:t>
            </w:r>
            <w:r w:rsidRPr="002A613F">
              <w:rPr>
                <w:rFonts w:ascii="Arial" w:hAnsi="Arial" w:cs="Arial"/>
                <w:b/>
                <w:spacing w:val="1"/>
              </w:rPr>
              <w:t>c</w:t>
            </w:r>
            <w:r w:rsidRPr="002A613F">
              <w:rPr>
                <w:rFonts w:ascii="Arial" w:hAnsi="Arial" w:cs="Arial"/>
                <w:b/>
              </w:rPr>
              <w:t>le</w:t>
            </w:r>
            <w:proofErr w:type="spellEnd"/>
          </w:p>
        </w:tc>
      </w:tr>
    </w:tbl>
    <w:p w:rsidR="00F4398C" w:rsidRPr="002A613F" w:rsidRDefault="00F4398C">
      <w:pPr>
        <w:spacing w:before="5" w:line="280" w:lineRule="exact"/>
        <w:rPr>
          <w:rFonts w:ascii="Arial" w:hAnsi="Arial" w:cs="Arial"/>
        </w:rPr>
      </w:pPr>
    </w:p>
    <w:tbl>
      <w:tblPr>
        <w:tblW w:w="0" w:type="auto"/>
        <w:tblInd w:w="90" w:type="dxa"/>
        <w:tblLayout w:type="fixed"/>
        <w:tblCellMar>
          <w:left w:w="0" w:type="dxa"/>
          <w:right w:w="0" w:type="dxa"/>
        </w:tblCellMar>
        <w:tblLook w:val="01E0" w:firstRow="1" w:lastRow="1" w:firstColumn="1" w:lastColumn="1" w:noHBand="0" w:noVBand="0"/>
      </w:tblPr>
      <w:tblGrid>
        <w:gridCol w:w="569"/>
        <w:gridCol w:w="150"/>
        <w:gridCol w:w="1116"/>
        <w:gridCol w:w="1603"/>
      </w:tblGrid>
      <w:tr w:rsidR="00F4398C" w:rsidRPr="002A613F">
        <w:trPr>
          <w:trHeight w:hRule="exact" w:val="216"/>
        </w:trPr>
        <w:tc>
          <w:tcPr>
            <w:tcW w:w="569" w:type="dxa"/>
            <w:tcBorders>
              <w:top w:val="nil"/>
              <w:left w:val="nil"/>
              <w:bottom w:val="single" w:sz="8" w:space="0" w:color="000000"/>
              <w:right w:val="single" w:sz="21" w:space="0" w:color="FFFF00"/>
            </w:tcBorders>
            <w:shd w:val="clear" w:color="auto" w:fill="FFFF00"/>
          </w:tcPr>
          <w:p w:rsidR="00F4398C" w:rsidRPr="002A613F" w:rsidRDefault="000B316E">
            <w:pPr>
              <w:spacing w:line="200" w:lineRule="exact"/>
              <w:ind w:right="-50"/>
              <w:rPr>
                <w:rFonts w:ascii="Arial" w:hAnsi="Arial" w:cs="Arial"/>
              </w:rPr>
            </w:pPr>
            <w:r w:rsidRPr="002A613F">
              <w:rPr>
                <w:rFonts w:ascii="Arial" w:hAnsi="Arial" w:cs="Arial"/>
                <w:b/>
                <w:spacing w:val="1"/>
                <w:position w:val="-2"/>
              </w:rPr>
              <w:t>P</w:t>
            </w:r>
            <w:r w:rsidRPr="002A613F">
              <w:rPr>
                <w:rFonts w:ascii="Arial" w:hAnsi="Arial" w:cs="Arial"/>
                <w:b/>
                <w:position w:val="-2"/>
              </w:rPr>
              <w:t>ART</w:t>
            </w:r>
          </w:p>
        </w:tc>
        <w:tc>
          <w:tcPr>
            <w:tcW w:w="150" w:type="dxa"/>
            <w:tcBorders>
              <w:top w:val="nil"/>
              <w:left w:val="single" w:sz="21" w:space="0" w:color="FFFF00"/>
              <w:bottom w:val="single" w:sz="8" w:space="0" w:color="000000"/>
              <w:right w:val="single" w:sz="21" w:space="0" w:color="FFFF00"/>
            </w:tcBorders>
            <w:shd w:val="clear" w:color="auto" w:fill="FFFF00"/>
          </w:tcPr>
          <w:p w:rsidR="00F4398C" w:rsidRPr="002A613F" w:rsidRDefault="000B316E">
            <w:pPr>
              <w:spacing w:line="200" w:lineRule="exact"/>
              <w:ind w:left="-2" w:right="-49"/>
              <w:rPr>
                <w:rFonts w:ascii="Arial" w:hAnsi="Arial" w:cs="Arial"/>
              </w:rPr>
            </w:pPr>
            <w:r w:rsidRPr="002A613F">
              <w:rPr>
                <w:rFonts w:ascii="Arial" w:hAnsi="Arial" w:cs="Arial"/>
                <w:b/>
                <w:position w:val="-2"/>
              </w:rPr>
              <w:t>1</w:t>
            </w:r>
          </w:p>
        </w:tc>
        <w:tc>
          <w:tcPr>
            <w:tcW w:w="1116" w:type="dxa"/>
            <w:tcBorders>
              <w:top w:val="nil"/>
              <w:left w:val="single" w:sz="21" w:space="0" w:color="FFFF00"/>
              <w:bottom w:val="single" w:sz="8" w:space="0" w:color="000000"/>
              <w:right w:val="single" w:sz="21" w:space="0" w:color="FFFF00"/>
            </w:tcBorders>
            <w:shd w:val="clear" w:color="auto" w:fill="FFFF00"/>
          </w:tcPr>
          <w:p w:rsidR="00F4398C" w:rsidRPr="002A613F" w:rsidRDefault="000B316E">
            <w:pPr>
              <w:spacing w:line="200" w:lineRule="exact"/>
              <w:ind w:left="-1" w:right="-50"/>
              <w:rPr>
                <w:rFonts w:ascii="Arial" w:hAnsi="Arial" w:cs="Arial"/>
              </w:rPr>
            </w:pPr>
            <w:r w:rsidRPr="002A613F">
              <w:rPr>
                <w:rFonts w:ascii="Arial" w:hAnsi="Arial" w:cs="Arial"/>
                <w:b/>
                <w:spacing w:val="1"/>
                <w:position w:val="-2"/>
              </w:rPr>
              <w:t>(</w:t>
            </w:r>
            <w:r w:rsidRPr="002A613F">
              <w:rPr>
                <w:rFonts w:ascii="Arial" w:hAnsi="Arial" w:cs="Arial"/>
                <w:b/>
                <w:spacing w:val="-1"/>
                <w:position w:val="-2"/>
              </w:rPr>
              <w:t>I</w:t>
            </w:r>
            <w:r w:rsidRPr="002A613F">
              <w:rPr>
                <w:rFonts w:ascii="Arial" w:hAnsi="Arial" w:cs="Arial"/>
                <w:b/>
                <w:spacing w:val="-3"/>
                <w:position w:val="-2"/>
              </w:rPr>
              <w:t>m</w:t>
            </w:r>
            <w:r w:rsidRPr="002A613F">
              <w:rPr>
                <w:rFonts w:ascii="Arial" w:hAnsi="Arial" w:cs="Arial"/>
                <w:b/>
                <w:spacing w:val="2"/>
                <w:position w:val="-2"/>
              </w:rPr>
              <w:t>p</w:t>
            </w:r>
            <w:r w:rsidRPr="002A613F">
              <w:rPr>
                <w:rFonts w:ascii="Arial" w:hAnsi="Arial" w:cs="Arial"/>
                <w:b/>
                <w:spacing w:val="1"/>
                <w:position w:val="-2"/>
              </w:rPr>
              <w:t>orta</w:t>
            </w:r>
            <w:r w:rsidRPr="002A613F">
              <w:rPr>
                <w:rFonts w:ascii="Arial" w:hAnsi="Arial" w:cs="Arial"/>
                <w:b/>
                <w:position w:val="-2"/>
              </w:rPr>
              <w:t>n</w:t>
            </w:r>
            <w:r w:rsidRPr="002A613F">
              <w:rPr>
                <w:rFonts w:ascii="Arial" w:hAnsi="Arial" w:cs="Arial"/>
                <w:b/>
                <w:spacing w:val="1"/>
                <w:position w:val="-2"/>
              </w:rPr>
              <w:t>c</w:t>
            </w:r>
            <w:r w:rsidRPr="002A613F">
              <w:rPr>
                <w:rFonts w:ascii="Arial" w:hAnsi="Arial" w:cs="Arial"/>
                <w:b/>
                <w:position w:val="-2"/>
              </w:rPr>
              <w:t>e</w:t>
            </w:r>
          </w:p>
        </w:tc>
        <w:tc>
          <w:tcPr>
            <w:tcW w:w="1603" w:type="dxa"/>
            <w:tcBorders>
              <w:top w:val="nil"/>
              <w:left w:val="single" w:sz="21" w:space="0" w:color="FFFF00"/>
              <w:bottom w:val="single" w:sz="8" w:space="0" w:color="000000"/>
              <w:right w:val="nil"/>
            </w:tcBorders>
            <w:shd w:val="clear" w:color="auto" w:fill="FFFF00"/>
          </w:tcPr>
          <w:p w:rsidR="00F4398C" w:rsidRPr="002A613F" w:rsidRDefault="000B316E">
            <w:pPr>
              <w:spacing w:line="200" w:lineRule="exact"/>
              <w:ind w:left="-1" w:right="-48"/>
              <w:rPr>
                <w:rFonts w:ascii="Arial" w:hAnsi="Arial" w:cs="Arial"/>
              </w:rPr>
            </w:pPr>
            <w:proofErr w:type="spellStart"/>
            <w:r w:rsidRPr="002A613F">
              <w:rPr>
                <w:rFonts w:ascii="Arial" w:hAnsi="Arial" w:cs="Arial"/>
                <w:b/>
                <w:spacing w:val="1"/>
                <w:position w:val="-2"/>
              </w:rPr>
              <w:t>o</w:t>
            </w:r>
            <w:r w:rsidRPr="002A613F">
              <w:rPr>
                <w:rFonts w:ascii="Arial" w:hAnsi="Arial" w:cs="Arial"/>
                <w:b/>
                <w:position w:val="-2"/>
              </w:rPr>
              <w:t>f</w:t>
            </w:r>
            <w:r w:rsidRPr="002A613F">
              <w:rPr>
                <w:rFonts w:ascii="Arial" w:hAnsi="Arial" w:cs="Arial"/>
                <w:b/>
                <w:spacing w:val="1"/>
                <w:position w:val="-2"/>
              </w:rPr>
              <w:t>t</w:t>
            </w:r>
            <w:r w:rsidRPr="002A613F">
              <w:rPr>
                <w:rFonts w:ascii="Arial" w:hAnsi="Arial" w:cs="Arial"/>
                <w:b/>
                <w:position w:val="-2"/>
              </w:rPr>
              <w:t>he</w:t>
            </w:r>
            <w:r w:rsidRPr="002A613F">
              <w:rPr>
                <w:rFonts w:ascii="Arial" w:hAnsi="Arial" w:cs="Arial"/>
                <w:b/>
                <w:spacing w:val="-3"/>
                <w:position w:val="-2"/>
              </w:rPr>
              <w:t>m</w:t>
            </w:r>
            <w:r w:rsidRPr="002A613F">
              <w:rPr>
                <w:rFonts w:ascii="Arial" w:hAnsi="Arial" w:cs="Arial"/>
                <w:b/>
                <w:spacing w:val="4"/>
                <w:position w:val="-2"/>
              </w:rPr>
              <w:t>a</w:t>
            </w:r>
            <w:r w:rsidRPr="002A613F">
              <w:rPr>
                <w:rFonts w:ascii="Arial" w:hAnsi="Arial" w:cs="Arial"/>
                <w:b/>
                <w:position w:val="-2"/>
              </w:rPr>
              <w:t>nu</w:t>
            </w:r>
            <w:r w:rsidRPr="002A613F">
              <w:rPr>
                <w:rFonts w:ascii="Arial" w:hAnsi="Arial" w:cs="Arial"/>
                <w:b/>
                <w:spacing w:val="2"/>
                <w:position w:val="-2"/>
              </w:rPr>
              <w:t>s</w:t>
            </w:r>
            <w:r w:rsidRPr="002A613F">
              <w:rPr>
                <w:rFonts w:ascii="Arial" w:hAnsi="Arial" w:cs="Arial"/>
                <w:b/>
                <w:spacing w:val="1"/>
                <w:position w:val="-2"/>
              </w:rPr>
              <w:t>cr</w:t>
            </w:r>
            <w:r w:rsidRPr="002A613F">
              <w:rPr>
                <w:rFonts w:ascii="Arial" w:hAnsi="Arial" w:cs="Arial"/>
                <w:b/>
                <w:position w:val="-2"/>
              </w:rPr>
              <w:t>ip</w:t>
            </w:r>
            <w:r w:rsidRPr="002A613F">
              <w:rPr>
                <w:rFonts w:ascii="Arial" w:hAnsi="Arial" w:cs="Arial"/>
                <w:b/>
                <w:spacing w:val="1"/>
                <w:position w:val="-2"/>
              </w:rPr>
              <w:t>t</w:t>
            </w:r>
            <w:proofErr w:type="spellEnd"/>
            <w:r w:rsidRPr="002A613F">
              <w:rPr>
                <w:rFonts w:ascii="Arial" w:hAnsi="Arial" w:cs="Arial"/>
                <w:b/>
                <w:position w:val="-2"/>
              </w:rPr>
              <w:t>)</w:t>
            </w:r>
          </w:p>
        </w:tc>
      </w:tr>
    </w:tbl>
    <w:p w:rsidR="00F4398C" w:rsidRPr="002A613F" w:rsidRDefault="00F4398C">
      <w:pPr>
        <w:spacing w:before="17" w:line="200" w:lineRule="exact"/>
        <w:rPr>
          <w:rFonts w:ascii="Arial" w:hAnsi="Arial" w:cs="Arial"/>
        </w:rPr>
      </w:pPr>
    </w:p>
    <w:tbl>
      <w:tblPr>
        <w:tblW w:w="0" w:type="auto"/>
        <w:tblInd w:w="131" w:type="dxa"/>
        <w:tblLayout w:type="fixed"/>
        <w:tblCellMar>
          <w:left w:w="0" w:type="dxa"/>
          <w:right w:w="0" w:type="dxa"/>
        </w:tblCellMar>
        <w:tblLook w:val="01E0" w:firstRow="1" w:lastRow="1" w:firstColumn="1" w:lastColumn="1" w:noHBand="0" w:noVBand="0"/>
      </w:tblPr>
      <w:tblGrid>
        <w:gridCol w:w="4623"/>
        <w:gridCol w:w="4627"/>
        <w:gridCol w:w="4627"/>
      </w:tblGrid>
      <w:tr w:rsidR="00F4398C" w:rsidRPr="002A613F">
        <w:trPr>
          <w:trHeight w:hRule="exact" w:val="645"/>
        </w:trPr>
        <w:tc>
          <w:tcPr>
            <w:tcW w:w="4623" w:type="dxa"/>
            <w:tcBorders>
              <w:top w:val="single" w:sz="4" w:space="0" w:color="000000"/>
              <w:left w:val="single" w:sz="4" w:space="0" w:color="000000"/>
              <w:bottom w:val="single" w:sz="4" w:space="0" w:color="000000"/>
              <w:right w:val="single" w:sz="4" w:space="0" w:color="000000"/>
            </w:tcBorders>
          </w:tcPr>
          <w:p w:rsidR="00F4398C" w:rsidRPr="002A613F" w:rsidRDefault="00F4398C">
            <w:pPr>
              <w:rPr>
                <w:rFonts w:ascii="Arial" w:hAnsi="Arial" w:cs="Arial"/>
              </w:rPr>
            </w:pPr>
          </w:p>
        </w:tc>
        <w:tc>
          <w:tcPr>
            <w:tcW w:w="4627" w:type="dxa"/>
            <w:tcBorders>
              <w:top w:val="single" w:sz="4" w:space="0" w:color="000000"/>
              <w:left w:val="single" w:sz="4" w:space="0" w:color="000000"/>
              <w:bottom w:val="single" w:sz="4" w:space="0" w:color="000000"/>
              <w:right w:val="single" w:sz="4" w:space="0" w:color="000000"/>
            </w:tcBorders>
          </w:tcPr>
          <w:p w:rsidR="00F4398C" w:rsidRPr="002A613F" w:rsidRDefault="000B316E">
            <w:pPr>
              <w:ind w:left="102"/>
              <w:rPr>
                <w:rFonts w:ascii="Arial" w:hAnsi="Arial" w:cs="Arial"/>
              </w:rPr>
            </w:pPr>
            <w:proofErr w:type="spellStart"/>
            <w:r w:rsidRPr="002A613F">
              <w:rPr>
                <w:rFonts w:ascii="Arial" w:hAnsi="Arial" w:cs="Arial"/>
                <w:b/>
              </w:rPr>
              <w:t>C</w:t>
            </w:r>
            <w:r w:rsidRPr="002A613F">
              <w:rPr>
                <w:rFonts w:ascii="Arial" w:hAnsi="Arial" w:cs="Arial"/>
                <w:b/>
                <w:spacing w:val="1"/>
              </w:rPr>
              <w:t>o</w:t>
            </w:r>
            <w:r w:rsidRPr="002A613F">
              <w:rPr>
                <w:rFonts w:ascii="Arial" w:hAnsi="Arial" w:cs="Arial"/>
                <w:b/>
                <w:spacing w:val="-3"/>
              </w:rPr>
              <w:t>m</w:t>
            </w:r>
            <w:r w:rsidRPr="002A613F">
              <w:rPr>
                <w:rFonts w:ascii="Arial" w:hAnsi="Arial" w:cs="Arial"/>
                <w:b/>
              </w:rPr>
              <w:t>m</w:t>
            </w:r>
            <w:r w:rsidRPr="002A613F">
              <w:rPr>
                <w:rFonts w:ascii="Arial" w:hAnsi="Arial" w:cs="Arial"/>
                <w:b/>
                <w:spacing w:val="3"/>
              </w:rPr>
              <w:t>e</w:t>
            </w:r>
            <w:r w:rsidRPr="002A613F">
              <w:rPr>
                <w:rFonts w:ascii="Arial" w:hAnsi="Arial" w:cs="Arial"/>
                <w:b/>
                <w:spacing w:val="2"/>
              </w:rPr>
              <w:t>n</w:t>
            </w:r>
            <w:r w:rsidRPr="002A613F">
              <w:rPr>
                <w:rFonts w:ascii="Arial" w:hAnsi="Arial" w:cs="Arial"/>
                <w:b/>
                <w:spacing w:val="1"/>
              </w:rPr>
              <w:t>t</w:t>
            </w:r>
            <w:r w:rsidRPr="002A613F">
              <w:rPr>
                <w:rFonts w:ascii="Arial" w:hAnsi="Arial" w:cs="Arial"/>
                <w:b/>
              </w:rPr>
              <w:t>s</w:t>
            </w:r>
            <w:r w:rsidRPr="002A613F">
              <w:rPr>
                <w:rFonts w:ascii="Arial" w:hAnsi="Arial" w:cs="Arial"/>
                <w:b/>
                <w:spacing w:val="1"/>
              </w:rPr>
              <w:t>o</w:t>
            </w:r>
            <w:r w:rsidRPr="002A613F">
              <w:rPr>
                <w:rFonts w:ascii="Arial" w:hAnsi="Arial" w:cs="Arial"/>
                <w:b/>
              </w:rPr>
              <w:t>f</w:t>
            </w:r>
            <w:r w:rsidRPr="002A613F">
              <w:rPr>
                <w:rFonts w:ascii="Arial" w:hAnsi="Arial" w:cs="Arial"/>
                <w:b/>
                <w:spacing w:val="1"/>
              </w:rPr>
              <w:t>t</w:t>
            </w:r>
            <w:r w:rsidRPr="002A613F">
              <w:rPr>
                <w:rFonts w:ascii="Arial" w:hAnsi="Arial" w:cs="Arial"/>
                <w:b/>
              </w:rPr>
              <w:t>heR</w:t>
            </w:r>
            <w:r w:rsidRPr="002A613F">
              <w:rPr>
                <w:rFonts w:ascii="Arial" w:hAnsi="Arial" w:cs="Arial"/>
                <w:b/>
                <w:spacing w:val="1"/>
              </w:rPr>
              <w:t>ev</w:t>
            </w:r>
            <w:r w:rsidRPr="002A613F">
              <w:rPr>
                <w:rFonts w:ascii="Arial" w:hAnsi="Arial" w:cs="Arial"/>
                <w:b/>
              </w:rPr>
              <w:t>i</w:t>
            </w:r>
            <w:r w:rsidRPr="002A613F">
              <w:rPr>
                <w:rFonts w:ascii="Arial" w:hAnsi="Arial" w:cs="Arial"/>
                <w:b/>
                <w:spacing w:val="1"/>
              </w:rPr>
              <w:t>e</w:t>
            </w:r>
            <w:r w:rsidRPr="002A613F">
              <w:rPr>
                <w:rFonts w:ascii="Arial" w:hAnsi="Arial" w:cs="Arial"/>
                <w:b/>
                <w:spacing w:val="3"/>
              </w:rPr>
              <w:t>w</w:t>
            </w:r>
            <w:r w:rsidRPr="002A613F">
              <w:rPr>
                <w:rFonts w:ascii="Arial" w:hAnsi="Arial" w:cs="Arial"/>
                <w:b/>
                <w:spacing w:val="1"/>
              </w:rPr>
              <w:t>er</w:t>
            </w:r>
            <w:r w:rsidRPr="002A613F">
              <w:rPr>
                <w:rFonts w:ascii="Arial" w:hAnsi="Arial" w:cs="Arial"/>
                <w:b/>
              </w:rPr>
              <w:t>s</w:t>
            </w:r>
            <w:proofErr w:type="spellEnd"/>
          </w:p>
        </w:tc>
        <w:tc>
          <w:tcPr>
            <w:tcW w:w="4627" w:type="dxa"/>
            <w:tcBorders>
              <w:top w:val="single" w:sz="4" w:space="0" w:color="000000"/>
              <w:left w:val="single" w:sz="4" w:space="0" w:color="000000"/>
              <w:bottom w:val="single" w:sz="4" w:space="0" w:color="000000"/>
              <w:right w:val="single" w:sz="4" w:space="0" w:color="000000"/>
            </w:tcBorders>
          </w:tcPr>
          <w:p w:rsidR="00F4398C" w:rsidRPr="002A613F" w:rsidRDefault="000B316E">
            <w:pPr>
              <w:ind w:left="103"/>
              <w:rPr>
                <w:rFonts w:ascii="Arial" w:hAnsi="Arial" w:cs="Arial"/>
              </w:rPr>
            </w:pPr>
            <w:proofErr w:type="spellStart"/>
            <w:r w:rsidRPr="002A613F">
              <w:rPr>
                <w:rFonts w:ascii="Arial" w:hAnsi="Arial" w:cs="Arial"/>
                <w:b/>
              </w:rPr>
              <w:t>Au</w:t>
            </w:r>
            <w:r w:rsidRPr="002A613F">
              <w:rPr>
                <w:rFonts w:ascii="Arial" w:hAnsi="Arial" w:cs="Arial"/>
                <w:b/>
                <w:spacing w:val="1"/>
              </w:rPr>
              <w:t>t</w:t>
            </w:r>
            <w:r w:rsidRPr="002A613F">
              <w:rPr>
                <w:rFonts w:ascii="Arial" w:hAnsi="Arial" w:cs="Arial"/>
                <w:b/>
              </w:rPr>
              <w:t>h</w:t>
            </w:r>
            <w:r w:rsidRPr="002A613F">
              <w:rPr>
                <w:rFonts w:ascii="Arial" w:hAnsi="Arial" w:cs="Arial"/>
                <w:b/>
                <w:spacing w:val="1"/>
              </w:rPr>
              <w:t>o</w:t>
            </w:r>
            <w:r w:rsidRPr="002A613F">
              <w:rPr>
                <w:rFonts w:ascii="Arial" w:hAnsi="Arial" w:cs="Arial"/>
                <w:b/>
                <w:spacing w:val="5"/>
              </w:rPr>
              <w:t>r</w:t>
            </w:r>
            <w:r w:rsidRPr="002A613F">
              <w:rPr>
                <w:rFonts w:ascii="Arial" w:hAnsi="Arial" w:cs="Arial"/>
                <w:b/>
                <w:spacing w:val="-6"/>
              </w:rPr>
              <w:t>’</w:t>
            </w:r>
            <w:r w:rsidRPr="002A613F">
              <w:rPr>
                <w:rFonts w:ascii="Arial" w:hAnsi="Arial" w:cs="Arial"/>
                <w:b/>
              </w:rPr>
              <w:t>s</w:t>
            </w:r>
            <w:r w:rsidRPr="002A613F">
              <w:rPr>
                <w:rFonts w:ascii="Arial" w:hAnsi="Arial" w:cs="Arial"/>
                <w:b/>
                <w:spacing w:val="1"/>
              </w:rPr>
              <w:t>Fee</w:t>
            </w:r>
            <w:r w:rsidRPr="002A613F">
              <w:rPr>
                <w:rFonts w:ascii="Arial" w:hAnsi="Arial" w:cs="Arial"/>
                <w:b/>
              </w:rPr>
              <w:t>db</w:t>
            </w:r>
            <w:r w:rsidRPr="002A613F">
              <w:rPr>
                <w:rFonts w:ascii="Arial" w:hAnsi="Arial" w:cs="Arial"/>
                <w:b/>
                <w:spacing w:val="1"/>
              </w:rPr>
              <w:t>ac</w:t>
            </w:r>
            <w:r w:rsidRPr="002A613F">
              <w:rPr>
                <w:rFonts w:ascii="Arial" w:hAnsi="Arial" w:cs="Arial"/>
                <w:b/>
              </w:rPr>
              <w:t>k</w:t>
            </w:r>
            <w:proofErr w:type="spellEnd"/>
          </w:p>
        </w:tc>
      </w:tr>
      <w:tr w:rsidR="00F4398C" w:rsidRPr="002A613F">
        <w:trPr>
          <w:trHeight w:hRule="exact" w:val="1160"/>
        </w:trPr>
        <w:tc>
          <w:tcPr>
            <w:tcW w:w="4623" w:type="dxa"/>
            <w:tcBorders>
              <w:top w:val="single" w:sz="4" w:space="0" w:color="000000"/>
              <w:left w:val="single" w:sz="4" w:space="0" w:color="000000"/>
              <w:bottom w:val="single" w:sz="4" w:space="0" w:color="000000"/>
              <w:right w:val="single" w:sz="4" w:space="0" w:color="000000"/>
            </w:tcBorders>
          </w:tcPr>
          <w:p w:rsidR="00F4398C" w:rsidRPr="002A613F" w:rsidRDefault="000B316E">
            <w:pPr>
              <w:spacing w:before="1"/>
              <w:ind w:left="103" w:right="469"/>
              <w:rPr>
                <w:rFonts w:ascii="Arial" w:hAnsi="Arial" w:cs="Arial"/>
              </w:rPr>
            </w:pPr>
            <w:proofErr w:type="spellStart"/>
            <w:r w:rsidRPr="002A613F">
              <w:rPr>
                <w:rFonts w:ascii="Arial" w:hAnsi="Arial" w:cs="Arial"/>
                <w:b/>
                <w:spacing w:val="1"/>
              </w:rPr>
              <w:t>P</w:t>
            </w:r>
            <w:r w:rsidRPr="002A613F">
              <w:rPr>
                <w:rFonts w:ascii="Arial" w:hAnsi="Arial" w:cs="Arial"/>
                <w:b/>
              </w:rPr>
              <w:t>l</w:t>
            </w:r>
            <w:r w:rsidRPr="002A613F">
              <w:rPr>
                <w:rFonts w:ascii="Arial" w:hAnsi="Arial" w:cs="Arial"/>
                <w:b/>
                <w:spacing w:val="1"/>
              </w:rPr>
              <w:t>ea</w:t>
            </w:r>
            <w:r w:rsidRPr="002A613F">
              <w:rPr>
                <w:rFonts w:ascii="Arial" w:hAnsi="Arial" w:cs="Arial"/>
                <w:b/>
                <w:spacing w:val="-1"/>
              </w:rPr>
              <w:t>s</w:t>
            </w:r>
            <w:r w:rsidRPr="002A613F">
              <w:rPr>
                <w:rFonts w:ascii="Arial" w:hAnsi="Arial" w:cs="Arial"/>
                <w:b/>
              </w:rPr>
              <w:t>e</w:t>
            </w:r>
            <w:r w:rsidRPr="002A613F">
              <w:rPr>
                <w:rFonts w:ascii="Arial" w:hAnsi="Arial" w:cs="Arial"/>
                <w:b/>
                <w:spacing w:val="3"/>
              </w:rPr>
              <w:t>w</w:t>
            </w:r>
            <w:r w:rsidRPr="002A613F">
              <w:rPr>
                <w:rFonts w:ascii="Arial" w:hAnsi="Arial" w:cs="Arial"/>
                <w:b/>
                <w:spacing w:val="1"/>
              </w:rPr>
              <w:t>r</w:t>
            </w:r>
            <w:r w:rsidRPr="002A613F">
              <w:rPr>
                <w:rFonts w:ascii="Arial" w:hAnsi="Arial" w:cs="Arial"/>
                <w:b/>
              </w:rPr>
              <w:t>i</w:t>
            </w:r>
            <w:r w:rsidRPr="002A613F">
              <w:rPr>
                <w:rFonts w:ascii="Arial" w:hAnsi="Arial" w:cs="Arial"/>
                <w:b/>
                <w:spacing w:val="1"/>
              </w:rPr>
              <w:t>t</w:t>
            </w:r>
            <w:r w:rsidRPr="002A613F">
              <w:rPr>
                <w:rFonts w:ascii="Arial" w:hAnsi="Arial" w:cs="Arial"/>
                <w:b/>
              </w:rPr>
              <w:t>ea</w:t>
            </w:r>
            <w:r w:rsidRPr="002A613F">
              <w:rPr>
                <w:rFonts w:ascii="Arial" w:hAnsi="Arial" w:cs="Arial"/>
                <w:b/>
                <w:spacing w:val="1"/>
              </w:rPr>
              <w:t>fe</w:t>
            </w:r>
            <w:r w:rsidRPr="002A613F">
              <w:rPr>
                <w:rFonts w:ascii="Arial" w:hAnsi="Arial" w:cs="Arial"/>
                <w:b/>
              </w:rPr>
              <w:t>w</w:t>
            </w:r>
            <w:r w:rsidRPr="002A613F">
              <w:rPr>
                <w:rFonts w:ascii="Arial" w:hAnsi="Arial" w:cs="Arial"/>
                <w:b/>
                <w:spacing w:val="-1"/>
              </w:rPr>
              <w:t>s</w:t>
            </w:r>
            <w:r w:rsidRPr="002A613F">
              <w:rPr>
                <w:rFonts w:ascii="Arial" w:hAnsi="Arial" w:cs="Arial"/>
                <w:b/>
                <w:spacing w:val="1"/>
              </w:rPr>
              <w:t>e</w:t>
            </w:r>
            <w:r w:rsidRPr="002A613F">
              <w:rPr>
                <w:rFonts w:ascii="Arial" w:hAnsi="Arial" w:cs="Arial"/>
                <w:b/>
              </w:rPr>
              <w:t>n</w:t>
            </w:r>
            <w:r w:rsidRPr="002A613F">
              <w:rPr>
                <w:rFonts w:ascii="Arial" w:hAnsi="Arial" w:cs="Arial"/>
                <w:b/>
                <w:spacing w:val="1"/>
              </w:rPr>
              <w:t>te</w:t>
            </w:r>
            <w:r w:rsidRPr="002A613F">
              <w:rPr>
                <w:rFonts w:ascii="Arial" w:hAnsi="Arial" w:cs="Arial"/>
                <w:b/>
              </w:rPr>
              <w:t>n</w:t>
            </w:r>
            <w:r w:rsidRPr="002A613F">
              <w:rPr>
                <w:rFonts w:ascii="Arial" w:hAnsi="Arial" w:cs="Arial"/>
                <w:b/>
                <w:spacing w:val="1"/>
              </w:rPr>
              <w:t>ce</w:t>
            </w:r>
            <w:r w:rsidRPr="002A613F">
              <w:rPr>
                <w:rFonts w:ascii="Arial" w:hAnsi="Arial" w:cs="Arial"/>
                <w:b/>
              </w:rPr>
              <w:t>s</w:t>
            </w:r>
            <w:r w:rsidRPr="002A613F">
              <w:rPr>
                <w:rFonts w:ascii="Arial" w:hAnsi="Arial" w:cs="Arial"/>
                <w:b/>
                <w:spacing w:val="1"/>
              </w:rPr>
              <w:t>regar</w:t>
            </w:r>
            <w:r w:rsidRPr="002A613F">
              <w:rPr>
                <w:rFonts w:ascii="Arial" w:hAnsi="Arial" w:cs="Arial"/>
                <w:b/>
              </w:rPr>
              <w:t>ding</w:t>
            </w:r>
            <w:r w:rsidRPr="002A613F">
              <w:rPr>
                <w:rFonts w:ascii="Arial" w:hAnsi="Arial" w:cs="Arial"/>
                <w:b/>
                <w:spacing w:val="1"/>
              </w:rPr>
              <w:t>t</w:t>
            </w:r>
            <w:r w:rsidRPr="002A613F">
              <w:rPr>
                <w:rFonts w:ascii="Arial" w:hAnsi="Arial" w:cs="Arial"/>
                <w:b/>
              </w:rPr>
              <w:t>he</w:t>
            </w:r>
            <w:proofErr w:type="spellEnd"/>
            <w:r w:rsidRPr="002A613F">
              <w:rPr>
                <w:rFonts w:ascii="Arial" w:hAnsi="Arial" w:cs="Arial"/>
                <w:b/>
              </w:rPr>
              <w:t xml:space="preserve"> </w:t>
            </w:r>
            <w:proofErr w:type="spellStart"/>
            <w:r w:rsidRPr="002A613F">
              <w:rPr>
                <w:rFonts w:ascii="Arial" w:hAnsi="Arial" w:cs="Arial"/>
                <w:b/>
              </w:rPr>
              <w:t>i</w:t>
            </w:r>
            <w:r w:rsidRPr="002A613F">
              <w:rPr>
                <w:rFonts w:ascii="Arial" w:hAnsi="Arial" w:cs="Arial"/>
                <w:b/>
                <w:spacing w:val="-3"/>
              </w:rPr>
              <w:t>m</w:t>
            </w:r>
            <w:r w:rsidRPr="002A613F">
              <w:rPr>
                <w:rFonts w:ascii="Arial" w:hAnsi="Arial" w:cs="Arial"/>
                <w:b/>
                <w:spacing w:val="2"/>
              </w:rPr>
              <w:t>p</w:t>
            </w:r>
            <w:r w:rsidRPr="002A613F">
              <w:rPr>
                <w:rFonts w:ascii="Arial" w:hAnsi="Arial" w:cs="Arial"/>
                <w:b/>
                <w:spacing w:val="1"/>
              </w:rPr>
              <w:t>orta</w:t>
            </w:r>
            <w:r w:rsidRPr="002A613F">
              <w:rPr>
                <w:rFonts w:ascii="Arial" w:hAnsi="Arial" w:cs="Arial"/>
                <w:b/>
              </w:rPr>
              <w:t>n</w:t>
            </w:r>
            <w:r w:rsidRPr="002A613F">
              <w:rPr>
                <w:rFonts w:ascii="Arial" w:hAnsi="Arial" w:cs="Arial"/>
                <w:b/>
                <w:spacing w:val="1"/>
              </w:rPr>
              <w:t>c</w:t>
            </w:r>
            <w:r w:rsidRPr="002A613F">
              <w:rPr>
                <w:rFonts w:ascii="Arial" w:hAnsi="Arial" w:cs="Arial"/>
                <w:b/>
              </w:rPr>
              <w:t>e</w:t>
            </w:r>
            <w:r w:rsidRPr="002A613F">
              <w:rPr>
                <w:rFonts w:ascii="Arial" w:hAnsi="Arial" w:cs="Arial"/>
                <w:b/>
                <w:spacing w:val="1"/>
              </w:rPr>
              <w:t>o</w:t>
            </w:r>
            <w:r w:rsidRPr="002A613F">
              <w:rPr>
                <w:rFonts w:ascii="Arial" w:hAnsi="Arial" w:cs="Arial"/>
                <w:b/>
              </w:rPr>
              <w:t>f</w:t>
            </w:r>
            <w:r w:rsidRPr="002A613F">
              <w:rPr>
                <w:rFonts w:ascii="Arial" w:hAnsi="Arial" w:cs="Arial"/>
                <w:b/>
                <w:spacing w:val="1"/>
              </w:rPr>
              <w:t>t</w:t>
            </w:r>
            <w:r w:rsidRPr="002A613F">
              <w:rPr>
                <w:rFonts w:ascii="Arial" w:hAnsi="Arial" w:cs="Arial"/>
                <w:b/>
              </w:rPr>
              <w:t>his</w:t>
            </w:r>
            <w:r w:rsidRPr="002A613F">
              <w:rPr>
                <w:rFonts w:ascii="Arial" w:hAnsi="Arial" w:cs="Arial"/>
                <w:b/>
                <w:spacing w:val="-3"/>
              </w:rPr>
              <w:t>m</w:t>
            </w:r>
            <w:r w:rsidRPr="002A613F">
              <w:rPr>
                <w:rFonts w:ascii="Arial" w:hAnsi="Arial" w:cs="Arial"/>
                <w:b/>
                <w:spacing w:val="1"/>
              </w:rPr>
              <w:t>a</w:t>
            </w:r>
            <w:r w:rsidRPr="002A613F">
              <w:rPr>
                <w:rFonts w:ascii="Arial" w:hAnsi="Arial" w:cs="Arial"/>
                <w:b/>
                <w:spacing w:val="2"/>
              </w:rPr>
              <w:t>n</w:t>
            </w:r>
            <w:r w:rsidRPr="002A613F">
              <w:rPr>
                <w:rFonts w:ascii="Arial" w:hAnsi="Arial" w:cs="Arial"/>
                <w:b/>
              </w:rPr>
              <w:t>u</w:t>
            </w:r>
            <w:r w:rsidRPr="002A613F">
              <w:rPr>
                <w:rFonts w:ascii="Arial" w:hAnsi="Arial" w:cs="Arial"/>
                <w:b/>
                <w:spacing w:val="2"/>
              </w:rPr>
              <w:t>s</w:t>
            </w:r>
            <w:r w:rsidRPr="002A613F">
              <w:rPr>
                <w:rFonts w:ascii="Arial" w:hAnsi="Arial" w:cs="Arial"/>
                <w:b/>
                <w:spacing w:val="1"/>
              </w:rPr>
              <w:t>cr</w:t>
            </w:r>
            <w:r w:rsidRPr="002A613F">
              <w:rPr>
                <w:rFonts w:ascii="Arial" w:hAnsi="Arial" w:cs="Arial"/>
                <w:b/>
              </w:rPr>
              <w:t>ipt</w:t>
            </w:r>
            <w:r w:rsidRPr="002A613F">
              <w:rPr>
                <w:rFonts w:ascii="Arial" w:hAnsi="Arial" w:cs="Arial"/>
                <w:b/>
                <w:spacing w:val="1"/>
              </w:rPr>
              <w:t>fo</w:t>
            </w:r>
            <w:r w:rsidRPr="002A613F">
              <w:rPr>
                <w:rFonts w:ascii="Arial" w:hAnsi="Arial" w:cs="Arial"/>
                <w:b/>
              </w:rPr>
              <w:t>r</w:t>
            </w:r>
            <w:r w:rsidRPr="002A613F">
              <w:rPr>
                <w:rFonts w:ascii="Arial" w:hAnsi="Arial" w:cs="Arial"/>
                <w:b/>
                <w:spacing w:val="1"/>
              </w:rPr>
              <w:t>t</w:t>
            </w:r>
            <w:r w:rsidRPr="002A613F">
              <w:rPr>
                <w:rFonts w:ascii="Arial" w:hAnsi="Arial" w:cs="Arial"/>
                <w:b/>
              </w:rPr>
              <w:t>he</w:t>
            </w:r>
            <w:r w:rsidRPr="002A613F">
              <w:rPr>
                <w:rFonts w:ascii="Arial" w:hAnsi="Arial" w:cs="Arial"/>
                <w:b/>
                <w:spacing w:val="-1"/>
              </w:rPr>
              <w:t>s</w:t>
            </w:r>
            <w:r w:rsidRPr="002A613F">
              <w:rPr>
                <w:rFonts w:ascii="Arial" w:hAnsi="Arial" w:cs="Arial"/>
                <w:b/>
                <w:spacing w:val="1"/>
              </w:rPr>
              <w:t>c</w:t>
            </w:r>
            <w:r w:rsidRPr="002A613F">
              <w:rPr>
                <w:rFonts w:ascii="Arial" w:hAnsi="Arial" w:cs="Arial"/>
                <w:b/>
              </w:rPr>
              <w:t>i</w:t>
            </w:r>
            <w:r w:rsidRPr="002A613F">
              <w:rPr>
                <w:rFonts w:ascii="Arial" w:hAnsi="Arial" w:cs="Arial"/>
                <w:b/>
                <w:spacing w:val="1"/>
              </w:rPr>
              <w:t>e</w:t>
            </w:r>
            <w:r w:rsidRPr="002A613F">
              <w:rPr>
                <w:rFonts w:ascii="Arial" w:hAnsi="Arial" w:cs="Arial"/>
                <w:b/>
              </w:rPr>
              <w:t>n</w:t>
            </w:r>
            <w:r w:rsidRPr="002A613F">
              <w:rPr>
                <w:rFonts w:ascii="Arial" w:hAnsi="Arial" w:cs="Arial"/>
                <w:b/>
                <w:spacing w:val="1"/>
              </w:rPr>
              <w:t>t</w:t>
            </w:r>
            <w:r w:rsidRPr="002A613F">
              <w:rPr>
                <w:rFonts w:ascii="Arial" w:hAnsi="Arial" w:cs="Arial"/>
                <w:b/>
              </w:rPr>
              <w:t>i</w:t>
            </w:r>
            <w:r w:rsidRPr="002A613F">
              <w:rPr>
                <w:rFonts w:ascii="Arial" w:hAnsi="Arial" w:cs="Arial"/>
                <w:b/>
                <w:spacing w:val="1"/>
              </w:rPr>
              <w:t>f</w:t>
            </w:r>
            <w:r w:rsidRPr="002A613F">
              <w:rPr>
                <w:rFonts w:ascii="Arial" w:hAnsi="Arial" w:cs="Arial"/>
                <w:b/>
              </w:rPr>
              <w:t>ic</w:t>
            </w:r>
            <w:proofErr w:type="spellEnd"/>
            <w:r w:rsidRPr="002A613F">
              <w:rPr>
                <w:rFonts w:ascii="Arial" w:hAnsi="Arial" w:cs="Arial"/>
                <w:b/>
              </w:rPr>
              <w:t xml:space="preserve"> </w:t>
            </w:r>
            <w:proofErr w:type="spellStart"/>
            <w:r w:rsidRPr="002A613F">
              <w:rPr>
                <w:rFonts w:ascii="Arial" w:hAnsi="Arial" w:cs="Arial"/>
                <w:b/>
                <w:spacing w:val="1"/>
              </w:rPr>
              <w:t>co</w:t>
            </w:r>
            <w:r w:rsidRPr="002A613F">
              <w:rPr>
                <w:rFonts w:ascii="Arial" w:hAnsi="Arial" w:cs="Arial"/>
                <w:b/>
                <w:spacing w:val="-3"/>
              </w:rPr>
              <w:t>m</w:t>
            </w:r>
            <w:r w:rsidRPr="002A613F">
              <w:rPr>
                <w:rFonts w:ascii="Arial" w:hAnsi="Arial" w:cs="Arial"/>
                <w:b/>
              </w:rPr>
              <w:t>m</w:t>
            </w:r>
            <w:r w:rsidRPr="002A613F">
              <w:rPr>
                <w:rFonts w:ascii="Arial" w:hAnsi="Arial" w:cs="Arial"/>
                <w:b/>
                <w:spacing w:val="2"/>
              </w:rPr>
              <w:t>un</w:t>
            </w:r>
            <w:r w:rsidRPr="002A613F">
              <w:rPr>
                <w:rFonts w:ascii="Arial" w:hAnsi="Arial" w:cs="Arial"/>
                <w:b/>
              </w:rPr>
              <w:t>i</w:t>
            </w:r>
            <w:r w:rsidRPr="002A613F">
              <w:rPr>
                <w:rFonts w:ascii="Arial" w:hAnsi="Arial" w:cs="Arial"/>
                <w:b/>
                <w:spacing w:val="1"/>
              </w:rPr>
              <w:t>ty</w:t>
            </w:r>
            <w:r w:rsidRPr="002A613F">
              <w:rPr>
                <w:rFonts w:ascii="Arial" w:hAnsi="Arial" w:cs="Arial"/>
                <w:b/>
              </w:rPr>
              <w:t>.</w:t>
            </w:r>
            <w:r w:rsidRPr="002A613F">
              <w:rPr>
                <w:rFonts w:ascii="Arial" w:hAnsi="Arial" w:cs="Arial"/>
              </w:rPr>
              <w:t>A</w:t>
            </w:r>
            <w:proofErr w:type="spellEnd"/>
            <w:r w:rsidRPr="002A613F">
              <w:rPr>
                <w:rFonts w:ascii="Arial" w:hAnsi="Arial" w:cs="Arial"/>
              </w:rPr>
              <w:t xml:space="preserve"> </w:t>
            </w:r>
            <w:r w:rsidRPr="002A613F">
              <w:rPr>
                <w:rFonts w:ascii="Arial" w:hAnsi="Arial" w:cs="Arial"/>
                <w:spacing w:val="-1"/>
              </w:rPr>
              <w:t>m</w:t>
            </w:r>
            <w:r w:rsidRPr="002A613F">
              <w:rPr>
                <w:rFonts w:ascii="Arial" w:hAnsi="Arial" w:cs="Arial"/>
              </w:rPr>
              <w:t>i</w:t>
            </w:r>
            <w:r w:rsidRPr="002A613F">
              <w:rPr>
                <w:rFonts w:ascii="Arial" w:hAnsi="Arial" w:cs="Arial"/>
                <w:spacing w:val="1"/>
              </w:rPr>
              <w:t>n</w:t>
            </w:r>
            <w:r w:rsidRPr="002A613F">
              <w:rPr>
                <w:rFonts w:ascii="Arial" w:hAnsi="Arial" w:cs="Arial"/>
              </w:rPr>
              <w:t>i</w:t>
            </w:r>
            <w:r w:rsidRPr="002A613F">
              <w:rPr>
                <w:rFonts w:ascii="Arial" w:hAnsi="Arial" w:cs="Arial"/>
                <w:spacing w:val="-1"/>
              </w:rPr>
              <w:t>m</w:t>
            </w:r>
            <w:r w:rsidRPr="002A613F">
              <w:rPr>
                <w:rFonts w:ascii="Arial" w:hAnsi="Arial" w:cs="Arial"/>
                <w:spacing w:val="1"/>
              </w:rPr>
              <w:t>u</w:t>
            </w:r>
            <w:r w:rsidRPr="002A613F">
              <w:rPr>
                <w:rFonts w:ascii="Arial" w:hAnsi="Arial" w:cs="Arial"/>
              </w:rPr>
              <w:t>m</w:t>
            </w:r>
            <w:r w:rsidRPr="002A613F">
              <w:rPr>
                <w:rFonts w:ascii="Arial" w:hAnsi="Arial" w:cs="Arial"/>
                <w:spacing w:val="1"/>
              </w:rPr>
              <w:t>o</w:t>
            </w:r>
            <w:r w:rsidRPr="002A613F">
              <w:rPr>
                <w:rFonts w:ascii="Arial" w:hAnsi="Arial" w:cs="Arial"/>
              </w:rPr>
              <w:t>f</w:t>
            </w:r>
            <w:r w:rsidRPr="002A613F">
              <w:rPr>
                <w:rFonts w:ascii="Arial" w:hAnsi="Arial" w:cs="Arial"/>
                <w:spacing w:val="1"/>
              </w:rPr>
              <w:t>3</w:t>
            </w:r>
            <w:r w:rsidRPr="002A613F">
              <w:rPr>
                <w:rFonts w:ascii="Arial" w:hAnsi="Arial" w:cs="Arial"/>
                <w:spacing w:val="-1"/>
              </w:rPr>
              <w:t>-</w:t>
            </w:r>
            <w:r w:rsidRPr="002A613F">
              <w:rPr>
                <w:rFonts w:ascii="Arial" w:hAnsi="Arial" w:cs="Arial"/>
              </w:rPr>
              <w:t>4</w:t>
            </w:r>
            <w:r w:rsidRPr="002A613F">
              <w:rPr>
                <w:rFonts w:ascii="Arial" w:hAnsi="Arial" w:cs="Arial"/>
                <w:spacing w:val="-1"/>
              </w:rPr>
              <w:t>s</w:t>
            </w:r>
            <w:r w:rsidRPr="002A613F">
              <w:rPr>
                <w:rFonts w:ascii="Arial" w:hAnsi="Arial" w:cs="Arial"/>
                <w:spacing w:val="1"/>
              </w:rPr>
              <w:t>e</w:t>
            </w:r>
            <w:r w:rsidRPr="002A613F">
              <w:rPr>
                <w:rFonts w:ascii="Arial" w:hAnsi="Arial" w:cs="Arial"/>
                <w:spacing w:val="-1"/>
              </w:rPr>
              <w:t>n</w:t>
            </w:r>
            <w:r w:rsidRPr="002A613F">
              <w:rPr>
                <w:rFonts w:ascii="Arial" w:hAnsi="Arial" w:cs="Arial"/>
              </w:rPr>
              <w:t>t</w:t>
            </w:r>
            <w:r w:rsidRPr="002A613F">
              <w:rPr>
                <w:rFonts w:ascii="Arial" w:hAnsi="Arial" w:cs="Arial"/>
                <w:spacing w:val="1"/>
              </w:rPr>
              <w:t>ence</w:t>
            </w:r>
            <w:r w:rsidRPr="002A613F">
              <w:rPr>
                <w:rFonts w:ascii="Arial" w:hAnsi="Arial" w:cs="Arial"/>
              </w:rPr>
              <w:t>s</w:t>
            </w:r>
            <w:r w:rsidRPr="002A613F">
              <w:rPr>
                <w:rFonts w:ascii="Arial" w:hAnsi="Arial" w:cs="Arial"/>
                <w:spacing w:val="-1"/>
              </w:rPr>
              <w:t>m</w:t>
            </w:r>
            <w:r w:rsidRPr="002A613F">
              <w:rPr>
                <w:rFonts w:ascii="Arial" w:hAnsi="Arial" w:cs="Arial"/>
                <w:spacing w:val="1"/>
              </w:rPr>
              <w:t>a</w:t>
            </w:r>
            <w:r w:rsidRPr="002A613F">
              <w:rPr>
                <w:rFonts w:ascii="Arial" w:hAnsi="Arial" w:cs="Arial"/>
              </w:rPr>
              <w:t>y</w:t>
            </w:r>
          </w:p>
          <w:p w:rsidR="00F4398C" w:rsidRPr="002A613F" w:rsidRDefault="000B316E">
            <w:pPr>
              <w:ind w:left="103"/>
              <w:rPr>
                <w:rFonts w:ascii="Arial" w:hAnsi="Arial" w:cs="Arial"/>
              </w:rPr>
            </w:pPr>
            <w:proofErr w:type="spellStart"/>
            <w:r w:rsidRPr="002A613F">
              <w:rPr>
                <w:rFonts w:ascii="Arial" w:hAnsi="Arial" w:cs="Arial"/>
                <w:spacing w:val="1"/>
              </w:rPr>
              <w:t>b</w:t>
            </w:r>
            <w:r w:rsidRPr="002A613F">
              <w:rPr>
                <w:rFonts w:ascii="Arial" w:hAnsi="Arial" w:cs="Arial"/>
              </w:rPr>
              <w:t>e</w:t>
            </w:r>
            <w:r w:rsidRPr="002A613F">
              <w:rPr>
                <w:rFonts w:ascii="Arial" w:hAnsi="Arial" w:cs="Arial"/>
                <w:spacing w:val="1"/>
              </w:rPr>
              <w:t>req</w:t>
            </w:r>
            <w:r w:rsidRPr="002A613F">
              <w:rPr>
                <w:rFonts w:ascii="Arial" w:hAnsi="Arial" w:cs="Arial"/>
                <w:spacing w:val="-1"/>
              </w:rPr>
              <w:t>u</w:t>
            </w:r>
            <w:r w:rsidRPr="002A613F">
              <w:rPr>
                <w:rFonts w:ascii="Arial" w:hAnsi="Arial" w:cs="Arial"/>
              </w:rPr>
              <w:t>i</w:t>
            </w:r>
            <w:r w:rsidRPr="002A613F">
              <w:rPr>
                <w:rFonts w:ascii="Arial" w:hAnsi="Arial" w:cs="Arial"/>
                <w:spacing w:val="1"/>
              </w:rPr>
              <w:t>re</w:t>
            </w:r>
            <w:r w:rsidRPr="002A613F">
              <w:rPr>
                <w:rFonts w:ascii="Arial" w:hAnsi="Arial" w:cs="Arial"/>
              </w:rPr>
              <w:t>d</w:t>
            </w:r>
            <w:r w:rsidRPr="002A613F">
              <w:rPr>
                <w:rFonts w:ascii="Arial" w:hAnsi="Arial" w:cs="Arial"/>
                <w:spacing w:val="-1"/>
              </w:rPr>
              <w:t>f</w:t>
            </w:r>
            <w:r w:rsidRPr="002A613F">
              <w:rPr>
                <w:rFonts w:ascii="Arial" w:hAnsi="Arial" w:cs="Arial"/>
                <w:spacing w:val="1"/>
              </w:rPr>
              <w:t>o</w:t>
            </w:r>
            <w:r w:rsidRPr="002A613F">
              <w:rPr>
                <w:rFonts w:ascii="Arial" w:hAnsi="Arial" w:cs="Arial"/>
              </w:rPr>
              <w:t>rt</w:t>
            </w:r>
            <w:r w:rsidRPr="002A613F">
              <w:rPr>
                <w:rFonts w:ascii="Arial" w:hAnsi="Arial" w:cs="Arial"/>
                <w:spacing w:val="-1"/>
              </w:rPr>
              <w:t>h</w:t>
            </w:r>
            <w:r w:rsidRPr="002A613F">
              <w:rPr>
                <w:rFonts w:ascii="Arial" w:hAnsi="Arial" w:cs="Arial"/>
              </w:rPr>
              <w:t>is</w:t>
            </w:r>
            <w:r w:rsidRPr="002A613F">
              <w:rPr>
                <w:rFonts w:ascii="Arial" w:hAnsi="Arial" w:cs="Arial"/>
                <w:spacing w:val="1"/>
              </w:rPr>
              <w:t>par</w:t>
            </w:r>
            <w:r w:rsidRPr="002A613F">
              <w:rPr>
                <w:rFonts w:ascii="Arial" w:hAnsi="Arial" w:cs="Arial"/>
              </w:rPr>
              <w:t>t</w:t>
            </w:r>
            <w:proofErr w:type="spellEnd"/>
            <w:r w:rsidRPr="002A613F">
              <w:rPr>
                <w:rFonts w:ascii="Arial" w:hAnsi="Arial" w:cs="Arial"/>
              </w:rPr>
              <w:t>.</w:t>
            </w:r>
          </w:p>
        </w:tc>
        <w:tc>
          <w:tcPr>
            <w:tcW w:w="4627" w:type="dxa"/>
            <w:tcBorders>
              <w:top w:val="single" w:sz="4" w:space="0" w:color="000000"/>
              <w:left w:val="single" w:sz="4" w:space="0" w:color="000000"/>
              <w:bottom w:val="single" w:sz="4" w:space="0" w:color="000000"/>
              <w:right w:val="single" w:sz="4" w:space="0" w:color="000000"/>
            </w:tcBorders>
          </w:tcPr>
          <w:p w:rsidR="00F4398C" w:rsidRPr="002A613F" w:rsidRDefault="000B316E">
            <w:pPr>
              <w:spacing w:before="1"/>
              <w:ind w:left="102" w:right="248"/>
              <w:rPr>
                <w:rFonts w:ascii="Arial" w:hAnsi="Arial" w:cs="Arial"/>
              </w:rPr>
            </w:pPr>
            <w:r w:rsidRPr="002A613F">
              <w:rPr>
                <w:rFonts w:ascii="Arial" w:hAnsi="Arial" w:cs="Arial"/>
                <w:b/>
                <w:spacing w:val="-1"/>
              </w:rPr>
              <w:t>I</w:t>
            </w:r>
            <w:r w:rsidRPr="002A613F">
              <w:rPr>
                <w:rFonts w:ascii="Arial" w:hAnsi="Arial" w:cs="Arial"/>
                <w:b/>
              </w:rPr>
              <w:t>t is</w:t>
            </w:r>
            <w:r w:rsidR="004C163E" w:rsidRPr="002A613F">
              <w:rPr>
                <w:rFonts w:ascii="Arial" w:hAnsi="Arial" w:cs="Arial"/>
                <w:b/>
              </w:rPr>
              <w:t xml:space="preserve"> </w:t>
            </w:r>
            <w:r w:rsidRPr="002A613F">
              <w:rPr>
                <w:rFonts w:ascii="Arial" w:hAnsi="Arial" w:cs="Arial"/>
                <w:b/>
                <w:spacing w:val="1"/>
              </w:rPr>
              <w:t>a</w:t>
            </w:r>
            <w:r w:rsidRPr="002A613F">
              <w:rPr>
                <w:rFonts w:ascii="Arial" w:hAnsi="Arial" w:cs="Arial"/>
                <w:b/>
              </w:rPr>
              <w:t>n</w:t>
            </w:r>
            <w:r w:rsidR="004C163E" w:rsidRPr="002A613F">
              <w:rPr>
                <w:rFonts w:ascii="Arial" w:hAnsi="Arial" w:cs="Arial"/>
                <w:b/>
              </w:rPr>
              <w:t xml:space="preserve"> </w:t>
            </w:r>
            <w:r w:rsidRPr="002A613F">
              <w:rPr>
                <w:rFonts w:ascii="Arial" w:hAnsi="Arial" w:cs="Arial"/>
                <w:b/>
              </w:rPr>
              <w:t>in</w:t>
            </w:r>
            <w:r w:rsidRPr="002A613F">
              <w:rPr>
                <w:rFonts w:ascii="Arial" w:hAnsi="Arial" w:cs="Arial"/>
                <w:b/>
                <w:spacing w:val="1"/>
              </w:rPr>
              <w:t>tere</w:t>
            </w:r>
            <w:r w:rsidRPr="002A613F">
              <w:rPr>
                <w:rFonts w:ascii="Arial" w:hAnsi="Arial" w:cs="Arial"/>
                <w:b/>
                <w:spacing w:val="-1"/>
              </w:rPr>
              <w:t>s</w:t>
            </w:r>
            <w:r w:rsidRPr="002A613F">
              <w:rPr>
                <w:rFonts w:ascii="Arial" w:hAnsi="Arial" w:cs="Arial"/>
                <w:b/>
                <w:spacing w:val="1"/>
              </w:rPr>
              <w:t>t</w:t>
            </w:r>
            <w:r w:rsidRPr="002A613F">
              <w:rPr>
                <w:rFonts w:ascii="Arial" w:hAnsi="Arial" w:cs="Arial"/>
                <w:b/>
              </w:rPr>
              <w:t>ing</w:t>
            </w:r>
            <w:r w:rsidR="004C163E" w:rsidRPr="002A613F">
              <w:rPr>
                <w:rFonts w:ascii="Arial" w:hAnsi="Arial" w:cs="Arial"/>
                <w:b/>
              </w:rPr>
              <w:t xml:space="preserve"> </w:t>
            </w:r>
            <w:r w:rsidRPr="002A613F">
              <w:rPr>
                <w:rFonts w:ascii="Arial" w:hAnsi="Arial" w:cs="Arial"/>
                <w:b/>
                <w:spacing w:val="1"/>
              </w:rPr>
              <w:t>art</w:t>
            </w:r>
            <w:r w:rsidRPr="002A613F">
              <w:rPr>
                <w:rFonts w:ascii="Arial" w:hAnsi="Arial" w:cs="Arial"/>
                <w:b/>
              </w:rPr>
              <w:t>i</w:t>
            </w:r>
            <w:r w:rsidRPr="002A613F">
              <w:rPr>
                <w:rFonts w:ascii="Arial" w:hAnsi="Arial" w:cs="Arial"/>
                <w:b/>
                <w:spacing w:val="1"/>
              </w:rPr>
              <w:t>c</w:t>
            </w:r>
            <w:r w:rsidRPr="002A613F">
              <w:rPr>
                <w:rFonts w:ascii="Arial" w:hAnsi="Arial" w:cs="Arial"/>
                <w:b/>
              </w:rPr>
              <w:t>l</w:t>
            </w:r>
            <w:r w:rsidRPr="002A613F">
              <w:rPr>
                <w:rFonts w:ascii="Arial" w:hAnsi="Arial" w:cs="Arial"/>
                <w:b/>
                <w:spacing w:val="1"/>
              </w:rPr>
              <w:t>e</w:t>
            </w:r>
            <w:r w:rsidRPr="002A613F">
              <w:rPr>
                <w:rFonts w:ascii="Arial" w:hAnsi="Arial" w:cs="Arial"/>
                <w:b/>
              </w:rPr>
              <w:t>,</w:t>
            </w:r>
            <w:r w:rsidR="004C163E" w:rsidRPr="002A613F">
              <w:rPr>
                <w:rFonts w:ascii="Arial" w:hAnsi="Arial" w:cs="Arial"/>
                <w:b/>
              </w:rPr>
              <w:t xml:space="preserve"> </w:t>
            </w:r>
            <w:r w:rsidRPr="002A613F">
              <w:rPr>
                <w:rFonts w:ascii="Arial" w:hAnsi="Arial" w:cs="Arial"/>
                <w:b/>
                <w:spacing w:val="3"/>
              </w:rPr>
              <w:t>w</w:t>
            </w:r>
            <w:r w:rsidRPr="002A613F">
              <w:rPr>
                <w:rFonts w:ascii="Arial" w:hAnsi="Arial" w:cs="Arial"/>
                <w:b/>
              </w:rPr>
              <w:t>h</w:t>
            </w:r>
            <w:r w:rsidRPr="002A613F">
              <w:rPr>
                <w:rFonts w:ascii="Arial" w:hAnsi="Arial" w:cs="Arial"/>
                <w:b/>
                <w:spacing w:val="1"/>
              </w:rPr>
              <w:t>e</w:t>
            </w:r>
            <w:r w:rsidRPr="002A613F">
              <w:rPr>
                <w:rFonts w:ascii="Arial" w:hAnsi="Arial" w:cs="Arial"/>
                <w:b/>
              </w:rPr>
              <w:t>n</w:t>
            </w:r>
            <w:r w:rsidR="004C163E" w:rsidRPr="002A613F">
              <w:rPr>
                <w:rFonts w:ascii="Arial" w:hAnsi="Arial" w:cs="Arial"/>
                <w:b/>
              </w:rPr>
              <w:t xml:space="preserve"> </w:t>
            </w:r>
            <w:r w:rsidRPr="002A613F">
              <w:rPr>
                <w:rFonts w:ascii="Arial" w:hAnsi="Arial" w:cs="Arial"/>
                <w:b/>
                <w:spacing w:val="1"/>
              </w:rPr>
              <w:t>t</w:t>
            </w:r>
            <w:r w:rsidRPr="002A613F">
              <w:rPr>
                <w:rFonts w:ascii="Arial" w:hAnsi="Arial" w:cs="Arial"/>
                <w:b/>
              </w:rPr>
              <w:t>he</w:t>
            </w:r>
            <w:r w:rsidR="004C163E" w:rsidRPr="002A613F">
              <w:rPr>
                <w:rFonts w:ascii="Arial" w:hAnsi="Arial" w:cs="Arial"/>
                <w:b/>
              </w:rPr>
              <w:t xml:space="preserve"> </w:t>
            </w:r>
            <w:r w:rsidRPr="002A613F">
              <w:rPr>
                <w:rFonts w:ascii="Arial" w:hAnsi="Arial" w:cs="Arial"/>
                <w:b/>
                <w:spacing w:val="3"/>
              </w:rPr>
              <w:t>w</w:t>
            </w:r>
            <w:r w:rsidRPr="002A613F">
              <w:rPr>
                <w:rFonts w:ascii="Arial" w:hAnsi="Arial" w:cs="Arial"/>
                <w:b/>
                <w:spacing w:val="1"/>
              </w:rPr>
              <w:t>r</w:t>
            </w:r>
            <w:r w:rsidRPr="002A613F">
              <w:rPr>
                <w:rFonts w:ascii="Arial" w:hAnsi="Arial" w:cs="Arial"/>
                <w:b/>
              </w:rPr>
              <w:t>i</w:t>
            </w:r>
            <w:r w:rsidRPr="002A613F">
              <w:rPr>
                <w:rFonts w:ascii="Arial" w:hAnsi="Arial" w:cs="Arial"/>
                <w:b/>
                <w:spacing w:val="-1"/>
              </w:rPr>
              <w:t>t</w:t>
            </w:r>
            <w:r w:rsidRPr="002A613F">
              <w:rPr>
                <w:rFonts w:ascii="Arial" w:hAnsi="Arial" w:cs="Arial"/>
                <w:b/>
                <w:spacing w:val="1"/>
              </w:rPr>
              <w:t>e</w:t>
            </w:r>
            <w:r w:rsidRPr="002A613F">
              <w:rPr>
                <w:rFonts w:ascii="Arial" w:hAnsi="Arial" w:cs="Arial"/>
                <w:b/>
              </w:rPr>
              <w:t>r</w:t>
            </w:r>
            <w:r w:rsidR="004C163E" w:rsidRPr="002A613F">
              <w:rPr>
                <w:rFonts w:ascii="Arial" w:hAnsi="Arial" w:cs="Arial"/>
                <w:b/>
              </w:rPr>
              <w:t xml:space="preserve"> </w:t>
            </w:r>
            <w:proofErr w:type="spellStart"/>
            <w:r w:rsidRPr="002A613F">
              <w:rPr>
                <w:rFonts w:ascii="Arial" w:hAnsi="Arial" w:cs="Arial"/>
                <w:b/>
              </w:rPr>
              <w:t>l</w:t>
            </w:r>
            <w:r w:rsidRPr="002A613F">
              <w:rPr>
                <w:rFonts w:ascii="Arial" w:hAnsi="Arial" w:cs="Arial"/>
                <w:b/>
                <w:spacing w:val="1"/>
              </w:rPr>
              <w:t>oo</w:t>
            </w:r>
            <w:r w:rsidRPr="002A613F">
              <w:rPr>
                <w:rFonts w:ascii="Arial" w:hAnsi="Arial" w:cs="Arial"/>
                <w:b/>
              </w:rPr>
              <w:t>k</w:t>
            </w:r>
            <w:r w:rsidRPr="002A613F">
              <w:rPr>
                <w:rFonts w:ascii="Arial" w:hAnsi="Arial" w:cs="Arial"/>
                <w:b/>
                <w:spacing w:val="1"/>
              </w:rPr>
              <w:t>a</w:t>
            </w:r>
            <w:r w:rsidRPr="002A613F">
              <w:rPr>
                <w:rFonts w:ascii="Arial" w:hAnsi="Arial" w:cs="Arial"/>
                <w:b/>
              </w:rPr>
              <w:t>t</w:t>
            </w:r>
            <w:proofErr w:type="spellEnd"/>
            <w:r w:rsidRPr="002A613F">
              <w:rPr>
                <w:rFonts w:ascii="Arial" w:hAnsi="Arial" w:cs="Arial"/>
                <w:b/>
              </w:rPr>
              <w:t xml:space="preserve"> di</w:t>
            </w:r>
            <w:r w:rsidRPr="002A613F">
              <w:rPr>
                <w:rFonts w:ascii="Arial" w:hAnsi="Arial" w:cs="Arial"/>
                <w:b/>
                <w:spacing w:val="1"/>
              </w:rPr>
              <w:t>ffere</w:t>
            </w:r>
            <w:r w:rsidRPr="002A613F">
              <w:rPr>
                <w:rFonts w:ascii="Arial" w:hAnsi="Arial" w:cs="Arial"/>
                <w:b/>
              </w:rPr>
              <w:t>nt</w:t>
            </w:r>
            <w:r w:rsidR="004C163E" w:rsidRPr="002A613F">
              <w:rPr>
                <w:rFonts w:ascii="Arial" w:hAnsi="Arial" w:cs="Arial"/>
                <w:b/>
              </w:rPr>
              <w:t xml:space="preserve"> </w:t>
            </w:r>
            <w:r w:rsidRPr="002A613F">
              <w:rPr>
                <w:rFonts w:ascii="Arial" w:hAnsi="Arial" w:cs="Arial"/>
                <w:b/>
              </w:rPr>
              <w:t>p</w:t>
            </w:r>
            <w:r w:rsidRPr="002A613F">
              <w:rPr>
                <w:rFonts w:ascii="Arial" w:hAnsi="Arial" w:cs="Arial"/>
                <w:b/>
                <w:spacing w:val="1"/>
              </w:rPr>
              <w:t>erce</w:t>
            </w:r>
            <w:r w:rsidRPr="002A613F">
              <w:rPr>
                <w:rFonts w:ascii="Arial" w:hAnsi="Arial" w:cs="Arial"/>
                <w:b/>
              </w:rPr>
              <w:t>p</w:t>
            </w:r>
            <w:r w:rsidRPr="002A613F">
              <w:rPr>
                <w:rFonts w:ascii="Arial" w:hAnsi="Arial" w:cs="Arial"/>
                <w:b/>
                <w:spacing w:val="1"/>
              </w:rPr>
              <w:t>t</w:t>
            </w:r>
            <w:r w:rsidRPr="002A613F">
              <w:rPr>
                <w:rFonts w:ascii="Arial" w:hAnsi="Arial" w:cs="Arial"/>
                <w:b/>
              </w:rPr>
              <w:t>i</w:t>
            </w:r>
            <w:r w:rsidRPr="002A613F">
              <w:rPr>
                <w:rFonts w:ascii="Arial" w:hAnsi="Arial" w:cs="Arial"/>
                <w:b/>
                <w:spacing w:val="1"/>
              </w:rPr>
              <w:t>o</w:t>
            </w:r>
            <w:r w:rsidRPr="002A613F">
              <w:rPr>
                <w:rFonts w:ascii="Arial" w:hAnsi="Arial" w:cs="Arial"/>
                <w:b/>
              </w:rPr>
              <w:t>n</w:t>
            </w:r>
            <w:r w:rsidR="004C163E" w:rsidRPr="002A613F">
              <w:rPr>
                <w:rFonts w:ascii="Arial" w:hAnsi="Arial" w:cs="Arial"/>
                <w:b/>
              </w:rPr>
              <w:t xml:space="preserve"> </w:t>
            </w:r>
            <w:r w:rsidRPr="002A613F">
              <w:rPr>
                <w:rFonts w:ascii="Arial" w:hAnsi="Arial" w:cs="Arial"/>
                <w:b/>
                <w:spacing w:val="1"/>
              </w:rPr>
              <w:t>a</w:t>
            </w:r>
            <w:r w:rsidRPr="002A613F">
              <w:rPr>
                <w:rFonts w:ascii="Arial" w:hAnsi="Arial" w:cs="Arial"/>
                <w:b/>
              </w:rPr>
              <w:t>b</w:t>
            </w:r>
            <w:r w:rsidRPr="002A613F">
              <w:rPr>
                <w:rFonts w:ascii="Arial" w:hAnsi="Arial" w:cs="Arial"/>
                <w:b/>
                <w:spacing w:val="1"/>
              </w:rPr>
              <w:t>o</w:t>
            </w:r>
            <w:r w:rsidRPr="002A613F">
              <w:rPr>
                <w:rFonts w:ascii="Arial" w:hAnsi="Arial" w:cs="Arial"/>
                <w:b/>
              </w:rPr>
              <w:t>ut</w:t>
            </w:r>
            <w:r w:rsidR="004C163E" w:rsidRPr="002A613F">
              <w:rPr>
                <w:rFonts w:ascii="Arial" w:hAnsi="Arial" w:cs="Arial"/>
                <w:b/>
              </w:rPr>
              <w:t xml:space="preserve"> </w:t>
            </w:r>
            <w:r w:rsidRPr="002A613F">
              <w:rPr>
                <w:rFonts w:ascii="Arial" w:hAnsi="Arial" w:cs="Arial"/>
                <w:b/>
                <w:spacing w:val="1"/>
              </w:rPr>
              <w:t>t</w:t>
            </w:r>
            <w:r w:rsidRPr="002A613F">
              <w:rPr>
                <w:rFonts w:ascii="Arial" w:hAnsi="Arial" w:cs="Arial"/>
                <w:b/>
              </w:rPr>
              <w:t>he</w:t>
            </w:r>
            <w:r w:rsidR="004C163E" w:rsidRPr="002A613F">
              <w:rPr>
                <w:rFonts w:ascii="Arial" w:hAnsi="Arial" w:cs="Arial"/>
                <w:b/>
              </w:rPr>
              <w:t xml:space="preserve"> </w:t>
            </w:r>
            <w:r w:rsidRPr="002A613F">
              <w:rPr>
                <w:rFonts w:ascii="Arial" w:hAnsi="Arial" w:cs="Arial"/>
                <w:b/>
              </w:rPr>
              <w:t>p</w:t>
            </w:r>
            <w:r w:rsidRPr="002A613F">
              <w:rPr>
                <w:rFonts w:ascii="Arial" w:hAnsi="Arial" w:cs="Arial"/>
                <w:b/>
                <w:spacing w:val="1"/>
              </w:rPr>
              <w:t>o</w:t>
            </w:r>
            <w:r w:rsidRPr="002A613F">
              <w:rPr>
                <w:rFonts w:ascii="Arial" w:hAnsi="Arial" w:cs="Arial"/>
                <w:b/>
              </w:rPr>
              <w:t>llu</w:t>
            </w:r>
            <w:r w:rsidRPr="002A613F">
              <w:rPr>
                <w:rFonts w:ascii="Arial" w:hAnsi="Arial" w:cs="Arial"/>
                <w:b/>
                <w:spacing w:val="1"/>
              </w:rPr>
              <w:t>t</w:t>
            </w:r>
            <w:r w:rsidRPr="002A613F">
              <w:rPr>
                <w:rFonts w:ascii="Arial" w:hAnsi="Arial" w:cs="Arial"/>
                <w:b/>
              </w:rPr>
              <w:t>i</w:t>
            </w:r>
            <w:r w:rsidRPr="002A613F">
              <w:rPr>
                <w:rFonts w:ascii="Arial" w:hAnsi="Arial" w:cs="Arial"/>
                <w:b/>
                <w:spacing w:val="1"/>
              </w:rPr>
              <w:t>o</w:t>
            </w:r>
            <w:r w:rsidRPr="002A613F">
              <w:rPr>
                <w:rFonts w:ascii="Arial" w:hAnsi="Arial" w:cs="Arial"/>
                <w:b/>
              </w:rPr>
              <w:t>n</w:t>
            </w:r>
            <w:r w:rsidR="004C163E" w:rsidRPr="002A613F">
              <w:rPr>
                <w:rFonts w:ascii="Arial" w:hAnsi="Arial" w:cs="Arial"/>
                <w:b/>
              </w:rPr>
              <w:t xml:space="preserve"> </w:t>
            </w:r>
            <w:r w:rsidRPr="002A613F">
              <w:rPr>
                <w:rFonts w:ascii="Arial" w:hAnsi="Arial" w:cs="Arial"/>
                <w:b/>
                <w:spacing w:val="1"/>
              </w:rPr>
              <w:t>a</w:t>
            </w:r>
            <w:r w:rsidRPr="002A613F">
              <w:rPr>
                <w:rFonts w:ascii="Arial" w:hAnsi="Arial" w:cs="Arial"/>
                <w:b/>
              </w:rPr>
              <w:t>nd in</w:t>
            </w:r>
            <w:r w:rsidRPr="002A613F">
              <w:rPr>
                <w:rFonts w:ascii="Arial" w:hAnsi="Arial" w:cs="Arial"/>
                <w:b/>
                <w:spacing w:val="1"/>
              </w:rPr>
              <w:t>to</w:t>
            </w:r>
            <w:r w:rsidRPr="002A613F">
              <w:rPr>
                <w:rFonts w:ascii="Arial" w:hAnsi="Arial" w:cs="Arial"/>
                <w:b/>
                <w:spacing w:val="-1"/>
              </w:rPr>
              <w:t>x</w:t>
            </w:r>
            <w:r w:rsidRPr="002A613F">
              <w:rPr>
                <w:rFonts w:ascii="Arial" w:hAnsi="Arial" w:cs="Arial"/>
                <w:b/>
              </w:rPr>
              <w:t>i</w:t>
            </w:r>
            <w:r w:rsidRPr="002A613F">
              <w:rPr>
                <w:rFonts w:ascii="Arial" w:hAnsi="Arial" w:cs="Arial"/>
                <w:b/>
                <w:spacing w:val="1"/>
              </w:rPr>
              <w:t>cat</w:t>
            </w:r>
            <w:r w:rsidRPr="002A613F">
              <w:rPr>
                <w:rFonts w:ascii="Arial" w:hAnsi="Arial" w:cs="Arial"/>
                <w:b/>
              </w:rPr>
              <w:t>i</w:t>
            </w:r>
            <w:r w:rsidRPr="002A613F">
              <w:rPr>
                <w:rFonts w:ascii="Arial" w:hAnsi="Arial" w:cs="Arial"/>
                <w:b/>
                <w:spacing w:val="1"/>
              </w:rPr>
              <w:t>o</w:t>
            </w:r>
            <w:r w:rsidRPr="002A613F">
              <w:rPr>
                <w:rFonts w:ascii="Arial" w:hAnsi="Arial" w:cs="Arial"/>
                <w:b/>
              </w:rPr>
              <w:t>n</w:t>
            </w:r>
            <w:r w:rsidR="004C163E" w:rsidRPr="002A613F">
              <w:rPr>
                <w:rFonts w:ascii="Arial" w:hAnsi="Arial" w:cs="Arial"/>
                <w:b/>
              </w:rPr>
              <w:t xml:space="preserve"> </w:t>
            </w:r>
            <w:r w:rsidRPr="002A613F">
              <w:rPr>
                <w:rFonts w:ascii="Arial" w:hAnsi="Arial" w:cs="Arial"/>
                <w:b/>
              </w:rPr>
              <w:t>in</w:t>
            </w:r>
            <w:r w:rsidR="004C163E" w:rsidRPr="002A613F">
              <w:rPr>
                <w:rFonts w:ascii="Arial" w:hAnsi="Arial" w:cs="Arial"/>
                <w:b/>
              </w:rPr>
              <w:t xml:space="preserve"> </w:t>
            </w:r>
            <w:r w:rsidRPr="002A613F">
              <w:rPr>
                <w:rFonts w:ascii="Arial" w:hAnsi="Arial" w:cs="Arial"/>
                <w:b/>
                <w:spacing w:val="1"/>
              </w:rPr>
              <w:t>t</w:t>
            </w:r>
            <w:r w:rsidRPr="002A613F">
              <w:rPr>
                <w:rFonts w:ascii="Arial" w:hAnsi="Arial" w:cs="Arial"/>
                <w:b/>
              </w:rPr>
              <w:t>he</w:t>
            </w:r>
            <w:r w:rsidR="004C163E" w:rsidRPr="002A613F">
              <w:rPr>
                <w:rFonts w:ascii="Arial" w:hAnsi="Arial" w:cs="Arial"/>
                <w:b/>
              </w:rPr>
              <w:t xml:space="preserve"> </w:t>
            </w:r>
            <w:r w:rsidRPr="002A613F">
              <w:rPr>
                <w:rFonts w:ascii="Arial" w:hAnsi="Arial" w:cs="Arial"/>
                <w:b/>
                <w:spacing w:val="1"/>
              </w:rPr>
              <w:t>f</w:t>
            </w:r>
            <w:r w:rsidRPr="002A613F">
              <w:rPr>
                <w:rFonts w:ascii="Arial" w:hAnsi="Arial" w:cs="Arial"/>
                <w:b/>
              </w:rPr>
              <w:t>i</w:t>
            </w:r>
            <w:r w:rsidRPr="002A613F">
              <w:rPr>
                <w:rFonts w:ascii="Arial" w:hAnsi="Arial" w:cs="Arial"/>
                <w:b/>
                <w:spacing w:val="-1"/>
              </w:rPr>
              <w:t>s</w:t>
            </w:r>
            <w:r w:rsidRPr="002A613F">
              <w:rPr>
                <w:rFonts w:ascii="Arial" w:hAnsi="Arial" w:cs="Arial"/>
                <w:b/>
              </w:rPr>
              <w:t>h,</w:t>
            </w:r>
            <w:r w:rsidR="004C163E" w:rsidRPr="002A613F">
              <w:rPr>
                <w:rFonts w:ascii="Arial" w:hAnsi="Arial" w:cs="Arial"/>
                <w:b/>
              </w:rPr>
              <w:t xml:space="preserve"> </w:t>
            </w:r>
            <w:r w:rsidRPr="002A613F">
              <w:rPr>
                <w:rFonts w:ascii="Arial" w:hAnsi="Arial" w:cs="Arial"/>
                <w:b/>
                <w:spacing w:val="1"/>
              </w:rPr>
              <w:t>e</w:t>
            </w:r>
            <w:r w:rsidRPr="002A613F">
              <w:rPr>
                <w:rFonts w:ascii="Arial" w:hAnsi="Arial" w:cs="Arial"/>
                <w:b/>
                <w:spacing w:val="-1"/>
              </w:rPr>
              <w:t>s</w:t>
            </w:r>
            <w:r w:rsidRPr="002A613F">
              <w:rPr>
                <w:rFonts w:ascii="Arial" w:hAnsi="Arial" w:cs="Arial"/>
                <w:b/>
              </w:rPr>
              <w:t>p</w:t>
            </w:r>
            <w:r w:rsidRPr="002A613F">
              <w:rPr>
                <w:rFonts w:ascii="Arial" w:hAnsi="Arial" w:cs="Arial"/>
                <w:b/>
                <w:spacing w:val="1"/>
              </w:rPr>
              <w:t>ec</w:t>
            </w:r>
            <w:r w:rsidRPr="002A613F">
              <w:rPr>
                <w:rFonts w:ascii="Arial" w:hAnsi="Arial" w:cs="Arial"/>
                <w:b/>
              </w:rPr>
              <w:t>i</w:t>
            </w:r>
            <w:r w:rsidRPr="002A613F">
              <w:rPr>
                <w:rFonts w:ascii="Arial" w:hAnsi="Arial" w:cs="Arial"/>
                <w:b/>
                <w:spacing w:val="1"/>
              </w:rPr>
              <w:t>a</w:t>
            </w:r>
            <w:r w:rsidRPr="002A613F">
              <w:rPr>
                <w:rFonts w:ascii="Arial" w:hAnsi="Arial" w:cs="Arial"/>
                <w:b/>
              </w:rPr>
              <w:t>lly</w:t>
            </w:r>
            <w:r w:rsidR="004C163E" w:rsidRPr="002A613F">
              <w:rPr>
                <w:rFonts w:ascii="Arial" w:hAnsi="Arial" w:cs="Arial"/>
                <w:b/>
              </w:rPr>
              <w:t xml:space="preserve"> </w:t>
            </w:r>
            <w:r w:rsidRPr="002A613F">
              <w:rPr>
                <w:rFonts w:ascii="Arial" w:hAnsi="Arial" w:cs="Arial"/>
                <w:b/>
              </w:rPr>
              <w:t>in</w:t>
            </w:r>
            <w:r w:rsidR="004C163E" w:rsidRPr="002A613F">
              <w:rPr>
                <w:rFonts w:ascii="Arial" w:hAnsi="Arial" w:cs="Arial"/>
                <w:b/>
              </w:rPr>
              <w:t xml:space="preserve"> </w:t>
            </w:r>
            <w:r w:rsidRPr="002A613F">
              <w:rPr>
                <w:rFonts w:ascii="Arial" w:hAnsi="Arial" w:cs="Arial"/>
                <w:b/>
                <w:spacing w:val="1"/>
              </w:rPr>
              <w:t>fre</w:t>
            </w:r>
            <w:r w:rsidRPr="002A613F">
              <w:rPr>
                <w:rFonts w:ascii="Arial" w:hAnsi="Arial" w:cs="Arial"/>
                <w:b/>
                <w:spacing w:val="-1"/>
              </w:rPr>
              <w:t>s</w:t>
            </w:r>
            <w:r w:rsidRPr="002A613F">
              <w:rPr>
                <w:rFonts w:ascii="Arial" w:hAnsi="Arial" w:cs="Arial"/>
                <w:b/>
              </w:rPr>
              <w:t>h</w:t>
            </w:r>
            <w:r w:rsidRPr="002A613F">
              <w:rPr>
                <w:rFonts w:ascii="Arial" w:hAnsi="Arial" w:cs="Arial"/>
                <w:b/>
                <w:spacing w:val="3"/>
              </w:rPr>
              <w:t>w</w:t>
            </w:r>
            <w:r w:rsidRPr="002A613F">
              <w:rPr>
                <w:rFonts w:ascii="Arial" w:hAnsi="Arial" w:cs="Arial"/>
                <w:b/>
                <w:spacing w:val="1"/>
              </w:rPr>
              <w:t>ate</w:t>
            </w:r>
            <w:r w:rsidRPr="002A613F">
              <w:rPr>
                <w:rFonts w:ascii="Arial" w:hAnsi="Arial" w:cs="Arial"/>
                <w:b/>
              </w:rPr>
              <w:t xml:space="preserve">r </w:t>
            </w:r>
            <w:r w:rsidRPr="002A613F">
              <w:rPr>
                <w:rFonts w:ascii="Arial" w:hAnsi="Arial" w:cs="Arial"/>
                <w:b/>
                <w:spacing w:val="1"/>
              </w:rPr>
              <w:t>f</w:t>
            </w:r>
            <w:r w:rsidRPr="002A613F">
              <w:rPr>
                <w:rFonts w:ascii="Arial" w:hAnsi="Arial" w:cs="Arial"/>
                <w:b/>
              </w:rPr>
              <w:t>i</w:t>
            </w:r>
            <w:r w:rsidRPr="002A613F">
              <w:rPr>
                <w:rFonts w:ascii="Arial" w:hAnsi="Arial" w:cs="Arial"/>
                <w:b/>
                <w:spacing w:val="-1"/>
              </w:rPr>
              <w:t>s</w:t>
            </w:r>
            <w:r w:rsidR="004C163E" w:rsidRPr="002A613F">
              <w:rPr>
                <w:rFonts w:ascii="Arial" w:hAnsi="Arial" w:cs="Arial"/>
                <w:b/>
              </w:rPr>
              <w:t xml:space="preserve">h. A </w:t>
            </w:r>
            <w:r w:rsidRPr="002A613F">
              <w:rPr>
                <w:rFonts w:ascii="Arial" w:hAnsi="Arial" w:cs="Arial"/>
                <w:b/>
              </w:rPr>
              <w:t>n</w:t>
            </w:r>
            <w:r w:rsidRPr="002A613F">
              <w:rPr>
                <w:rFonts w:ascii="Arial" w:hAnsi="Arial" w:cs="Arial"/>
                <w:b/>
                <w:spacing w:val="1"/>
              </w:rPr>
              <w:t>e</w:t>
            </w:r>
            <w:r w:rsidRPr="002A613F">
              <w:rPr>
                <w:rFonts w:ascii="Arial" w:hAnsi="Arial" w:cs="Arial"/>
                <w:b/>
              </w:rPr>
              <w:t>w</w:t>
            </w:r>
            <w:r w:rsidR="004C163E" w:rsidRPr="002A613F">
              <w:rPr>
                <w:rFonts w:ascii="Arial" w:hAnsi="Arial" w:cs="Arial"/>
                <w:b/>
              </w:rPr>
              <w:t xml:space="preserve"> </w:t>
            </w:r>
            <w:r w:rsidRPr="002A613F">
              <w:rPr>
                <w:rFonts w:ascii="Arial" w:hAnsi="Arial" w:cs="Arial"/>
                <w:b/>
              </w:rPr>
              <w:t>p</w:t>
            </w:r>
            <w:r w:rsidRPr="002A613F">
              <w:rPr>
                <w:rFonts w:ascii="Arial" w:hAnsi="Arial" w:cs="Arial"/>
                <w:b/>
                <w:spacing w:val="1"/>
              </w:rPr>
              <w:t>erce</w:t>
            </w:r>
            <w:r w:rsidRPr="002A613F">
              <w:rPr>
                <w:rFonts w:ascii="Arial" w:hAnsi="Arial" w:cs="Arial"/>
                <w:b/>
              </w:rPr>
              <w:t>p</w:t>
            </w:r>
            <w:r w:rsidRPr="002A613F">
              <w:rPr>
                <w:rFonts w:ascii="Arial" w:hAnsi="Arial" w:cs="Arial"/>
                <w:b/>
                <w:spacing w:val="1"/>
              </w:rPr>
              <w:t>t</w:t>
            </w:r>
            <w:r w:rsidRPr="002A613F">
              <w:rPr>
                <w:rFonts w:ascii="Arial" w:hAnsi="Arial" w:cs="Arial"/>
                <w:b/>
              </w:rPr>
              <w:t>i</w:t>
            </w:r>
            <w:r w:rsidRPr="002A613F">
              <w:rPr>
                <w:rFonts w:ascii="Arial" w:hAnsi="Arial" w:cs="Arial"/>
                <w:b/>
                <w:spacing w:val="1"/>
              </w:rPr>
              <w:t>o</w:t>
            </w:r>
            <w:r w:rsidRPr="002A613F">
              <w:rPr>
                <w:rFonts w:ascii="Arial" w:hAnsi="Arial" w:cs="Arial"/>
                <w:b/>
              </w:rPr>
              <w:t>n</w:t>
            </w:r>
            <w:r w:rsidR="004C163E" w:rsidRPr="002A613F">
              <w:rPr>
                <w:rFonts w:ascii="Arial" w:hAnsi="Arial" w:cs="Arial"/>
                <w:b/>
              </w:rPr>
              <w:t xml:space="preserve"> </w:t>
            </w:r>
            <w:r w:rsidRPr="002A613F">
              <w:rPr>
                <w:rFonts w:ascii="Arial" w:hAnsi="Arial" w:cs="Arial"/>
                <w:b/>
                <w:spacing w:val="1"/>
              </w:rPr>
              <w:t>a</w:t>
            </w:r>
            <w:r w:rsidRPr="002A613F">
              <w:rPr>
                <w:rFonts w:ascii="Arial" w:hAnsi="Arial" w:cs="Arial"/>
                <w:b/>
              </w:rPr>
              <w:t>nd</w:t>
            </w:r>
            <w:r w:rsidR="004C163E" w:rsidRPr="002A613F">
              <w:rPr>
                <w:rFonts w:ascii="Arial" w:hAnsi="Arial" w:cs="Arial"/>
                <w:b/>
              </w:rPr>
              <w:t xml:space="preserve"> </w:t>
            </w:r>
            <w:r w:rsidRPr="002A613F">
              <w:rPr>
                <w:rFonts w:ascii="Arial" w:hAnsi="Arial" w:cs="Arial"/>
                <w:b/>
              </w:rPr>
              <w:t>a</w:t>
            </w:r>
            <w:r w:rsidR="004C163E" w:rsidRPr="002A613F">
              <w:rPr>
                <w:rFonts w:ascii="Arial" w:hAnsi="Arial" w:cs="Arial"/>
                <w:b/>
              </w:rPr>
              <w:t xml:space="preserve"> </w:t>
            </w:r>
            <w:r w:rsidRPr="002A613F">
              <w:rPr>
                <w:rFonts w:ascii="Arial" w:hAnsi="Arial" w:cs="Arial"/>
                <w:b/>
              </w:rPr>
              <w:t>b</w:t>
            </w:r>
            <w:r w:rsidRPr="002A613F">
              <w:rPr>
                <w:rFonts w:ascii="Arial" w:hAnsi="Arial" w:cs="Arial"/>
                <w:b/>
                <w:spacing w:val="1"/>
              </w:rPr>
              <w:t>rea</w:t>
            </w:r>
            <w:r w:rsidRPr="002A613F">
              <w:rPr>
                <w:rFonts w:ascii="Arial" w:hAnsi="Arial" w:cs="Arial"/>
                <w:b/>
                <w:spacing w:val="-3"/>
              </w:rPr>
              <w:t>k</w:t>
            </w:r>
            <w:r w:rsidRPr="002A613F">
              <w:rPr>
                <w:rFonts w:ascii="Arial" w:hAnsi="Arial" w:cs="Arial"/>
                <w:b/>
                <w:spacing w:val="1"/>
              </w:rPr>
              <w:t>t</w:t>
            </w:r>
            <w:r w:rsidRPr="002A613F">
              <w:rPr>
                <w:rFonts w:ascii="Arial" w:hAnsi="Arial" w:cs="Arial"/>
                <w:b/>
                <w:spacing w:val="2"/>
              </w:rPr>
              <w:t>h</w:t>
            </w:r>
            <w:r w:rsidRPr="002A613F">
              <w:rPr>
                <w:rFonts w:ascii="Arial" w:hAnsi="Arial" w:cs="Arial"/>
                <w:b/>
                <w:spacing w:val="1"/>
              </w:rPr>
              <w:t>ro</w:t>
            </w:r>
            <w:r w:rsidRPr="002A613F">
              <w:rPr>
                <w:rFonts w:ascii="Arial" w:hAnsi="Arial" w:cs="Arial"/>
                <w:b/>
              </w:rPr>
              <w:t>u</w:t>
            </w:r>
            <w:r w:rsidRPr="002A613F">
              <w:rPr>
                <w:rFonts w:ascii="Arial" w:hAnsi="Arial" w:cs="Arial"/>
                <w:b/>
                <w:spacing w:val="1"/>
              </w:rPr>
              <w:t>g</w:t>
            </w:r>
            <w:r w:rsidRPr="002A613F">
              <w:rPr>
                <w:rFonts w:ascii="Arial" w:hAnsi="Arial" w:cs="Arial"/>
                <w:b/>
              </w:rPr>
              <w:t>h</w:t>
            </w:r>
            <w:r w:rsidR="004C163E" w:rsidRPr="002A613F">
              <w:rPr>
                <w:rFonts w:ascii="Arial" w:hAnsi="Arial" w:cs="Arial"/>
                <w:b/>
              </w:rPr>
              <w:t xml:space="preserve"> </w:t>
            </w:r>
            <w:r w:rsidRPr="002A613F">
              <w:rPr>
                <w:rFonts w:ascii="Arial" w:hAnsi="Arial" w:cs="Arial"/>
                <w:b/>
              </w:rPr>
              <w:t xml:space="preserve">in </w:t>
            </w:r>
            <w:r w:rsidRPr="002A613F">
              <w:rPr>
                <w:rFonts w:ascii="Arial" w:hAnsi="Arial" w:cs="Arial"/>
                <w:b/>
                <w:spacing w:val="-1"/>
              </w:rPr>
              <w:t>s</w:t>
            </w:r>
            <w:r w:rsidRPr="002A613F">
              <w:rPr>
                <w:rFonts w:ascii="Arial" w:hAnsi="Arial" w:cs="Arial"/>
                <w:b/>
                <w:spacing w:val="1"/>
              </w:rPr>
              <w:t>c</w:t>
            </w:r>
            <w:r w:rsidRPr="002A613F">
              <w:rPr>
                <w:rFonts w:ascii="Arial" w:hAnsi="Arial" w:cs="Arial"/>
                <w:b/>
              </w:rPr>
              <w:t>i</w:t>
            </w:r>
            <w:r w:rsidRPr="002A613F">
              <w:rPr>
                <w:rFonts w:ascii="Arial" w:hAnsi="Arial" w:cs="Arial"/>
                <w:b/>
                <w:spacing w:val="1"/>
              </w:rPr>
              <w:t>e</w:t>
            </w:r>
            <w:r w:rsidRPr="002A613F">
              <w:rPr>
                <w:rFonts w:ascii="Arial" w:hAnsi="Arial" w:cs="Arial"/>
                <w:b/>
              </w:rPr>
              <w:t>n</w:t>
            </w:r>
            <w:r w:rsidRPr="002A613F">
              <w:rPr>
                <w:rFonts w:ascii="Arial" w:hAnsi="Arial" w:cs="Arial"/>
                <w:b/>
                <w:spacing w:val="1"/>
              </w:rPr>
              <w:t>ce</w:t>
            </w:r>
            <w:r w:rsidRPr="002A613F">
              <w:rPr>
                <w:rFonts w:ascii="Arial" w:hAnsi="Arial" w:cs="Arial"/>
                <w:b/>
              </w:rPr>
              <w:t>.</w:t>
            </w:r>
            <w:r w:rsidR="004C163E" w:rsidRPr="002A613F">
              <w:rPr>
                <w:rFonts w:ascii="Arial" w:hAnsi="Arial" w:cs="Arial"/>
                <w:b/>
              </w:rPr>
              <w:t xml:space="preserve"> </w:t>
            </w:r>
            <w:r w:rsidRPr="002A613F">
              <w:rPr>
                <w:rFonts w:ascii="Arial" w:hAnsi="Arial" w:cs="Arial"/>
                <w:b/>
                <w:spacing w:val="-1"/>
              </w:rPr>
              <w:t>G</w:t>
            </w:r>
            <w:r w:rsidRPr="002A613F">
              <w:rPr>
                <w:rFonts w:ascii="Arial" w:hAnsi="Arial" w:cs="Arial"/>
                <w:b/>
              </w:rPr>
              <w:t>i</w:t>
            </w:r>
            <w:r w:rsidRPr="002A613F">
              <w:rPr>
                <w:rFonts w:ascii="Arial" w:hAnsi="Arial" w:cs="Arial"/>
                <w:b/>
                <w:spacing w:val="1"/>
              </w:rPr>
              <w:t>v</w:t>
            </w:r>
            <w:r w:rsidRPr="002A613F">
              <w:rPr>
                <w:rFonts w:ascii="Arial" w:hAnsi="Arial" w:cs="Arial"/>
                <w:b/>
              </w:rPr>
              <w:t>e</w:t>
            </w:r>
            <w:r w:rsidRPr="002A613F">
              <w:rPr>
                <w:rFonts w:ascii="Arial" w:hAnsi="Arial" w:cs="Arial"/>
                <w:b/>
                <w:spacing w:val="-1"/>
              </w:rPr>
              <w:t>s</w:t>
            </w:r>
            <w:r w:rsidR="004C163E" w:rsidRPr="002A613F">
              <w:rPr>
                <w:rFonts w:ascii="Arial" w:hAnsi="Arial" w:cs="Arial"/>
                <w:b/>
                <w:spacing w:val="-1"/>
              </w:rPr>
              <w:t xml:space="preserve"> t</w:t>
            </w:r>
            <w:r w:rsidRPr="002A613F">
              <w:rPr>
                <w:rFonts w:ascii="Arial" w:hAnsi="Arial" w:cs="Arial"/>
                <w:b/>
                <w:spacing w:val="1"/>
              </w:rPr>
              <w:t>o</w:t>
            </w:r>
            <w:r w:rsidR="004C163E" w:rsidRPr="002A613F">
              <w:rPr>
                <w:rFonts w:ascii="Arial" w:hAnsi="Arial" w:cs="Arial"/>
                <w:b/>
                <w:spacing w:val="1"/>
              </w:rPr>
              <w:t xml:space="preserve"> </w:t>
            </w:r>
            <w:r w:rsidRPr="002A613F">
              <w:rPr>
                <w:rFonts w:ascii="Arial" w:hAnsi="Arial" w:cs="Arial"/>
                <w:b/>
                <w:spacing w:val="-3"/>
              </w:rPr>
              <w:t>m</w:t>
            </w:r>
            <w:r w:rsidRPr="002A613F">
              <w:rPr>
                <w:rFonts w:ascii="Arial" w:hAnsi="Arial" w:cs="Arial"/>
                <w:b/>
              </w:rPr>
              <w:t>e</w:t>
            </w:r>
            <w:r w:rsidR="004C163E" w:rsidRPr="002A613F">
              <w:rPr>
                <w:rFonts w:ascii="Arial" w:hAnsi="Arial" w:cs="Arial"/>
                <w:b/>
              </w:rPr>
              <w:t xml:space="preserve"> </w:t>
            </w:r>
            <w:r w:rsidRPr="002A613F">
              <w:rPr>
                <w:rFonts w:ascii="Arial" w:hAnsi="Arial" w:cs="Arial"/>
                <w:b/>
                <w:spacing w:val="1"/>
              </w:rPr>
              <w:t>fre</w:t>
            </w:r>
            <w:r w:rsidRPr="002A613F">
              <w:rPr>
                <w:rFonts w:ascii="Arial" w:hAnsi="Arial" w:cs="Arial"/>
                <w:b/>
                <w:spacing w:val="-1"/>
              </w:rPr>
              <w:t>s</w:t>
            </w:r>
            <w:r w:rsidRPr="002A613F">
              <w:rPr>
                <w:rFonts w:ascii="Arial" w:hAnsi="Arial" w:cs="Arial"/>
                <w:b/>
              </w:rPr>
              <w:t>h</w:t>
            </w:r>
            <w:r w:rsidR="004C163E" w:rsidRPr="002A613F">
              <w:rPr>
                <w:rFonts w:ascii="Arial" w:hAnsi="Arial" w:cs="Arial"/>
                <w:b/>
              </w:rPr>
              <w:t xml:space="preserve"> </w:t>
            </w:r>
            <w:r w:rsidRPr="002A613F">
              <w:rPr>
                <w:rFonts w:ascii="Arial" w:hAnsi="Arial" w:cs="Arial"/>
                <w:b/>
              </w:rPr>
              <w:t>in</w:t>
            </w:r>
            <w:r w:rsidRPr="002A613F">
              <w:rPr>
                <w:rFonts w:ascii="Arial" w:hAnsi="Arial" w:cs="Arial"/>
                <w:b/>
                <w:spacing w:val="1"/>
              </w:rPr>
              <w:t>for</w:t>
            </w:r>
            <w:r w:rsidRPr="002A613F">
              <w:rPr>
                <w:rFonts w:ascii="Arial" w:hAnsi="Arial" w:cs="Arial"/>
                <w:b/>
                <w:spacing w:val="-3"/>
              </w:rPr>
              <w:t>m</w:t>
            </w:r>
            <w:r w:rsidRPr="002A613F">
              <w:rPr>
                <w:rFonts w:ascii="Arial" w:hAnsi="Arial" w:cs="Arial"/>
                <w:b/>
                <w:spacing w:val="1"/>
              </w:rPr>
              <w:t>at</w:t>
            </w:r>
            <w:r w:rsidRPr="002A613F">
              <w:rPr>
                <w:rFonts w:ascii="Arial" w:hAnsi="Arial" w:cs="Arial"/>
                <w:b/>
              </w:rPr>
              <w:t>i</w:t>
            </w:r>
            <w:r w:rsidRPr="002A613F">
              <w:rPr>
                <w:rFonts w:ascii="Arial" w:hAnsi="Arial" w:cs="Arial"/>
                <w:b/>
                <w:spacing w:val="1"/>
              </w:rPr>
              <w:t>o</w:t>
            </w:r>
            <w:r w:rsidRPr="002A613F">
              <w:rPr>
                <w:rFonts w:ascii="Arial" w:hAnsi="Arial" w:cs="Arial"/>
                <w:b/>
              </w:rPr>
              <w:t>n.</w:t>
            </w:r>
          </w:p>
        </w:tc>
        <w:tc>
          <w:tcPr>
            <w:tcW w:w="4627" w:type="dxa"/>
            <w:tcBorders>
              <w:top w:val="single" w:sz="4" w:space="0" w:color="000000"/>
              <w:left w:val="single" w:sz="4" w:space="0" w:color="000000"/>
              <w:bottom w:val="single" w:sz="4" w:space="0" w:color="000000"/>
              <w:right w:val="single" w:sz="4" w:space="0" w:color="000000"/>
            </w:tcBorders>
          </w:tcPr>
          <w:p w:rsidR="00F4398C" w:rsidRPr="002A613F" w:rsidRDefault="004C163E">
            <w:pPr>
              <w:rPr>
                <w:rFonts w:ascii="Arial" w:hAnsi="Arial" w:cs="Arial"/>
              </w:rPr>
            </w:pPr>
            <w:r w:rsidRPr="002A613F">
              <w:rPr>
                <w:rFonts w:ascii="Arial" w:hAnsi="Arial" w:cs="Arial"/>
              </w:rPr>
              <w:t>I am really grateful for your support in the research works in the field of ethology. All the comments are very valuable and helpful  in modifying my manuscript to meet the journal standards.</w:t>
            </w:r>
          </w:p>
        </w:tc>
      </w:tr>
    </w:tbl>
    <w:p w:rsidR="00F4398C" w:rsidRPr="002A613F" w:rsidRDefault="00F4398C">
      <w:pPr>
        <w:spacing w:before="7" w:line="220" w:lineRule="exact"/>
        <w:rPr>
          <w:rFonts w:ascii="Arial" w:hAnsi="Arial" w:cs="Arial"/>
        </w:rPr>
      </w:pPr>
    </w:p>
    <w:p w:rsidR="00F4398C" w:rsidRPr="002A613F" w:rsidRDefault="009F6DB4">
      <w:pPr>
        <w:spacing w:before="33"/>
        <w:ind w:left="100"/>
        <w:rPr>
          <w:rFonts w:ascii="Arial" w:hAnsi="Arial" w:cs="Arial"/>
        </w:rPr>
      </w:pPr>
      <w:r w:rsidRPr="002A613F">
        <w:rPr>
          <w:rFonts w:ascii="Arial" w:hAnsi="Arial" w:cs="Arial"/>
        </w:rPr>
        <w:pict>
          <v:group id="_x0000_s1080" style="position:absolute;left:0;text-align:left;margin-left:71.5pt;margin-top:.35pt;width:142.55pt;height:14.1pt;z-index:-251660800;mso-position-horizontal-relative:page" coordorigin="1430,7" coordsize="2851,282">
            <v:shape id="_x0000_s1088" style="position:absolute;left:1440;top:33;width:544;height:230" coordorigin="1440,33" coordsize="544,230" path="m1440,33r544,l1984,263r-544,l1440,33xe" fillcolor="yellow" stroked="f">
              <v:path arrowok="t"/>
            </v:shape>
            <v:shape id="_x0000_s1087" style="position:absolute;left:2009;top:33;width:0;height:230" coordorigin="2009,33" coordsize="0,230" path="m2009,263r,-230e" filled="f" strokecolor="yellow" strokeweight="2.6pt">
              <v:path arrowok="t"/>
            </v:shape>
            <v:shape id="_x0000_s1086" style="position:absolute;left:2034;top:33;width:250;height:230" coordorigin="2034,33" coordsize="250,230" path="m2034,33r250,l2284,263r-250,l2034,33xe" fillcolor="yellow" stroked="f">
              <v:path arrowok="t"/>
            </v:shape>
            <v:shape id="_x0000_s1085" style="position:absolute;left:2309;top:33;width:0;height:230" coordorigin="2309,33" coordsize="0,230" path="m2309,263r,-230e" filled="f" strokecolor="yellow" strokeweight="2.6pt">
              <v:path arrowok="t"/>
            </v:shape>
            <v:shape id="_x0000_s1084" style="position:absolute;left:2334;top:33;width:888;height:230" coordorigin="2334,33" coordsize="888,230" path="m2334,33r888,l3222,263r-888,l2334,33xe" fillcolor="yellow" stroked="f">
              <v:path arrowok="t"/>
            </v:shape>
            <v:shape id="_x0000_s1083" style="position:absolute;left:3247;top:33;width:0;height:230" coordorigin="3247,33" coordsize="0,230" path="m3247,263r,-230e" filled="f" strokecolor="yellow" strokeweight="2.6pt">
              <v:path arrowok="t"/>
            </v:shape>
            <v:shape id="_x0000_s1082" style="position:absolute;left:3272;top:33;width:1001;height:230" coordorigin="3272,33" coordsize="1001,230" path="m3272,33r1001,l4273,263r-1001,l3272,33xe" fillcolor="yellow" stroked="f">
              <v:path arrowok="t"/>
            </v:shape>
            <v:shape id="_x0000_s1081" style="position:absolute;left:1440;top:250;width:2832;height:0" coordorigin="1440,250" coordsize="2832,0" path="m1440,250r2832,e" filled="f" strokeweight=".96pt">
              <v:path arrowok="t"/>
            </v:shape>
            <w10:wrap anchorx="page"/>
          </v:group>
        </w:pict>
      </w:r>
      <w:r w:rsidR="000B316E" w:rsidRPr="002A613F">
        <w:rPr>
          <w:rFonts w:ascii="Arial" w:hAnsi="Arial" w:cs="Arial"/>
          <w:b/>
          <w:spacing w:val="1"/>
        </w:rPr>
        <w:t>P</w:t>
      </w:r>
      <w:r w:rsidR="000B316E" w:rsidRPr="002A613F">
        <w:rPr>
          <w:rFonts w:ascii="Arial" w:hAnsi="Arial" w:cs="Arial"/>
          <w:b/>
        </w:rPr>
        <w:t>ART</w:t>
      </w:r>
      <w:r w:rsidR="000B316E" w:rsidRPr="002A613F">
        <w:rPr>
          <w:rFonts w:ascii="Arial" w:hAnsi="Arial" w:cs="Arial"/>
          <w:b/>
          <w:spacing w:val="1"/>
        </w:rPr>
        <w:t>2.</w:t>
      </w:r>
      <w:r w:rsidR="000B316E" w:rsidRPr="002A613F">
        <w:rPr>
          <w:rFonts w:ascii="Arial" w:hAnsi="Arial" w:cs="Arial"/>
          <w:b/>
        </w:rPr>
        <w:t>1</w:t>
      </w:r>
      <w:r w:rsidR="000B316E" w:rsidRPr="002A613F">
        <w:rPr>
          <w:rFonts w:ascii="Arial" w:hAnsi="Arial" w:cs="Arial"/>
          <w:b/>
          <w:spacing w:val="1"/>
        </w:rPr>
        <w:t>(</w:t>
      </w:r>
      <w:proofErr w:type="spellStart"/>
      <w:r w:rsidR="000B316E" w:rsidRPr="002A613F">
        <w:rPr>
          <w:rFonts w:ascii="Arial" w:hAnsi="Arial" w:cs="Arial"/>
          <w:b/>
          <w:spacing w:val="1"/>
        </w:rPr>
        <w:t>O</w:t>
      </w:r>
      <w:r w:rsidR="000B316E" w:rsidRPr="002A613F">
        <w:rPr>
          <w:rFonts w:ascii="Arial" w:hAnsi="Arial" w:cs="Arial"/>
          <w:b/>
        </w:rPr>
        <w:t>b</w:t>
      </w:r>
      <w:r w:rsidR="000B316E" w:rsidRPr="002A613F">
        <w:rPr>
          <w:rFonts w:ascii="Arial" w:hAnsi="Arial" w:cs="Arial"/>
          <w:b/>
          <w:spacing w:val="1"/>
        </w:rPr>
        <w:t>ject</w:t>
      </w:r>
      <w:r w:rsidR="000B316E" w:rsidRPr="002A613F">
        <w:rPr>
          <w:rFonts w:ascii="Arial" w:hAnsi="Arial" w:cs="Arial"/>
          <w:b/>
        </w:rPr>
        <w:t>i</w:t>
      </w:r>
      <w:r w:rsidR="000B316E" w:rsidRPr="002A613F">
        <w:rPr>
          <w:rFonts w:ascii="Arial" w:hAnsi="Arial" w:cs="Arial"/>
          <w:b/>
          <w:spacing w:val="1"/>
        </w:rPr>
        <w:t>v</w:t>
      </w:r>
      <w:r w:rsidR="000B316E" w:rsidRPr="002A613F">
        <w:rPr>
          <w:rFonts w:ascii="Arial" w:hAnsi="Arial" w:cs="Arial"/>
          <w:b/>
        </w:rPr>
        <w:t>e</w:t>
      </w:r>
      <w:r w:rsidR="000B316E" w:rsidRPr="002A613F">
        <w:rPr>
          <w:rFonts w:ascii="Arial" w:hAnsi="Arial" w:cs="Arial"/>
          <w:b/>
          <w:spacing w:val="-1"/>
        </w:rPr>
        <w:t>E</w:t>
      </w:r>
      <w:r w:rsidR="000B316E" w:rsidRPr="002A613F">
        <w:rPr>
          <w:rFonts w:ascii="Arial" w:hAnsi="Arial" w:cs="Arial"/>
          <w:b/>
          <w:spacing w:val="1"/>
        </w:rPr>
        <w:t>va</w:t>
      </w:r>
      <w:r w:rsidR="000B316E" w:rsidRPr="002A613F">
        <w:rPr>
          <w:rFonts w:ascii="Arial" w:hAnsi="Arial" w:cs="Arial"/>
          <w:b/>
        </w:rPr>
        <w:t>lu</w:t>
      </w:r>
      <w:r w:rsidR="000B316E" w:rsidRPr="002A613F">
        <w:rPr>
          <w:rFonts w:ascii="Arial" w:hAnsi="Arial" w:cs="Arial"/>
          <w:b/>
          <w:spacing w:val="1"/>
        </w:rPr>
        <w:t>at</w:t>
      </w:r>
      <w:r w:rsidR="000B316E" w:rsidRPr="002A613F">
        <w:rPr>
          <w:rFonts w:ascii="Arial" w:hAnsi="Arial" w:cs="Arial"/>
          <w:b/>
        </w:rPr>
        <w:t>i</w:t>
      </w:r>
      <w:r w:rsidR="000B316E" w:rsidRPr="002A613F">
        <w:rPr>
          <w:rFonts w:ascii="Arial" w:hAnsi="Arial" w:cs="Arial"/>
          <w:b/>
          <w:spacing w:val="1"/>
        </w:rPr>
        <w:t>o</w:t>
      </w:r>
      <w:r w:rsidR="000B316E" w:rsidRPr="002A613F">
        <w:rPr>
          <w:rFonts w:ascii="Arial" w:hAnsi="Arial" w:cs="Arial"/>
          <w:b/>
        </w:rPr>
        <w:t>n</w:t>
      </w:r>
      <w:proofErr w:type="spellEnd"/>
      <w:r w:rsidR="000B316E" w:rsidRPr="002A613F">
        <w:rPr>
          <w:rFonts w:ascii="Arial" w:hAnsi="Arial" w:cs="Arial"/>
          <w:b/>
        </w:rPr>
        <w:t>)</w:t>
      </w:r>
    </w:p>
    <w:p w:rsidR="00F4398C" w:rsidRPr="002A613F" w:rsidRDefault="00F4398C">
      <w:pPr>
        <w:spacing w:before="5" w:line="220" w:lineRule="exact"/>
        <w:rPr>
          <w:rFonts w:ascii="Arial" w:hAnsi="Arial" w:cs="Arial"/>
        </w:rPr>
      </w:pPr>
    </w:p>
    <w:tbl>
      <w:tblPr>
        <w:tblW w:w="0" w:type="auto"/>
        <w:tblInd w:w="123" w:type="dxa"/>
        <w:tblLayout w:type="fixed"/>
        <w:tblCellMar>
          <w:left w:w="0" w:type="dxa"/>
          <w:right w:w="0" w:type="dxa"/>
        </w:tblCellMar>
        <w:tblLook w:val="01E0" w:firstRow="1" w:lastRow="1" w:firstColumn="1" w:lastColumn="1" w:noHBand="0" w:noVBand="0"/>
      </w:tblPr>
      <w:tblGrid>
        <w:gridCol w:w="4628"/>
        <w:gridCol w:w="4632"/>
        <w:gridCol w:w="4632"/>
      </w:tblGrid>
      <w:tr w:rsidR="00F4398C" w:rsidRPr="002A613F">
        <w:trPr>
          <w:trHeight w:hRule="exact" w:val="415"/>
        </w:trPr>
        <w:tc>
          <w:tcPr>
            <w:tcW w:w="4628" w:type="dxa"/>
            <w:tcBorders>
              <w:top w:val="single" w:sz="4" w:space="0" w:color="000000"/>
              <w:left w:val="single" w:sz="4" w:space="0" w:color="000000"/>
              <w:bottom w:val="single" w:sz="4" w:space="0" w:color="000000"/>
              <w:right w:val="single" w:sz="4" w:space="0" w:color="000000"/>
            </w:tcBorders>
          </w:tcPr>
          <w:p w:rsidR="00F4398C" w:rsidRPr="002A613F" w:rsidRDefault="00F4398C">
            <w:pPr>
              <w:rPr>
                <w:rFonts w:ascii="Arial" w:hAnsi="Arial" w:cs="Arial"/>
              </w:rPr>
            </w:pPr>
          </w:p>
        </w:tc>
        <w:tc>
          <w:tcPr>
            <w:tcW w:w="4632" w:type="dxa"/>
            <w:tcBorders>
              <w:top w:val="single" w:sz="4" w:space="0" w:color="000000"/>
              <w:left w:val="single" w:sz="4" w:space="0" w:color="000000"/>
              <w:bottom w:val="single" w:sz="4" w:space="0" w:color="000000"/>
              <w:right w:val="single" w:sz="4" w:space="0" w:color="000000"/>
            </w:tcBorders>
          </w:tcPr>
          <w:p w:rsidR="00F4398C" w:rsidRPr="002A613F" w:rsidRDefault="000B316E">
            <w:pPr>
              <w:spacing w:before="1"/>
              <w:ind w:left="103"/>
              <w:rPr>
                <w:rFonts w:ascii="Arial" w:hAnsi="Arial" w:cs="Arial"/>
              </w:rPr>
            </w:pPr>
            <w:proofErr w:type="spellStart"/>
            <w:r w:rsidRPr="002A613F">
              <w:rPr>
                <w:rFonts w:ascii="Arial" w:hAnsi="Arial" w:cs="Arial"/>
                <w:b/>
              </w:rPr>
              <w:t>R</w:t>
            </w:r>
            <w:r w:rsidRPr="002A613F">
              <w:rPr>
                <w:rFonts w:ascii="Arial" w:hAnsi="Arial" w:cs="Arial"/>
                <w:b/>
                <w:spacing w:val="1"/>
              </w:rPr>
              <w:t>at</w:t>
            </w:r>
            <w:r w:rsidRPr="002A613F">
              <w:rPr>
                <w:rFonts w:ascii="Arial" w:hAnsi="Arial" w:cs="Arial"/>
                <w:b/>
              </w:rPr>
              <w:t>ing</w:t>
            </w:r>
            <w:r w:rsidRPr="002A613F">
              <w:rPr>
                <w:rFonts w:ascii="Arial" w:hAnsi="Arial" w:cs="Arial"/>
                <w:b/>
                <w:spacing w:val="1"/>
              </w:rPr>
              <w:t>o</w:t>
            </w:r>
            <w:r w:rsidRPr="002A613F">
              <w:rPr>
                <w:rFonts w:ascii="Arial" w:hAnsi="Arial" w:cs="Arial"/>
                <w:b/>
              </w:rPr>
              <w:t>f</w:t>
            </w:r>
            <w:r w:rsidRPr="002A613F">
              <w:rPr>
                <w:rFonts w:ascii="Arial" w:hAnsi="Arial" w:cs="Arial"/>
                <w:b/>
                <w:spacing w:val="1"/>
              </w:rPr>
              <w:t>t</w:t>
            </w:r>
            <w:r w:rsidRPr="002A613F">
              <w:rPr>
                <w:rFonts w:ascii="Arial" w:hAnsi="Arial" w:cs="Arial"/>
                <w:b/>
              </w:rPr>
              <w:t>heR</w:t>
            </w:r>
            <w:r w:rsidRPr="002A613F">
              <w:rPr>
                <w:rFonts w:ascii="Arial" w:hAnsi="Arial" w:cs="Arial"/>
                <w:b/>
                <w:spacing w:val="1"/>
              </w:rPr>
              <w:t>ev</w:t>
            </w:r>
            <w:r w:rsidRPr="002A613F">
              <w:rPr>
                <w:rFonts w:ascii="Arial" w:hAnsi="Arial" w:cs="Arial"/>
                <w:b/>
              </w:rPr>
              <w:t>i</w:t>
            </w:r>
            <w:r w:rsidRPr="002A613F">
              <w:rPr>
                <w:rFonts w:ascii="Arial" w:hAnsi="Arial" w:cs="Arial"/>
                <w:b/>
                <w:spacing w:val="1"/>
              </w:rPr>
              <w:t>e</w:t>
            </w:r>
            <w:r w:rsidRPr="002A613F">
              <w:rPr>
                <w:rFonts w:ascii="Arial" w:hAnsi="Arial" w:cs="Arial"/>
                <w:b/>
              </w:rPr>
              <w:t>w</w:t>
            </w:r>
            <w:r w:rsidRPr="002A613F">
              <w:rPr>
                <w:rFonts w:ascii="Arial" w:hAnsi="Arial" w:cs="Arial"/>
                <w:b/>
                <w:spacing w:val="1"/>
              </w:rPr>
              <w:t>er</w:t>
            </w:r>
            <w:r w:rsidRPr="002A613F">
              <w:rPr>
                <w:rFonts w:ascii="Arial" w:hAnsi="Arial" w:cs="Arial"/>
                <w:b/>
              </w:rPr>
              <w:t>s</w:t>
            </w:r>
            <w:proofErr w:type="spellEnd"/>
          </w:p>
        </w:tc>
        <w:tc>
          <w:tcPr>
            <w:tcW w:w="4632" w:type="dxa"/>
            <w:tcBorders>
              <w:top w:val="single" w:sz="4" w:space="0" w:color="000000"/>
              <w:left w:val="single" w:sz="4" w:space="0" w:color="000000"/>
              <w:bottom w:val="single" w:sz="4" w:space="0" w:color="000000"/>
              <w:right w:val="single" w:sz="4" w:space="0" w:color="000000"/>
            </w:tcBorders>
          </w:tcPr>
          <w:p w:rsidR="00F4398C" w:rsidRPr="002A613F" w:rsidRDefault="000B316E">
            <w:pPr>
              <w:spacing w:before="1"/>
              <w:ind w:left="103"/>
              <w:rPr>
                <w:rFonts w:ascii="Arial" w:hAnsi="Arial" w:cs="Arial"/>
              </w:rPr>
            </w:pPr>
            <w:proofErr w:type="spellStart"/>
            <w:r w:rsidRPr="002A613F">
              <w:rPr>
                <w:rFonts w:ascii="Arial" w:hAnsi="Arial" w:cs="Arial"/>
                <w:b/>
              </w:rPr>
              <w:t>Au</w:t>
            </w:r>
            <w:r w:rsidRPr="002A613F">
              <w:rPr>
                <w:rFonts w:ascii="Arial" w:hAnsi="Arial" w:cs="Arial"/>
                <w:b/>
                <w:spacing w:val="1"/>
              </w:rPr>
              <w:t>t</w:t>
            </w:r>
            <w:r w:rsidRPr="002A613F">
              <w:rPr>
                <w:rFonts w:ascii="Arial" w:hAnsi="Arial" w:cs="Arial"/>
                <w:b/>
              </w:rPr>
              <w:t>h</w:t>
            </w:r>
            <w:r w:rsidRPr="002A613F">
              <w:rPr>
                <w:rFonts w:ascii="Arial" w:hAnsi="Arial" w:cs="Arial"/>
                <w:b/>
                <w:spacing w:val="1"/>
              </w:rPr>
              <w:t>o</w:t>
            </w:r>
            <w:r w:rsidRPr="002A613F">
              <w:rPr>
                <w:rFonts w:ascii="Arial" w:hAnsi="Arial" w:cs="Arial"/>
                <w:b/>
                <w:spacing w:val="3"/>
              </w:rPr>
              <w:t>r</w:t>
            </w:r>
            <w:r w:rsidRPr="002A613F">
              <w:rPr>
                <w:rFonts w:ascii="Arial" w:hAnsi="Arial" w:cs="Arial"/>
                <w:b/>
                <w:spacing w:val="-6"/>
              </w:rPr>
              <w:t>’</w:t>
            </w:r>
            <w:r w:rsidRPr="002A613F">
              <w:rPr>
                <w:rFonts w:ascii="Arial" w:hAnsi="Arial" w:cs="Arial"/>
                <w:b/>
              </w:rPr>
              <w:t>s</w:t>
            </w:r>
            <w:r w:rsidRPr="002A613F">
              <w:rPr>
                <w:rFonts w:ascii="Arial" w:hAnsi="Arial" w:cs="Arial"/>
                <w:b/>
                <w:spacing w:val="1"/>
              </w:rPr>
              <w:t>Fee</w:t>
            </w:r>
            <w:r w:rsidRPr="002A613F">
              <w:rPr>
                <w:rFonts w:ascii="Arial" w:hAnsi="Arial" w:cs="Arial"/>
                <w:b/>
              </w:rPr>
              <w:t>db</w:t>
            </w:r>
            <w:r w:rsidRPr="002A613F">
              <w:rPr>
                <w:rFonts w:ascii="Arial" w:hAnsi="Arial" w:cs="Arial"/>
                <w:b/>
                <w:spacing w:val="1"/>
              </w:rPr>
              <w:t>ac</w:t>
            </w:r>
            <w:r w:rsidRPr="002A613F">
              <w:rPr>
                <w:rFonts w:ascii="Arial" w:hAnsi="Arial" w:cs="Arial"/>
                <w:b/>
              </w:rPr>
              <w:t>k</w:t>
            </w:r>
            <w:proofErr w:type="spellEnd"/>
          </w:p>
        </w:tc>
      </w:tr>
      <w:tr w:rsidR="0099619E" w:rsidRPr="002A613F">
        <w:trPr>
          <w:trHeight w:hRule="exact" w:val="930"/>
        </w:trPr>
        <w:tc>
          <w:tcPr>
            <w:tcW w:w="4628" w:type="dxa"/>
            <w:tcBorders>
              <w:top w:val="single" w:sz="4" w:space="0" w:color="000000"/>
              <w:left w:val="single" w:sz="4" w:space="0" w:color="000000"/>
              <w:bottom w:val="single" w:sz="4" w:space="0" w:color="000000"/>
              <w:right w:val="single" w:sz="4" w:space="0" w:color="000000"/>
            </w:tcBorders>
          </w:tcPr>
          <w:p w:rsidR="0099619E" w:rsidRPr="002A613F" w:rsidRDefault="0099619E" w:rsidP="0099619E">
            <w:pPr>
              <w:spacing w:before="1"/>
              <w:ind w:left="104"/>
              <w:rPr>
                <w:rFonts w:ascii="Arial" w:hAnsi="Arial" w:cs="Arial"/>
              </w:rPr>
            </w:pPr>
            <w:r w:rsidRPr="002A613F">
              <w:rPr>
                <w:rFonts w:ascii="Arial" w:hAnsi="Arial" w:cs="Arial"/>
                <w:b/>
                <w:spacing w:val="1"/>
              </w:rPr>
              <w:t>1</w:t>
            </w:r>
            <w:r w:rsidRPr="002A613F">
              <w:rPr>
                <w:rFonts w:ascii="Arial" w:hAnsi="Arial" w:cs="Arial"/>
                <w:b/>
              </w:rPr>
              <w:t>.</w:t>
            </w:r>
            <w:r w:rsidRPr="002A613F">
              <w:rPr>
                <w:rFonts w:ascii="Arial" w:hAnsi="Arial" w:cs="Arial"/>
                <w:b/>
                <w:spacing w:val="-1"/>
              </w:rPr>
              <w:t>I</w:t>
            </w:r>
            <w:r w:rsidRPr="002A613F">
              <w:rPr>
                <w:rFonts w:ascii="Arial" w:hAnsi="Arial" w:cs="Arial"/>
                <w:b/>
              </w:rPr>
              <w:t>s</w:t>
            </w:r>
            <w:r w:rsidRPr="002A613F">
              <w:rPr>
                <w:rFonts w:ascii="Arial" w:hAnsi="Arial" w:cs="Arial"/>
                <w:b/>
                <w:spacing w:val="1"/>
              </w:rPr>
              <w:t>t</w:t>
            </w:r>
            <w:r w:rsidRPr="002A613F">
              <w:rPr>
                <w:rFonts w:ascii="Arial" w:hAnsi="Arial" w:cs="Arial"/>
                <w:b/>
              </w:rPr>
              <w:t xml:space="preserve">he </w:t>
            </w:r>
            <w:proofErr w:type="spellStart"/>
            <w:r w:rsidRPr="002A613F">
              <w:rPr>
                <w:rFonts w:ascii="Arial" w:hAnsi="Arial" w:cs="Arial"/>
                <w:b/>
                <w:spacing w:val="1"/>
              </w:rPr>
              <w:t>t</w:t>
            </w:r>
            <w:r w:rsidRPr="002A613F">
              <w:rPr>
                <w:rFonts w:ascii="Arial" w:hAnsi="Arial" w:cs="Arial"/>
                <w:b/>
              </w:rPr>
              <w:t>i</w:t>
            </w:r>
            <w:r w:rsidRPr="002A613F">
              <w:rPr>
                <w:rFonts w:ascii="Arial" w:hAnsi="Arial" w:cs="Arial"/>
                <w:b/>
                <w:spacing w:val="1"/>
              </w:rPr>
              <w:t>t</w:t>
            </w:r>
            <w:r w:rsidRPr="002A613F">
              <w:rPr>
                <w:rFonts w:ascii="Arial" w:hAnsi="Arial" w:cs="Arial"/>
                <w:b/>
              </w:rPr>
              <w:t>le</w:t>
            </w:r>
            <w:r w:rsidRPr="002A613F">
              <w:rPr>
                <w:rFonts w:ascii="Arial" w:hAnsi="Arial" w:cs="Arial"/>
                <w:b/>
                <w:spacing w:val="1"/>
              </w:rPr>
              <w:t>c</w:t>
            </w:r>
            <w:r w:rsidRPr="002A613F">
              <w:rPr>
                <w:rFonts w:ascii="Arial" w:hAnsi="Arial" w:cs="Arial"/>
                <w:b/>
              </w:rPr>
              <w:t>l</w:t>
            </w:r>
            <w:r w:rsidRPr="002A613F">
              <w:rPr>
                <w:rFonts w:ascii="Arial" w:hAnsi="Arial" w:cs="Arial"/>
                <w:b/>
                <w:spacing w:val="1"/>
              </w:rPr>
              <w:t>ea</w:t>
            </w:r>
            <w:r w:rsidRPr="002A613F">
              <w:rPr>
                <w:rFonts w:ascii="Arial" w:hAnsi="Arial" w:cs="Arial"/>
                <w:b/>
              </w:rPr>
              <w:t>r</w:t>
            </w:r>
            <w:r w:rsidRPr="002A613F">
              <w:rPr>
                <w:rFonts w:ascii="Arial" w:hAnsi="Arial" w:cs="Arial"/>
                <w:b/>
                <w:spacing w:val="1"/>
              </w:rPr>
              <w:t>a</w:t>
            </w:r>
            <w:r w:rsidRPr="002A613F">
              <w:rPr>
                <w:rFonts w:ascii="Arial" w:hAnsi="Arial" w:cs="Arial"/>
                <w:b/>
              </w:rPr>
              <w:t>nd</w:t>
            </w:r>
            <w:r w:rsidRPr="002A613F">
              <w:rPr>
                <w:rFonts w:ascii="Arial" w:hAnsi="Arial" w:cs="Arial"/>
                <w:b/>
                <w:spacing w:val="1"/>
              </w:rPr>
              <w:t>a</w:t>
            </w:r>
            <w:r w:rsidRPr="002A613F">
              <w:rPr>
                <w:rFonts w:ascii="Arial" w:hAnsi="Arial" w:cs="Arial"/>
                <w:b/>
              </w:rPr>
              <w:t>pp</w:t>
            </w:r>
            <w:r w:rsidRPr="002A613F">
              <w:rPr>
                <w:rFonts w:ascii="Arial" w:hAnsi="Arial" w:cs="Arial"/>
                <w:b/>
                <w:spacing w:val="1"/>
              </w:rPr>
              <w:t>ro</w:t>
            </w:r>
            <w:r w:rsidRPr="002A613F">
              <w:rPr>
                <w:rFonts w:ascii="Arial" w:hAnsi="Arial" w:cs="Arial"/>
                <w:b/>
              </w:rPr>
              <w:t>p</w:t>
            </w:r>
            <w:r w:rsidRPr="002A613F">
              <w:rPr>
                <w:rFonts w:ascii="Arial" w:hAnsi="Arial" w:cs="Arial"/>
                <w:b/>
                <w:spacing w:val="1"/>
              </w:rPr>
              <w:t>r</w:t>
            </w:r>
            <w:r w:rsidRPr="002A613F">
              <w:rPr>
                <w:rFonts w:ascii="Arial" w:hAnsi="Arial" w:cs="Arial"/>
                <w:b/>
              </w:rPr>
              <w:t>i</w:t>
            </w:r>
            <w:r w:rsidRPr="002A613F">
              <w:rPr>
                <w:rFonts w:ascii="Arial" w:hAnsi="Arial" w:cs="Arial"/>
                <w:b/>
                <w:spacing w:val="1"/>
              </w:rPr>
              <w:t>at</w:t>
            </w:r>
            <w:r w:rsidRPr="002A613F">
              <w:rPr>
                <w:rFonts w:ascii="Arial" w:hAnsi="Arial" w:cs="Arial"/>
                <w:b/>
              </w:rPr>
              <w:t>e</w:t>
            </w:r>
            <w:r w:rsidRPr="002A613F">
              <w:rPr>
                <w:rFonts w:ascii="Arial" w:hAnsi="Arial" w:cs="Arial"/>
                <w:b/>
                <w:spacing w:val="1"/>
              </w:rPr>
              <w:t>fo</w:t>
            </w:r>
            <w:r w:rsidRPr="002A613F">
              <w:rPr>
                <w:rFonts w:ascii="Arial" w:hAnsi="Arial" w:cs="Arial"/>
                <w:b/>
              </w:rPr>
              <w:t>r</w:t>
            </w:r>
            <w:r w:rsidRPr="002A613F">
              <w:rPr>
                <w:rFonts w:ascii="Arial" w:hAnsi="Arial" w:cs="Arial"/>
                <w:b/>
                <w:spacing w:val="1"/>
              </w:rPr>
              <w:t>t</w:t>
            </w:r>
            <w:r w:rsidRPr="002A613F">
              <w:rPr>
                <w:rFonts w:ascii="Arial" w:hAnsi="Arial" w:cs="Arial"/>
                <w:b/>
              </w:rPr>
              <w:t>he</w:t>
            </w:r>
            <w:r w:rsidRPr="002A613F">
              <w:rPr>
                <w:rFonts w:ascii="Arial" w:hAnsi="Arial" w:cs="Arial"/>
                <w:b/>
                <w:spacing w:val="-1"/>
              </w:rPr>
              <w:t>s</w:t>
            </w:r>
            <w:r w:rsidRPr="002A613F">
              <w:rPr>
                <w:rFonts w:ascii="Arial" w:hAnsi="Arial" w:cs="Arial"/>
                <w:b/>
                <w:spacing w:val="1"/>
              </w:rPr>
              <w:t>t</w:t>
            </w:r>
            <w:r w:rsidRPr="002A613F">
              <w:rPr>
                <w:rFonts w:ascii="Arial" w:hAnsi="Arial" w:cs="Arial"/>
                <w:b/>
              </w:rPr>
              <w:t>ud</w:t>
            </w:r>
            <w:r w:rsidRPr="002A613F">
              <w:rPr>
                <w:rFonts w:ascii="Arial" w:hAnsi="Arial" w:cs="Arial"/>
                <w:b/>
                <w:spacing w:val="1"/>
              </w:rPr>
              <w:t>y</w:t>
            </w:r>
            <w:proofErr w:type="spellEnd"/>
            <w:r w:rsidRPr="002A613F">
              <w:rPr>
                <w:rFonts w:ascii="Arial" w:hAnsi="Arial" w:cs="Arial"/>
                <w:b/>
              </w:rPr>
              <w:t>?</w:t>
            </w:r>
          </w:p>
          <w:p w:rsidR="0099619E" w:rsidRPr="002A613F" w:rsidRDefault="0099619E" w:rsidP="0099619E">
            <w:pPr>
              <w:spacing w:line="220" w:lineRule="exact"/>
              <w:ind w:left="104"/>
              <w:rPr>
                <w:rFonts w:ascii="Arial" w:hAnsi="Arial" w:cs="Arial"/>
              </w:rPr>
            </w:pPr>
            <w:proofErr w:type="spellStart"/>
            <w:r w:rsidRPr="002A613F">
              <w:rPr>
                <w:rFonts w:ascii="Arial" w:hAnsi="Arial" w:cs="Arial"/>
                <w:color w:val="404040"/>
                <w:spacing w:val="-1"/>
              </w:rPr>
              <w:t>R</w:t>
            </w:r>
            <w:r w:rsidRPr="002A613F">
              <w:rPr>
                <w:rFonts w:ascii="Arial" w:hAnsi="Arial" w:cs="Arial"/>
                <w:color w:val="404040"/>
                <w:spacing w:val="1"/>
              </w:rPr>
              <w:t>a</w:t>
            </w:r>
            <w:r w:rsidRPr="002A613F">
              <w:rPr>
                <w:rFonts w:ascii="Arial" w:hAnsi="Arial" w:cs="Arial"/>
                <w:color w:val="404040"/>
              </w:rPr>
              <w:t>ti</w:t>
            </w:r>
            <w:r w:rsidRPr="002A613F">
              <w:rPr>
                <w:rFonts w:ascii="Arial" w:hAnsi="Arial" w:cs="Arial"/>
                <w:color w:val="404040"/>
                <w:spacing w:val="1"/>
              </w:rPr>
              <w:t>n</w:t>
            </w:r>
            <w:r w:rsidRPr="002A613F">
              <w:rPr>
                <w:rFonts w:ascii="Arial" w:hAnsi="Arial" w:cs="Arial"/>
                <w:color w:val="404040"/>
              </w:rPr>
              <w:t>gS</w:t>
            </w:r>
            <w:r w:rsidRPr="002A613F">
              <w:rPr>
                <w:rFonts w:ascii="Arial" w:hAnsi="Arial" w:cs="Arial"/>
                <w:color w:val="404040"/>
                <w:spacing w:val="1"/>
              </w:rPr>
              <w:t>ca</w:t>
            </w:r>
            <w:r w:rsidRPr="002A613F">
              <w:rPr>
                <w:rFonts w:ascii="Arial" w:hAnsi="Arial" w:cs="Arial"/>
                <w:color w:val="404040"/>
              </w:rPr>
              <w:t>l</w:t>
            </w:r>
            <w:r w:rsidRPr="002A613F">
              <w:rPr>
                <w:rFonts w:ascii="Arial" w:hAnsi="Arial" w:cs="Arial"/>
                <w:color w:val="404040"/>
                <w:spacing w:val="1"/>
              </w:rPr>
              <w:t>e</w:t>
            </w:r>
            <w:proofErr w:type="spellEnd"/>
            <w:r w:rsidRPr="002A613F">
              <w:rPr>
                <w:rFonts w:ascii="Arial" w:hAnsi="Arial" w:cs="Arial"/>
                <w:color w:val="404040"/>
              </w:rPr>
              <w:t>:</w:t>
            </w:r>
          </w:p>
          <w:p w:rsidR="0099619E" w:rsidRPr="002A613F" w:rsidRDefault="0099619E" w:rsidP="0099619E">
            <w:pPr>
              <w:ind w:left="104"/>
              <w:rPr>
                <w:rFonts w:ascii="Arial" w:hAnsi="Arial" w:cs="Arial"/>
              </w:rPr>
            </w:pPr>
            <w:r w:rsidRPr="002A613F">
              <w:rPr>
                <w:rFonts w:ascii="Arial" w:hAnsi="Arial" w:cs="Arial"/>
                <w:color w:val="404040"/>
              </w:rPr>
              <w:t xml:space="preserve">5= </w:t>
            </w:r>
            <w:r w:rsidRPr="002A613F">
              <w:rPr>
                <w:rFonts w:ascii="Arial" w:hAnsi="Arial" w:cs="Arial"/>
                <w:color w:val="404040"/>
                <w:spacing w:val="1"/>
              </w:rPr>
              <w:t>E</w:t>
            </w:r>
            <w:r w:rsidRPr="002A613F">
              <w:rPr>
                <w:rFonts w:ascii="Arial" w:hAnsi="Arial" w:cs="Arial"/>
                <w:color w:val="404040"/>
                <w:spacing w:val="-1"/>
              </w:rPr>
              <w:t>x</w:t>
            </w:r>
            <w:r w:rsidRPr="002A613F">
              <w:rPr>
                <w:rFonts w:ascii="Arial" w:hAnsi="Arial" w:cs="Arial"/>
                <w:color w:val="404040"/>
                <w:spacing w:val="1"/>
              </w:rPr>
              <w:t>ce</w:t>
            </w:r>
            <w:r w:rsidRPr="002A613F">
              <w:rPr>
                <w:rFonts w:ascii="Arial" w:hAnsi="Arial" w:cs="Arial"/>
                <w:color w:val="404040"/>
              </w:rPr>
              <w:t>ll</w:t>
            </w:r>
            <w:r w:rsidRPr="002A613F">
              <w:rPr>
                <w:rFonts w:ascii="Arial" w:hAnsi="Arial" w:cs="Arial"/>
                <w:color w:val="404040"/>
                <w:spacing w:val="1"/>
              </w:rPr>
              <w:t>en</w:t>
            </w:r>
            <w:r w:rsidRPr="002A613F">
              <w:rPr>
                <w:rFonts w:ascii="Arial" w:hAnsi="Arial" w:cs="Arial"/>
                <w:color w:val="404040"/>
              </w:rPr>
              <w:t>t4= G</w:t>
            </w:r>
            <w:r w:rsidRPr="002A613F">
              <w:rPr>
                <w:rFonts w:ascii="Arial" w:hAnsi="Arial" w:cs="Arial"/>
                <w:color w:val="404040"/>
                <w:spacing w:val="1"/>
              </w:rPr>
              <w:t>oo</w:t>
            </w:r>
            <w:r w:rsidRPr="002A613F">
              <w:rPr>
                <w:rFonts w:ascii="Arial" w:hAnsi="Arial" w:cs="Arial"/>
                <w:color w:val="404040"/>
              </w:rPr>
              <w:t>d3= S</w:t>
            </w:r>
            <w:r w:rsidRPr="002A613F">
              <w:rPr>
                <w:rFonts w:ascii="Arial" w:hAnsi="Arial" w:cs="Arial"/>
                <w:color w:val="404040"/>
                <w:spacing w:val="1"/>
              </w:rPr>
              <w:t>a</w:t>
            </w:r>
            <w:r w:rsidRPr="002A613F">
              <w:rPr>
                <w:rFonts w:ascii="Arial" w:hAnsi="Arial" w:cs="Arial"/>
                <w:color w:val="404040"/>
              </w:rPr>
              <w:t>ti</w:t>
            </w:r>
            <w:r w:rsidRPr="002A613F">
              <w:rPr>
                <w:rFonts w:ascii="Arial" w:hAnsi="Arial" w:cs="Arial"/>
                <w:color w:val="404040"/>
                <w:spacing w:val="-1"/>
              </w:rPr>
              <w:t>s</w:t>
            </w:r>
            <w:r w:rsidRPr="002A613F">
              <w:rPr>
                <w:rFonts w:ascii="Arial" w:hAnsi="Arial" w:cs="Arial"/>
                <w:color w:val="404040"/>
                <w:spacing w:val="1"/>
              </w:rPr>
              <w:t>fac</w:t>
            </w:r>
            <w:r w:rsidRPr="002A613F">
              <w:rPr>
                <w:rFonts w:ascii="Arial" w:hAnsi="Arial" w:cs="Arial"/>
                <w:color w:val="404040"/>
              </w:rPr>
              <w:t>t</w:t>
            </w:r>
            <w:r w:rsidRPr="002A613F">
              <w:rPr>
                <w:rFonts w:ascii="Arial" w:hAnsi="Arial" w:cs="Arial"/>
                <w:color w:val="404040"/>
                <w:spacing w:val="1"/>
              </w:rPr>
              <w:t>or</w:t>
            </w:r>
            <w:r w:rsidRPr="002A613F">
              <w:rPr>
                <w:rFonts w:ascii="Arial" w:hAnsi="Arial" w:cs="Arial"/>
                <w:color w:val="404040"/>
              </w:rPr>
              <w:t>y2= N</w:t>
            </w:r>
            <w:r w:rsidRPr="002A613F">
              <w:rPr>
                <w:rFonts w:ascii="Arial" w:hAnsi="Arial" w:cs="Arial"/>
                <w:color w:val="404040"/>
                <w:spacing w:val="1"/>
              </w:rPr>
              <w:t>eed</w:t>
            </w:r>
            <w:r w:rsidRPr="002A613F">
              <w:rPr>
                <w:rFonts w:ascii="Arial" w:hAnsi="Arial" w:cs="Arial"/>
                <w:color w:val="404040"/>
              </w:rPr>
              <w:t>s</w:t>
            </w:r>
          </w:p>
          <w:p w:rsidR="0099619E" w:rsidRPr="002A613F" w:rsidRDefault="0099619E" w:rsidP="0099619E">
            <w:pPr>
              <w:ind w:left="104"/>
              <w:rPr>
                <w:rFonts w:ascii="Arial" w:hAnsi="Arial" w:cs="Arial"/>
              </w:rPr>
            </w:pPr>
            <w:r w:rsidRPr="002A613F">
              <w:rPr>
                <w:rFonts w:ascii="Arial" w:hAnsi="Arial" w:cs="Arial"/>
                <w:color w:val="404040"/>
                <w:spacing w:val="1"/>
              </w:rPr>
              <w:t>I</w:t>
            </w:r>
            <w:r w:rsidRPr="002A613F">
              <w:rPr>
                <w:rFonts w:ascii="Arial" w:hAnsi="Arial" w:cs="Arial"/>
                <w:color w:val="404040"/>
                <w:spacing w:val="-1"/>
              </w:rPr>
              <w:t>m</w:t>
            </w:r>
            <w:r w:rsidRPr="002A613F">
              <w:rPr>
                <w:rFonts w:ascii="Arial" w:hAnsi="Arial" w:cs="Arial"/>
                <w:color w:val="404040"/>
                <w:spacing w:val="1"/>
              </w:rPr>
              <w:t>pro</w:t>
            </w:r>
            <w:r w:rsidRPr="002A613F">
              <w:rPr>
                <w:rFonts w:ascii="Arial" w:hAnsi="Arial" w:cs="Arial"/>
                <w:color w:val="404040"/>
                <w:spacing w:val="-1"/>
              </w:rPr>
              <w:t>v</w:t>
            </w:r>
            <w:r w:rsidRPr="002A613F">
              <w:rPr>
                <w:rFonts w:ascii="Arial" w:hAnsi="Arial" w:cs="Arial"/>
                <w:color w:val="404040"/>
                <w:spacing w:val="1"/>
              </w:rPr>
              <w:t>e</w:t>
            </w:r>
            <w:r w:rsidRPr="002A613F">
              <w:rPr>
                <w:rFonts w:ascii="Arial" w:hAnsi="Arial" w:cs="Arial"/>
                <w:color w:val="404040"/>
                <w:spacing w:val="-1"/>
              </w:rPr>
              <w:t>m</w:t>
            </w:r>
            <w:r w:rsidRPr="002A613F">
              <w:rPr>
                <w:rFonts w:ascii="Arial" w:hAnsi="Arial" w:cs="Arial"/>
                <w:color w:val="404040"/>
                <w:spacing w:val="1"/>
              </w:rPr>
              <w:t>en</w:t>
            </w:r>
            <w:r w:rsidRPr="002A613F">
              <w:rPr>
                <w:rFonts w:ascii="Arial" w:hAnsi="Arial" w:cs="Arial"/>
                <w:color w:val="404040"/>
              </w:rPr>
              <w:t xml:space="preserve">t1= </w:t>
            </w:r>
            <w:proofErr w:type="spellStart"/>
            <w:r w:rsidRPr="002A613F">
              <w:rPr>
                <w:rFonts w:ascii="Arial" w:hAnsi="Arial" w:cs="Arial"/>
                <w:color w:val="404040"/>
                <w:spacing w:val="2"/>
              </w:rPr>
              <w:t>P</w:t>
            </w:r>
            <w:r w:rsidRPr="002A613F">
              <w:rPr>
                <w:rFonts w:ascii="Arial" w:hAnsi="Arial" w:cs="Arial"/>
                <w:color w:val="404040"/>
                <w:spacing w:val="-1"/>
              </w:rPr>
              <w:t>o</w:t>
            </w:r>
            <w:r w:rsidRPr="002A613F">
              <w:rPr>
                <w:rFonts w:ascii="Arial" w:hAnsi="Arial" w:cs="Arial"/>
                <w:color w:val="404040"/>
                <w:spacing w:val="1"/>
              </w:rPr>
              <w:t>o</w:t>
            </w:r>
            <w:r w:rsidRPr="002A613F">
              <w:rPr>
                <w:rFonts w:ascii="Arial" w:hAnsi="Arial" w:cs="Arial"/>
                <w:color w:val="404040"/>
              </w:rPr>
              <w:t>rN</w:t>
            </w:r>
            <w:proofErr w:type="spellEnd"/>
            <w:r w:rsidRPr="002A613F">
              <w:rPr>
                <w:rFonts w:ascii="Arial" w:hAnsi="Arial" w:cs="Arial"/>
                <w:color w:val="404040"/>
              </w:rPr>
              <w:t xml:space="preserve">/A= </w:t>
            </w:r>
            <w:proofErr w:type="spellStart"/>
            <w:r w:rsidRPr="002A613F">
              <w:rPr>
                <w:rFonts w:ascii="Arial" w:hAnsi="Arial" w:cs="Arial"/>
                <w:color w:val="404040"/>
              </w:rPr>
              <w:t>N</w:t>
            </w:r>
            <w:r w:rsidRPr="002A613F">
              <w:rPr>
                <w:rFonts w:ascii="Arial" w:hAnsi="Arial" w:cs="Arial"/>
                <w:color w:val="404040"/>
                <w:spacing w:val="1"/>
              </w:rPr>
              <w:t>o</w:t>
            </w:r>
            <w:r w:rsidRPr="002A613F">
              <w:rPr>
                <w:rFonts w:ascii="Arial" w:hAnsi="Arial" w:cs="Arial"/>
                <w:color w:val="404040"/>
              </w:rPr>
              <w:t>tA</w:t>
            </w:r>
            <w:r w:rsidRPr="002A613F">
              <w:rPr>
                <w:rFonts w:ascii="Arial" w:hAnsi="Arial" w:cs="Arial"/>
                <w:color w:val="404040"/>
                <w:spacing w:val="1"/>
              </w:rPr>
              <w:t>pp</w:t>
            </w:r>
            <w:r w:rsidRPr="002A613F">
              <w:rPr>
                <w:rFonts w:ascii="Arial" w:hAnsi="Arial" w:cs="Arial"/>
                <w:color w:val="404040"/>
              </w:rPr>
              <w:t>li</w:t>
            </w:r>
            <w:r w:rsidRPr="002A613F">
              <w:rPr>
                <w:rFonts w:ascii="Arial" w:hAnsi="Arial" w:cs="Arial"/>
                <w:color w:val="404040"/>
                <w:spacing w:val="1"/>
              </w:rPr>
              <w:t>cab</w:t>
            </w:r>
            <w:r w:rsidRPr="002A613F">
              <w:rPr>
                <w:rFonts w:ascii="Arial" w:hAnsi="Arial" w:cs="Arial"/>
                <w:color w:val="404040"/>
              </w:rPr>
              <w:t>le</w:t>
            </w:r>
            <w:proofErr w:type="spellEnd"/>
          </w:p>
        </w:tc>
        <w:tc>
          <w:tcPr>
            <w:tcW w:w="4632" w:type="dxa"/>
            <w:tcBorders>
              <w:top w:val="single" w:sz="4" w:space="0" w:color="000000"/>
              <w:left w:val="single" w:sz="4" w:space="0" w:color="000000"/>
              <w:bottom w:val="single" w:sz="4" w:space="0" w:color="000000"/>
              <w:right w:val="single" w:sz="4" w:space="0" w:color="000000"/>
            </w:tcBorders>
          </w:tcPr>
          <w:p w:rsidR="0099619E" w:rsidRPr="002A613F" w:rsidRDefault="0099619E" w:rsidP="0099619E">
            <w:pPr>
              <w:spacing w:before="1"/>
              <w:ind w:left="463"/>
              <w:rPr>
                <w:rFonts w:ascii="Arial" w:hAnsi="Arial" w:cs="Arial"/>
              </w:rPr>
            </w:pPr>
            <w:r w:rsidRPr="002A613F">
              <w:rPr>
                <w:rFonts w:ascii="Arial" w:hAnsi="Arial" w:cs="Arial"/>
                <w:b/>
              </w:rPr>
              <w:t>4</w:t>
            </w:r>
          </w:p>
        </w:tc>
        <w:tc>
          <w:tcPr>
            <w:tcW w:w="4632" w:type="dxa"/>
            <w:tcBorders>
              <w:top w:val="single" w:sz="4" w:space="0" w:color="000000"/>
              <w:left w:val="single" w:sz="4" w:space="0" w:color="000000"/>
              <w:bottom w:val="single" w:sz="4" w:space="0" w:color="000000"/>
              <w:right w:val="single" w:sz="4" w:space="0" w:color="000000"/>
            </w:tcBorders>
          </w:tcPr>
          <w:p w:rsidR="0099619E" w:rsidRPr="002A613F" w:rsidRDefault="0099619E" w:rsidP="0099619E">
            <w:pPr>
              <w:rPr>
                <w:rFonts w:ascii="Arial" w:hAnsi="Arial" w:cs="Arial"/>
              </w:rPr>
            </w:pPr>
            <w:r w:rsidRPr="002A613F">
              <w:rPr>
                <w:rFonts w:ascii="Arial" w:eastAsia="MS Mincho" w:hAnsi="Arial" w:cs="Arial"/>
                <w:bCs/>
                <w:lang w:val="en-GB"/>
              </w:rPr>
              <w:t xml:space="preserve">Thank you </w:t>
            </w:r>
          </w:p>
        </w:tc>
      </w:tr>
      <w:tr w:rsidR="0099619E" w:rsidRPr="002A613F">
        <w:trPr>
          <w:trHeight w:hRule="exact" w:val="930"/>
        </w:trPr>
        <w:tc>
          <w:tcPr>
            <w:tcW w:w="4628" w:type="dxa"/>
            <w:tcBorders>
              <w:top w:val="single" w:sz="4" w:space="0" w:color="000000"/>
              <w:left w:val="single" w:sz="4" w:space="0" w:color="000000"/>
              <w:bottom w:val="single" w:sz="4" w:space="0" w:color="000000"/>
              <w:right w:val="single" w:sz="4" w:space="0" w:color="000000"/>
            </w:tcBorders>
          </w:tcPr>
          <w:p w:rsidR="0099619E" w:rsidRPr="002A613F" w:rsidRDefault="0099619E" w:rsidP="0099619E">
            <w:pPr>
              <w:ind w:left="104"/>
              <w:rPr>
                <w:rFonts w:ascii="Arial" w:hAnsi="Arial" w:cs="Arial"/>
              </w:rPr>
            </w:pPr>
            <w:r w:rsidRPr="002A613F">
              <w:rPr>
                <w:rFonts w:ascii="Arial" w:hAnsi="Arial" w:cs="Arial"/>
                <w:b/>
                <w:spacing w:val="1"/>
              </w:rPr>
              <w:t>2</w:t>
            </w:r>
            <w:r w:rsidRPr="002A613F">
              <w:rPr>
                <w:rFonts w:ascii="Arial" w:hAnsi="Arial" w:cs="Arial"/>
                <w:b/>
              </w:rPr>
              <w:t>.</w:t>
            </w:r>
            <w:r w:rsidRPr="002A613F">
              <w:rPr>
                <w:rFonts w:ascii="Arial" w:hAnsi="Arial" w:cs="Arial"/>
                <w:b/>
                <w:spacing w:val="-1"/>
              </w:rPr>
              <w:t>I</w:t>
            </w:r>
            <w:r w:rsidRPr="002A613F">
              <w:rPr>
                <w:rFonts w:ascii="Arial" w:hAnsi="Arial" w:cs="Arial"/>
                <w:b/>
              </w:rPr>
              <w:t>s</w:t>
            </w:r>
            <w:r w:rsidRPr="002A613F">
              <w:rPr>
                <w:rFonts w:ascii="Arial" w:hAnsi="Arial" w:cs="Arial"/>
                <w:b/>
                <w:spacing w:val="1"/>
              </w:rPr>
              <w:t>t</w:t>
            </w:r>
            <w:r w:rsidRPr="002A613F">
              <w:rPr>
                <w:rFonts w:ascii="Arial" w:hAnsi="Arial" w:cs="Arial"/>
                <w:b/>
              </w:rPr>
              <w:t xml:space="preserve">he </w:t>
            </w:r>
            <w:proofErr w:type="spellStart"/>
            <w:r w:rsidRPr="002A613F">
              <w:rPr>
                <w:rFonts w:ascii="Arial" w:hAnsi="Arial" w:cs="Arial"/>
                <w:b/>
                <w:spacing w:val="1"/>
              </w:rPr>
              <w:t>a</w:t>
            </w:r>
            <w:r w:rsidRPr="002A613F">
              <w:rPr>
                <w:rFonts w:ascii="Arial" w:hAnsi="Arial" w:cs="Arial"/>
                <w:b/>
              </w:rPr>
              <w:t>b</w:t>
            </w:r>
            <w:r w:rsidRPr="002A613F">
              <w:rPr>
                <w:rFonts w:ascii="Arial" w:hAnsi="Arial" w:cs="Arial"/>
                <w:b/>
                <w:spacing w:val="-1"/>
              </w:rPr>
              <w:t>s</w:t>
            </w:r>
            <w:r w:rsidRPr="002A613F">
              <w:rPr>
                <w:rFonts w:ascii="Arial" w:hAnsi="Arial" w:cs="Arial"/>
                <w:b/>
                <w:spacing w:val="1"/>
              </w:rPr>
              <w:t>trac</w:t>
            </w:r>
            <w:r w:rsidRPr="002A613F">
              <w:rPr>
                <w:rFonts w:ascii="Arial" w:hAnsi="Arial" w:cs="Arial"/>
                <w:b/>
              </w:rPr>
              <w:t>t</w:t>
            </w:r>
            <w:r w:rsidRPr="002A613F">
              <w:rPr>
                <w:rFonts w:ascii="Arial" w:hAnsi="Arial" w:cs="Arial"/>
                <w:b/>
                <w:spacing w:val="1"/>
              </w:rPr>
              <w:t>o</w:t>
            </w:r>
            <w:r w:rsidRPr="002A613F">
              <w:rPr>
                <w:rFonts w:ascii="Arial" w:hAnsi="Arial" w:cs="Arial"/>
                <w:b/>
              </w:rPr>
              <w:t>f</w:t>
            </w:r>
            <w:r w:rsidRPr="002A613F">
              <w:rPr>
                <w:rFonts w:ascii="Arial" w:hAnsi="Arial" w:cs="Arial"/>
                <w:b/>
                <w:spacing w:val="1"/>
              </w:rPr>
              <w:t>t</w:t>
            </w:r>
            <w:r w:rsidRPr="002A613F">
              <w:rPr>
                <w:rFonts w:ascii="Arial" w:hAnsi="Arial" w:cs="Arial"/>
                <w:b/>
              </w:rPr>
              <w:t>he</w:t>
            </w:r>
            <w:r w:rsidRPr="002A613F">
              <w:rPr>
                <w:rFonts w:ascii="Arial" w:hAnsi="Arial" w:cs="Arial"/>
                <w:b/>
                <w:spacing w:val="1"/>
              </w:rPr>
              <w:t>art</w:t>
            </w:r>
            <w:r w:rsidRPr="002A613F">
              <w:rPr>
                <w:rFonts w:ascii="Arial" w:hAnsi="Arial" w:cs="Arial"/>
                <w:b/>
              </w:rPr>
              <w:t>i</w:t>
            </w:r>
            <w:r w:rsidRPr="002A613F">
              <w:rPr>
                <w:rFonts w:ascii="Arial" w:hAnsi="Arial" w:cs="Arial"/>
                <w:b/>
                <w:spacing w:val="1"/>
              </w:rPr>
              <w:t>c</w:t>
            </w:r>
            <w:r w:rsidRPr="002A613F">
              <w:rPr>
                <w:rFonts w:ascii="Arial" w:hAnsi="Arial" w:cs="Arial"/>
                <w:b/>
              </w:rPr>
              <w:t>le</w:t>
            </w:r>
            <w:r w:rsidRPr="002A613F">
              <w:rPr>
                <w:rFonts w:ascii="Arial" w:hAnsi="Arial" w:cs="Arial"/>
                <w:b/>
                <w:spacing w:val="1"/>
              </w:rPr>
              <w:t>co</w:t>
            </w:r>
            <w:r w:rsidRPr="002A613F">
              <w:rPr>
                <w:rFonts w:ascii="Arial" w:hAnsi="Arial" w:cs="Arial"/>
                <w:b/>
                <w:spacing w:val="-3"/>
              </w:rPr>
              <w:t>m</w:t>
            </w:r>
            <w:r w:rsidRPr="002A613F">
              <w:rPr>
                <w:rFonts w:ascii="Arial" w:hAnsi="Arial" w:cs="Arial"/>
                <w:b/>
                <w:spacing w:val="2"/>
              </w:rPr>
              <w:t>p</w:t>
            </w:r>
            <w:r w:rsidRPr="002A613F">
              <w:rPr>
                <w:rFonts w:ascii="Arial" w:hAnsi="Arial" w:cs="Arial"/>
                <w:b/>
                <w:spacing w:val="1"/>
              </w:rPr>
              <w:t>re</w:t>
            </w:r>
            <w:r w:rsidRPr="002A613F">
              <w:rPr>
                <w:rFonts w:ascii="Arial" w:hAnsi="Arial" w:cs="Arial"/>
                <w:b/>
              </w:rPr>
              <w:t>h</w:t>
            </w:r>
            <w:r w:rsidRPr="002A613F">
              <w:rPr>
                <w:rFonts w:ascii="Arial" w:hAnsi="Arial" w:cs="Arial"/>
                <w:b/>
                <w:spacing w:val="1"/>
              </w:rPr>
              <w:t>e</w:t>
            </w:r>
            <w:r w:rsidRPr="002A613F">
              <w:rPr>
                <w:rFonts w:ascii="Arial" w:hAnsi="Arial" w:cs="Arial"/>
                <w:b/>
              </w:rPr>
              <w:t>n</w:t>
            </w:r>
            <w:r w:rsidRPr="002A613F">
              <w:rPr>
                <w:rFonts w:ascii="Arial" w:hAnsi="Arial" w:cs="Arial"/>
                <w:b/>
                <w:spacing w:val="2"/>
              </w:rPr>
              <w:t>s</w:t>
            </w:r>
            <w:r w:rsidRPr="002A613F">
              <w:rPr>
                <w:rFonts w:ascii="Arial" w:hAnsi="Arial" w:cs="Arial"/>
                <w:b/>
              </w:rPr>
              <w:t>i</w:t>
            </w:r>
            <w:r w:rsidRPr="002A613F">
              <w:rPr>
                <w:rFonts w:ascii="Arial" w:hAnsi="Arial" w:cs="Arial"/>
                <w:b/>
                <w:spacing w:val="1"/>
              </w:rPr>
              <w:t>ve</w:t>
            </w:r>
            <w:proofErr w:type="spellEnd"/>
            <w:r w:rsidRPr="002A613F">
              <w:rPr>
                <w:rFonts w:ascii="Arial" w:hAnsi="Arial" w:cs="Arial"/>
                <w:b/>
              </w:rPr>
              <w:t>?</w:t>
            </w:r>
          </w:p>
          <w:p w:rsidR="0099619E" w:rsidRPr="002A613F" w:rsidRDefault="0099619E" w:rsidP="0099619E">
            <w:pPr>
              <w:ind w:left="104"/>
              <w:rPr>
                <w:rFonts w:ascii="Arial" w:hAnsi="Arial" w:cs="Arial"/>
              </w:rPr>
            </w:pPr>
            <w:proofErr w:type="spellStart"/>
            <w:r w:rsidRPr="002A613F">
              <w:rPr>
                <w:rFonts w:ascii="Arial" w:hAnsi="Arial" w:cs="Arial"/>
                <w:color w:val="404040"/>
                <w:spacing w:val="-1"/>
              </w:rPr>
              <w:t>R</w:t>
            </w:r>
            <w:r w:rsidRPr="002A613F">
              <w:rPr>
                <w:rFonts w:ascii="Arial" w:hAnsi="Arial" w:cs="Arial"/>
                <w:color w:val="404040"/>
                <w:spacing w:val="1"/>
              </w:rPr>
              <w:t>a</w:t>
            </w:r>
            <w:r w:rsidRPr="002A613F">
              <w:rPr>
                <w:rFonts w:ascii="Arial" w:hAnsi="Arial" w:cs="Arial"/>
                <w:color w:val="404040"/>
              </w:rPr>
              <w:t>ti</w:t>
            </w:r>
            <w:r w:rsidRPr="002A613F">
              <w:rPr>
                <w:rFonts w:ascii="Arial" w:hAnsi="Arial" w:cs="Arial"/>
                <w:color w:val="404040"/>
                <w:spacing w:val="1"/>
              </w:rPr>
              <w:t>n</w:t>
            </w:r>
            <w:r w:rsidRPr="002A613F">
              <w:rPr>
                <w:rFonts w:ascii="Arial" w:hAnsi="Arial" w:cs="Arial"/>
                <w:color w:val="404040"/>
              </w:rPr>
              <w:t>gS</w:t>
            </w:r>
            <w:r w:rsidRPr="002A613F">
              <w:rPr>
                <w:rFonts w:ascii="Arial" w:hAnsi="Arial" w:cs="Arial"/>
                <w:color w:val="404040"/>
                <w:spacing w:val="1"/>
              </w:rPr>
              <w:t>ca</w:t>
            </w:r>
            <w:r w:rsidRPr="002A613F">
              <w:rPr>
                <w:rFonts w:ascii="Arial" w:hAnsi="Arial" w:cs="Arial"/>
                <w:color w:val="404040"/>
              </w:rPr>
              <w:t>l</w:t>
            </w:r>
            <w:r w:rsidRPr="002A613F">
              <w:rPr>
                <w:rFonts w:ascii="Arial" w:hAnsi="Arial" w:cs="Arial"/>
                <w:color w:val="404040"/>
                <w:spacing w:val="1"/>
              </w:rPr>
              <w:t>e</w:t>
            </w:r>
            <w:proofErr w:type="spellEnd"/>
            <w:r w:rsidRPr="002A613F">
              <w:rPr>
                <w:rFonts w:ascii="Arial" w:hAnsi="Arial" w:cs="Arial"/>
                <w:color w:val="404040"/>
              </w:rPr>
              <w:t>:</w:t>
            </w:r>
          </w:p>
          <w:p w:rsidR="0099619E" w:rsidRPr="002A613F" w:rsidRDefault="0099619E" w:rsidP="0099619E">
            <w:pPr>
              <w:spacing w:line="220" w:lineRule="exact"/>
              <w:ind w:left="104"/>
              <w:rPr>
                <w:rFonts w:ascii="Arial" w:hAnsi="Arial" w:cs="Arial"/>
              </w:rPr>
            </w:pPr>
            <w:r w:rsidRPr="002A613F">
              <w:rPr>
                <w:rFonts w:ascii="Arial" w:hAnsi="Arial" w:cs="Arial"/>
                <w:color w:val="404040"/>
              </w:rPr>
              <w:t xml:space="preserve">5= </w:t>
            </w:r>
            <w:r w:rsidRPr="002A613F">
              <w:rPr>
                <w:rFonts w:ascii="Arial" w:hAnsi="Arial" w:cs="Arial"/>
                <w:color w:val="404040"/>
                <w:spacing w:val="1"/>
              </w:rPr>
              <w:t>E</w:t>
            </w:r>
            <w:r w:rsidRPr="002A613F">
              <w:rPr>
                <w:rFonts w:ascii="Arial" w:hAnsi="Arial" w:cs="Arial"/>
                <w:color w:val="404040"/>
                <w:spacing w:val="-1"/>
              </w:rPr>
              <w:t>x</w:t>
            </w:r>
            <w:r w:rsidRPr="002A613F">
              <w:rPr>
                <w:rFonts w:ascii="Arial" w:hAnsi="Arial" w:cs="Arial"/>
                <w:color w:val="404040"/>
                <w:spacing w:val="1"/>
              </w:rPr>
              <w:t>ce</w:t>
            </w:r>
            <w:r w:rsidRPr="002A613F">
              <w:rPr>
                <w:rFonts w:ascii="Arial" w:hAnsi="Arial" w:cs="Arial"/>
                <w:color w:val="404040"/>
              </w:rPr>
              <w:t>ll</w:t>
            </w:r>
            <w:r w:rsidRPr="002A613F">
              <w:rPr>
                <w:rFonts w:ascii="Arial" w:hAnsi="Arial" w:cs="Arial"/>
                <w:color w:val="404040"/>
                <w:spacing w:val="1"/>
              </w:rPr>
              <w:t>en</w:t>
            </w:r>
            <w:r w:rsidRPr="002A613F">
              <w:rPr>
                <w:rFonts w:ascii="Arial" w:hAnsi="Arial" w:cs="Arial"/>
                <w:color w:val="404040"/>
              </w:rPr>
              <w:t>t4= G</w:t>
            </w:r>
            <w:r w:rsidRPr="002A613F">
              <w:rPr>
                <w:rFonts w:ascii="Arial" w:hAnsi="Arial" w:cs="Arial"/>
                <w:color w:val="404040"/>
                <w:spacing w:val="1"/>
              </w:rPr>
              <w:t>oo</w:t>
            </w:r>
            <w:r w:rsidRPr="002A613F">
              <w:rPr>
                <w:rFonts w:ascii="Arial" w:hAnsi="Arial" w:cs="Arial"/>
                <w:color w:val="404040"/>
              </w:rPr>
              <w:t>d3= S</w:t>
            </w:r>
            <w:r w:rsidRPr="002A613F">
              <w:rPr>
                <w:rFonts w:ascii="Arial" w:hAnsi="Arial" w:cs="Arial"/>
                <w:color w:val="404040"/>
                <w:spacing w:val="1"/>
              </w:rPr>
              <w:t>a</w:t>
            </w:r>
            <w:r w:rsidRPr="002A613F">
              <w:rPr>
                <w:rFonts w:ascii="Arial" w:hAnsi="Arial" w:cs="Arial"/>
                <w:color w:val="404040"/>
              </w:rPr>
              <w:t>ti</w:t>
            </w:r>
            <w:r w:rsidRPr="002A613F">
              <w:rPr>
                <w:rFonts w:ascii="Arial" w:hAnsi="Arial" w:cs="Arial"/>
                <w:color w:val="404040"/>
                <w:spacing w:val="-1"/>
              </w:rPr>
              <w:t>s</w:t>
            </w:r>
            <w:r w:rsidRPr="002A613F">
              <w:rPr>
                <w:rFonts w:ascii="Arial" w:hAnsi="Arial" w:cs="Arial"/>
                <w:color w:val="404040"/>
                <w:spacing w:val="1"/>
              </w:rPr>
              <w:t>fac</w:t>
            </w:r>
            <w:r w:rsidRPr="002A613F">
              <w:rPr>
                <w:rFonts w:ascii="Arial" w:hAnsi="Arial" w:cs="Arial"/>
                <w:color w:val="404040"/>
              </w:rPr>
              <w:t>t</w:t>
            </w:r>
            <w:r w:rsidRPr="002A613F">
              <w:rPr>
                <w:rFonts w:ascii="Arial" w:hAnsi="Arial" w:cs="Arial"/>
                <w:color w:val="404040"/>
                <w:spacing w:val="1"/>
              </w:rPr>
              <w:t>or</w:t>
            </w:r>
            <w:r w:rsidRPr="002A613F">
              <w:rPr>
                <w:rFonts w:ascii="Arial" w:hAnsi="Arial" w:cs="Arial"/>
                <w:color w:val="404040"/>
              </w:rPr>
              <w:t>y2= N</w:t>
            </w:r>
            <w:r w:rsidRPr="002A613F">
              <w:rPr>
                <w:rFonts w:ascii="Arial" w:hAnsi="Arial" w:cs="Arial"/>
                <w:color w:val="404040"/>
                <w:spacing w:val="1"/>
              </w:rPr>
              <w:t>eed</w:t>
            </w:r>
            <w:r w:rsidRPr="002A613F">
              <w:rPr>
                <w:rFonts w:ascii="Arial" w:hAnsi="Arial" w:cs="Arial"/>
                <w:color w:val="404040"/>
              </w:rPr>
              <w:t>s</w:t>
            </w:r>
          </w:p>
          <w:p w:rsidR="0099619E" w:rsidRPr="002A613F" w:rsidRDefault="0099619E" w:rsidP="0099619E">
            <w:pPr>
              <w:ind w:left="104"/>
              <w:rPr>
                <w:rFonts w:ascii="Arial" w:hAnsi="Arial" w:cs="Arial"/>
              </w:rPr>
            </w:pPr>
            <w:r w:rsidRPr="002A613F">
              <w:rPr>
                <w:rFonts w:ascii="Arial" w:hAnsi="Arial" w:cs="Arial"/>
                <w:color w:val="404040"/>
                <w:spacing w:val="1"/>
              </w:rPr>
              <w:t>I</w:t>
            </w:r>
            <w:r w:rsidRPr="002A613F">
              <w:rPr>
                <w:rFonts w:ascii="Arial" w:hAnsi="Arial" w:cs="Arial"/>
                <w:color w:val="404040"/>
                <w:spacing w:val="-1"/>
              </w:rPr>
              <w:t>m</w:t>
            </w:r>
            <w:r w:rsidRPr="002A613F">
              <w:rPr>
                <w:rFonts w:ascii="Arial" w:hAnsi="Arial" w:cs="Arial"/>
                <w:color w:val="404040"/>
                <w:spacing w:val="1"/>
              </w:rPr>
              <w:t>pro</w:t>
            </w:r>
            <w:r w:rsidRPr="002A613F">
              <w:rPr>
                <w:rFonts w:ascii="Arial" w:hAnsi="Arial" w:cs="Arial"/>
                <w:color w:val="404040"/>
                <w:spacing w:val="-1"/>
              </w:rPr>
              <w:t>v</w:t>
            </w:r>
            <w:r w:rsidRPr="002A613F">
              <w:rPr>
                <w:rFonts w:ascii="Arial" w:hAnsi="Arial" w:cs="Arial"/>
                <w:color w:val="404040"/>
                <w:spacing w:val="1"/>
              </w:rPr>
              <w:t>e</w:t>
            </w:r>
            <w:r w:rsidRPr="002A613F">
              <w:rPr>
                <w:rFonts w:ascii="Arial" w:hAnsi="Arial" w:cs="Arial"/>
                <w:color w:val="404040"/>
                <w:spacing w:val="-1"/>
              </w:rPr>
              <w:t>m</w:t>
            </w:r>
            <w:r w:rsidRPr="002A613F">
              <w:rPr>
                <w:rFonts w:ascii="Arial" w:hAnsi="Arial" w:cs="Arial"/>
                <w:color w:val="404040"/>
                <w:spacing w:val="1"/>
              </w:rPr>
              <w:t>en</w:t>
            </w:r>
            <w:r w:rsidRPr="002A613F">
              <w:rPr>
                <w:rFonts w:ascii="Arial" w:hAnsi="Arial" w:cs="Arial"/>
                <w:color w:val="404040"/>
              </w:rPr>
              <w:t xml:space="preserve">t1= </w:t>
            </w:r>
            <w:proofErr w:type="spellStart"/>
            <w:r w:rsidRPr="002A613F">
              <w:rPr>
                <w:rFonts w:ascii="Arial" w:hAnsi="Arial" w:cs="Arial"/>
                <w:color w:val="404040"/>
                <w:spacing w:val="2"/>
              </w:rPr>
              <w:t>P</w:t>
            </w:r>
            <w:r w:rsidRPr="002A613F">
              <w:rPr>
                <w:rFonts w:ascii="Arial" w:hAnsi="Arial" w:cs="Arial"/>
                <w:color w:val="404040"/>
                <w:spacing w:val="-1"/>
              </w:rPr>
              <w:t>o</w:t>
            </w:r>
            <w:r w:rsidRPr="002A613F">
              <w:rPr>
                <w:rFonts w:ascii="Arial" w:hAnsi="Arial" w:cs="Arial"/>
                <w:color w:val="404040"/>
                <w:spacing w:val="1"/>
              </w:rPr>
              <w:t>o</w:t>
            </w:r>
            <w:r w:rsidRPr="002A613F">
              <w:rPr>
                <w:rFonts w:ascii="Arial" w:hAnsi="Arial" w:cs="Arial"/>
                <w:color w:val="404040"/>
              </w:rPr>
              <w:t>rN</w:t>
            </w:r>
            <w:proofErr w:type="spellEnd"/>
            <w:r w:rsidRPr="002A613F">
              <w:rPr>
                <w:rFonts w:ascii="Arial" w:hAnsi="Arial" w:cs="Arial"/>
                <w:color w:val="404040"/>
              </w:rPr>
              <w:t xml:space="preserve">/A= </w:t>
            </w:r>
            <w:proofErr w:type="spellStart"/>
            <w:r w:rsidRPr="002A613F">
              <w:rPr>
                <w:rFonts w:ascii="Arial" w:hAnsi="Arial" w:cs="Arial"/>
                <w:color w:val="404040"/>
              </w:rPr>
              <w:t>N</w:t>
            </w:r>
            <w:r w:rsidRPr="002A613F">
              <w:rPr>
                <w:rFonts w:ascii="Arial" w:hAnsi="Arial" w:cs="Arial"/>
                <w:color w:val="404040"/>
                <w:spacing w:val="1"/>
              </w:rPr>
              <w:t>o</w:t>
            </w:r>
            <w:r w:rsidRPr="002A613F">
              <w:rPr>
                <w:rFonts w:ascii="Arial" w:hAnsi="Arial" w:cs="Arial"/>
                <w:color w:val="404040"/>
              </w:rPr>
              <w:t>tA</w:t>
            </w:r>
            <w:r w:rsidRPr="002A613F">
              <w:rPr>
                <w:rFonts w:ascii="Arial" w:hAnsi="Arial" w:cs="Arial"/>
                <w:color w:val="404040"/>
                <w:spacing w:val="1"/>
              </w:rPr>
              <w:t>pp</w:t>
            </w:r>
            <w:r w:rsidRPr="002A613F">
              <w:rPr>
                <w:rFonts w:ascii="Arial" w:hAnsi="Arial" w:cs="Arial"/>
                <w:color w:val="404040"/>
              </w:rPr>
              <w:t>li</w:t>
            </w:r>
            <w:r w:rsidRPr="002A613F">
              <w:rPr>
                <w:rFonts w:ascii="Arial" w:hAnsi="Arial" w:cs="Arial"/>
                <w:color w:val="404040"/>
                <w:spacing w:val="1"/>
              </w:rPr>
              <w:t>cab</w:t>
            </w:r>
            <w:r w:rsidRPr="002A613F">
              <w:rPr>
                <w:rFonts w:ascii="Arial" w:hAnsi="Arial" w:cs="Arial"/>
                <w:color w:val="404040"/>
              </w:rPr>
              <w:t>le</w:t>
            </w:r>
            <w:proofErr w:type="spellEnd"/>
          </w:p>
        </w:tc>
        <w:tc>
          <w:tcPr>
            <w:tcW w:w="4632" w:type="dxa"/>
            <w:tcBorders>
              <w:top w:val="single" w:sz="4" w:space="0" w:color="000000"/>
              <w:left w:val="single" w:sz="4" w:space="0" w:color="000000"/>
              <w:bottom w:val="single" w:sz="4" w:space="0" w:color="000000"/>
              <w:right w:val="single" w:sz="4" w:space="0" w:color="000000"/>
            </w:tcBorders>
          </w:tcPr>
          <w:p w:rsidR="0099619E" w:rsidRPr="002A613F" w:rsidRDefault="0099619E" w:rsidP="0099619E">
            <w:pPr>
              <w:ind w:left="463"/>
              <w:rPr>
                <w:rFonts w:ascii="Arial" w:hAnsi="Arial" w:cs="Arial"/>
              </w:rPr>
            </w:pPr>
            <w:r w:rsidRPr="002A613F">
              <w:rPr>
                <w:rFonts w:ascii="Arial" w:hAnsi="Arial" w:cs="Arial"/>
                <w:b/>
              </w:rPr>
              <w:t>4</w:t>
            </w:r>
          </w:p>
        </w:tc>
        <w:tc>
          <w:tcPr>
            <w:tcW w:w="4632" w:type="dxa"/>
            <w:tcBorders>
              <w:top w:val="single" w:sz="4" w:space="0" w:color="000000"/>
              <w:left w:val="single" w:sz="4" w:space="0" w:color="000000"/>
              <w:bottom w:val="single" w:sz="4" w:space="0" w:color="000000"/>
              <w:right w:val="single" w:sz="4" w:space="0" w:color="000000"/>
            </w:tcBorders>
          </w:tcPr>
          <w:p w:rsidR="0099619E" w:rsidRPr="002A613F" w:rsidRDefault="0099619E" w:rsidP="0099619E">
            <w:pPr>
              <w:rPr>
                <w:rFonts w:ascii="Arial" w:hAnsi="Arial" w:cs="Arial"/>
              </w:rPr>
            </w:pPr>
            <w:r w:rsidRPr="002A613F">
              <w:rPr>
                <w:rFonts w:ascii="Arial" w:eastAsia="MS Mincho" w:hAnsi="Arial" w:cs="Arial"/>
                <w:bCs/>
                <w:lang w:val="en-GB"/>
              </w:rPr>
              <w:t xml:space="preserve">Thank you </w:t>
            </w:r>
          </w:p>
        </w:tc>
      </w:tr>
      <w:tr w:rsidR="0099619E" w:rsidRPr="002A613F">
        <w:trPr>
          <w:trHeight w:hRule="exact" w:val="930"/>
        </w:trPr>
        <w:tc>
          <w:tcPr>
            <w:tcW w:w="4628" w:type="dxa"/>
            <w:tcBorders>
              <w:top w:val="single" w:sz="4" w:space="0" w:color="000000"/>
              <w:left w:val="single" w:sz="4" w:space="0" w:color="000000"/>
              <w:bottom w:val="single" w:sz="4" w:space="0" w:color="000000"/>
              <w:right w:val="single" w:sz="4" w:space="0" w:color="000000"/>
            </w:tcBorders>
          </w:tcPr>
          <w:p w:rsidR="0099619E" w:rsidRPr="002A613F" w:rsidRDefault="0099619E" w:rsidP="0099619E">
            <w:pPr>
              <w:spacing w:before="1"/>
              <w:ind w:left="104"/>
              <w:rPr>
                <w:rFonts w:ascii="Arial" w:hAnsi="Arial" w:cs="Arial"/>
              </w:rPr>
            </w:pPr>
            <w:r w:rsidRPr="002A613F">
              <w:rPr>
                <w:rFonts w:ascii="Arial" w:hAnsi="Arial" w:cs="Arial"/>
                <w:b/>
                <w:spacing w:val="1"/>
              </w:rPr>
              <w:t>3</w:t>
            </w:r>
            <w:r w:rsidRPr="002A613F">
              <w:rPr>
                <w:rFonts w:ascii="Arial" w:hAnsi="Arial" w:cs="Arial"/>
                <w:b/>
              </w:rPr>
              <w:t>.A</w:t>
            </w:r>
            <w:r w:rsidRPr="002A613F">
              <w:rPr>
                <w:rFonts w:ascii="Arial" w:hAnsi="Arial" w:cs="Arial"/>
                <w:b/>
                <w:spacing w:val="1"/>
              </w:rPr>
              <w:t>r</w:t>
            </w:r>
            <w:r w:rsidRPr="002A613F">
              <w:rPr>
                <w:rFonts w:ascii="Arial" w:hAnsi="Arial" w:cs="Arial"/>
                <w:b/>
              </w:rPr>
              <w:t>e</w:t>
            </w:r>
            <w:r w:rsidRPr="002A613F">
              <w:rPr>
                <w:rFonts w:ascii="Arial" w:hAnsi="Arial" w:cs="Arial"/>
                <w:b/>
                <w:spacing w:val="1"/>
              </w:rPr>
              <w:t>t</w:t>
            </w:r>
            <w:r w:rsidRPr="002A613F">
              <w:rPr>
                <w:rFonts w:ascii="Arial" w:hAnsi="Arial" w:cs="Arial"/>
                <w:b/>
              </w:rPr>
              <w:t>hek</w:t>
            </w:r>
            <w:r w:rsidRPr="002A613F">
              <w:rPr>
                <w:rFonts w:ascii="Arial" w:hAnsi="Arial" w:cs="Arial"/>
                <w:b/>
                <w:spacing w:val="1"/>
              </w:rPr>
              <w:t>ey</w:t>
            </w:r>
            <w:r w:rsidRPr="002A613F">
              <w:rPr>
                <w:rFonts w:ascii="Arial" w:hAnsi="Arial" w:cs="Arial"/>
                <w:b/>
              </w:rPr>
              <w:t>w</w:t>
            </w:r>
            <w:r w:rsidRPr="002A613F">
              <w:rPr>
                <w:rFonts w:ascii="Arial" w:hAnsi="Arial" w:cs="Arial"/>
                <w:b/>
                <w:spacing w:val="1"/>
              </w:rPr>
              <w:t>or</w:t>
            </w:r>
            <w:r w:rsidRPr="002A613F">
              <w:rPr>
                <w:rFonts w:ascii="Arial" w:hAnsi="Arial" w:cs="Arial"/>
                <w:b/>
              </w:rPr>
              <w:t>ds</w:t>
            </w:r>
            <w:r w:rsidRPr="002A613F">
              <w:rPr>
                <w:rFonts w:ascii="Arial" w:hAnsi="Arial" w:cs="Arial"/>
                <w:b/>
                <w:spacing w:val="1"/>
              </w:rPr>
              <w:t>a</w:t>
            </w:r>
            <w:r w:rsidRPr="002A613F">
              <w:rPr>
                <w:rFonts w:ascii="Arial" w:hAnsi="Arial" w:cs="Arial"/>
                <w:b/>
              </w:rPr>
              <w:t>pp</w:t>
            </w:r>
            <w:r w:rsidRPr="002A613F">
              <w:rPr>
                <w:rFonts w:ascii="Arial" w:hAnsi="Arial" w:cs="Arial"/>
                <w:b/>
                <w:spacing w:val="1"/>
              </w:rPr>
              <w:t>ro</w:t>
            </w:r>
            <w:r w:rsidRPr="002A613F">
              <w:rPr>
                <w:rFonts w:ascii="Arial" w:hAnsi="Arial" w:cs="Arial"/>
                <w:b/>
              </w:rPr>
              <w:t>p</w:t>
            </w:r>
            <w:r w:rsidRPr="002A613F">
              <w:rPr>
                <w:rFonts w:ascii="Arial" w:hAnsi="Arial" w:cs="Arial"/>
                <w:b/>
                <w:spacing w:val="1"/>
              </w:rPr>
              <w:t>r</w:t>
            </w:r>
            <w:r w:rsidRPr="002A613F">
              <w:rPr>
                <w:rFonts w:ascii="Arial" w:hAnsi="Arial" w:cs="Arial"/>
                <w:b/>
              </w:rPr>
              <w:t>i</w:t>
            </w:r>
            <w:r w:rsidRPr="002A613F">
              <w:rPr>
                <w:rFonts w:ascii="Arial" w:hAnsi="Arial" w:cs="Arial"/>
                <w:b/>
                <w:spacing w:val="1"/>
              </w:rPr>
              <w:t>at</w:t>
            </w:r>
            <w:r w:rsidRPr="002A613F">
              <w:rPr>
                <w:rFonts w:ascii="Arial" w:hAnsi="Arial" w:cs="Arial"/>
                <w:b/>
              </w:rPr>
              <w:t>e</w:t>
            </w:r>
            <w:r w:rsidRPr="002A613F">
              <w:rPr>
                <w:rFonts w:ascii="Arial" w:hAnsi="Arial" w:cs="Arial"/>
                <w:b/>
                <w:spacing w:val="1"/>
              </w:rPr>
              <w:t>a</w:t>
            </w:r>
            <w:r w:rsidRPr="002A613F">
              <w:rPr>
                <w:rFonts w:ascii="Arial" w:hAnsi="Arial" w:cs="Arial"/>
                <w:b/>
              </w:rPr>
              <w:t>ndu</w:t>
            </w:r>
            <w:r w:rsidRPr="002A613F">
              <w:rPr>
                <w:rFonts w:ascii="Arial" w:hAnsi="Arial" w:cs="Arial"/>
                <w:b/>
                <w:spacing w:val="-1"/>
              </w:rPr>
              <w:t>s</w:t>
            </w:r>
            <w:r w:rsidRPr="002A613F">
              <w:rPr>
                <w:rFonts w:ascii="Arial" w:hAnsi="Arial" w:cs="Arial"/>
                <w:b/>
                <w:spacing w:val="1"/>
              </w:rPr>
              <w:t>ef</w:t>
            </w:r>
            <w:r w:rsidRPr="002A613F">
              <w:rPr>
                <w:rFonts w:ascii="Arial" w:hAnsi="Arial" w:cs="Arial"/>
                <w:b/>
              </w:rPr>
              <w:t>u</w:t>
            </w:r>
            <w:r w:rsidRPr="002A613F">
              <w:rPr>
                <w:rFonts w:ascii="Arial" w:hAnsi="Arial" w:cs="Arial"/>
                <w:b/>
                <w:spacing w:val="2"/>
              </w:rPr>
              <w:t>l</w:t>
            </w:r>
            <w:r w:rsidRPr="002A613F">
              <w:rPr>
                <w:rFonts w:ascii="Arial" w:hAnsi="Arial" w:cs="Arial"/>
                <w:b/>
              </w:rPr>
              <w:t>?</w:t>
            </w:r>
          </w:p>
          <w:p w:rsidR="0099619E" w:rsidRPr="002A613F" w:rsidRDefault="0099619E" w:rsidP="0099619E">
            <w:pPr>
              <w:spacing w:line="220" w:lineRule="exact"/>
              <w:ind w:left="104"/>
              <w:rPr>
                <w:rFonts w:ascii="Arial" w:hAnsi="Arial" w:cs="Arial"/>
              </w:rPr>
            </w:pPr>
            <w:proofErr w:type="spellStart"/>
            <w:r w:rsidRPr="002A613F">
              <w:rPr>
                <w:rFonts w:ascii="Arial" w:hAnsi="Arial" w:cs="Arial"/>
                <w:color w:val="404040"/>
                <w:spacing w:val="-1"/>
              </w:rPr>
              <w:t>R</w:t>
            </w:r>
            <w:r w:rsidRPr="002A613F">
              <w:rPr>
                <w:rFonts w:ascii="Arial" w:hAnsi="Arial" w:cs="Arial"/>
                <w:color w:val="404040"/>
                <w:spacing w:val="1"/>
              </w:rPr>
              <w:t>a</w:t>
            </w:r>
            <w:r w:rsidRPr="002A613F">
              <w:rPr>
                <w:rFonts w:ascii="Arial" w:hAnsi="Arial" w:cs="Arial"/>
                <w:color w:val="404040"/>
              </w:rPr>
              <w:t>ti</w:t>
            </w:r>
            <w:r w:rsidRPr="002A613F">
              <w:rPr>
                <w:rFonts w:ascii="Arial" w:hAnsi="Arial" w:cs="Arial"/>
                <w:color w:val="404040"/>
                <w:spacing w:val="1"/>
              </w:rPr>
              <w:t>n</w:t>
            </w:r>
            <w:r w:rsidRPr="002A613F">
              <w:rPr>
                <w:rFonts w:ascii="Arial" w:hAnsi="Arial" w:cs="Arial"/>
                <w:color w:val="404040"/>
              </w:rPr>
              <w:t>gS</w:t>
            </w:r>
            <w:r w:rsidRPr="002A613F">
              <w:rPr>
                <w:rFonts w:ascii="Arial" w:hAnsi="Arial" w:cs="Arial"/>
                <w:color w:val="404040"/>
                <w:spacing w:val="1"/>
              </w:rPr>
              <w:t>ca</w:t>
            </w:r>
            <w:r w:rsidRPr="002A613F">
              <w:rPr>
                <w:rFonts w:ascii="Arial" w:hAnsi="Arial" w:cs="Arial"/>
                <w:color w:val="404040"/>
              </w:rPr>
              <w:t>l</w:t>
            </w:r>
            <w:r w:rsidRPr="002A613F">
              <w:rPr>
                <w:rFonts w:ascii="Arial" w:hAnsi="Arial" w:cs="Arial"/>
                <w:color w:val="404040"/>
                <w:spacing w:val="1"/>
              </w:rPr>
              <w:t>e</w:t>
            </w:r>
            <w:proofErr w:type="spellEnd"/>
            <w:r w:rsidRPr="002A613F">
              <w:rPr>
                <w:rFonts w:ascii="Arial" w:hAnsi="Arial" w:cs="Arial"/>
                <w:color w:val="404040"/>
              </w:rPr>
              <w:t>:</w:t>
            </w:r>
          </w:p>
          <w:p w:rsidR="0099619E" w:rsidRPr="002A613F" w:rsidRDefault="0099619E" w:rsidP="0099619E">
            <w:pPr>
              <w:ind w:left="104"/>
              <w:rPr>
                <w:rFonts w:ascii="Arial" w:hAnsi="Arial" w:cs="Arial"/>
              </w:rPr>
            </w:pPr>
            <w:r w:rsidRPr="002A613F">
              <w:rPr>
                <w:rFonts w:ascii="Arial" w:hAnsi="Arial" w:cs="Arial"/>
                <w:color w:val="404040"/>
              </w:rPr>
              <w:t xml:space="preserve">5= </w:t>
            </w:r>
            <w:r w:rsidRPr="002A613F">
              <w:rPr>
                <w:rFonts w:ascii="Arial" w:hAnsi="Arial" w:cs="Arial"/>
                <w:color w:val="404040"/>
                <w:spacing w:val="1"/>
              </w:rPr>
              <w:t>E</w:t>
            </w:r>
            <w:r w:rsidRPr="002A613F">
              <w:rPr>
                <w:rFonts w:ascii="Arial" w:hAnsi="Arial" w:cs="Arial"/>
                <w:color w:val="404040"/>
                <w:spacing w:val="-1"/>
              </w:rPr>
              <w:t>x</w:t>
            </w:r>
            <w:r w:rsidRPr="002A613F">
              <w:rPr>
                <w:rFonts w:ascii="Arial" w:hAnsi="Arial" w:cs="Arial"/>
                <w:color w:val="404040"/>
                <w:spacing w:val="1"/>
              </w:rPr>
              <w:t>ce</w:t>
            </w:r>
            <w:r w:rsidRPr="002A613F">
              <w:rPr>
                <w:rFonts w:ascii="Arial" w:hAnsi="Arial" w:cs="Arial"/>
                <w:color w:val="404040"/>
              </w:rPr>
              <w:t>ll</w:t>
            </w:r>
            <w:r w:rsidRPr="002A613F">
              <w:rPr>
                <w:rFonts w:ascii="Arial" w:hAnsi="Arial" w:cs="Arial"/>
                <w:color w:val="404040"/>
                <w:spacing w:val="1"/>
              </w:rPr>
              <w:t>en</w:t>
            </w:r>
            <w:r w:rsidRPr="002A613F">
              <w:rPr>
                <w:rFonts w:ascii="Arial" w:hAnsi="Arial" w:cs="Arial"/>
                <w:color w:val="404040"/>
              </w:rPr>
              <w:t>t4= G</w:t>
            </w:r>
            <w:r w:rsidRPr="002A613F">
              <w:rPr>
                <w:rFonts w:ascii="Arial" w:hAnsi="Arial" w:cs="Arial"/>
                <w:color w:val="404040"/>
                <w:spacing w:val="1"/>
              </w:rPr>
              <w:t>oo</w:t>
            </w:r>
            <w:r w:rsidRPr="002A613F">
              <w:rPr>
                <w:rFonts w:ascii="Arial" w:hAnsi="Arial" w:cs="Arial"/>
                <w:color w:val="404040"/>
              </w:rPr>
              <w:t>d3= S</w:t>
            </w:r>
            <w:r w:rsidRPr="002A613F">
              <w:rPr>
                <w:rFonts w:ascii="Arial" w:hAnsi="Arial" w:cs="Arial"/>
                <w:color w:val="404040"/>
                <w:spacing w:val="1"/>
              </w:rPr>
              <w:t>a</w:t>
            </w:r>
            <w:r w:rsidRPr="002A613F">
              <w:rPr>
                <w:rFonts w:ascii="Arial" w:hAnsi="Arial" w:cs="Arial"/>
                <w:color w:val="404040"/>
              </w:rPr>
              <w:t>ti</w:t>
            </w:r>
            <w:r w:rsidRPr="002A613F">
              <w:rPr>
                <w:rFonts w:ascii="Arial" w:hAnsi="Arial" w:cs="Arial"/>
                <w:color w:val="404040"/>
                <w:spacing w:val="-1"/>
              </w:rPr>
              <w:t>s</w:t>
            </w:r>
            <w:r w:rsidRPr="002A613F">
              <w:rPr>
                <w:rFonts w:ascii="Arial" w:hAnsi="Arial" w:cs="Arial"/>
                <w:color w:val="404040"/>
                <w:spacing w:val="1"/>
              </w:rPr>
              <w:t>fac</w:t>
            </w:r>
            <w:r w:rsidRPr="002A613F">
              <w:rPr>
                <w:rFonts w:ascii="Arial" w:hAnsi="Arial" w:cs="Arial"/>
                <w:color w:val="404040"/>
              </w:rPr>
              <w:t>t</w:t>
            </w:r>
            <w:r w:rsidRPr="002A613F">
              <w:rPr>
                <w:rFonts w:ascii="Arial" w:hAnsi="Arial" w:cs="Arial"/>
                <w:color w:val="404040"/>
                <w:spacing w:val="1"/>
              </w:rPr>
              <w:t>or</w:t>
            </w:r>
            <w:r w:rsidRPr="002A613F">
              <w:rPr>
                <w:rFonts w:ascii="Arial" w:hAnsi="Arial" w:cs="Arial"/>
                <w:color w:val="404040"/>
              </w:rPr>
              <w:t>y2= N</w:t>
            </w:r>
            <w:r w:rsidRPr="002A613F">
              <w:rPr>
                <w:rFonts w:ascii="Arial" w:hAnsi="Arial" w:cs="Arial"/>
                <w:color w:val="404040"/>
                <w:spacing w:val="1"/>
              </w:rPr>
              <w:t>eed</w:t>
            </w:r>
            <w:r w:rsidRPr="002A613F">
              <w:rPr>
                <w:rFonts w:ascii="Arial" w:hAnsi="Arial" w:cs="Arial"/>
                <w:color w:val="404040"/>
              </w:rPr>
              <w:t>s</w:t>
            </w:r>
          </w:p>
          <w:p w:rsidR="0099619E" w:rsidRPr="002A613F" w:rsidRDefault="0099619E" w:rsidP="0099619E">
            <w:pPr>
              <w:ind w:left="104"/>
              <w:rPr>
                <w:rFonts w:ascii="Arial" w:hAnsi="Arial" w:cs="Arial"/>
              </w:rPr>
            </w:pPr>
            <w:r w:rsidRPr="002A613F">
              <w:rPr>
                <w:rFonts w:ascii="Arial" w:hAnsi="Arial" w:cs="Arial"/>
                <w:color w:val="404040"/>
                <w:spacing w:val="1"/>
              </w:rPr>
              <w:t>I</w:t>
            </w:r>
            <w:r w:rsidRPr="002A613F">
              <w:rPr>
                <w:rFonts w:ascii="Arial" w:hAnsi="Arial" w:cs="Arial"/>
                <w:color w:val="404040"/>
                <w:spacing w:val="-1"/>
              </w:rPr>
              <w:t>m</w:t>
            </w:r>
            <w:r w:rsidRPr="002A613F">
              <w:rPr>
                <w:rFonts w:ascii="Arial" w:hAnsi="Arial" w:cs="Arial"/>
                <w:color w:val="404040"/>
                <w:spacing w:val="1"/>
              </w:rPr>
              <w:t>pro</w:t>
            </w:r>
            <w:r w:rsidRPr="002A613F">
              <w:rPr>
                <w:rFonts w:ascii="Arial" w:hAnsi="Arial" w:cs="Arial"/>
                <w:color w:val="404040"/>
                <w:spacing w:val="-1"/>
              </w:rPr>
              <w:t>v</w:t>
            </w:r>
            <w:r w:rsidRPr="002A613F">
              <w:rPr>
                <w:rFonts w:ascii="Arial" w:hAnsi="Arial" w:cs="Arial"/>
                <w:color w:val="404040"/>
                <w:spacing w:val="1"/>
              </w:rPr>
              <w:t>e</w:t>
            </w:r>
            <w:r w:rsidRPr="002A613F">
              <w:rPr>
                <w:rFonts w:ascii="Arial" w:hAnsi="Arial" w:cs="Arial"/>
                <w:color w:val="404040"/>
                <w:spacing w:val="-1"/>
              </w:rPr>
              <w:t>m</w:t>
            </w:r>
            <w:r w:rsidRPr="002A613F">
              <w:rPr>
                <w:rFonts w:ascii="Arial" w:hAnsi="Arial" w:cs="Arial"/>
                <w:color w:val="404040"/>
                <w:spacing w:val="1"/>
              </w:rPr>
              <w:t>en</w:t>
            </w:r>
            <w:r w:rsidRPr="002A613F">
              <w:rPr>
                <w:rFonts w:ascii="Arial" w:hAnsi="Arial" w:cs="Arial"/>
                <w:color w:val="404040"/>
              </w:rPr>
              <w:t xml:space="preserve">t1= </w:t>
            </w:r>
            <w:proofErr w:type="spellStart"/>
            <w:r w:rsidRPr="002A613F">
              <w:rPr>
                <w:rFonts w:ascii="Arial" w:hAnsi="Arial" w:cs="Arial"/>
                <w:color w:val="404040"/>
                <w:spacing w:val="2"/>
              </w:rPr>
              <w:t>P</w:t>
            </w:r>
            <w:r w:rsidRPr="002A613F">
              <w:rPr>
                <w:rFonts w:ascii="Arial" w:hAnsi="Arial" w:cs="Arial"/>
                <w:color w:val="404040"/>
                <w:spacing w:val="-1"/>
              </w:rPr>
              <w:t>o</w:t>
            </w:r>
            <w:r w:rsidRPr="002A613F">
              <w:rPr>
                <w:rFonts w:ascii="Arial" w:hAnsi="Arial" w:cs="Arial"/>
                <w:color w:val="404040"/>
                <w:spacing w:val="1"/>
              </w:rPr>
              <w:t>o</w:t>
            </w:r>
            <w:r w:rsidRPr="002A613F">
              <w:rPr>
                <w:rFonts w:ascii="Arial" w:hAnsi="Arial" w:cs="Arial"/>
                <w:color w:val="404040"/>
              </w:rPr>
              <w:t>rN</w:t>
            </w:r>
            <w:proofErr w:type="spellEnd"/>
            <w:r w:rsidRPr="002A613F">
              <w:rPr>
                <w:rFonts w:ascii="Arial" w:hAnsi="Arial" w:cs="Arial"/>
                <w:color w:val="404040"/>
              </w:rPr>
              <w:t xml:space="preserve">/A= </w:t>
            </w:r>
            <w:proofErr w:type="spellStart"/>
            <w:r w:rsidRPr="002A613F">
              <w:rPr>
                <w:rFonts w:ascii="Arial" w:hAnsi="Arial" w:cs="Arial"/>
                <w:color w:val="404040"/>
              </w:rPr>
              <w:t>N</w:t>
            </w:r>
            <w:r w:rsidRPr="002A613F">
              <w:rPr>
                <w:rFonts w:ascii="Arial" w:hAnsi="Arial" w:cs="Arial"/>
                <w:color w:val="404040"/>
                <w:spacing w:val="1"/>
              </w:rPr>
              <w:t>o</w:t>
            </w:r>
            <w:r w:rsidRPr="002A613F">
              <w:rPr>
                <w:rFonts w:ascii="Arial" w:hAnsi="Arial" w:cs="Arial"/>
                <w:color w:val="404040"/>
              </w:rPr>
              <w:t>tA</w:t>
            </w:r>
            <w:r w:rsidRPr="002A613F">
              <w:rPr>
                <w:rFonts w:ascii="Arial" w:hAnsi="Arial" w:cs="Arial"/>
                <w:color w:val="404040"/>
                <w:spacing w:val="1"/>
              </w:rPr>
              <w:t>pp</w:t>
            </w:r>
            <w:r w:rsidRPr="002A613F">
              <w:rPr>
                <w:rFonts w:ascii="Arial" w:hAnsi="Arial" w:cs="Arial"/>
                <w:color w:val="404040"/>
              </w:rPr>
              <w:t>li</w:t>
            </w:r>
            <w:r w:rsidRPr="002A613F">
              <w:rPr>
                <w:rFonts w:ascii="Arial" w:hAnsi="Arial" w:cs="Arial"/>
                <w:color w:val="404040"/>
                <w:spacing w:val="1"/>
              </w:rPr>
              <w:t>cab</w:t>
            </w:r>
            <w:r w:rsidRPr="002A613F">
              <w:rPr>
                <w:rFonts w:ascii="Arial" w:hAnsi="Arial" w:cs="Arial"/>
                <w:color w:val="404040"/>
              </w:rPr>
              <w:t>le</w:t>
            </w:r>
            <w:proofErr w:type="spellEnd"/>
          </w:p>
        </w:tc>
        <w:tc>
          <w:tcPr>
            <w:tcW w:w="4632" w:type="dxa"/>
            <w:tcBorders>
              <w:top w:val="single" w:sz="4" w:space="0" w:color="000000"/>
              <w:left w:val="single" w:sz="4" w:space="0" w:color="000000"/>
              <w:bottom w:val="single" w:sz="4" w:space="0" w:color="000000"/>
              <w:right w:val="single" w:sz="4" w:space="0" w:color="000000"/>
            </w:tcBorders>
          </w:tcPr>
          <w:p w:rsidR="0099619E" w:rsidRPr="002A613F" w:rsidRDefault="0099619E" w:rsidP="0099619E">
            <w:pPr>
              <w:spacing w:before="1"/>
              <w:ind w:left="463"/>
              <w:rPr>
                <w:rFonts w:ascii="Arial" w:hAnsi="Arial" w:cs="Arial"/>
              </w:rPr>
            </w:pPr>
            <w:r w:rsidRPr="002A613F">
              <w:rPr>
                <w:rFonts w:ascii="Arial" w:hAnsi="Arial" w:cs="Arial"/>
                <w:b/>
              </w:rPr>
              <w:t>4</w:t>
            </w:r>
          </w:p>
        </w:tc>
        <w:tc>
          <w:tcPr>
            <w:tcW w:w="4632" w:type="dxa"/>
            <w:tcBorders>
              <w:top w:val="single" w:sz="4" w:space="0" w:color="000000"/>
              <w:left w:val="single" w:sz="4" w:space="0" w:color="000000"/>
              <w:bottom w:val="single" w:sz="4" w:space="0" w:color="000000"/>
              <w:right w:val="single" w:sz="4" w:space="0" w:color="000000"/>
            </w:tcBorders>
          </w:tcPr>
          <w:p w:rsidR="0099619E" w:rsidRPr="002A613F" w:rsidRDefault="0099619E" w:rsidP="0099619E">
            <w:pPr>
              <w:rPr>
                <w:rFonts w:ascii="Arial" w:hAnsi="Arial" w:cs="Arial"/>
              </w:rPr>
            </w:pPr>
            <w:r w:rsidRPr="002A613F">
              <w:rPr>
                <w:rFonts w:ascii="Arial" w:eastAsia="MS Mincho" w:hAnsi="Arial" w:cs="Arial"/>
                <w:bCs/>
                <w:lang w:val="en-GB"/>
              </w:rPr>
              <w:t xml:space="preserve">Thank you </w:t>
            </w:r>
          </w:p>
        </w:tc>
      </w:tr>
      <w:tr w:rsidR="0099619E" w:rsidRPr="002A613F">
        <w:trPr>
          <w:trHeight w:hRule="exact" w:val="1160"/>
        </w:trPr>
        <w:tc>
          <w:tcPr>
            <w:tcW w:w="4628" w:type="dxa"/>
            <w:tcBorders>
              <w:top w:val="single" w:sz="4" w:space="0" w:color="000000"/>
              <w:left w:val="single" w:sz="4" w:space="0" w:color="000000"/>
              <w:bottom w:val="single" w:sz="4" w:space="0" w:color="000000"/>
              <w:right w:val="single" w:sz="4" w:space="0" w:color="000000"/>
            </w:tcBorders>
          </w:tcPr>
          <w:p w:rsidR="0099619E" w:rsidRPr="002A613F" w:rsidRDefault="0099619E" w:rsidP="0099619E">
            <w:pPr>
              <w:ind w:left="104" w:right="571"/>
              <w:rPr>
                <w:rFonts w:ascii="Arial" w:hAnsi="Arial" w:cs="Arial"/>
              </w:rPr>
            </w:pPr>
            <w:r w:rsidRPr="002A613F">
              <w:rPr>
                <w:rFonts w:ascii="Arial" w:hAnsi="Arial" w:cs="Arial"/>
                <w:b/>
                <w:spacing w:val="1"/>
              </w:rPr>
              <w:t>4</w:t>
            </w:r>
            <w:r w:rsidRPr="002A613F">
              <w:rPr>
                <w:rFonts w:ascii="Arial" w:hAnsi="Arial" w:cs="Arial"/>
                <w:b/>
              </w:rPr>
              <w:t>.</w:t>
            </w:r>
            <w:r w:rsidRPr="002A613F">
              <w:rPr>
                <w:rFonts w:ascii="Arial" w:hAnsi="Arial" w:cs="Arial"/>
                <w:b/>
                <w:spacing w:val="-1"/>
              </w:rPr>
              <w:t>I</w:t>
            </w:r>
            <w:r w:rsidRPr="002A613F">
              <w:rPr>
                <w:rFonts w:ascii="Arial" w:hAnsi="Arial" w:cs="Arial"/>
                <w:b/>
              </w:rPr>
              <w:t>s</w:t>
            </w:r>
            <w:r w:rsidRPr="002A613F">
              <w:rPr>
                <w:rFonts w:ascii="Arial" w:hAnsi="Arial" w:cs="Arial"/>
                <w:b/>
                <w:spacing w:val="1"/>
              </w:rPr>
              <w:t>t</w:t>
            </w:r>
            <w:r w:rsidRPr="002A613F">
              <w:rPr>
                <w:rFonts w:ascii="Arial" w:hAnsi="Arial" w:cs="Arial"/>
                <w:b/>
              </w:rPr>
              <w:t xml:space="preserve">he </w:t>
            </w:r>
            <w:proofErr w:type="spellStart"/>
            <w:r w:rsidRPr="002A613F">
              <w:rPr>
                <w:rFonts w:ascii="Arial" w:hAnsi="Arial" w:cs="Arial"/>
                <w:b/>
              </w:rPr>
              <w:t>b</w:t>
            </w:r>
            <w:r w:rsidRPr="002A613F">
              <w:rPr>
                <w:rFonts w:ascii="Arial" w:hAnsi="Arial" w:cs="Arial"/>
                <w:b/>
                <w:spacing w:val="1"/>
              </w:rPr>
              <w:t>ac</w:t>
            </w:r>
            <w:r w:rsidRPr="002A613F">
              <w:rPr>
                <w:rFonts w:ascii="Arial" w:hAnsi="Arial" w:cs="Arial"/>
                <w:b/>
                <w:spacing w:val="-3"/>
              </w:rPr>
              <w:t>k</w:t>
            </w:r>
            <w:r w:rsidRPr="002A613F">
              <w:rPr>
                <w:rFonts w:ascii="Arial" w:hAnsi="Arial" w:cs="Arial"/>
                <w:b/>
                <w:spacing w:val="1"/>
              </w:rPr>
              <w:t>gro</w:t>
            </w:r>
            <w:r w:rsidRPr="002A613F">
              <w:rPr>
                <w:rFonts w:ascii="Arial" w:hAnsi="Arial" w:cs="Arial"/>
                <w:b/>
              </w:rPr>
              <w:t>undin</w:t>
            </w:r>
            <w:r w:rsidRPr="002A613F">
              <w:rPr>
                <w:rFonts w:ascii="Arial" w:hAnsi="Arial" w:cs="Arial"/>
                <w:b/>
                <w:spacing w:val="1"/>
              </w:rPr>
              <w:t>for</w:t>
            </w:r>
            <w:r w:rsidRPr="002A613F">
              <w:rPr>
                <w:rFonts w:ascii="Arial" w:hAnsi="Arial" w:cs="Arial"/>
                <w:b/>
                <w:spacing w:val="-3"/>
              </w:rPr>
              <w:t>m</w:t>
            </w:r>
            <w:r w:rsidRPr="002A613F">
              <w:rPr>
                <w:rFonts w:ascii="Arial" w:hAnsi="Arial" w:cs="Arial"/>
                <w:b/>
                <w:spacing w:val="1"/>
              </w:rPr>
              <w:t>at</w:t>
            </w:r>
            <w:r w:rsidRPr="002A613F">
              <w:rPr>
                <w:rFonts w:ascii="Arial" w:hAnsi="Arial" w:cs="Arial"/>
                <w:b/>
              </w:rPr>
              <w:t>i</w:t>
            </w:r>
            <w:r w:rsidRPr="002A613F">
              <w:rPr>
                <w:rFonts w:ascii="Arial" w:hAnsi="Arial" w:cs="Arial"/>
                <w:b/>
                <w:spacing w:val="1"/>
              </w:rPr>
              <w:t>o</w:t>
            </w:r>
            <w:r w:rsidRPr="002A613F">
              <w:rPr>
                <w:rFonts w:ascii="Arial" w:hAnsi="Arial" w:cs="Arial"/>
                <w:b/>
              </w:rPr>
              <w:t>n</w:t>
            </w:r>
            <w:r w:rsidRPr="002A613F">
              <w:rPr>
                <w:rFonts w:ascii="Arial" w:hAnsi="Arial" w:cs="Arial"/>
                <w:b/>
                <w:spacing w:val="1"/>
              </w:rPr>
              <w:t>o</w:t>
            </w:r>
            <w:r w:rsidRPr="002A613F">
              <w:rPr>
                <w:rFonts w:ascii="Arial" w:hAnsi="Arial" w:cs="Arial"/>
                <w:b/>
              </w:rPr>
              <w:t>f</w:t>
            </w:r>
            <w:r w:rsidRPr="002A613F">
              <w:rPr>
                <w:rFonts w:ascii="Arial" w:hAnsi="Arial" w:cs="Arial"/>
                <w:b/>
                <w:spacing w:val="1"/>
              </w:rPr>
              <w:t>t</w:t>
            </w:r>
            <w:r w:rsidRPr="002A613F">
              <w:rPr>
                <w:rFonts w:ascii="Arial" w:hAnsi="Arial" w:cs="Arial"/>
                <w:b/>
              </w:rPr>
              <w:t>hep</w:t>
            </w:r>
            <w:r w:rsidRPr="002A613F">
              <w:rPr>
                <w:rFonts w:ascii="Arial" w:hAnsi="Arial" w:cs="Arial"/>
                <w:b/>
                <w:spacing w:val="1"/>
              </w:rPr>
              <w:t>a</w:t>
            </w:r>
            <w:r w:rsidRPr="002A613F">
              <w:rPr>
                <w:rFonts w:ascii="Arial" w:hAnsi="Arial" w:cs="Arial"/>
                <w:b/>
              </w:rPr>
              <w:t>p</w:t>
            </w:r>
            <w:r w:rsidRPr="002A613F">
              <w:rPr>
                <w:rFonts w:ascii="Arial" w:hAnsi="Arial" w:cs="Arial"/>
                <w:b/>
                <w:spacing w:val="1"/>
              </w:rPr>
              <w:t>e</w:t>
            </w:r>
            <w:r w:rsidRPr="002A613F">
              <w:rPr>
                <w:rFonts w:ascii="Arial" w:hAnsi="Arial" w:cs="Arial"/>
                <w:b/>
              </w:rPr>
              <w:t>r</w:t>
            </w:r>
            <w:proofErr w:type="spellEnd"/>
            <w:r w:rsidRPr="002A613F">
              <w:rPr>
                <w:rFonts w:ascii="Arial" w:hAnsi="Arial" w:cs="Arial"/>
                <w:b/>
              </w:rPr>
              <w:t xml:space="preserve"> </w:t>
            </w:r>
            <w:proofErr w:type="spellStart"/>
            <w:r w:rsidRPr="002A613F">
              <w:rPr>
                <w:rFonts w:ascii="Arial" w:hAnsi="Arial" w:cs="Arial"/>
                <w:b/>
                <w:spacing w:val="-1"/>
              </w:rPr>
              <w:t>s</w:t>
            </w:r>
            <w:r w:rsidRPr="002A613F">
              <w:rPr>
                <w:rFonts w:ascii="Arial" w:hAnsi="Arial" w:cs="Arial"/>
                <w:b/>
              </w:rPr>
              <w:t>u</w:t>
            </w:r>
            <w:r w:rsidRPr="002A613F">
              <w:rPr>
                <w:rFonts w:ascii="Arial" w:hAnsi="Arial" w:cs="Arial"/>
                <w:b/>
                <w:spacing w:val="1"/>
              </w:rPr>
              <w:t>ff</w:t>
            </w:r>
            <w:r w:rsidRPr="002A613F">
              <w:rPr>
                <w:rFonts w:ascii="Arial" w:hAnsi="Arial" w:cs="Arial"/>
                <w:b/>
              </w:rPr>
              <w:t>i</w:t>
            </w:r>
            <w:r w:rsidRPr="002A613F">
              <w:rPr>
                <w:rFonts w:ascii="Arial" w:hAnsi="Arial" w:cs="Arial"/>
                <w:b/>
                <w:spacing w:val="1"/>
              </w:rPr>
              <w:t>c</w:t>
            </w:r>
            <w:r w:rsidRPr="002A613F">
              <w:rPr>
                <w:rFonts w:ascii="Arial" w:hAnsi="Arial" w:cs="Arial"/>
                <w:b/>
              </w:rPr>
              <w:t>i</w:t>
            </w:r>
            <w:r w:rsidRPr="002A613F">
              <w:rPr>
                <w:rFonts w:ascii="Arial" w:hAnsi="Arial" w:cs="Arial"/>
                <w:b/>
                <w:spacing w:val="1"/>
              </w:rPr>
              <w:t>e</w:t>
            </w:r>
            <w:r w:rsidRPr="002A613F">
              <w:rPr>
                <w:rFonts w:ascii="Arial" w:hAnsi="Arial" w:cs="Arial"/>
                <w:b/>
              </w:rPr>
              <w:t>nt</w:t>
            </w:r>
            <w:r w:rsidRPr="002A613F">
              <w:rPr>
                <w:rFonts w:ascii="Arial" w:hAnsi="Arial" w:cs="Arial"/>
                <w:b/>
                <w:spacing w:val="1"/>
              </w:rPr>
              <w:t>a</w:t>
            </w:r>
            <w:r w:rsidRPr="002A613F">
              <w:rPr>
                <w:rFonts w:ascii="Arial" w:hAnsi="Arial" w:cs="Arial"/>
                <w:b/>
              </w:rPr>
              <w:t>nd</w:t>
            </w:r>
            <w:r w:rsidRPr="002A613F">
              <w:rPr>
                <w:rFonts w:ascii="Arial" w:hAnsi="Arial" w:cs="Arial"/>
                <w:b/>
                <w:spacing w:val="3"/>
              </w:rPr>
              <w:t>w</w:t>
            </w:r>
            <w:r w:rsidRPr="002A613F">
              <w:rPr>
                <w:rFonts w:ascii="Arial" w:hAnsi="Arial" w:cs="Arial"/>
                <w:b/>
                <w:spacing w:val="1"/>
              </w:rPr>
              <w:t>e</w:t>
            </w:r>
            <w:r w:rsidRPr="002A613F">
              <w:rPr>
                <w:rFonts w:ascii="Arial" w:hAnsi="Arial" w:cs="Arial"/>
                <w:b/>
              </w:rPr>
              <w:t>ll</w:t>
            </w:r>
            <w:r w:rsidRPr="002A613F">
              <w:rPr>
                <w:rFonts w:ascii="Arial" w:hAnsi="Arial" w:cs="Arial"/>
                <w:b/>
                <w:spacing w:val="1"/>
              </w:rPr>
              <w:t>org</w:t>
            </w:r>
            <w:r w:rsidRPr="002A613F">
              <w:rPr>
                <w:rFonts w:ascii="Arial" w:hAnsi="Arial" w:cs="Arial"/>
                <w:b/>
                <w:spacing w:val="-1"/>
              </w:rPr>
              <w:t>a</w:t>
            </w:r>
            <w:r w:rsidRPr="002A613F">
              <w:rPr>
                <w:rFonts w:ascii="Arial" w:hAnsi="Arial" w:cs="Arial"/>
                <w:b/>
              </w:rPr>
              <w:t>ni</w:t>
            </w:r>
            <w:r w:rsidRPr="002A613F">
              <w:rPr>
                <w:rFonts w:ascii="Arial" w:hAnsi="Arial" w:cs="Arial"/>
                <w:b/>
                <w:spacing w:val="1"/>
              </w:rPr>
              <w:t>ze</w:t>
            </w:r>
            <w:r w:rsidRPr="002A613F">
              <w:rPr>
                <w:rFonts w:ascii="Arial" w:hAnsi="Arial" w:cs="Arial"/>
                <w:b/>
              </w:rPr>
              <w:t>d</w:t>
            </w:r>
            <w:proofErr w:type="spellEnd"/>
            <w:r w:rsidRPr="002A613F">
              <w:rPr>
                <w:rFonts w:ascii="Arial" w:hAnsi="Arial" w:cs="Arial"/>
                <w:b/>
              </w:rPr>
              <w:t>?</w:t>
            </w:r>
          </w:p>
          <w:p w:rsidR="0099619E" w:rsidRPr="002A613F" w:rsidRDefault="0099619E" w:rsidP="0099619E">
            <w:pPr>
              <w:spacing w:line="220" w:lineRule="exact"/>
              <w:ind w:left="104"/>
              <w:rPr>
                <w:rFonts w:ascii="Arial" w:hAnsi="Arial" w:cs="Arial"/>
              </w:rPr>
            </w:pPr>
            <w:proofErr w:type="spellStart"/>
            <w:r w:rsidRPr="002A613F">
              <w:rPr>
                <w:rFonts w:ascii="Arial" w:hAnsi="Arial" w:cs="Arial"/>
                <w:color w:val="404040"/>
                <w:spacing w:val="-1"/>
              </w:rPr>
              <w:t>R</w:t>
            </w:r>
            <w:r w:rsidRPr="002A613F">
              <w:rPr>
                <w:rFonts w:ascii="Arial" w:hAnsi="Arial" w:cs="Arial"/>
                <w:color w:val="404040"/>
                <w:spacing w:val="1"/>
              </w:rPr>
              <w:t>a</w:t>
            </w:r>
            <w:r w:rsidRPr="002A613F">
              <w:rPr>
                <w:rFonts w:ascii="Arial" w:hAnsi="Arial" w:cs="Arial"/>
                <w:color w:val="404040"/>
              </w:rPr>
              <w:t>ti</w:t>
            </w:r>
            <w:r w:rsidRPr="002A613F">
              <w:rPr>
                <w:rFonts w:ascii="Arial" w:hAnsi="Arial" w:cs="Arial"/>
                <w:color w:val="404040"/>
                <w:spacing w:val="1"/>
              </w:rPr>
              <w:t>n</w:t>
            </w:r>
            <w:r w:rsidRPr="002A613F">
              <w:rPr>
                <w:rFonts w:ascii="Arial" w:hAnsi="Arial" w:cs="Arial"/>
                <w:color w:val="404040"/>
              </w:rPr>
              <w:t>gS</w:t>
            </w:r>
            <w:r w:rsidRPr="002A613F">
              <w:rPr>
                <w:rFonts w:ascii="Arial" w:hAnsi="Arial" w:cs="Arial"/>
                <w:color w:val="404040"/>
                <w:spacing w:val="1"/>
              </w:rPr>
              <w:t>ca</w:t>
            </w:r>
            <w:r w:rsidRPr="002A613F">
              <w:rPr>
                <w:rFonts w:ascii="Arial" w:hAnsi="Arial" w:cs="Arial"/>
                <w:color w:val="404040"/>
              </w:rPr>
              <w:t>l</w:t>
            </w:r>
            <w:r w:rsidRPr="002A613F">
              <w:rPr>
                <w:rFonts w:ascii="Arial" w:hAnsi="Arial" w:cs="Arial"/>
                <w:color w:val="404040"/>
                <w:spacing w:val="1"/>
              </w:rPr>
              <w:t>e</w:t>
            </w:r>
            <w:proofErr w:type="spellEnd"/>
            <w:r w:rsidRPr="002A613F">
              <w:rPr>
                <w:rFonts w:ascii="Arial" w:hAnsi="Arial" w:cs="Arial"/>
                <w:color w:val="404040"/>
              </w:rPr>
              <w:t>:</w:t>
            </w:r>
          </w:p>
          <w:p w:rsidR="0099619E" w:rsidRPr="002A613F" w:rsidRDefault="0099619E" w:rsidP="0099619E">
            <w:pPr>
              <w:ind w:left="104"/>
              <w:rPr>
                <w:rFonts w:ascii="Arial" w:hAnsi="Arial" w:cs="Arial"/>
              </w:rPr>
            </w:pPr>
            <w:r w:rsidRPr="002A613F">
              <w:rPr>
                <w:rFonts w:ascii="Arial" w:hAnsi="Arial" w:cs="Arial"/>
                <w:color w:val="404040"/>
              </w:rPr>
              <w:t xml:space="preserve">5= </w:t>
            </w:r>
            <w:r w:rsidRPr="002A613F">
              <w:rPr>
                <w:rFonts w:ascii="Arial" w:hAnsi="Arial" w:cs="Arial"/>
                <w:color w:val="404040"/>
                <w:spacing w:val="1"/>
              </w:rPr>
              <w:t>E</w:t>
            </w:r>
            <w:r w:rsidRPr="002A613F">
              <w:rPr>
                <w:rFonts w:ascii="Arial" w:hAnsi="Arial" w:cs="Arial"/>
                <w:color w:val="404040"/>
                <w:spacing w:val="-1"/>
              </w:rPr>
              <w:t>x</w:t>
            </w:r>
            <w:r w:rsidRPr="002A613F">
              <w:rPr>
                <w:rFonts w:ascii="Arial" w:hAnsi="Arial" w:cs="Arial"/>
                <w:color w:val="404040"/>
                <w:spacing w:val="1"/>
              </w:rPr>
              <w:t>ce</w:t>
            </w:r>
            <w:r w:rsidRPr="002A613F">
              <w:rPr>
                <w:rFonts w:ascii="Arial" w:hAnsi="Arial" w:cs="Arial"/>
                <w:color w:val="404040"/>
              </w:rPr>
              <w:t>ll</w:t>
            </w:r>
            <w:r w:rsidRPr="002A613F">
              <w:rPr>
                <w:rFonts w:ascii="Arial" w:hAnsi="Arial" w:cs="Arial"/>
                <w:color w:val="404040"/>
                <w:spacing w:val="1"/>
              </w:rPr>
              <w:t>en</w:t>
            </w:r>
            <w:r w:rsidRPr="002A613F">
              <w:rPr>
                <w:rFonts w:ascii="Arial" w:hAnsi="Arial" w:cs="Arial"/>
                <w:color w:val="404040"/>
              </w:rPr>
              <w:t>t4= G</w:t>
            </w:r>
            <w:r w:rsidRPr="002A613F">
              <w:rPr>
                <w:rFonts w:ascii="Arial" w:hAnsi="Arial" w:cs="Arial"/>
                <w:color w:val="404040"/>
                <w:spacing w:val="1"/>
              </w:rPr>
              <w:t>oo</w:t>
            </w:r>
            <w:r w:rsidRPr="002A613F">
              <w:rPr>
                <w:rFonts w:ascii="Arial" w:hAnsi="Arial" w:cs="Arial"/>
                <w:color w:val="404040"/>
              </w:rPr>
              <w:t>d3= S</w:t>
            </w:r>
            <w:r w:rsidRPr="002A613F">
              <w:rPr>
                <w:rFonts w:ascii="Arial" w:hAnsi="Arial" w:cs="Arial"/>
                <w:color w:val="404040"/>
                <w:spacing w:val="1"/>
              </w:rPr>
              <w:t>a</w:t>
            </w:r>
            <w:r w:rsidRPr="002A613F">
              <w:rPr>
                <w:rFonts w:ascii="Arial" w:hAnsi="Arial" w:cs="Arial"/>
                <w:color w:val="404040"/>
              </w:rPr>
              <w:t>ti</w:t>
            </w:r>
            <w:r w:rsidRPr="002A613F">
              <w:rPr>
                <w:rFonts w:ascii="Arial" w:hAnsi="Arial" w:cs="Arial"/>
                <w:color w:val="404040"/>
                <w:spacing w:val="-1"/>
              </w:rPr>
              <w:t>s</w:t>
            </w:r>
            <w:r w:rsidRPr="002A613F">
              <w:rPr>
                <w:rFonts w:ascii="Arial" w:hAnsi="Arial" w:cs="Arial"/>
                <w:color w:val="404040"/>
                <w:spacing w:val="1"/>
              </w:rPr>
              <w:t>fac</w:t>
            </w:r>
            <w:r w:rsidRPr="002A613F">
              <w:rPr>
                <w:rFonts w:ascii="Arial" w:hAnsi="Arial" w:cs="Arial"/>
                <w:color w:val="404040"/>
              </w:rPr>
              <w:t>t</w:t>
            </w:r>
            <w:r w:rsidRPr="002A613F">
              <w:rPr>
                <w:rFonts w:ascii="Arial" w:hAnsi="Arial" w:cs="Arial"/>
                <w:color w:val="404040"/>
                <w:spacing w:val="1"/>
              </w:rPr>
              <w:t>or</w:t>
            </w:r>
            <w:r w:rsidRPr="002A613F">
              <w:rPr>
                <w:rFonts w:ascii="Arial" w:hAnsi="Arial" w:cs="Arial"/>
                <w:color w:val="404040"/>
              </w:rPr>
              <w:t>y2= N</w:t>
            </w:r>
            <w:r w:rsidRPr="002A613F">
              <w:rPr>
                <w:rFonts w:ascii="Arial" w:hAnsi="Arial" w:cs="Arial"/>
                <w:color w:val="404040"/>
                <w:spacing w:val="1"/>
              </w:rPr>
              <w:t>eed</w:t>
            </w:r>
            <w:r w:rsidRPr="002A613F">
              <w:rPr>
                <w:rFonts w:ascii="Arial" w:hAnsi="Arial" w:cs="Arial"/>
                <w:color w:val="404040"/>
              </w:rPr>
              <w:t>s</w:t>
            </w:r>
          </w:p>
          <w:p w:rsidR="0099619E" w:rsidRPr="002A613F" w:rsidRDefault="0099619E" w:rsidP="0099619E">
            <w:pPr>
              <w:ind w:left="104"/>
              <w:rPr>
                <w:rFonts w:ascii="Arial" w:hAnsi="Arial" w:cs="Arial"/>
              </w:rPr>
            </w:pPr>
            <w:r w:rsidRPr="002A613F">
              <w:rPr>
                <w:rFonts w:ascii="Arial" w:hAnsi="Arial" w:cs="Arial"/>
                <w:color w:val="404040"/>
                <w:spacing w:val="1"/>
              </w:rPr>
              <w:t>I</w:t>
            </w:r>
            <w:r w:rsidRPr="002A613F">
              <w:rPr>
                <w:rFonts w:ascii="Arial" w:hAnsi="Arial" w:cs="Arial"/>
                <w:color w:val="404040"/>
                <w:spacing w:val="-1"/>
              </w:rPr>
              <w:t>m</w:t>
            </w:r>
            <w:r w:rsidRPr="002A613F">
              <w:rPr>
                <w:rFonts w:ascii="Arial" w:hAnsi="Arial" w:cs="Arial"/>
                <w:color w:val="404040"/>
                <w:spacing w:val="1"/>
              </w:rPr>
              <w:t>pro</w:t>
            </w:r>
            <w:r w:rsidRPr="002A613F">
              <w:rPr>
                <w:rFonts w:ascii="Arial" w:hAnsi="Arial" w:cs="Arial"/>
                <w:color w:val="404040"/>
                <w:spacing w:val="-1"/>
              </w:rPr>
              <w:t>v</w:t>
            </w:r>
            <w:r w:rsidRPr="002A613F">
              <w:rPr>
                <w:rFonts w:ascii="Arial" w:hAnsi="Arial" w:cs="Arial"/>
                <w:color w:val="404040"/>
                <w:spacing w:val="1"/>
              </w:rPr>
              <w:t>e</w:t>
            </w:r>
            <w:r w:rsidRPr="002A613F">
              <w:rPr>
                <w:rFonts w:ascii="Arial" w:hAnsi="Arial" w:cs="Arial"/>
                <w:color w:val="404040"/>
                <w:spacing w:val="-1"/>
              </w:rPr>
              <w:t>m</w:t>
            </w:r>
            <w:r w:rsidRPr="002A613F">
              <w:rPr>
                <w:rFonts w:ascii="Arial" w:hAnsi="Arial" w:cs="Arial"/>
                <w:color w:val="404040"/>
                <w:spacing w:val="1"/>
              </w:rPr>
              <w:t>en</w:t>
            </w:r>
            <w:r w:rsidRPr="002A613F">
              <w:rPr>
                <w:rFonts w:ascii="Arial" w:hAnsi="Arial" w:cs="Arial"/>
                <w:color w:val="404040"/>
              </w:rPr>
              <w:t xml:space="preserve">t1= </w:t>
            </w:r>
            <w:proofErr w:type="spellStart"/>
            <w:r w:rsidRPr="002A613F">
              <w:rPr>
                <w:rFonts w:ascii="Arial" w:hAnsi="Arial" w:cs="Arial"/>
                <w:color w:val="404040"/>
                <w:spacing w:val="2"/>
              </w:rPr>
              <w:t>P</w:t>
            </w:r>
            <w:r w:rsidRPr="002A613F">
              <w:rPr>
                <w:rFonts w:ascii="Arial" w:hAnsi="Arial" w:cs="Arial"/>
                <w:color w:val="404040"/>
                <w:spacing w:val="-1"/>
              </w:rPr>
              <w:t>o</w:t>
            </w:r>
            <w:r w:rsidRPr="002A613F">
              <w:rPr>
                <w:rFonts w:ascii="Arial" w:hAnsi="Arial" w:cs="Arial"/>
                <w:color w:val="404040"/>
                <w:spacing w:val="1"/>
              </w:rPr>
              <w:t>o</w:t>
            </w:r>
            <w:r w:rsidRPr="002A613F">
              <w:rPr>
                <w:rFonts w:ascii="Arial" w:hAnsi="Arial" w:cs="Arial"/>
                <w:color w:val="404040"/>
              </w:rPr>
              <w:t>rN</w:t>
            </w:r>
            <w:proofErr w:type="spellEnd"/>
            <w:r w:rsidRPr="002A613F">
              <w:rPr>
                <w:rFonts w:ascii="Arial" w:hAnsi="Arial" w:cs="Arial"/>
                <w:color w:val="404040"/>
              </w:rPr>
              <w:t xml:space="preserve">/A= </w:t>
            </w:r>
            <w:proofErr w:type="spellStart"/>
            <w:r w:rsidRPr="002A613F">
              <w:rPr>
                <w:rFonts w:ascii="Arial" w:hAnsi="Arial" w:cs="Arial"/>
                <w:color w:val="404040"/>
              </w:rPr>
              <w:t>N</w:t>
            </w:r>
            <w:r w:rsidRPr="002A613F">
              <w:rPr>
                <w:rFonts w:ascii="Arial" w:hAnsi="Arial" w:cs="Arial"/>
                <w:color w:val="404040"/>
                <w:spacing w:val="1"/>
              </w:rPr>
              <w:t>o</w:t>
            </w:r>
            <w:r w:rsidRPr="002A613F">
              <w:rPr>
                <w:rFonts w:ascii="Arial" w:hAnsi="Arial" w:cs="Arial"/>
                <w:color w:val="404040"/>
              </w:rPr>
              <w:t>tA</w:t>
            </w:r>
            <w:r w:rsidRPr="002A613F">
              <w:rPr>
                <w:rFonts w:ascii="Arial" w:hAnsi="Arial" w:cs="Arial"/>
                <w:color w:val="404040"/>
                <w:spacing w:val="1"/>
              </w:rPr>
              <w:t>pp</w:t>
            </w:r>
            <w:r w:rsidRPr="002A613F">
              <w:rPr>
                <w:rFonts w:ascii="Arial" w:hAnsi="Arial" w:cs="Arial"/>
                <w:color w:val="404040"/>
              </w:rPr>
              <w:t>li</w:t>
            </w:r>
            <w:r w:rsidRPr="002A613F">
              <w:rPr>
                <w:rFonts w:ascii="Arial" w:hAnsi="Arial" w:cs="Arial"/>
                <w:color w:val="404040"/>
                <w:spacing w:val="1"/>
              </w:rPr>
              <w:t>cab</w:t>
            </w:r>
            <w:r w:rsidRPr="002A613F">
              <w:rPr>
                <w:rFonts w:ascii="Arial" w:hAnsi="Arial" w:cs="Arial"/>
                <w:color w:val="404040"/>
              </w:rPr>
              <w:t>le</w:t>
            </w:r>
            <w:proofErr w:type="spellEnd"/>
          </w:p>
        </w:tc>
        <w:tc>
          <w:tcPr>
            <w:tcW w:w="4632" w:type="dxa"/>
            <w:tcBorders>
              <w:top w:val="single" w:sz="4" w:space="0" w:color="000000"/>
              <w:left w:val="single" w:sz="4" w:space="0" w:color="000000"/>
              <w:bottom w:val="single" w:sz="4" w:space="0" w:color="000000"/>
              <w:right w:val="single" w:sz="4" w:space="0" w:color="000000"/>
            </w:tcBorders>
          </w:tcPr>
          <w:p w:rsidR="0099619E" w:rsidRPr="002A613F" w:rsidRDefault="0099619E" w:rsidP="0099619E">
            <w:pPr>
              <w:ind w:left="463"/>
              <w:rPr>
                <w:rFonts w:ascii="Arial" w:hAnsi="Arial" w:cs="Arial"/>
              </w:rPr>
            </w:pPr>
            <w:r w:rsidRPr="002A613F">
              <w:rPr>
                <w:rFonts w:ascii="Arial" w:hAnsi="Arial" w:cs="Arial"/>
                <w:b/>
              </w:rPr>
              <w:t>3</w:t>
            </w:r>
          </w:p>
        </w:tc>
        <w:tc>
          <w:tcPr>
            <w:tcW w:w="4632" w:type="dxa"/>
            <w:tcBorders>
              <w:top w:val="single" w:sz="4" w:space="0" w:color="000000"/>
              <w:left w:val="single" w:sz="4" w:space="0" w:color="000000"/>
              <w:bottom w:val="single" w:sz="4" w:space="0" w:color="000000"/>
              <w:right w:val="single" w:sz="4" w:space="0" w:color="000000"/>
            </w:tcBorders>
          </w:tcPr>
          <w:p w:rsidR="0099619E" w:rsidRPr="002A613F" w:rsidRDefault="0099619E" w:rsidP="0099619E">
            <w:pPr>
              <w:rPr>
                <w:rFonts w:ascii="Arial" w:hAnsi="Arial" w:cs="Arial"/>
              </w:rPr>
            </w:pPr>
            <w:r w:rsidRPr="002A613F">
              <w:rPr>
                <w:rFonts w:ascii="Arial" w:eastAsia="MS Mincho" w:hAnsi="Arial" w:cs="Arial"/>
                <w:bCs/>
                <w:lang w:val="en-GB"/>
              </w:rPr>
              <w:t xml:space="preserve">Thank you </w:t>
            </w:r>
          </w:p>
        </w:tc>
      </w:tr>
      <w:tr w:rsidR="0099619E" w:rsidRPr="002A613F">
        <w:trPr>
          <w:trHeight w:hRule="exact" w:val="1160"/>
        </w:trPr>
        <w:tc>
          <w:tcPr>
            <w:tcW w:w="4628" w:type="dxa"/>
            <w:tcBorders>
              <w:top w:val="single" w:sz="4" w:space="0" w:color="000000"/>
              <w:left w:val="single" w:sz="4" w:space="0" w:color="000000"/>
              <w:bottom w:val="single" w:sz="4" w:space="0" w:color="000000"/>
              <w:right w:val="single" w:sz="4" w:space="0" w:color="000000"/>
            </w:tcBorders>
          </w:tcPr>
          <w:p w:rsidR="0099619E" w:rsidRPr="002A613F" w:rsidRDefault="0099619E" w:rsidP="0099619E">
            <w:pPr>
              <w:spacing w:before="2" w:line="220" w:lineRule="exact"/>
              <w:ind w:left="104" w:right="349"/>
              <w:rPr>
                <w:rFonts w:ascii="Arial" w:hAnsi="Arial" w:cs="Arial"/>
              </w:rPr>
            </w:pPr>
            <w:r w:rsidRPr="002A613F">
              <w:rPr>
                <w:rFonts w:ascii="Arial" w:hAnsi="Arial" w:cs="Arial"/>
                <w:b/>
                <w:spacing w:val="1"/>
              </w:rPr>
              <w:t>5</w:t>
            </w:r>
            <w:r w:rsidRPr="002A613F">
              <w:rPr>
                <w:rFonts w:ascii="Arial" w:hAnsi="Arial" w:cs="Arial"/>
                <w:b/>
              </w:rPr>
              <w:t>.A</w:t>
            </w:r>
            <w:r w:rsidRPr="002A613F">
              <w:rPr>
                <w:rFonts w:ascii="Arial" w:hAnsi="Arial" w:cs="Arial"/>
                <w:b/>
                <w:spacing w:val="1"/>
              </w:rPr>
              <w:t>r</w:t>
            </w:r>
            <w:r w:rsidRPr="002A613F">
              <w:rPr>
                <w:rFonts w:ascii="Arial" w:hAnsi="Arial" w:cs="Arial"/>
                <w:b/>
              </w:rPr>
              <w:t>e</w:t>
            </w:r>
            <w:r w:rsidRPr="002A613F">
              <w:rPr>
                <w:rFonts w:ascii="Arial" w:hAnsi="Arial" w:cs="Arial"/>
                <w:b/>
                <w:spacing w:val="1"/>
              </w:rPr>
              <w:t>t</w:t>
            </w:r>
            <w:r w:rsidRPr="002A613F">
              <w:rPr>
                <w:rFonts w:ascii="Arial" w:hAnsi="Arial" w:cs="Arial"/>
                <w:b/>
              </w:rPr>
              <w:t>he</w:t>
            </w:r>
            <w:r w:rsidRPr="002A613F">
              <w:rPr>
                <w:rFonts w:ascii="Arial" w:hAnsi="Arial" w:cs="Arial"/>
                <w:b/>
                <w:spacing w:val="1"/>
              </w:rPr>
              <w:t>re</w:t>
            </w:r>
            <w:r w:rsidRPr="002A613F">
              <w:rPr>
                <w:rFonts w:ascii="Arial" w:hAnsi="Arial" w:cs="Arial"/>
                <w:b/>
                <w:spacing w:val="-1"/>
              </w:rPr>
              <w:t>s</w:t>
            </w:r>
            <w:r w:rsidRPr="002A613F">
              <w:rPr>
                <w:rFonts w:ascii="Arial" w:hAnsi="Arial" w:cs="Arial"/>
                <w:b/>
                <w:spacing w:val="1"/>
              </w:rPr>
              <w:t>earc</w:t>
            </w:r>
            <w:r w:rsidRPr="002A613F">
              <w:rPr>
                <w:rFonts w:ascii="Arial" w:hAnsi="Arial" w:cs="Arial"/>
                <w:b/>
              </w:rPr>
              <w:t>h</w:t>
            </w:r>
            <w:r w:rsidRPr="002A613F">
              <w:rPr>
                <w:rFonts w:ascii="Arial" w:hAnsi="Arial" w:cs="Arial"/>
                <w:b/>
                <w:spacing w:val="1"/>
              </w:rPr>
              <w:t>o</w:t>
            </w:r>
            <w:r w:rsidRPr="002A613F">
              <w:rPr>
                <w:rFonts w:ascii="Arial" w:hAnsi="Arial" w:cs="Arial"/>
                <w:b/>
              </w:rPr>
              <w:t>b</w:t>
            </w:r>
            <w:r w:rsidRPr="002A613F">
              <w:rPr>
                <w:rFonts w:ascii="Arial" w:hAnsi="Arial" w:cs="Arial"/>
                <w:b/>
                <w:spacing w:val="1"/>
              </w:rPr>
              <w:t>ject</w:t>
            </w:r>
            <w:r w:rsidRPr="002A613F">
              <w:rPr>
                <w:rFonts w:ascii="Arial" w:hAnsi="Arial" w:cs="Arial"/>
                <w:b/>
              </w:rPr>
              <w:t>i</w:t>
            </w:r>
            <w:r w:rsidRPr="002A613F">
              <w:rPr>
                <w:rFonts w:ascii="Arial" w:hAnsi="Arial" w:cs="Arial"/>
                <w:b/>
                <w:spacing w:val="1"/>
              </w:rPr>
              <w:t>ve</w:t>
            </w:r>
            <w:r w:rsidRPr="002A613F">
              <w:rPr>
                <w:rFonts w:ascii="Arial" w:hAnsi="Arial" w:cs="Arial"/>
                <w:b/>
                <w:spacing w:val="-1"/>
              </w:rPr>
              <w:t>s</w:t>
            </w:r>
            <w:r w:rsidRPr="002A613F">
              <w:rPr>
                <w:rFonts w:ascii="Arial" w:hAnsi="Arial" w:cs="Arial"/>
                <w:b/>
              </w:rPr>
              <w:t>/</w:t>
            </w:r>
            <w:proofErr w:type="spellStart"/>
            <w:r w:rsidRPr="002A613F">
              <w:rPr>
                <w:rFonts w:ascii="Arial" w:hAnsi="Arial" w:cs="Arial"/>
                <w:b/>
              </w:rPr>
              <w:t>h</w:t>
            </w:r>
            <w:r w:rsidRPr="002A613F">
              <w:rPr>
                <w:rFonts w:ascii="Arial" w:hAnsi="Arial" w:cs="Arial"/>
                <w:b/>
                <w:spacing w:val="1"/>
              </w:rPr>
              <w:t>y</w:t>
            </w:r>
            <w:r w:rsidRPr="002A613F">
              <w:rPr>
                <w:rFonts w:ascii="Arial" w:hAnsi="Arial" w:cs="Arial"/>
                <w:b/>
              </w:rPr>
              <w:t>p</w:t>
            </w:r>
            <w:r w:rsidRPr="002A613F">
              <w:rPr>
                <w:rFonts w:ascii="Arial" w:hAnsi="Arial" w:cs="Arial"/>
                <w:b/>
                <w:spacing w:val="1"/>
              </w:rPr>
              <w:t>ot</w:t>
            </w:r>
            <w:r w:rsidRPr="002A613F">
              <w:rPr>
                <w:rFonts w:ascii="Arial" w:hAnsi="Arial" w:cs="Arial"/>
                <w:b/>
              </w:rPr>
              <w:t>h</w:t>
            </w:r>
            <w:r w:rsidRPr="002A613F">
              <w:rPr>
                <w:rFonts w:ascii="Arial" w:hAnsi="Arial" w:cs="Arial"/>
                <w:b/>
                <w:spacing w:val="1"/>
              </w:rPr>
              <w:t>e</w:t>
            </w:r>
            <w:r w:rsidRPr="002A613F">
              <w:rPr>
                <w:rFonts w:ascii="Arial" w:hAnsi="Arial" w:cs="Arial"/>
                <w:b/>
                <w:spacing w:val="-1"/>
              </w:rPr>
              <w:t>s</w:t>
            </w:r>
            <w:r w:rsidRPr="002A613F">
              <w:rPr>
                <w:rFonts w:ascii="Arial" w:hAnsi="Arial" w:cs="Arial"/>
                <w:b/>
                <w:spacing w:val="1"/>
              </w:rPr>
              <w:t>e</w:t>
            </w:r>
            <w:r w:rsidRPr="002A613F">
              <w:rPr>
                <w:rFonts w:ascii="Arial" w:hAnsi="Arial" w:cs="Arial"/>
                <w:b/>
              </w:rPr>
              <w:t>s</w:t>
            </w:r>
            <w:r w:rsidRPr="002A613F">
              <w:rPr>
                <w:rFonts w:ascii="Arial" w:hAnsi="Arial" w:cs="Arial"/>
                <w:b/>
                <w:spacing w:val="1"/>
              </w:rPr>
              <w:t>c</w:t>
            </w:r>
            <w:r w:rsidRPr="002A613F">
              <w:rPr>
                <w:rFonts w:ascii="Arial" w:hAnsi="Arial" w:cs="Arial"/>
                <w:b/>
              </w:rPr>
              <w:t>l</w:t>
            </w:r>
            <w:r w:rsidRPr="002A613F">
              <w:rPr>
                <w:rFonts w:ascii="Arial" w:hAnsi="Arial" w:cs="Arial"/>
                <w:b/>
                <w:spacing w:val="1"/>
              </w:rPr>
              <w:t>ear</w:t>
            </w:r>
            <w:r w:rsidRPr="002A613F">
              <w:rPr>
                <w:rFonts w:ascii="Arial" w:hAnsi="Arial" w:cs="Arial"/>
                <w:b/>
              </w:rPr>
              <w:t>ly</w:t>
            </w:r>
            <w:proofErr w:type="spellEnd"/>
            <w:r w:rsidRPr="002A613F">
              <w:rPr>
                <w:rFonts w:ascii="Arial" w:hAnsi="Arial" w:cs="Arial"/>
                <w:b/>
              </w:rPr>
              <w:t xml:space="preserve"> </w:t>
            </w:r>
            <w:r w:rsidRPr="002A613F">
              <w:rPr>
                <w:rFonts w:ascii="Arial" w:hAnsi="Arial" w:cs="Arial"/>
                <w:b/>
                <w:spacing w:val="-1"/>
              </w:rPr>
              <w:t>s</w:t>
            </w:r>
            <w:r w:rsidRPr="002A613F">
              <w:rPr>
                <w:rFonts w:ascii="Arial" w:hAnsi="Arial" w:cs="Arial"/>
                <w:b/>
                <w:spacing w:val="1"/>
              </w:rPr>
              <w:t>tate</w:t>
            </w:r>
            <w:r w:rsidRPr="002A613F">
              <w:rPr>
                <w:rFonts w:ascii="Arial" w:hAnsi="Arial" w:cs="Arial"/>
                <w:b/>
              </w:rPr>
              <w:t>d?</w:t>
            </w:r>
          </w:p>
          <w:p w:rsidR="0099619E" w:rsidRPr="002A613F" w:rsidRDefault="0099619E" w:rsidP="0099619E">
            <w:pPr>
              <w:spacing w:line="220" w:lineRule="exact"/>
              <w:ind w:left="104"/>
              <w:rPr>
                <w:rFonts w:ascii="Arial" w:hAnsi="Arial" w:cs="Arial"/>
              </w:rPr>
            </w:pPr>
            <w:proofErr w:type="spellStart"/>
            <w:r w:rsidRPr="002A613F">
              <w:rPr>
                <w:rFonts w:ascii="Arial" w:hAnsi="Arial" w:cs="Arial"/>
                <w:color w:val="404040"/>
                <w:spacing w:val="-1"/>
              </w:rPr>
              <w:t>R</w:t>
            </w:r>
            <w:r w:rsidRPr="002A613F">
              <w:rPr>
                <w:rFonts w:ascii="Arial" w:hAnsi="Arial" w:cs="Arial"/>
                <w:color w:val="404040"/>
                <w:spacing w:val="1"/>
              </w:rPr>
              <w:t>a</w:t>
            </w:r>
            <w:r w:rsidRPr="002A613F">
              <w:rPr>
                <w:rFonts w:ascii="Arial" w:hAnsi="Arial" w:cs="Arial"/>
                <w:color w:val="404040"/>
              </w:rPr>
              <w:t>ti</w:t>
            </w:r>
            <w:r w:rsidRPr="002A613F">
              <w:rPr>
                <w:rFonts w:ascii="Arial" w:hAnsi="Arial" w:cs="Arial"/>
                <w:color w:val="404040"/>
                <w:spacing w:val="1"/>
              </w:rPr>
              <w:t>n</w:t>
            </w:r>
            <w:r w:rsidRPr="002A613F">
              <w:rPr>
                <w:rFonts w:ascii="Arial" w:hAnsi="Arial" w:cs="Arial"/>
                <w:color w:val="404040"/>
              </w:rPr>
              <w:t>gS</w:t>
            </w:r>
            <w:r w:rsidRPr="002A613F">
              <w:rPr>
                <w:rFonts w:ascii="Arial" w:hAnsi="Arial" w:cs="Arial"/>
                <w:color w:val="404040"/>
                <w:spacing w:val="1"/>
              </w:rPr>
              <w:t>ca</w:t>
            </w:r>
            <w:r w:rsidRPr="002A613F">
              <w:rPr>
                <w:rFonts w:ascii="Arial" w:hAnsi="Arial" w:cs="Arial"/>
                <w:color w:val="404040"/>
              </w:rPr>
              <w:t>l</w:t>
            </w:r>
            <w:r w:rsidRPr="002A613F">
              <w:rPr>
                <w:rFonts w:ascii="Arial" w:hAnsi="Arial" w:cs="Arial"/>
                <w:color w:val="404040"/>
                <w:spacing w:val="1"/>
              </w:rPr>
              <w:t>e</w:t>
            </w:r>
            <w:proofErr w:type="spellEnd"/>
            <w:r w:rsidRPr="002A613F">
              <w:rPr>
                <w:rFonts w:ascii="Arial" w:hAnsi="Arial" w:cs="Arial"/>
                <w:color w:val="404040"/>
              </w:rPr>
              <w:t>:</w:t>
            </w:r>
          </w:p>
          <w:p w:rsidR="0099619E" w:rsidRPr="002A613F" w:rsidRDefault="0099619E" w:rsidP="0099619E">
            <w:pPr>
              <w:ind w:left="104"/>
              <w:rPr>
                <w:rFonts w:ascii="Arial" w:hAnsi="Arial" w:cs="Arial"/>
              </w:rPr>
            </w:pPr>
            <w:r w:rsidRPr="002A613F">
              <w:rPr>
                <w:rFonts w:ascii="Arial" w:hAnsi="Arial" w:cs="Arial"/>
                <w:color w:val="404040"/>
              </w:rPr>
              <w:t xml:space="preserve">5= </w:t>
            </w:r>
            <w:r w:rsidRPr="002A613F">
              <w:rPr>
                <w:rFonts w:ascii="Arial" w:hAnsi="Arial" w:cs="Arial"/>
                <w:color w:val="404040"/>
                <w:spacing w:val="1"/>
              </w:rPr>
              <w:t>E</w:t>
            </w:r>
            <w:r w:rsidRPr="002A613F">
              <w:rPr>
                <w:rFonts w:ascii="Arial" w:hAnsi="Arial" w:cs="Arial"/>
                <w:color w:val="404040"/>
                <w:spacing w:val="-1"/>
              </w:rPr>
              <w:t>x</w:t>
            </w:r>
            <w:r w:rsidRPr="002A613F">
              <w:rPr>
                <w:rFonts w:ascii="Arial" w:hAnsi="Arial" w:cs="Arial"/>
                <w:color w:val="404040"/>
                <w:spacing w:val="1"/>
              </w:rPr>
              <w:t>ce</w:t>
            </w:r>
            <w:r w:rsidRPr="002A613F">
              <w:rPr>
                <w:rFonts w:ascii="Arial" w:hAnsi="Arial" w:cs="Arial"/>
                <w:color w:val="404040"/>
              </w:rPr>
              <w:t>ll</w:t>
            </w:r>
            <w:r w:rsidRPr="002A613F">
              <w:rPr>
                <w:rFonts w:ascii="Arial" w:hAnsi="Arial" w:cs="Arial"/>
                <w:color w:val="404040"/>
                <w:spacing w:val="1"/>
              </w:rPr>
              <w:t>en</w:t>
            </w:r>
            <w:r w:rsidRPr="002A613F">
              <w:rPr>
                <w:rFonts w:ascii="Arial" w:hAnsi="Arial" w:cs="Arial"/>
                <w:color w:val="404040"/>
              </w:rPr>
              <w:t>t4= G</w:t>
            </w:r>
            <w:r w:rsidRPr="002A613F">
              <w:rPr>
                <w:rFonts w:ascii="Arial" w:hAnsi="Arial" w:cs="Arial"/>
                <w:color w:val="404040"/>
                <w:spacing w:val="1"/>
              </w:rPr>
              <w:t>oo</w:t>
            </w:r>
            <w:r w:rsidRPr="002A613F">
              <w:rPr>
                <w:rFonts w:ascii="Arial" w:hAnsi="Arial" w:cs="Arial"/>
                <w:color w:val="404040"/>
              </w:rPr>
              <w:t>d3= S</w:t>
            </w:r>
            <w:r w:rsidRPr="002A613F">
              <w:rPr>
                <w:rFonts w:ascii="Arial" w:hAnsi="Arial" w:cs="Arial"/>
                <w:color w:val="404040"/>
                <w:spacing w:val="1"/>
              </w:rPr>
              <w:t>a</w:t>
            </w:r>
            <w:r w:rsidRPr="002A613F">
              <w:rPr>
                <w:rFonts w:ascii="Arial" w:hAnsi="Arial" w:cs="Arial"/>
                <w:color w:val="404040"/>
              </w:rPr>
              <w:t>ti</w:t>
            </w:r>
            <w:r w:rsidRPr="002A613F">
              <w:rPr>
                <w:rFonts w:ascii="Arial" w:hAnsi="Arial" w:cs="Arial"/>
                <w:color w:val="404040"/>
                <w:spacing w:val="-1"/>
              </w:rPr>
              <w:t>s</w:t>
            </w:r>
            <w:r w:rsidRPr="002A613F">
              <w:rPr>
                <w:rFonts w:ascii="Arial" w:hAnsi="Arial" w:cs="Arial"/>
                <w:color w:val="404040"/>
                <w:spacing w:val="1"/>
              </w:rPr>
              <w:t>fac</w:t>
            </w:r>
            <w:r w:rsidRPr="002A613F">
              <w:rPr>
                <w:rFonts w:ascii="Arial" w:hAnsi="Arial" w:cs="Arial"/>
                <w:color w:val="404040"/>
              </w:rPr>
              <w:t>t</w:t>
            </w:r>
            <w:r w:rsidRPr="002A613F">
              <w:rPr>
                <w:rFonts w:ascii="Arial" w:hAnsi="Arial" w:cs="Arial"/>
                <w:color w:val="404040"/>
                <w:spacing w:val="1"/>
              </w:rPr>
              <w:t>or</w:t>
            </w:r>
            <w:r w:rsidRPr="002A613F">
              <w:rPr>
                <w:rFonts w:ascii="Arial" w:hAnsi="Arial" w:cs="Arial"/>
                <w:color w:val="404040"/>
              </w:rPr>
              <w:t>y2= N</w:t>
            </w:r>
            <w:r w:rsidRPr="002A613F">
              <w:rPr>
                <w:rFonts w:ascii="Arial" w:hAnsi="Arial" w:cs="Arial"/>
                <w:color w:val="404040"/>
                <w:spacing w:val="1"/>
              </w:rPr>
              <w:t>eed</w:t>
            </w:r>
            <w:r w:rsidRPr="002A613F">
              <w:rPr>
                <w:rFonts w:ascii="Arial" w:hAnsi="Arial" w:cs="Arial"/>
                <w:color w:val="404040"/>
              </w:rPr>
              <w:t>s</w:t>
            </w:r>
          </w:p>
          <w:p w:rsidR="0099619E" w:rsidRPr="002A613F" w:rsidRDefault="0099619E" w:rsidP="0099619E">
            <w:pPr>
              <w:spacing w:line="220" w:lineRule="exact"/>
              <w:ind w:left="104"/>
              <w:rPr>
                <w:rFonts w:ascii="Arial" w:hAnsi="Arial" w:cs="Arial"/>
              </w:rPr>
            </w:pPr>
            <w:r w:rsidRPr="002A613F">
              <w:rPr>
                <w:rFonts w:ascii="Arial" w:hAnsi="Arial" w:cs="Arial"/>
                <w:color w:val="404040"/>
                <w:spacing w:val="1"/>
              </w:rPr>
              <w:t>I</w:t>
            </w:r>
            <w:r w:rsidRPr="002A613F">
              <w:rPr>
                <w:rFonts w:ascii="Arial" w:hAnsi="Arial" w:cs="Arial"/>
                <w:color w:val="404040"/>
                <w:spacing w:val="-1"/>
              </w:rPr>
              <w:t>m</w:t>
            </w:r>
            <w:r w:rsidRPr="002A613F">
              <w:rPr>
                <w:rFonts w:ascii="Arial" w:hAnsi="Arial" w:cs="Arial"/>
                <w:color w:val="404040"/>
                <w:spacing w:val="1"/>
              </w:rPr>
              <w:t>pro</w:t>
            </w:r>
            <w:r w:rsidRPr="002A613F">
              <w:rPr>
                <w:rFonts w:ascii="Arial" w:hAnsi="Arial" w:cs="Arial"/>
                <w:color w:val="404040"/>
                <w:spacing w:val="-1"/>
              </w:rPr>
              <w:t>v</w:t>
            </w:r>
            <w:r w:rsidRPr="002A613F">
              <w:rPr>
                <w:rFonts w:ascii="Arial" w:hAnsi="Arial" w:cs="Arial"/>
                <w:color w:val="404040"/>
                <w:spacing w:val="1"/>
              </w:rPr>
              <w:t>e</w:t>
            </w:r>
            <w:r w:rsidRPr="002A613F">
              <w:rPr>
                <w:rFonts w:ascii="Arial" w:hAnsi="Arial" w:cs="Arial"/>
                <w:color w:val="404040"/>
                <w:spacing w:val="-1"/>
              </w:rPr>
              <w:t>m</w:t>
            </w:r>
            <w:r w:rsidRPr="002A613F">
              <w:rPr>
                <w:rFonts w:ascii="Arial" w:hAnsi="Arial" w:cs="Arial"/>
                <w:color w:val="404040"/>
                <w:spacing w:val="1"/>
              </w:rPr>
              <w:t>en</w:t>
            </w:r>
            <w:r w:rsidRPr="002A613F">
              <w:rPr>
                <w:rFonts w:ascii="Arial" w:hAnsi="Arial" w:cs="Arial"/>
                <w:color w:val="404040"/>
              </w:rPr>
              <w:t xml:space="preserve">t1= </w:t>
            </w:r>
            <w:proofErr w:type="spellStart"/>
            <w:r w:rsidRPr="002A613F">
              <w:rPr>
                <w:rFonts w:ascii="Arial" w:hAnsi="Arial" w:cs="Arial"/>
                <w:color w:val="404040"/>
                <w:spacing w:val="2"/>
              </w:rPr>
              <w:t>P</w:t>
            </w:r>
            <w:r w:rsidRPr="002A613F">
              <w:rPr>
                <w:rFonts w:ascii="Arial" w:hAnsi="Arial" w:cs="Arial"/>
                <w:color w:val="404040"/>
                <w:spacing w:val="-1"/>
              </w:rPr>
              <w:t>o</w:t>
            </w:r>
            <w:r w:rsidRPr="002A613F">
              <w:rPr>
                <w:rFonts w:ascii="Arial" w:hAnsi="Arial" w:cs="Arial"/>
                <w:color w:val="404040"/>
                <w:spacing w:val="1"/>
              </w:rPr>
              <w:t>o</w:t>
            </w:r>
            <w:r w:rsidRPr="002A613F">
              <w:rPr>
                <w:rFonts w:ascii="Arial" w:hAnsi="Arial" w:cs="Arial"/>
                <w:color w:val="404040"/>
              </w:rPr>
              <w:t>rN</w:t>
            </w:r>
            <w:proofErr w:type="spellEnd"/>
            <w:r w:rsidRPr="002A613F">
              <w:rPr>
                <w:rFonts w:ascii="Arial" w:hAnsi="Arial" w:cs="Arial"/>
                <w:color w:val="404040"/>
              </w:rPr>
              <w:t xml:space="preserve">/A= </w:t>
            </w:r>
            <w:proofErr w:type="spellStart"/>
            <w:r w:rsidRPr="002A613F">
              <w:rPr>
                <w:rFonts w:ascii="Arial" w:hAnsi="Arial" w:cs="Arial"/>
                <w:color w:val="404040"/>
              </w:rPr>
              <w:t>N</w:t>
            </w:r>
            <w:r w:rsidRPr="002A613F">
              <w:rPr>
                <w:rFonts w:ascii="Arial" w:hAnsi="Arial" w:cs="Arial"/>
                <w:color w:val="404040"/>
                <w:spacing w:val="1"/>
              </w:rPr>
              <w:t>o</w:t>
            </w:r>
            <w:r w:rsidRPr="002A613F">
              <w:rPr>
                <w:rFonts w:ascii="Arial" w:hAnsi="Arial" w:cs="Arial"/>
                <w:color w:val="404040"/>
              </w:rPr>
              <w:t>tA</w:t>
            </w:r>
            <w:r w:rsidRPr="002A613F">
              <w:rPr>
                <w:rFonts w:ascii="Arial" w:hAnsi="Arial" w:cs="Arial"/>
                <w:color w:val="404040"/>
                <w:spacing w:val="1"/>
              </w:rPr>
              <w:t>pp</w:t>
            </w:r>
            <w:r w:rsidRPr="002A613F">
              <w:rPr>
                <w:rFonts w:ascii="Arial" w:hAnsi="Arial" w:cs="Arial"/>
                <w:color w:val="404040"/>
              </w:rPr>
              <w:t>li</w:t>
            </w:r>
            <w:r w:rsidRPr="002A613F">
              <w:rPr>
                <w:rFonts w:ascii="Arial" w:hAnsi="Arial" w:cs="Arial"/>
                <w:color w:val="404040"/>
                <w:spacing w:val="1"/>
              </w:rPr>
              <w:t>cab</w:t>
            </w:r>
            <w:r w:rsidRPr="002A613F">
              <w:rPr>
                <w:rFonts w:ascii="Arial" w:hAnsi="Arial" w:cs="Arial"/>
                <w:color w:val="404040"/>
              </w:rPr>
              <w:t>le</w:t>
            </w:r>
            <w:proofErr w:type="spellEnd"/>
          </w:p>
        </w:tc>
        <w:tc>
          <w:tcPr>
            <w:tcW w:w="4632" w:type="dxa"/>
            <w:tcBorders>
              <w:top w:val="single" w:sz="4" w:space="0" w:color="000000"/>
              <w:left w:val="single" w:sz="4" w:space="0" w:color="000000"/>
              <w:bottom w:val="single" w:sz="4" w:space="0" w:color="000000"/>
              <w:right w:val="single" w:sz="4" w:space="0" w:color="000000"/>
            </w:tcBorders>
          </w:tcPr>
          <w:p w:rsidR="0099619E" w:rsidRPr="002A613F" w:rsidRDefault="0099619E" w:rsidP="0099619E">
            <w:pPr>
              <w:spacing w:line="220" w:lineRule="exact"/>
              <w:ind w:left="463"/>
              <w:rPr>
                <w:rFonts w:ascii="Arial" w:hAnsi="Arial" w:cs="Arial"/>
              </w:rPr>
            </w:pPr>
            <w:r w:rsidRPr="002A613F">
              <w:rPr>
                <w:rFonts w:ascii="Arial" w:hAnsi="Arial" w:cs="Arial"/>
                <w:b/>
              </w:rPr>
              <w:t>4</w:t>
            </w:r>
          </w:p>
        </w:tc>
        <w:tc>
          <w:tcPr>
            <w:tcW w:w="4632" w:type="dxa"/>
            <w:tcBorders>
              <w:top w:val="single" w:sz="4" w:space="0" w:color="000000"/>
              <w:left w:val="single" w:sz="4" w:space="0" w:color="000000"/>
              <w:bottom w:val="single" w:sz="4" w:space="0" w:color="000000"/>
              <w:right w:val="single" w:sz="4" w:space="0" w:color="000000"/>
            </w:tcBorders>
          </w:tcPr>
          <w:p w:rsidR="0099619E" w:rsidRPr="002A613F" w:rsidRDefault="0099619E" w:rsidP="0099619E">
            <w:pPr>
              <w:rPr>
                <w:rFonts w:ascii="Arial" w:hAnsi="Arial" w:cs="Arial"/>
              </w:rPr>
            </w:pPr>
            <w:r w:rsidRPr="002A613F">
              <w:rPr>
                <w:rFonts w:ascii="Arial" w:eastAsia="MS Mincho" w:hAnsi="Arial" w:cs="Arial"/>
                <w:bCs/>
                <w:lang w:val="en-GB"/>
              </w:rPr>
              <w:t xml:space="preserve">Thank you </w:t>
            </w:r>
          </w:p>
        </w:tc>
      </w:tr>
      <w:tr w:rsidR="0099619E" w:rsidRPr="002A613F">
        <w:trPr>
          <w:trHeight w:hRule="exact" w:val="930"/>
        </w:trPr>
        <w:tc>
          <w:tcPr>
            <w:tcW w:w="4628" w:type="dxa"/>
            <w:tcBorders>
              <w:top w:val="single" w:sz="4" w:space="0" w:color="000000"/>
              <w:left w:val="single" w:sz="4" w:space="0" w:color="000000"/>
              <w:bottom w:val="single" w:sz="4" w:space="0" w:color="000000"/>
              <w:right w:val="single" w:sz="4" w:space="0" w:color="000000"/>
            </w:tcBorders>
          </w:tcPr>
          <w:p w:rsidR="0099619E" w:rsidRPr="002A613F" w:rsidRDefault="0099619E" w:rsidP="0099619E">
            <w:pPr>
              <w:spacing w:line="220" w:lineRule="exact"/>
              <w:ind w:left="104"/>
              <w:rPr>
                <w:rFonts w:ascii="Arial" w:hAnsi="Arial" w:cs="Arial"/>
              </w:rPr>
            </w:pPr>
            <w:r w:rsidRPr="002A613F">
              <w:rPr>
                <w:rFonts w:ascii="Arial" w:hAnsi="Arial" w:cs="Arial"/>
                <w:b/>
                <w:spacing w:val="1"/>
              </w:rPr>
              <w:t>6</w:t>
            </w:r>
            <w:r w:rsidRPr="002A613F">
              <w:rPr>
                <w:rFonts w:ascii="Arial" w:hAnsi="Arial" w:cs="Arial"/>
                <w:b/>
              </w:rPr>
              <w:t>.</w:t>
            </w:r>
            <w:r w:rsidRPr="002A613F">
              <w:rPr>
                <w:rFonts w:ascii="Arial" w:hAnsi="Arial" w:cs="Arial"/>
                <w:b/>
                <w:spacing w:val="-1"/>
              </w:rPr>
              <w:t>I</w:t>
            </w:r>
            <w:r w:rsidRPr="002A613F">
              <w:rPr>
                <w:rFonts w:ascii="Arial" w:hAnsi="Arial" w:cs="Arial"/>
                <w:b/>
              </w:rPr>
              <w:t>s</w:t>
            </w:r>
            <w:r w:rsidRPr="002A613F">
              <w:rPr>
                <w:rFonts w:ascii="Arial" w:hAnsi="Arial" w:cs="Arial"/>
                <w:b/>
                <w:spacing w:val="1"/>
              </w:rPr>
              <w:t>t</w:t>
            </w:r>
            <w:r w:rsidRPr="002A613F">
              <w:rPr>
                <w:rFonts w:ascii="Arial" w:hAnsi="Arial" w:cs="Arial"/>
                <w:b/>
              </w:rPr>
              <w:t xml:space="preserve">he </w:t>
            </w:r>
            <w:proofErr w:type="spellStart"/>
            <w:r w:rsidRPr="002A613F">
              <w:rPr>
                <w:rFonts w:ascii="Arial" w:hAnsi="Arial" w:cs="Arial"/>
                <w:b/>
              </w:rPr>
              <w:t>li</w:t>
            </w:r>
            <w:r w:rsidRPr="002A613F">
              <w:rPr>
                <w:rFonts w:ascii="Arial" w:hAnsi="Arial" w:cs="Arial"/>
                <w:b/>
                <w:spacing w:val="1"/>
              </w:rPr>
              <w:t>terat</w:t>
            </w:r>
            <w:r w:rsidRPr="002A613F">
              <w:rPr>
                <w:rFonts w:ascii="Arial" w:hAnsi="Arial" w:cs="Arial"/>
                <w:b/>
              </w:rPr>
              <w:t>u</w:t>
            </w:r>
            <w:r w:rsidRPr="002A613F">
              <w:rPr>
                <w:rFonts w:ascii="Arial" w:hAnsi="Arial" w:cs="Arial"/>
                <w:b/>
                <w:spacing w:val="1"/>
              </w:rPr>
              <w:t>r</w:t>
            </w:r>
            <w:r w:rsidRPr="002A613F">
              <w:rPr>
                <w:rFonts w:ascii="Arial" w:hAnsi="Arial" w:cs="Arial"/>
                <w:b/>
              </w:rPr>
              <w:t>e</w:t>
            </w:r>
            <w:r w:rsidRPr="002A613F">
              <w:rPr>
                <w:rFonts w:ascii="Arial" w:hAnsi="Arial" w:cs="Arial"/>
                <w:b/>
                <w:spacing w:val="1"/>
              </w:rPr>
              <w:t>rev</w:t>
            </w:r>
            <w:r w:rsidRPr="002A613F">
              <w:rPr>
                <w:rFonts w:ascii="Arial" w:hAnsi="Arial" w:cs="Arial"/>
                <w:b/>
              </w:rPr>
              <w:t>i</w:t>
            </w:r>
            <w:r w:rsidRPr="002A613F">
              <w:rPr>
                <w:rFonts w:ascii="Arial" w:hAnsi="Arial" w:cs="Arial"/>
                <w:b/>
                <w:spacing w:val="1"/>
              </w:rPr>
              <w:t>e</w:t>
            </w:r>
            <w:r w:rsidRPr="002A613F">
              <w:rPr>
                <w:rFonts w:ascii="Arial" w:hAnsi="Arial" w:cs="Arial"/>
                <w:b/>
              </w:rPr>
              <w:t>w</w:t>
            </w:r>
            <w:r w:rsidRPr="002A613F">
              <w:rPr>
                <w:rFonts w:ascii="Arial" w:hAnsi="Arial" w:cs="Arial"/>
                <w:b/>
                <w:spacing w:val="1"/>
              </w:rPr>
              <w:t>re</w:t>
            </w:r>
            <w:r w:rsidRPr="002A613F">
              <w:rPr>
                <w:rFonts w:ascii="Arial" w:hAnsi="Arial" w:cs="Arial"/>
                <w:b/>
              </w:rPr>
              <w:t>l</w:t>
            </w:r>
            <w:r w:rsidRPr="002A613F">
              <w:rPr>
                <w:rFonts w:ascii="Arial" w:hAnsi="Arial" w:cs="Arial"/>
                <w:b/>
                <w:spacing w:val="1"/>
              </w:rPr>
              <w:t>eva</w:t>
            </w:r>
            <w:r w:rsidRPr="002A613F">
              <w:rPr>
                <w:rFonts w:ascii="Arial" w:hAnsi="Arial" w:cs="Arial"/>
                <w:b/>
              </w:rPr>
              <w:t>nt</w:t>
            </w:r>
            <w:r w:rsidRPr="002A613F">
              <w:rPr>
                <w:rFonts w:ascii="Arial" w:hAnsi="Arial" w:cs="Arial"/>
                <w:b/>
                <w:spacing w:val="1"/>
              </w:rPr>
              <w:t>a</w:t>
            </w:r>
            <w:r w:rsidRPr="002A613F">
              <w:rPr>
                <w:rFonts w:ascii="Arial" w:hAnsi="Arial" w:cs="Arial"/>
                <w:b/>
              </w:rPr>
              <w:t>ndup</w:t>
            </w:r>
            <w:proofErr w:type="spellEnd"/>
            <w:r w:rsidRPr="002A613F">
              <w:rPr>
                <w:rFonts w:ascii="Arial" w:hAnsi="Arial" w:cs="Arial"/>
                <w:b/>
                <w:spacing w:val="1"/>
              </w:rPr>
              <w:t xml:space="preserve"> </w:t>
            </w:r>
            <w:proofErr w:type="spellStart"/>
            <w:r w:rsidRPr="002A613F">
              <w:rPr>
                <w:rFonts w:ascii="Arial" w:hAnsi="Arial" w:cs="Arial"/>
                <w:b/>
                <w:spacing w:val="1"/>
              </w:rPr>
              <w:t>t</w:t>
            </w:r>
            <w:r w:rsidRPr="002A613F">
              <w:rPr>
                <w:rFonts w:ascii="Arial" w:hAnsi="Arial" w:cs="Arial"/>
                <w:b/>
              </w:rPr>
              <w:t>od</w:t>
            </w:r>
            <w:r w:rsidRPr="002A613F">
              <w:rPr>
                <w:rFonts w:ascii="Arial" w:hAnsi="Arial" w:cs="Arial"/>
                <w:b/>
                <w:spacing w:val="1"/>
              </w:rPr>
              <w:t>ate</w:t>
            </w:r>
            <w:proofErr w:type="spellEnd"/>
            <w:r w:rsidRPr="002A613F">
              <w:rPr>
                <w:rFonts w:ascii="Arial" w:hAnsi="Arial" w:cs="Arial"/>
                <w:b/>
              </w:rPr>
              <w:t>?</w:t>
            </w:r>
          </w:p>
          <w:p w:rsidR="0099619E" w:rsidRPr="002A613F" w:rsidRDefault="0099619E" w:rsidP="0099619E">
            <w:pPr>
              <w:ind w:left="104"/>
              <w:rPr>
                <w:rFonts w:ascii="Arial" w:hAnsi="Arial" w:cs="Arial"/>
              </w:rPr>
            </w:pPr>
            <w:proofErr w:type="spellStart"/>
            <w:r w:rsidRPr="002A613F">
              <w:rPr>
                <w:rFonts w:ascii="Arial" w:hAnsi="Arial" w:cs="Arial"/>
                <w:color w:val="404040"/>
                <w:spacing w:val="-1"/>
              </w:rPr>
              <w:t>R</w:t>
            </w:r>
            <w:r w:rsidRPr="002A613F">
              <w:rPr>
                <w:rFonts w:ascii="Arial" w:hAnsi="Arial" w:cs="Arial"/>
                <w:color w:val="404040"/>
                <w:spacing w:val="1"/>
              </w:rPr>
              <w:t>a</w:t>
            </w:r>
            <w:r w:rsidRPr="002A613F">
              <w:rPr>
                <w:rFonts w:ascii="Arial" w:hAnsi="Arial" w:cs="Arial"/>
                <w:color w:val="404040"/>
              </w:rPr>
              <w:t>ti</w:t>
            </w:r>
            <w:r w:rsidRPr="002A613F">
              <w:rPr>
                <w:rFonts w:ascii="Arial" w:hAnsi="Arial" w:cs="Arial"/>
                <w:color w:val="404040"/>
                <w:spacing w:val="1"/>
              </w:rPr>
              <w:t>n</w:t>
            </w:r>
            <w:r w:rsidRPr="002A613F">
              <w:rPr>
                <w:rFonts w:ascii="Arial" w:hAnsi="Arial" w:cs="Arial"/>
                <w:color w:val="404040"/>
              </w:rPr>
              <w:t>gS</w:t>
            </w:r>
            <w:r w:rsidRPr="002A613F">
              <w:rPr>
                <w:rFonts w:ascii="Arial" w:hAnsi="Arial" w:cs="Arial"/>
                <w:color w:val="404040"/>
                <w:spacing w:val="1"/>
              </w:rPr>
              <w:t>ca</w:t>
            </w:r>
            <w:r w:rsidRPr="002A613F">
              <w:rPr>
                <w:rFonts w:ascii="Arial" w:hAnsi="Arial" w:cs="Arial"/>
                <w:color w:val="404040"/>
              </w:rPr>
              <w:t>l</w:t>
            </w:r>
            <w:r w:rsidRPr="002A613F">
              <w:rPr>
                <w:rFonts w:ascii="Arial" w:hAnsi="Arial" w:cs="Arial"/>
                <w:color w:val="404040"/>
                <w:spacing w:val="1"/>
              </w:rPr>
              <w:t>e</w:t>
            </w:r>
            <w:proofErr w:type="spellEnd"/>
            <w:r w:rsidRPr="002A613F">
              <w:rPr>
                <w:rFonts w:ascii="Arial" w:hAnsi="Arial" w:cs="Arial"/>
                <w:color w:val="404040"/>
              </w:rPr>
              <w:t>:</w:t>
            </w:r>
          </w:p>
          <w:p w:rsidR="0099619E" w:rsidRPr="002A613F" w:rsidRDefault="0099619E" w:rsidP="0099619E">
            <w:pPr>
              <w:ind w:left="104"/>
              <w:rPr>
                <w:rFonts w:ascii="Arial" w:hAnsi="Arial" w:cs="Arial"/>
              </w:rPr>
            </w:pPr>
            <w:r w:rsidRPr="002A613F">
              <w:rPr>
                <w:rFonts w:ascii="Arial" w:hAnsi="Arial" w:cs="Arial"/>
                <w:color w:val="404040"/>
              </w:rPr>
              <w:t xml:space="preserve">5= </w:t>
            </w:r>
            <w:r w:rsidRPr="002A613F">
              <w:rPr>
                <w:rFonts w:ascii="Arial" w:hAnsi="Arial" w:cs="Arial"/>
                <w:color w:val="404040"/>
                <w:spacing w:val="1"/>
              </w:rPr>
              <w:t>E</w:t>
            </w:r>
            <w:r w:rsidRPr="002A613F">
              <w:rPr>
                <w:rFonts w:ascii="Arial" w:hAnsi="Arial" w:cs="Arial"/>
                <w:color w:val="404040"/>
                <w:spacing w:val="-1"/>
              </w:rPr>
              <w:t>x</w:t>
            </w:r>
            <w:r w:rsidRPr="002A613F">
              <w:rPr>
                <w:rFonts w:ascii="Arial" w:hAnsi="Arial" w:cs="Arial"/>
                <w:color w:val="404040"/>
                <w:spacing w:val="1"/>
              </w:rPr>
              <w:t>ce</w:t>
            </w:r>
            <w:r w:rsidRPr="002A613F">
              <w:rPr>
                <w:rFonts w:ascii="Arial" w:hAnsi="Arial" w:cs="Arial"/>
                <w:color w:val="404040"/>
              </w:rPr>
              <w:t>ll</w:t>
            </w:r>
            <w:r w:rsidRPr="002A613F">
              <w:rPr>
                <w:rFonts w:ascii="Arial" w:hAnsi="Arial" w:cs="Arial"/>
                <w:color w:val="404040"/>
                <w:spacing w:val="1"/>
              </w:rPr>
              <w:t>en</w:t>
            </w:r>
            <w:r w:rsidRPr="002A613F">
              <w:rPr>
                <w:rFonts w:ascii="Arial" w:hAnsi="Arial" w:cs="Arial"/>
                <w:color w:val="404040"/>
              </w:rPr>
              <w:t>t4= G</w:t>
            </w:r>
            <w:r w:rsidRPr="002A613F">
              <w:rPr>
                <w:rFonts w:ascii="Arial" w:hAnsi="Arial" w:cs="Arial"/>
                <w:color w:val="404040"/>
                <w:spacing w:val="1"/>
              </w:rPr>
              <w:t>oo</w:t>
            </w:r>
            <w:r w:rsidRPr="002A613F">
              <w:rPr>
                <w:rFonts w:ascii="Arial" w:hAnsi="Arial" w:cs="Arial"/>
                <w:color w:val="404040"/>
              </w:rPr>
              <w:t>d3= S</w:t>
            </w:r>
            <w:r w:rsidRPr="002A613F">
              <w:rPr>
                <w:rFonts w:ascii="Arial" w:hAnsi="Arial" w:cs="Arial"/>
                <w:color w:val="404040"/>
                <w:spacing w:val="1"/>
              </w:rPr>
              <w:t>a</w:t>
            </w:r>
            <w:r w:rsidRPr="002A613F">
              <w:rPr>
                <w:rFonts w:ascii="Arial" w:hAnsi="Arial" w:cs="Arial"/>
                <w:color w:val="404040"/>
              </w:rPr>
              <w:t>ti</w:t>
            </w:r>
            <w:r w:rsidRPr="002A613F">
              <w:rPr>
                <w:rFonts w:ascii="Arial" w:hAnsi="Arial" w:cs="Arial"/>
                <w:color w:val="404040"/>
                <w:spacing w:val="-1"/>
              </w:rPr>
              <w:t>s</w:t>
            </w:r>
            <w:r w:rsidRPr="002A613F">
              <w:rPr>
                <w:rFonts w:ascii="Arial" w:hAnsi="Arial" w:cs="Arial"/>
                <w:color w:val="404040"/>
                <w:spacing w:val="1"/>
              </w:rPr>
              <w:t>fac</w:t>
            </w:r>
            <w:r w:rsidRPr="002A613F">
              <w:rPr>
                <w:rFonts w:ascii="Arial" w:hAnsi="Arial" w:cs="Arial"/>
                <w:color w:val="404040"/>
              </w:rPr>
              <w:t>t</w:t>
            </w:r>
            <w:r w:rsidRPr="002A613F">
              <w:rPr>
                <w:rFonts w:ascii="Arial" w:hAnsi="Arial" w:cs="Arial"/>
                <w:color w:val="404040"/>
                <w:spacing w:val="1"/>
              </w:rPr>
              <w:t>or</w:t>
            </w:r>
            <w:r w:rsidRPr="002A613F">
              <w:rPr>
                <w:rFonts w:ascii="Arial" w:hAnsi="Arial" w:cs="Arial"/>
                <w:color w:val="404040"/>
              </w:rPr>
              <w:t>y2= N</w:t>
            </w:r>
            <w:r w:rsidRPr="002A613F">
              <w:rPr>
                <w:rFonts w:ascii="Arial" w:hAnsi="Arial" w:cs="Arial"/>
                <w:color w:val="404040"/>
                <w:spacing w:val="1"/>
              </w:rPr>
              <w:t>eed</w:t>
            </w:r>
            <w:r w:rsidRPr="002A613F">
              <w:rPr>
                <w:rFonts w:ascii="Arial" w:hAnsi="Arial" w:cs="Arial"/>
                <w:color w:val="404040"/>
              </w:rPr>
              <w:t>s</w:t>
            </w:r>
          </w:p>
          <w:p w:rsidR="0099619E" w:rsidRPr="002A613F" w:rsidRDefault="0099619E" w:rsidP="0099619E">
            <w:pPr>
              <w:spacing w:line="220" w:lineRule="exact"/>
              <w:ind w:left="104"/>
              <w:rPr>
                <w:rFonts w:ascii="Arial" w:hAnsi="Arial" w:cs="Arial"/>
              </w:rPr>
            </w:pPr>
            <w:r w:rsidRPr="002A613F">
              <w:rPr>
                <w:rFonts w:ascii="Arial" w:hAnsi="Arial" w:cs="Arial"/>
                <w:color w:val="404040"/>
                <w:spacing w:val="1"/>
              </w:rPr>
              <w:t>I</w:t>
            </w:r>
            <w:r w:rsidRPr="002A613F">
              <w:rPr>
                <w:rFonts w:ascii="Arial" w:hAnsi="Arial" w:cs="Arial"/>
                <w:color w:val="404040"/>
                <w:spacing w:val="-1"/>
              </w:rPr>
              <w:t>m</w:t>
            </w:r>
            <w:r w:rsidRPr="002A613F">
              <w:rPr>
                <w:rFonts w:ascii="Arial" w:hAnsi="Arial" w:cs="Arial"/>
                <w:color w:val="404040"/>
                <w:spacing w:val="1"/>
              </w:rPr>
              <w:t>pro</w:t>
            </w:r>
            <w:r w:rsidRPr="002A613F">
              <w:rPr>
                <w:rFonts w:ascii="Arial" w:hAnsi="Arial" w:cs="Arial"/>
                <w:color w:val="404040"/>
                <w:spacing w:val="-1"/>
              </w:rPr>
              <w:t>v</w:t>
            </w:r>
            <w:r w:rsidRPr="002A613F">
              <w:rPr>
                <w:rFonts w:ascii="Arial" w:hAnsi="Arial" w:cs="Arial"/>
                <w:color w:val="404040"/>
                <w:spacing w:val="1"/>
              </w:rPr>
              <w:t>e</w:t>
            </w:r>
            <w:r w:rsidRPr="002A613F">
              <w:rPr>
                <w:rFonts w:ascii="Arial" w:hAnsi="Arial" w:cs="Arial"/>
                <w:color w:val="404040"/>
                <w:spacing w:val="-1"/>
              </w:rPr>
              <w:t>m</w:t>
            </w:r>
            <w:r w:rsidRPr="002A613F">
              <w:rPr>
                <w:rFonts w:ascii="Arial" w:hAnsi="Arial" w:cs="Arial"/>
                <w:color w:val="404040"/>
                <w:spacing w:val="1"/>
              </w:rPr>
              <w:t>en</w:t>
            </w:r>
            <w:r w:rsidRPr="002A613F">
              <w:rPr>
                <w:rFonts w:ascii="Arial" w:hAnsi="Arial" w:cs="Arial"/>
                <w:color w:val="404040"/>
              </w:rPr>
              <w:t xml:space="preserve">t1= </w:t>
            </w:r>
            <w:proofErr w:type="spellStart"/>
            <w:r w:rsidRPr="002A613F">
              <w:rPr>
                <w:rFonts w:ascii="Arial" w:hAnsi="Arial" w:cs="Arial"/>
                <w:color w:val="404040"/>
                <w:spacing w:val="2"/>
              </w:rPr>
              <w:t>P</w:t>
            </w:r>
            <w:r w:rsidRPr="002A613F">
              <w:rPr>
                <w:rFonts w:ascii="Arial" w:hAnsi="Arial" w:cs="Arial"/>
                <w:color w:val="404040"/>
                <w:spacing w:val="-1"/>
              </w:rPr>
              <w:t>o</w:t>
            </w:r>
            <w:r w:rsidRPr="002A613F">
              <w:rPr>
                <w:rFonts w:ascii="Arial" w:hAnsi="Arial" w:cs="Arial"/>
                <w:color w:val="404040"/>
                <w:spacing w:val="1"/>
              </w:rPr>
              <w:t>o</w:t>
            </w:r>
            <w:r w:rsidRPr="002A613F">
              <w:rPr>
                <w:rFonts w:ascii="Arial" w:hAnsi="Arial" w:cs="Arial"/>
                <w:color w:val="404040"/>
              </w:rPr>
              <w:t>rN</w:t>
            </w:r>
            <w:proofErr w:type="spellEnd"/>
            <w:r w:rsidRPr="002A613F">
              <w:rPr>
                <w:rFonts w:ascii="Arial" w:hAnsi="Arial" w:cs="Arial"/>
                <w:color w:val="404040"/>
              </w:rPr>
              <w:t xml:space="preserve">/A= </w:t>
            </w:r>
            <w:proofErr w:type="spellStart"/>
            <w:r w:rsidRPr="002A613F">
              <w:rPr>
                <w:rFonts w:ascii="Arial" w:hAnsi="Arial" w:cs="Arial"/>
                <w:color w:val="404040"/>
              </w:rPr>
              <w:t>N</w:t>
            </w:r>
            <w:r w:rsidRPr="002A613F">
              <w:rPr>
                <w:rFonts w:ascii="Arial" w:hAnsi="Arial" w:cs="Arial"/>
                <w:color w:val="404040"/>
                <w:spacing w:val="1"/>
              </w:rPr>
              <w:t>o</w:t>
            </w:r>
            <w:r w:rsidRPr="002A613F">
              <w:rPr>
                <w:rFonts w:ascii="Arial" w:hAnsi="Arial" w:cs="Arial"/>
                <w:color w:val="404040"/>
              </w:rPr>
              <w:t>tA</w:t>
            </w:r>
            <w:r w:rsidRPr="002A613F">
              <w:rPr>
                <w:rFonts w:ascii="Arial" w:hAnsi="Arial" w:cs="Arial"/>
                <w:color w:val="404040"/>
                <w:spacing w:val="1"/>
              </w:rPr>
              <w:t>pp</w:t>
            </w:r>
            <w:r w:rsidRPr="002A613F">
              <w:rPr>
                <w:rFonts w:ascii="Arial" w:hAnsi="Arial" w:cs="Arial"/>
                <w:color w:val="404040"/>
              </w:rPr>
              <w:t>li</w:t>
            </w:r>
            <w:r w:rsidRPr="002A613F">
              <w:rPr>
                <w:rFonts w:ascii="Arial" w:hAnsi="Arial" w:cs="Arial"/>
                <w:color w:val="404040"/>
                <w:spacing w:val="1"/>
              </w:rPr>
              <w:t>cab</w:t>
            </w:r>
            <w:r w:rsidRPr="002A613F">
              <w:rPr>
                <w:rFonts w:ascii="Arial" w:hAnsi="Arial" w:cs="Arial"/>
                <w:color w:val="404040"/>
              </w:rPr>
              <w:t>le</w:t>
            </w:r>
            <w:proofErr w:type="spellEnd"/>
          </w:p>
        </w:tc>
        <w:tc>
          <w:tcPr>
            <w:tcW w:w="4632" w:type="dxa"/>
            <w:tcBorders>
              <w:top w:val="single" w:sz="4" w:space="0" w:color="000000"/>
              <w:left w:val="single" w:sz="4" w:space="0" w:color="000000"/>
              <w:bottom w:val="single" w:sz="4" w:space="0" w:color="000000"/>
              <w:right w:val="single" w:sz="4" w:space="0" w:color="000000"/>
            </w:tcBorders>
          </w:tcPr>
          <w:p w:rsidR="0099619E" w:rsidRPr="002A613F" w:rsidRDefault="0099619E" w:rsidP="0099619E">
            <w:pPr>
              <w:spacing w:line="220" w:lineRule="exact"/>
              <w:ind w:left="463"/>
              <w:rPr>
                <w:rFonts w:ascii="Arial" w:hAnsi="Arial" w:cs="Arial"/>
              </w:rPr>
            </w:pPr>
            <w:r w:rsidRPr="002A613F">
              <w:rPr>
                <w:rFonts w:ascii="Arial" w:hAnsi="Arial" w:cs="Arial"/>
                <w:b/>
              </w:rPr>
              <w:t>3</w:t>
            </w:r>
          </w:p>
        </w:tc>
        <w:tc>
          <w:tcPr>
            <w:tcW w:w="4632" w:type="dxa"/>
            <w:tcBorders>
              <w:top w:val="single" w:sz="4" w:space="0" w:color="000000"/>
              <w:left w:val="single" w:sz="4" w:space="0" w:color="000000"/>
              <w:bottom w:val="single" w:sz="4" w:space="0" w:color="000000"/>
              <w:right w:val="single" w:sz="4" w:space="0" w:color="000000"/>
            </w:tcBorders>
          </w:tcPr>
          <w:p w:rsidR="0099619E" w:rsidRPr="002A613F" w:rsidRDefault="0099619E" w:rsidP="0099619E">
            <w:pPr>
              <w:rPr>
                <w:rFonts w:ascii="Arial" w:hAnsi="Arial" w:cs="Arial"/>
              </w:rPr>
            </w:pPr>
            <w:r w:rsidRPr="002A613F">
              <w:rPr>
                <w:rFonts w:ascii="Arial" w:eastAsia="MS Mincho" w:hAnsi="Arial" w:cs="Arial"/>
                <w:bCs/>
                <w:lang w:val="en-GB"/>
              </w:rPr>
              <w:t xml:space="preserve">Thank you </w:t>
            </w:r>
          </w:p>
        </w:tc>
      </w:tr>
      <w:tr w:rsidR="0099619E" w:rsidRPr="002A613F">
        <w:trPr>
          <w:trHeight w:hRule="exact" w:val="1160"/>
        </w:trPr>
        <w:tc>
          <w:tcPr>
            <w:tcW w:w="4628" w:type="dxa"/>
            <w:tcBorders>
              <w:top w:val="single" w:sz="4" w:space="0" w:color="000000"/>
              <w:left w:val="single" w:sz="4" w:space="0" w:color="000000"/>
              <w:bottom w:val="single" w:sz="4" w:space="0" w:color="000000"/>
              <w:right w:val="single" w:sz="4" w:space="0" w:color="000000"/>
            </w:tcBorders>
          </w:tcPr>
          <w:p w:rsidR="0099619E" w:rsidRPr="002A613F" w:rsidRDefault="0099619E" w:rsidP="0099619E">
            <w:pPr>
              <w:spacing w:before="4" w:line="220" w:lineRule="exact"/>
              <w:ind w:left="104" w:right="182"/>
              <w:rPr>
                <w:rFonts w:ascii="Arial" w:hAnsi="Arial" w:cs="Arial"/>
              </w:rPr>
            </w:pPr>
            <w:r w:rsidRPr="002A613F">
              <w:rPr>
                <w:rFonts w:ascii="Arial" w:hAnsi="Arial" w:cs="Arial"/>
                <w:b/>
                <w:spacing w:val="1"/>
              </w:rPr>
              <w:t>7</w:t>
            </w:r>
            <w:r w:rsidRPr="002A613F">
              <w:rPr>
                <w:rFonts w:ascii="Arial" w:hAnsi="Arial" w:cs="Arial"/>
                <w:b/>
              </w:rPr>
              <w:t>.</w:t>
            </w:r>
            <w:r w:rsidRPr="002A613F">
              <w:rPr>
                <w:rFonts w:ascii="Arial" w:hAnsi="Arial" w:cs="Arial"/>
                <w:b/>
                <w:spacing w:val="-1"/>
              </w:rPr>
              <w:t>I</w:t>
            </w:r>
            <w:r w:rsidRPr="002A613F">
              <w:rPr>
                <w:rFonts w:ascii="Arial" w:hAnsi="Arial" w:cs="Arial"/>
                <w:b/>
              </w:rPr>
              <w:t>s</w:t>
            </w:r>
            <w:r w:rsidRPr="002A613F">
              <w:rPr>
                <w:rFonts w:ascii="Arial" w:hAnsi="Arial" w:cs="Arial"/>
                <w:b/>
                <w:spacing w:val="1"/>
              </w:rPr>
              <w:t>t</w:t>
            </w:r>
            <w:r w:rsidRPr="002A613F">
              <w:rPr>
                <w:rFonts w:ascii="Arial" w:hAnsi="Arial" w:cs="Arial"/>
                <w:b/>
              </w:rPr>
              <w:t xml:space="preserve">he </w:t>
            </w:r>
            <w:proofErr w:type="spellStart"/>
            <w:r w:rsidRPr="002A613F">
              <w:rPr>
                <w:rFonts w:ascii="Arial" w:hAnsi="Arial" w:cs="Arial"/>
                <w:b/>
                <w:spacing w:val="1"/>
              </w:rPr>
              <w:t>re</w:t>
            </w:r>
            <w:r w:rsidRPr="002A613F">
              <w:rPr>
                <w:rFonts w:ascii="Arial" w:hAnsi="Arial" w:cs="Arial"/>
                <w:b/>
                <w:spacing w:val="-1"/>
              </w:rPr>
              <w:t>s</w:t>
            </w:r>
            <w:r w:rsidRPr="002A613F">
              <w:rPr>
                <w:rFonts w:ascii="Arial" w:hAnsi="Arial" w:cs="Arial"/>
                <w:b/>
                <w:spacing w:val="1"/>
              </w:rPr>
              <w:t>earc</w:t>
            </w:r>
            <w:r w:rsidRPr="002A613F">
              <w:rPr>
                <w:rFonts w:ascii="Arial" w:hAnsi="Arial" w:cs="Arial"/>
                <w:b/>
              </w:rPr>
              <w:t>h</w:t>
            </w:r>
            <w:r w:rsidRPr="002A613F">
              <w:rPr>
                <w:rFonts w:ascii="Arial" w:hAnsi="Arial" w:cs="Arial"/>
                <w:b/>
                <w:spacing w:val="-3"/>
              </w:rPr>
              <w:t>m</w:t>
            </w:r>
            <w:r w:rsidRPr="002A613F">
              <w:rPr>
                <w:rFonts w:ascii="Arial" w:hAnsi="Arial" w:cs="Arial"/>
                <w:b/>
                <w:spacing w:val="3"/>
              </w:rPr>
              <w:t>e</w:t>
            </w:r>
            <w:r w:rsidRPr="002A613F">
              <w:rPr>
                <w:rFonts w:ascii="Arial" w:hAnsi="Arial" w:cs="Arial"/>
                <w:b/>
                <w:spacing w:val="1"/>
              </w:rPr>
              <w:t>t</w:t>
            </w:r>
            <w:r w:rsidRPr="002A613F">
              <w:rPr>
                <w:rFonts w:ascii="Arial" w:hAnsi="Arial" w:cs="Arial"/>
                <w:b/>
              </w:rPr>
              <w:t>h</w:t>
            </w:r>
            <w:r w:rsidRPr="002A613F">
              <w:rPr>
                <w:rFonts w:ascii="Arial" w:hAnsi="Arial" w:cs="Arial"/>
                <w:b/>
                <w:spacing w:val="1"/>
              </w:rPr>
              <w:t>o</w:t>
            </w:r>
            <w:r w:rsidRPr="002A613F">
              <w:rPr>
                <w:rFonts w:ascii="Arial" w:hAnsi="Arial" w:cs="Arial"/>
                <w:b/>
              </w:rPr>
              <w:t>d</w:t>
            </w:r>
            <w:r w:rsidRPr="002A613F">
              <w:rPr>
                <w:rFonts w:ascii="Arial" w:hAnsi="Arial" w:cs="Arial"/>
                <w:b/>
                <w:spacing w:val="1"/>
              </w:rPr>
              <w:t>o</w:t>
            </w:r>
            <w:r w:rsidRPr="002A613F">
              <w:rPr>
                <w:rFonts w:ascii="Arial" w:hAnsi="Arial" w:cs="Arial"/>
                <w:b/>
              </w:rPr>
              <w:t>l</w:t>
            </w:r>
            <w:r w:rsidRPr="002A613F">
              <w:rPr>
                <w:rFonts w:ascii="Arial" w:hAnsi="Arial" w:cs="Arial"/>
                <w:b/>
                <w:spacing w:val="1"/>
              </w:rPr>
              <w:t>og</w:t>
            </w:r>
            <w:r w:rsidRPr="002A613F">
              <w:rPr>
                <w:rFonts w:ascii="Arial" w:hAnsi="Arial" w:cs="Arial"/>
                <w:b/>
              </w:rPr>
              <w:t>y</w:t>
            </w:r>
            <w:r w:rsidRPr="002A613F">
              <w:rPr>
                <w:rFonts w:ascii="Arial" w:hAnsi="Arial" w:cs="Arial"/>
                <w:b/>
                <w:spacing w:val="1"/>
              </w:rPr>
              <w:t>a</w:t>
            </w:r>
            <w:r w:rsidRPr="002A613F">
              <w:rPr>
                <w:rFonts w:ascii="Arial" w:hAnsi="Arial" w:cs="Arial"/>
                <w:b/>
              </w:rPr>
              <w:t>pp</w:t>
            </w:r>
            <w:r w:rsidRPr="002A613F">
              <w:rPr>
                <w:rFonts w:ascii="Arial" w:hAnsi="Arial" w:cs="Arial"/>
                <w:b/>
                <w:spacing w:val="1"/>
              </w:rPr>
              <w:t>ro</w:t>
            </w:r>
            <w:r w:rsidRPr="002A613F">
              <w:rPr>
                <w:rFonts w:ascii="Arial" w:hAnsi="Arial" w:cs="Arial"/>
                <w:b/>
              </w:rPr>
              <w:t>p</w:t>
            </w:r>
            <w:r w:rsidRPr="002A613F">
              <w:rPr>
                <w:rFonts w:ascii="Arial" w:hAnsi="Arial" w:cs="Arial"/>
                <w:b/>
                <w:spacing w:val="1"/>
              </w:rPr>
              <w:t>r</w:t>
            </w:r>
            <w:r w:rsidRPr="002A613F">
              <w:rPr>
                <w:rFonts w:ascii="Arial" w:hAnsi="Arial" w:cs="Arial"/>
                <w:b/>
              </w:rPr>
              <w:t>i</w:t>
            </w:r>
            <w:r w:rsidRPr="002A613F">
              <w:rPr>
                <w:rFonts w:ascii="Arial" w:hAnsi="Arial" w:cs="Arial"/>
                <w:b/>
                <w:spacing w:val="1"/>
              </w:rPr>
              <w:t>at</w:t>
            </w:r>
            <w:r w:rsidRPr="002A613F">
              <w:rPr>
                <w:rFonts w:ascii="Arial" w:hAnsi="Arial" w:cs="Arial"/>
                <w:b/>
              </w:rPr>
              <w:t>e</w:t>
            </w:r>
            <w:r w:rsidRPr="002A613F">
              <w:rPr>
                <w:rFonts w:ascii="Arial" w:hAnsi="Arial" w:cs="Arial"/>
                <w:b/>
                <w:spacing w:val="1"/>
              </w:rPr>
              <w:t>fo</w:t>
            </w:r>
            <w:r w:rsidRPr="002A613F">
              <w:rPr>
                <w:rFonts w:ascii="Arial" w:hAnsi="Arial" w:cs="Arial"/>
                <w:b/>
              </w:rPr>
              <w:t>r</w:t>
            </w:r>
            <w:r w:rsidRPr="002A613F">
              <w:rPr>
                <w:rFonts w:ascii="Arial" w:hAnsi="Arial" w:cs="Arial"/>
                <w:b/>
                <w:spacing w:val="1"/>
              </w:rPr>
              <w:t>t</w:t>
            </w:r>
            <w:r w:rsidRPr="002A613F">
              <w:rPr>
                <w:rFonts w:ascii="Arial" w:hAnsi="Arial" w:cs="Arial"/>
                <w:b/>
              </w:rPr>
              <w:t>he</w:t>
            </w:r>
            <w:proofErr w:type="spellEnd"/>
            <w:r w:rsidRPr="002A613F">
              <w:rPr>
                <w:rFonts w:ascii="Arial" w:hAnsi="Arial" w:cs="Arial"/>
                <w:b/>
              </w:rPr>
              <w:t xml:space="preserve"> </w:t>
            </w:r>
            <w:r w:rsidRPr="002A613F">
              <w:rPr>
                <w:rFonts w:ascii="Arial" w:hAnsi="Arial" w:cs="Arial"/>
                <w:b/>
                <w:spacing w:val="-1"/>
              </w:rPr>
              <w:t>s</w:t>
            </w:r>
            <w:r w:rsidRPr="002A613F">
              <w:rPr>
                <w:rFonts w:ascii="Arial" w:hAnsi="Arial" w:cs="Arial"/>
                <w:b/>
                <w:spacing w:val="1"/>
              </w:rPr>
              <w:t>t</w:t>
            </w:r>
            <w:r w:rsidRPr="002A613F">
              <w:rPr>
                <w:rFonts w:ascii="Arial" w:hAnsi="Arial" w:cs="Arial"/>
                <w:b/>
              </w:rPr>
              <w:t>ud</w:t>
            </w:r>
            <w:r w:rsidRPr="002A613F">
              <w:rPr>
                <w:rFonts w:ascii="Arial" w:hAnsi="Arial" w:cs="Arial"/>
                <w:b/>
                <w:spacing w:val="1"/>
              </w:rPr>
              <w:t>y</w:t>
            </w:r>
            <w:r w:rsidRPr="002A613F">
              <w:rPr>
                <w:rFonts w:ascii="Arial" w:hAnsi="Arial" w:cs="Arial"/>
                <w:b/>
              </w:rPr>
              <w:t>?</w:t>
            </w:r>
          </w:p>
          <w:p w:rsidR="0099619E" w:rsidRPr="002A613F" w:rsidRDefault="0099619E" w:rsidP="0099619E">
            <w:pPr>
              <w:spacing w:line="220" w:lineRule="exact"/>
              <w:ind w:left="104"/>
              <w:rPr>
                <w:rFonts w:ascii="Arial" w:hAnsi="Arial" w:cs="Arial"/>
              </w:rPr>
            </w:pPr>
            <w:proofErr w:type="spellStart"/>
            <w:r w:rsidRPr="002A613F">
              <w:rPr>
                <w:rFonts w:ascii="Arial" w:hAnsi="Arial" w:cs="Arial"/>
                <w:color w:val="404040"/>
                <w:spacing w:val="-1"/>
              </w:rPr>
              <w:t>R</w:t>
            </w:r>
            <w:r w:rsidRPr="002A613F">
              <w:rPr>
                <w:rFonts w:ascii="Arial" w:hAnsi="Arial" w:cs="Arial"/>
                <w:color w:val="404040"/>
                <w:spacing w:val="1"/>
              </w:rPr>
              <w:t>a</w:t>
            </w:r>
            <w:r w:rsidRPr="002A613F">
              <w:rPr>
                <w:rFonts w:ascii="Arial" w:hAnsi="Arial" w:cs="Arial"/>
                <w:color w:val="404040"/>
              </w:rPr>
              <w:t>ti</w:t>
            </w:r>
            <w:r w:rsidRPr="002A613F">
              <w:rPr>
                <w:rFonts w:ascii="Arial" w:hAnsi="Arial" w:cs="Arial"/>
                <w:color w:val="404040"/>
                <w:spacing w:val="1"/>
              </w:rPr>
              <w:t>n</w:t>
            </w:r>
            <w:r w:rsidRPr="002A613F">
              <w:rPr>
                <w:rFonts w:ascii="Arial" w:hAnsi="Arial" w:cs="Arial"/>
                <w:color w:val="404040"/>
              </w:rPr>
              <w:t>gS</w:t>
            </w:r>
            <w:r w:rsidRPr="002A613F">
              <w:rPr>
                <w:rFonts w:ascii="Arial" w:hAnsi="Arial" w:cs="Arial"/>
                <w:color w:val="404040"/>
                <w:spacing w:val="1"/>
              </w:rPr>
              <w:t>ca</w:t>
            </w:r>
            <w:r w:rsidRPr="002A613F">
              <w:rPr>
                <w:rFonts w:ascii="Arial" w:hAnsi="Arial" w:cs="Arial"/>
                <w:color w:val="404040"/>
              </w:rPr>
              <w:t>l</w:t>
            </w:r>
            <w:r w:rsidRPr="002A613F">
              <w:rPr>
                <w:rFonts w:ascii="Arial" w:hAnsi="Arial" w:cs="Arial"/>
                <w:color w:val="404040"/>
                <w:spacing w:val="1"/>
              </w:rPr>
              <w:t>e</w:t>
            </w:r>
            <w:proofErr w:type="spellEnd"/>
            <w:r w:rsidRPr="002A613F">
              <w:rPr>
                <w:rFonts w:ascii="Arial" w:hAnsi="Arial" w:cs="Arial"/>
                <w:color w:val="404040"/>
              </w:rPr>
              <w:t>:</w:t>
            </w:r>
          </w:p>
          <w:p w:rsidR="0099619E" w:rsidRPr="002A613F" w:rsidRDefault="0099619E" w:rsidP="0099619E">
            <w:pPr>
              <w:ind w:left="104"/>
              <w:rPr>
                <w:rFonts w:ascii="Arial" w:hAnsi="Arial" w:cs="Arial"/>
              </w:rPr>
            </w:pPr>
            <w:r w:rsidRPr="002A613F">
              <w:rPr>
                <w:rFonts w:ascii="Arial" w:hAnsi="Arial" w:cs="Arial"/>
                <w:color w:val="404040"/>
              </w:rPr>
              <w:t xml:space="preserve">5= </w:t>
            </w:r>
            <w:r w:rsidRPr="002A613F">
              <w:rPr>
                <w:rFonts w:ascii="Arial" w:hAnsi="Arial" w:cs="Arial"/>
                <w:color w:val="404040"/>
                <w:spacing w:val="1"/>
              </w:rPr>
              <w:t>E</w:t>
            </w:r>
            <w:r w:rsidRPr="002A613F">
              <w:rPr>
                <w:rFonts w:ascii="Arial" w:hAnsi="Arial" w:cs="Arial"/>
                <w:color w:val="404040"/>
                <w:spacing w:val="-1"/>
              </w:rPr>
              <w:t>x</w:t>
            </w:r>
            <w:r w:rsidRPr="002A613F">
              <w:rPr>
                <w:rFonts w:ascii="Arial" w:hAnsi="Arial" w:cs="Arial"/>
                <w:color w:val="404040"/>
                <w:spacing w:val="1"/>
              </w:rPr>
              <w:t>ce</w:t>
            </w:r>
            <w:r w:rsidRPr="002A613F">
              <w:rPr>
                <w:rFonts w:ascii="Arial" w:hAnsi="Arial" w:cs="Arial"/>
                <w:color w:val="404040"/>
              </w:rPr>
              <w:t>ll</w:t>
            </w:r>
            <w:r w:rsidRPr="002A613F">
              <w:rPr>
                <w:rFonts w:ascii="Arial" w:hAnsi="Arial" w:cs="Arial"/>
                <w:color w:val="404040"/>
                <w:spacing w:val="1"/>
              </w:rPr>
              <w:t>en</w:t>
            </w:r>
            <w:r w:rsidRPr="002A613F">
              <w:rPr>
                <w:rFonts w:ascii="Arial" w:hAnsi="Arial" w:cs="Arial"/>
                <w:color w:val="404040"/>
              </w:rPr>
              <w:t>t4= G</w:t>
            </w:r>
            <w:r w:rsidRPr="002A613F">
              <w:rPr>
                <w:rFonts w:ascii="Arial" w:hAnsi="Arial" w:cs="Arial"/>
                <w:color w:val="404040"/>
                <w:spacing w:val="1"/>
              </w:rPr>
              <w:t>oo</w:t>
            </w:r>
            <w:r w:rsidRPr="002A613F">
              <w:rPr>
                <w:rFonts w:ascii="Arial" w:hAnsi="Arial" w:cs="Arial"/>
                <w:color w:val="404040"/>
              </w:rPr>
              <w:t>d3= S</w:t>
            </w:r>
            <w:r w:rsidRPr="002A613F">
              <w:rPr>
                <w:rFonts w:ascii="Arial" w:hAnsi="Arial" w:cs="Arial"/>
                <w:color w:val="404040"/>
                <w:spacing w:val="1"/>
              </w:rPr>
              <w:t>a</w:t>
            </w:r>
            <w:r w:rsidRPr="002A613F">
              <w:rPr>
                <w:rFonts w:ascii="Arial" w:hAnsi="Arial" w:cs="Arial"/>
                <w:color w:val="404040"/>
              </w:rPr>
              <w:t>ti</w:t>
            </w:r>
            <w:r w:rsidRPr="002A613F">
              <w:rPr>
                <w:rFonts w:ascii="Arial" w:hAnsi="Arial" w:cs="Arial"/>
                <w:color w:val="404040"/>
                <w:spacing w:val="-1"/>
              </w:rPr>
              <w:t>s</w:t>
            </w:r>
            <w:r w:rsidRPr="002A613F">
              <w:rPr>
                <w:rFonts w:ascii="Arial" w:hAnsi="Arial" w:cs="Arial"/>
                <w:color w:val="404040"/>
                <w:spacing w:val="1"/>
              </w:rPr>
              <w:t>fac</w:t>
            </w:r>
            <w:r w:rsidRPr="002A613F">
              <w:rPr>
                <w:rFonts w:ascii="Arial" w:hAnsi="Arial" w:cs="Arial"/>
                <w:color w:val="404040"/>
              </w:rPr>
              <w:t>t</w:t>
            </w:r>
            <w:r w:rsidRPr="002A613F">
              <w:rPr>
                <w:rFonts w:ascii="Arial" w:hAnsi="Arial" w:cs="Arial"/>
                <w:color w:val="404040"/>
                <w:spacing w:val="1"/>
              </w:rPr>
              <w:t>or</w:t>
            </w:r>
            <w:r w:rsidRPr="002A613F">
              <w:rPr>
                <w:rFonts w:ascii="Arial" w:hAnsi="Arial" w:cs="Arial"/>
                <w:color w:val="404040"/>
              </w:rPr>
              <w:t>y2= N</w:t>
            </w:r>
            <w:r w:rsidRPr="002A613F">
              <w:rPr>
                <w:rFonts w:ascii="Arial" w:hAnsi="Arial" w:cs="Arial"/>
                <w:color w:val="404040"/>
                <w:spacing w:val="1"/>
              </w:rPr>
              <w:t>eed</w:t>
            </w:r>
            <w:r w:rsidRPr="002A613F">
              <w:rPr>
                <w:rFonts w:ascii="Arial" w:hAnsi="Arial" w:cs="Arial"/>
                <w:color w:val="404040"/>
              </w:rPr>
              <w:t>s</w:t>
            </w:r>
          </w:p>
          <w:p w:rsidR="0099619E" w:rsidRPr="002A613F" w:rsidRDefault="0099619E" w:rsidP="0099619E">
            <w:pPr>
              <w:ind w:left="104"/>
              <w:rPr>
                <w:rFonts w:ascii="Arial" w:hAnsi="Arial" w:cs="Arial"/>
              </w:rPr>
            </w:pPr>
            <w:r w:rsidRPr="002A613F">
              <w:rPr>
                <w:rFonts w:ascii="Arial" w:hAnsi="Arial" w:cs="Arial"/>
                <w:color w:val="404040"/>
                <w:spacing w:val="1"/>
              </w:rPr>
              <w:t>I</w:t>
            </w:r>
            <w:r w:rsidRPr="002A613F">
              <w:rPr>
                <w:rFonts w:ascii="Arial" w:hAnsi="Arial" w:cs="Arial"/>
                <w:color w:val="404040"/>
                <w:spacing w:val="-1"/>
              </w:rPr>
              <w:t>m</w:t>
            </w:r>
            <w:r w:rsidRPr="002A613F">
              <w:rPr>
                <w:rFonts w:ascii="Arial" w:hAnsi="Arial" w:cs="Arial"/>
                <w:color w:val="404040"/>
                <w:spacing w:val="1"/>
              </w:rPr>
              <w:t>pro</w:t>
            </w:r>
            <w:r w:rsidRPr="002A613F">
              <w:rPr>
                <w:rFonts w:ascii="Arial" w:hAnsi="Arial" w:cs="Arial"/>
                <w:color w:val="404040"/>
                <w:spacing w:val="-1"/>
              </w:rPr>
              <w:t>v</w:t>
            </w:r>
            <w:r w:rsidRPr="002A613F">
              <w:rPr>
                <w:rFonts w:ascii="Arial" w:hAnsi="Arial" w:cs="Arial"/>
                <w:color w:val="404040"/>
                <w:spacing w:val="1"/>
              </w:rPr>
              <w:t>e</w:t>
            </w:r>
            <w:r w:rsidRPr="002A613F">
              <w:rPr>
                <w:rFonts w:ascii="Arial" w:hAnsi="Arial" w:cs="Arial"/>
                <w:color w:val="404040"/>
                <w:spacing w:val="-1"/>
              </w:rPr>
              <w:t>m</w:t>
            </w:r>
            <w:r w:rsidRPr="002A613F">
              <w:rPr>
                <w:rFonts w:ascii="Arial" w:hAnsi="Arial" w:cs="Arial"/>
                <w:color w:val="404040"/>
                <w:spacing w:val="1"/>
              </w:rPr>
              <w:t>en</w:t>
            </w:r>
            <w:r w:rsidRPr="002A613F">
              <w:rPr>
                <w:rFonts w:ascii="Arial" w:hAnsi="Arial" w:cs="Arial"/>
                <w:color w:val="404040"/>
              </w:rPr>
              <w:t xml:space="preserve">t1= </w:t>
            </w:r>
            <w:proofErr w:type="spellStart"/>
            <w:r w:rsidRPr="002A613F">
              <w:rPr>
                <w:rFonts w:ascii="Arial" w:hAnsi="Arial" w:cs="Arial"/>
                <w:color w:val="404040"/>
                <w:spacing w:val="2"/>
              </w:rPr>
              <w:t>P</w:t>
            </w:r>
            <w:r w:rsidRPr="002A613F">
              <w:rPr>
                <w:rFonts w:ascii="Arial" w:hAnsi="Arial" w:cs="Arial"/>
                <w:color w:val="404040"/>
                <w:spacing w:val="-1"/>
              </w:rPr>
              <w:t>o</w:t>
            </w:r>
            <w:r w:rsidRPr="002A613F">
              <w:rPr>
                <w:rFonts w:ascii="Arial" w:hAnsi="Arial" w:cs="Arial"/>
                <w:color w:val="404040"/>
                <w:spacing w:val="1"/>
              </w:rPr>
              <w:t>o</w:t>
            </w:r>
            <w:r w:rsidRPr="002A613F">
              <w:rPr>
                <w:rFonts w:ascii="Arial" w:hAnsi="Arial" w:cs="Arial"/>
                <w:color w:val="404040"/>
              </w:rPr>
              <w:t>rN</w:t>
            </w:r>
            <w:proofErr w:type="spellEnd"/>
            <w:r w:rsidRPr="002A613F">
              <w:rPr>
                <w:rFonts w:ascii="Arial" w:hAnsi="Arial" w:cs="Arial"/>
                <w:color w:val="404040"/>
              </w:rPr>
              <w:t xml:space="preserve">/A= </w:t>
            </w:r>
            <w:proofErr w:type="spellStart"/>
            <w:r w:rsidRPr="002A613F">
              <w:rPr>
                <w:rFonts w:ascii="Arial" w:hAnsi="Arial" w:cs="Arial"/>
                <w:color w:val="404040"/>
              </w:rPr>
              <w:t>N</w:t>
            </w:r>
            <w:r w:rsidRPr="002A613F">
              <w:rPr>
                <w:rFonts w:ascii="Arial" w:hAnsi="Arial" w:cs="Arial"/>
                <w:color w:val="404040"/>
                <w:spacing w:val="1"/>
              </w:rPr>
              <w:t>o</w:t>
            </w:r>
            <w:r w:rsidRPr="002A613F">
              <w:rPr>
                <w:rFonts w:ascii="Arial" w:hAnsi="Arial" w:cs="Arial"/>
                <w:color w:val="404040"/>
              </w:rPr>
              <w:t>tA</w:t>
            </w:r>
            <w:r w:rsidRPr="002A613F">
              <w:rPr>
                <w:rFonts w:ascii="Arial" w:hAnsi="Arial" w:cs="Arial"/>
                <w:color w:val="404040"/>
                <w:spacing w:val="1"/>
              </w:rPr>
              <w:t>pp</w:t>
            </w:r>
            <w:r w:rsidRPr="002A613F">
              <w:rPr>
                <w:rFonts w:ascii="Arial" w:hAnsi="Arial" w:cs="Arial"/>
                <w:color w:val="404040"/>
              </w:rPr>
              <w:t>li</w:t>
            </w:r>
            <w:r w:rsidRPr="002A613F">
              <w:rPr>
                <w:rFonts w:ascii="Arial" w:hAnsi="Arial" w:cs="Arial"/>
                <w:color w:val="404040"/>
                <w:spacing w:val="1"/>
              </w:rPr>
              <w:t>cab</w:t>
            </w:r>
            <w:r w:rsidRPr="002A613F">
              <w:rPr>
                <w:rFonts w:ascii="Arial" w:hAnsi="Arial" w:cs="Arial"/>
                <w:color w:val="404040"/>
              </w:rPr>
              <w:t>le</w:t>
            </w:r>
            <w:proofErr w:type="spellEnd"/>
          </w:p>
        </w:tc>
        <w:tc>
          <w:tcPr>
            <w:tcW w:w="4632" w:type="dxa"/>
            <w:tcBorders>
              <w:top w:val="single" w:sz="4" w:space="0" w:color="000000"/>
              <w:left w:val="single" w:sz="4" w:space="0" w:color="000000"/>
              <w:bottom w:val="single" w:sz="4" w:space="0" w:color="000000"/>
              <w:right w:val="single" w:sz="4" w:space="0" w:color="000000"/>
            </w:tcBorders>
          </w:tcPr>
          <w:p w:rsidR="0099619E" w:rsidRPr="002A613F" w:rsidRDefault="0099619E" w:rsidP="0099619E">
            <w:pPr>
              <w:ind w:left="463"/>
              <w:rPr>
                <w:rFonts w:ascii="Arial" w:hAnsi="Arial" w:cs="Arial"/>
              </w:rPr>
            </w:pPr>
            <w:r w:rsidRPr="002A613F">
              <w:rPr>
                <w:rFonts w:ascii="Arial" w:hAnsi="Arial" w:cs="Arial"/>
                <w:b/>
              </w:rPr>
              <w:t>3</w:t>
            </w:r>
          </w:p>
        </w:tc>
        <w:tc>
          <w:tcPr>
            <w:tcW w:w="4632" w:type="dxa"/>
            <w:tcBorders>
              <w:top w:val="single" w:sz="4" w:space="0" w:color="000000"/>
              <w:left w:val="single" w:sz="4" w:space="0" w:color="000000"/>
              <w:bottom w:val="single" w:sz="4" w:space="0" w:color="000000"/>
              <w:right w:val="single" w:sz="4" w:space="0" w:color="000000"/>
            </w:tcBorders>
          </w:tcPr>
          <w:p w:rsidR="0099619E" w:rsidRPr="002A613F" w:rsidRDefault="0099619E" w:rsidP="0099619E">
            <w:pPr>
              <w:rPr>
                <w:rFonts w:ascii="Arial" w:hAnsi="Arial" w:cs="Arial"/>
              </w:rPr>
            </w:pPr>
            <w:r w:rsidRPr="002A613F">
              <w:rPr>
                <w:rFonts w:ascii="Arial" w:eastAsia="MS Mincho" w:hAnsi="Arial" w:cs="Arial"/>
                <w:bCs/>
                <w:lang w:val="en-GB"/>
              </w:rPr>
              <w:t xml:space="preserve">Thank you </w:t>
            </w:r>
          </w:p>
        </w:tc>
      </w:tr>
      <w:tr w:rsidR="0099619E" w:rsidRPr="002A613F">
        <w:trPr>
          <w:trHeight w:hRule="exact" w:val="1160"/>
        </w:trPr>
        <w:tc>
          <w:tcPr>
            <w:tcW w:w="4628" w:type="dxa"/>
            <w:tcBorders>
              <w:top w:val="single" w:sz="4" w:space="0" w:color="000000"/>
              <w:left w:val="single" w:sz="4" w:space="0" w:color="000000"/>
              <w:bottom w:val="single" w:sz="4" w:space="0" w:color="000000"/>
              <w:right w:val="single" w:sz="4" w:space="0" w:color="000000"/>
            </w:tcBorders>
          </w:tcPr>
          <w:p w:rsidR="0099619E" w:rsidRPr="002A613F" w:rsidRDefault="0099619E" w:rsidP="0099619E">
            <w:pPr>
              <w:spacing w:before="1" w:line="220" w:lineRule="exact"/>
              <w:ind w:left="104" w:right="720"/>
              <w:rPr>
                <w:rFonts w:ascii="Arial" w:hAnsi="Arial" w:cs="Arial"/>
              </w:rPr>
            </w:pPr>
            <w:r w:rsidRPr="002A613F">
              <w:rPr>
                <w:rFonts w:ascii="Arial" w:hAnsi="Arial" w:cs="Arial"/>
                <w:b/>
                <w:spacing w:val="1"/>
              </w:rPr>
              <w:t>8</w:t>
            </w:r>
            <w:r w:rsidRPr="002A613F">
              <w:rPr>
                <w:rFonts w:ascii="Arial" w:hAnsi="Arial" w:cs="Arial"/>
                <w:b/>
              </w:rPr>
              <w:t>.W</w:t>
            </w:r>
            <w:r w:rsidRPr="002A613F">
              <w:rPr>
                <w:rFonts w:ascii="Arial" w:hAnsi="Arial" w:cs="Arial"/>
                <w:b/>
                <w:spacing w:val="1"/>
              </w:rPr>
              <w:t>er</w:t>
            </w:r>
            <w:r w:rsidRPr="002A613F">
              <w:rPr>
                <w:rFonts w:ascii="Arial" w:hAnsi="Arial" w:cs="Arial"/>
                <w:b/>
              </w:rPr>
              <w:t>e</w:t>
            </w:r>
            <w:r w:rsidRPr="002A613F">
              <w:rPr>
                <w:rFonts w:ascii="Arial" w:hAnsi="Arial" w:cs="Arial"/>
                <w:b/>
                <w:spacing w:val="1"/>
              </w:rPr>
              <w:t>et</w:t>
            </w:r>
            <w:r w:rsidRPr="002A613F">
              <w:rPr>
                <w:rFonts w:ascii="Arial" w:hAnsi="Arial" w:cs="Arial"/>
                <w:b/>
              </w:rPr>
              <w:t>hi</w:t>
            </w:r>
            <w:r w:rsidRPr="002A613F">
              <w:rPr>
                <w:rFonts w:ascii="Arial" w:hAnsi="Arial" w:cs="Arial"/>
                <w:b/>
                <w:spacing w:val="1"/>
              </w:rPr>
              <w:t>ca</w:t>
            </w:r>
            <w:r w:rsidRPr="002A613F">
              <w:rPr>
                <w:rFonts w:ascii="Arial" w:hAnsi="Arial" w:cs="Arial"/>
                <w:b/>
              </w:rPr>
              <w:t>li</w:t>
            </w:r>
            <w:r w:rsidRPr="002A613F">
              <w:rPr>
                <w:rFonts w:ascii="Arial" w:hAnsi="Arial" w:cs="Arial"/>
                <w:b/>
                <w:spacing w:val="-1"/>
              </w:rPr>
              <w:t>ss</w:t>
            </w:r>
            <w:r w:rsidRPr="002A613F">
              <w:rPr>
                <w:rFonts w:ascii="Arial" w:hAnsi="Arial" w:cs="Arial"/>
                <w:b/>
                <w:spacing w:val="2"/>
              </w:rPr>
              <w:t>u</w:t>
            </w:r>
            <w:r w:rsidRPr="002A613F">
              <w:rPr>
                <w:rFonts w:ascii="Arial" w:hAnsi="Arial" w:cs="Arial"/>
                <w:b/>
                <w:spacing w:val="1"/>
              </w:rPr>
              <w:t>e</w:t>
            </w:r>
            <w:r w:rsidRPr="002A613F">
              <w:rPr>
                <w:rFonts w:ascii="Arial" w:hAnsi="Arial" w:cs="Arial"/>
                <w:b/>
              </w:rPr>
              <w:t>sp</w:t>
            </w:r>
            <w:r w:rsidRPr="002A613F">
              <w:rPr>
                <w:rFonts w:ascii="Arial" w:hAnsi="Arial" w:cs="Arial"/>
                <w:b/>
                <w:spacing w:val="1"/>
              </w:rPr>
              <w:t>ro</w:t>
            </w:r>
            <w:r w:rsidRPr="002A613F">
              <w:rPr>
                <w:rFonts w:ascii="Arial" w:hAnsi="Arial" w:cs="Arial"/>
                <w:b/>
              </w:rPr>
              <w:t>p</w:t>
            </w:r>
            <w:r w:rsidRPr="002A613F">
              <w:rPr>
                <w:rFonts w:ascii="Arial" w:hAnsi="Arial" w:cs="Arial"/>
                <w:b/>
                <w:spacing w:val="1"/>
              </w:rPr>
              <w:t>er</w:t>
            </w:r>
            <w:r w:rsidRPr="002A613F">
              <w:rPr>
                <w:rFonts w:ascii="Arial" w:hAnsi="Arial" w:cs="Arial"/>
                <w:b/>
              </w:rPr>
              <w:t>ly</w:t>
            </w:r>
            <w:r w:rsidRPr="002A613F">
              <w:rPr>
                <w:rFonts w:ascii="Arial" w:hAnsi="Arial" w:cs="Arial"/>
                <w:b/>
                <w:spacing w:val="1"/>
              </w:rPr>
              <w:t>a</w:t>
            </w:r>
            <w:r w:rsidRPr="002A613F">
              <w:rPr>
                <w:rFonts w:ascii="Arial" w:hAnsi="Arial" w:cs="Arial"/>
                <w:b/>
              </w:rPr>
              <w:t>dd</w:t>
            </w:r>
            <w:r w:rsidRPr="002A613F">
              <w:rPr>
                <w:rFonts w:ascii="Arial" w:hAnsi="Arial" w:cs="Arial"/>
                <w:b/>
                <w:spacing w:val="1"/>
              </w:rPr>
              <w:t>re</w:t>
            </w:r>
            <w:r w:rsidRPr="002A613F">
              <w:rPr>
                <w:rFonts w:ascii="Arial" w:hAnsi="Arial" w:cs="Arial"/>
                <w:b/>
                <w:spacing w:val="-1"/>
              </w:rPr>
              <w:t>ss</w:t>
            </w:r>
            <w:r w:rsidRPr="002A613F">
              <w:rPr>
                <w:rFonts w:ascii="Arial" w:hAnsi="Arial" w:cs="Arial"/>
                <w:b/>
                <w:spacing w:val="1"/>
              </w:rPr>
              <w:t>e</w:t>
            </w:r>
            <w:r w:rsidRPr="002A613F">
              <w:rPr>
                <w:rFonts w:ascii="Arial" w:hAnsi="Arial" w:cs="Arial"/>
                <w:b/>
              </w:rPr>
              <w:t>d</w:t>
            </w:r>
            <w:r w:rsidRPr="002A613F">
              <w:rPr>
                <w:rFonts w:ascii="Arial" w:hAnsi="Arial" w:cs="Arial"/>
                <w:b/>
                <w:spacing w:val="1"/>
              </w:rPr>
              <w:t>(</w:t>
            </w:r>
            <w:r w:rsidRPr="002A613F">
              <w:rPr>
                <w:rFonts w:ascii="Arial" w:hAnsi="Arial" w:cs="Arial"/>
                <w:b/>
              </w:rPr>
              <w:t xml:space="preserve">if </w:t>
            </w:r>
            <w:r w:rsidRPr="002A613F">
              <w:rPr>
                <w:rFonts w:ascii="Arial" w:hAnsi="Arial" w:cs="Arial"/>
                <w:b/>
                <w:spacing w:val="1"/>
              </w:rPr>
              <w:t>a</w:t>
            </w:r>
            <w:r w:rsidRPr="002A613F">
              <w:rPr>
                <w:rFonts w:ascii="Arial" w:hAnsi="Arial" w:cs="Arial"/>
                <w:b/>
              </w:rPr>
              <w:t>ppli</w:t>
            </w:r>
            <w:r w:rsidRPr="002A613F">
              <w:rPr>
                <w:rFonts w:ascii="Arial" w:hAnsi="Arial" w:cs="Arial"/>
                <w:b/>
                <w:spacing w:val="1"/>
              </w:rPr>
              <w:t>ca</w:t>
            </w:r>
            <w:r w:rsidRPr="002A613F">
              <w:rPr>
                <w:rFonts w:ascii="Arial" w:hAnsi="Arial" w:cs="Arial"/>
                <w:b/>
              </w:rPr>
              <w:t>bl</w:t>
            </w:r>
            <w:r w:rsidRPr="002A613F">
              <w:rPr>
                <w:rFonts w:ascii="Arial" w:hAnsi="Arial" w:cs="Arial"/>
                <w:b/>
                <w:spacing w:val="1"/>
              </w:rPr>
              <w:t>e)</w:t>
            </w:r>
            <w:r w:rsidRPr="002A613F">
              <w:rPr>
                <w:rFonts w:ascii="Arial" w:hAnsi="Arial" w:cs="Arial"/>
                <w:b/>
              </w:rPr>
              <w:t>?</w:t>
            </w:r>
          </w:p>
          <w:p w:rsidR="0099619E" w:rsidRPr="002A613F" w:rsidRDefault="0099619E" w:rsidP="0099619E">
            <w:pPr>
              <w:spacing w:line="220" w:lineRule="exact"/>
              <w:ind w:left="104"/>
              <w:rPr>
                <w:rFonts w:ascii="Arial" w:hAnsi="Arial" w:cs="Arial"/>
              </w:rPr>
            </w:pPr>
            <w:proofErr w:type="spellStart"/>
            <w:r w:rsidRPr="002A613F">
              <w:rPr>
                <w:rFonts w:ascii="Arial" w:hAnsi="Arial" w:cs="Arial"/>
                <w:color w:val="404040"/>
                <w:spacing w:val="-1"/>
              </w:rPr>
              <w:t>R</w:t>
            </w:r>
            <w:r w:rsidRPr="002A613F">
              <w:rPr>
                <w:rFonts w:ascii="Arial" w:hAnsi="Arial" w:cs="Arial"/>
                <w:color w:val="404040"/>
                <w:spacing w:val="1"/>
              </w:rPr>
              <w:t>a</w:t>
            </w:r>
            <w:r w:rsidRPr="002A613F">
              <w:rPr>
                <w:rFonts w:ascii="Arial" w:hAnsi="Arial" w:cs="Arial"/>
                <w:color w:val="404040"/>
              </w:rPr>
              <w:t>ti</w:t>
            </w:r>
            <w:r w:rsidRPr="002A613F">
              <w:rPr>
                <w:rFonts w:ascii="Arial" w:hAnsi="Arial" w:cs="Arial"/>
                <w:color w:val="404040"/>
                <w:spacing w:val="1"/>
              </w:rPr>
              <w:t>n</w:t>
            </w:r>
            <w:r w:rsidRPr="002A613F">
              <w:rPr>
                <w:rFonts w:ascii="Arial" w:hAnsi="Arial" w:cs="Arial"/>
                <w:color w:val="404040"/>
              </w:rPr>
              <w:t>gS</w:t>
            </w:r>
            <w:r w:rsidRPr="002A613F">
              <w:rPr>
                <w:rFonts w:ascii="Arial" w:hAnsi="Arial" w:cs="Arial"/>
                <w:color w:val="404040"/>
                <w:spacing w:val="1"/>
              </w:rPr>
              <w:t>ca</w:t>
            </w:r>
            <w:r w:rsidRPr="002A613F">
              <w:rPr>
                <w:rFonts w:ascii="Arial" w:hAnsi="Arial" w:cs="Arial"/>
                <w:color w:val="404040"/>
              </w:rPr>
              <w:t>l</w:t>
            </w:r>
            <w:r w:rsidRPr="002A613F">
              <w:rPr>
                <w:rFonts w:ascii="Arial" w:hAnsi="Arial" w:cs="Arial"/>
                <w:color w:val="404040"/>
                <w:spacing w:val="1"/>
              </w:rPr>
              <w:t>e</w:t>
            </w:r>
            <w:proofErr w:type="spellEnd"/>
            <w:r w:rsidRPr="002A613F">
              <w:rPr>
                <w:rFonts w:ascii="Arial" w:hAnsi="Arial" w:cs="Arial"/>
                <w:color w:val="404040"/>
              </w:rPr>
              <w:t>:</w:t>
            </w:r>
          </w:p>
          <w:p w:rsidR="0099619E" w:rsidRPr="002A613F" w:rsidRDefault="0099619E" w:rsidP="0099619E">
            <w:pPr>
              <w:ind w:left="104"/>
              <w:rPr>
                <w:rFonts w:ascii="Arial" w:hAnsi="Arial" w:cs="Arial"/>
              </w:rPr>
            </w:pPr>
            <w:r w:rsidRPr="002A613F">
              <w:rPr>
                <w:rFonts w:ascii="Arial" w:hAnsi="Arial" w:cs="Arial"/>
                <w:color w:val="404040"/>
              </w:rPr>
              <w:t xml:space="preserve">5= </w:t>
            </w:r>
            <w:r w:rsidRPr="002A613F">
              <w:rPr>
                <w:rFonts w:ascii="Arial" w:hAnsi="Arial" w:cs="Arial"/>
                <w:color w:val="404040"/>
                <w:spacing w:val="1"/>
              </w:rPr>
              <w:t>E</w:t>
            </w:r>
            <w:r w:rsidRPr="002A613F">
              <w:rPr>
                <w:rFonts w:ascii="Arial" w:hAnsi="Arial" w:cs="Arial"/>
                <w:color w:val="404040"/>
                <w:spacing w:val="-1"/>
              </w:rPr>
              <w:t>x</w:t>
            </w:r>
            <w:r w:rsidRPr="002A613F">
              <w:rPr>
                <w:rFonts w:ascii="Arial" w:hAnsi="Arial" w:cs="Arial"/>
                <w:color w:val="404040"/>
                <w:spacing w:val="1"/>
              </w:rPr>
              <w:t>ce</w:t>
            </w:r>
            <w:r w:rsidRPr="002A613F">
              <w:rPr>
                <w:rFonts w:ascii="Arial" w:hAnsi="Arial" w:cs="Arial"/>
                <w:color w:val="404040"/>
              </w:rPr>
              <w:t>ll</w:t>
            </w:r>
            <w:r w:rsidRPr="002A613F">
              <w:rPr>
                <w:rFonts w:ascii="Arial" w:hAnsi="Arial" w:cs="Arial"/>
                <w:color w:val="404040"/>
                <w:spacing w:val="1"/>
              </w:rPr>
              <w:t>en</w:t>
            </w:r>
            <w:r w:rsidRPr="002A613F">
              <w:rPr>
                <w:rFonts w:ascii="Arial" w:hAnsi="Arial" w:cs="Arial"/>
                <w:color w:val="404040"/>
              </w:rPr>
              <w:t>t4= G</w:t>
            </w:r>
            <w:r w:rsidRPr="002A613F">
              <w:rPr>
                <w:rFonts w:ascii="Arial" w:hAnsi="Arial" w:cs="Arial"/>
                <w:color w:val="404040"/>
                <w:spacing w:val="1"/>
              </w:rPr>
              <w:t>oo</w:t>
            </w:r>
            <w:r w:rsidRPr="002A613F">
              <w:rPr>
                <w:rFonts w:ascii="Arial" w:hAnsi="Arial" w:cs="Arial"/>
                <w:color w:val="404040"/>
              </w:rPr>
              <w:t>d3= S</w:t>
            </w:r>
            <w:r w:rsidRPr="002A613F">
              <w:rPr>
                <w:rFonts w:ascii="Arial" w:hAnsi="Arial" w:cs="Arial"/>
                <w:color w:val="404040"/>
                <w:spacing w:val="1"/>
              </w:rPr>
              <w:t>a</w:t>
            </w:r>
            <w:r w:rsidRPr="002A613F">
              <w:rPr>
                <w:rFonts w:ascii="Arial" w:hAnsi="Arial" w:cs="Arial"/>
                <w:color w:val="404040"/>
              </w:rPr>
              <w:t>ti</w:t>
            </w:r>
            <w:r w:rsidRPr="002A613F">
              <w:rPr>
                <w:rFonts w:ascii="Arial" w:hAnsi="Arial" w:cs="Arial"/>
                <w:color w:val="404040"/>
                <w:spacing w:val="-1"/>
              </w:rPr>
              <w:t>s</w:t>
            </w:r>
            <w:r w:rsidRPr="002A613F">
              <w:rPr>
                <w:rFonts w:ascii="Arial" w:hAnsi="Arial" w:cs="Arial"/>
                <w:color w:val="404040"/>
                <w:spacing w:val="1"/>
              </w:rPr>
              <w:t>fac</w:t>
            </w:r>
            <w:r w:rsidRPr="002A613F">
              <w:rPr>
                <w:rFonts w:ascii="Arial" w:hAnsi="Arial" w:cs="Arial"/>
                <w:color w:val="404040"/>
              </w:rPr>
              <w:t>t</w:t>
            </w:r>
            <w:r w:rsidRPr="002A613F">
              <w:rPr>
                <w:rFonts w:ascii="Arial" w:hAnsi="Arial" w:cs="Arial"/>
                <w:color w:val="404040"/>
                <w:spacing w:val="1"/>
              </w:rPr>
              <w:t>or</w:t>
            </w:r>
            <w:r w:rsidRPr="002A613F">
              <w:rPr>
                <w:rFonts w:ascii="Arial" w:hAnsi="Arial" w:cs="Arial"/>
                <w:color w:val="404040"/>
              </w:rPr>
              <w:t>y2= N</w:t>
            </w:r>
            <w:r w:rsidRPr="002A613F">
              <w:rPr>
                <w:rFonts w:ascii="Arial" w:hAnsi="Arial" w:cs="Arial"/>
                <w:color w:val="404040"/>
                <w:spacing w:val="1"/>
              </w:rPr>
              <w:t>eed</w:t>
            </w:r>
            <w:r w:rsidRPr="002A613F">
              <w:rPr>
                <w:rFonts w:ascii="Arial" w:hAnsi="Arial" w:cs="Arial"/>
                <w:color w:val="404040"/>
              </w:rPr>
              <w:t>s</w:t>
            </w:r>
          </w:p>
          <w:p w:rsidR="0099619E" w:rsidRPr="002A613F" w:rsidRDefault="0099619E" w:rsidP="0099619E">
            <w:pPr>
              <w:ind w:left="104"/>
              <w:rPr>
                <w:rFonts w:ascii="Arial" w:hAnsi="Arial" w:cs="Arial"/>
              </w:rPr>
            </w:pPr>
            <w:r w:rsidRPr="002A613F">
              <w:rPr>
                <w:rFonts w:ascii="Arial" w:hAnsi="Arial" w:cs="Arial"/>
                <w:color w:val="404040"/>
                <w:spacing w:val="1"/>
              </w:rPr>
              <w:t>I</w:t>
            </w:r>
            <w:r w:rsidRPr="002A613F">
              <w:rPr>
                <w:rFonts w:ascii="Arial" w:hAnsi="Arial" w:cs="Arial"/>
                <w:color w:val="404040"/>
                <w:spacing w:val="-1"/>
              </w:rPr>
              <w:t>m</w:t>
            </w:r>
            <w:r w:rsidRPr="002A613F">
              <w:rPr>
                <w:rFonts w:ascii="Arial" w:hAnsi="Arial" w:cs="Arial"/>
                <w:color w:val="404040"/>
                <w:spacing w:val="1"/>
              </w:rPr>
              <w:t>pro</w:t>
            </w:r>
            <w:r w:rsidRPr="002A613F">
              <w:rPr>
                <w:rFonts w:ascii="Arial" w:hAnsi="Arial" w:cs="Arial"/>
                <w:color w:val="404040"/>
                <w:spacing w:val="-1"/>
              </w:rPr>
              <w:t>v</w:t>
            </w:r>
            <w:r w:rsidRPr="002A613F">
              <w:rPr>
                <w:rFonts w:ascii="Arial" w:hAnsi="Arial" w:cs="Arial"/>
                <w:color w:val="404040"/>
                <w:spacing w:val="1"/>
              </w:rPr>
              <w:t>e</w:t>
            </w:r>
            <w:r w:rsidRPr="002A613F">
              <w:rPr>
                <w:rFonts w:ascii="Arial" w:hAnsi="Arial" w:cs="Arial"/>
                <w:color w:val="404040"/>
                <w:spacing w:val="-1"/>
              </w:rPr>
              <w:t>m</w:t>
            </w:r>
            <w:r w:rsidRPr="002A613F">
              <w:rPr>
                <w:rFonts w:ascii="Arial" w:hAnsi="Arial" w:cs="Arial"/>
                <w:color w:val="404040"/>
                <w:spacing w:val="1"/>
              </w:rPr>
              <w:t>en</w:t>
            </w:r>
            <w:r w:rsidRPr="002A613F">
              <w:rPr>
                <w:rFonts w:ascii="Arial" w:hAnsi="Arial" w:cs="Arial"/>
                <w:color w:val="404040"/>
              </w:rPr>
              <w:t xml:space="preserve">t1= </w:t>
            </w:r>
            <w:proofErr w:type="spellStart"/>
            <w:r w:rsidRPr="002A613F">
              <w:rPr>
                <w:rFonts w:ascii="Arial" w:hAnsi="Arial" w:cs="Arial"/>
                <w:color w:val="404040"/>
                <w:spacing w:val="2"/>
              </w:rPr>
              <w:t>P</w:t>
            </w:r>
            <w:r w:rsidRPr="002A613F">
              <w:rPr>
                <w:rFonts w:ascii="Arial" w:hAnsi="Arial" w:cs="Arial"/>
                <w:color w:val="404040"/>
                <w:spacing w:val="-1"/>
              </w:rPr>
              <w:t>o</w:t>
            </w:r>
            <w:r w:rsidRPr="002A613F">
              <w:rPr>
                <w:rFonts w:ascii="Arial" w:hAnsi="Arial" w:cs="Arial"/>
                <w:color w:val="404040"/>
                <w:spacing w:val="1"/>
              </w:rPr>
              <w:t>o</w:t>
            </w:r>
            <w:r w:rsidRPr="002A613F">
              <w:rPr>
                <w:rFonts w:ascii="Arial" w:hAnsi="Arial" w:cs="Arial"/>
                <w:color w:val="404040"/>
              </w:rPr>
              <w:t>rN</w:t>
            </w:r>
            <w:proofErr w:type="spellEnd"/>
            <w:r w:rsidRPr="002A613F">
              <w:rPr>
                <w:rFonts w:ascii="Arial" w:hAnsi="Arial" w:cs="Arial"/>
                <w:color w:val="404040"/>
              </w:rPr>
              <w:t xml:space="preserve">/A= </w:t>
            </w:r>
            <w:proofErr w:type="spellStart"/>
            <w:r w:rsidRPr="002A613F">
              <w:rPr>
                <w:rFonts w:ascii="Arial" w:hAnsi="Arial" w:cs="Arial"/>
                <w:color w:val="404040"/>
              </w:rPr>
              <w:t>N</w:t>
            </w:r>
            <w:r w:rsidRPr="002A613F">
              <w:rPr>
                <w:rFonts w:ascii="Arial" w:hAnsi="Arial" w:cs="Arial"/>
                <w:color w:val="404040"/>
                <w:spacing w:val="1"/>
              </w:rPr>
              <w:t>o</w:t>
            </w:r>
            <w:r w:rsidRPr="002A613F">
              <w:rPr>
                <w:rFonts w:ascii="Arial" w:hAnsi="Arial" w:cs="Arial"/>
                <w:color w:val="404040"/>
              </w:rPr>
              <w:t>tA</w:t>
            </w:r>
            <w:r w:rsidRPr="002A613F">
              <w:rPr>
                <w:rFonts w:ascii="Arial" w:hAnsi="Arial" w:cs="Arial"/>
                <w:color w:val="404040"/>
                <w:spacing w:val="1"/>
              </w:rPr>
              <w:t>pp</w:t>
            </w:r>
            <w:r w:rsidRPr="002A613F">
              <w:rPr>
                <w:rFonts w:ascii="Arial" w:hAnsi="Arial" w:cs="Arial"/>
                <w:color w:val="404040"/>
              </w:rPr>
              <w:t>li</w:t>
            </w:r>
            <w:r w:rsidRPr="002A613F">
              <w:rPr>
                <w:rFonts w:ascii="Arial" w:hAnsi="Arial" w:cs="Arial"/>
                <w:color w:val="404040"/>
                <w:spacing w:val="1"/>
              </w:rPr>
              <w:t>cab</w:t>
            </w:r>
            <w:r w:rsidRPr="002A613F">
              <w:rPr>
                <w:rFonts w:ascii="Arial" w:hAnsi="Arial" w:cs="Arial"/>
                <w:color w:val="404040"/>
              </w:rPr>
              <w:t>le</w:t>
            </w:r>
            <w:proofErr w:type="spellEnd"/>
          </w:p>
        </w:tc>
        <w:tc>
          <w:tcPr>
            <w:tcW w:w="4632" w:type="dxa"/>
            <w:tcBorders>
              <w:top w:val="single" w:sz="4" w:space="0" w:color="000000"/>
              <w:left w:val="single" w:sz="4" w:space="0" w:color="000000"/>
              <w:bottom w:val="single" w:sz="4" w:space="0" w:color="000000"/>
              <w:right w:val="single" w:sz="4" w:space="0" w:color="000000"/>
            </w:tcBorders>
          </w:tcPr>
          <w:p w:rsidR="0099619E" w:rsidRPr="002A613F" w:rsidRDefault="0099619E" w:rsidP="0099619E">
            <w:pPr>
              <w:spacing w:line="220" w:lineRule="exact"/>
              <w:ind w:left="463"/>
              <w:rPr>
                <w:rFonts w:ascii="Arial" w:hAnsi="Arial" w:cs="Arial"/>
              </w:rPr>
            </w:pPr>
            <w:r w:rsidRPr="002A613F">
              <w:rPr>
                <w:rFonts w:ascii="Arial" w:hAnsi="Arial" w:cs="Arial"/>
                <w:b/>
              </w:rPr>
              <w:t>5</w:t>
            </w:r>
          </w:p>
        </w:tc>
        <w:tc>
          <w:tcPr>
            <w:tcW w:w="4632" w:type="dxa"/>
            <w:tcBorders>
              <w:top w:val="single" w:sz="4" w:space="0" w:color="000000"/>
              <w:left w:val="single" w:sz="4" w:space="0" w:color="000000"/>
              <w:bottom w:val="single" w:sz="4" w:space="0" w:color="000000"/>
              <w:right w:val="single" w:sz="4" w:space="0" w:color="000000"/>
            </w:tcBorders>
          </w:tcPr>
          <w:p w:rsidR="0099619E" w:rsidRPr="002A613F" w:rsidRDefault="0099619E" w:rsidP="0099619E">
            <w:pPr>
              <w:rPr>
                <w:rFonts w:ascii="Arial" w:hAnsi="Arial" w:cs="Arial"/>
              </w:rPr>
            </w:pPr>
            <w:r w:rsidRPr="002A613F">
              <w:rPr>
                <w:rFonts w:ascii="Arial" w:eastAsia="MS Mincho" w:hAnsi="Arial" w:cs="Arial"/>
                <w:bCs/>
                <w:lang w:val="en-GB"/>
              </w:rPr>
              <w:t xml:space="preserve">Thank you </w:t>
            </w:r>
          </w:p>
        </w:tc>
      </w:tr>
      <w:tr w:rsidR="00F4398C" w:rsidRPr="002A613F">
        <w:trPr>
          <w:trHeight w:hRule="exact" w:val="930"/>
        </w:trPr>
        <w:tc>
          <w:tcPr>
            <w:tcW w:w="4628" w:type="dxa"/>
            <w:tcBorders>
              <w:top w:val="single" w:sz="4" w:space="0" w:color="000000"/>
              <w:left w:val="single" w:sz="4" w:space="0" w:color="000000"/>
              <w:bottom w:val="single" w:sz="4" w:space="0" w:color="000000"/>
              <w:right w:val="single" w:sz="4" w:space="0" w:color="000000"/>
            </w:tcBorders>
          </w:tcPr>
          <w:p w:rsidR="00F4398C" w:rsidRPr="002A613F" w:rsidRDefault="000B316E">
            <w:pPr>
              <w:ind w:left="104"/>
              <w:rPr>
                <w:rFonts w:ascii="Arial" w:hAnsi="Arial" w:cs="Arial"/>
              </w:rPr>
            </w:pPr>
            <w:r w:rsidRPr="002A613F">
              <w:rPr>
                <w:rFonts w:ascii="Arial" w:hAnsi="Arial" w:cs="Arial"/>
                <w:b/>
                <w:spacing w:val="1"/>
              </w:rPr>
              <w:t>9</w:t>
            </w:r>
            <w:r w:rsidRPr="002A613F">
              <w:rPr>
                <w:rFonts w:ascii="Arial" w:hAnsi="Arial" w:cs="Arial"/>
                <w:b/>
              </w:rPr>
              <w:t>.A</w:t>
            </w:r>
            <w:r w:rsidRPr="002A613F">
              <w:rPr>
                <w:rFonts w:ascii="Arial" w:hAnsi="Arial" w:cs="Arial"/>
                <w:b/>
                <w:spacing w:val="1"/>
              </w:rPr>
              <w:t>r</w:t>
            </w:r>
            <w:r w:rsidRPr="002A613F">
              <w:rPr>
                <w:rFonts w:ascii="Arial" w:hAnsi="Arial" w:cs="Arial"/>
                <w:b/>
              </w:rPr>
              <w:t>e</w:t>
            </w:r>
            <w:r w:rsidRPr="002A613F">
              <w:rPr>
                <w:rFonts w:ascii="Arial" w:hAnsi="Arial" w:cs="Arial"/>
                <w:b/>
                <w:spacing w:val="1"/>
              </w:rPr>
              <w:t>t</w:t>
            </w:r>
            <w:r w:rsidRPr="002A613F">
              <w:rPr>
                <w:rFonts w:ascii="Arial" w:hAnsi="Arial" w:cs="Arial"/>
                <w:b/>
              </w:rPr>
              <w:t>he</w:t>
            </w:r>
            <w:r w:rsidRPr="002A613F">
              <w:rPr>
                <w:rFonts w:ascii="Arial" w:hAnsi="Arial" w:cs="Arial"/>
                <w:b/>
                <w:spacing w:val="1"/>
              </w:rPr>
              <w:t>re</w:t>
            </w:r>
            <w:r w:rsidRPr="002A613F">
              <w:rPr>
                <w:rFonts w:ascii="Arial" w:hAnsi="Arial" w:cs="Arial"/>
                <w:b/>
                <w:spacing w:val="-1"/>
              </w:rPr>
              <w:t>s</w:t>
            </w:r>
            <w:r w:rsidRPr="002A613F">
              <w:rPr>
                <w:rFonts w:ascii="Arial" w:hAnsi="Arial" w:cs="Arial"/>
                <w:b/>
              </w:rPr>
              <w:t>ul</w:t>
            </w:r>
            <w:r w:rsidRPr="002A613F">
              <w:rPr>
                <w:rFonts w:ascii="Arial" w:hAnsi="Arial" w:cs="Arial"/>
                <w:b/>
                <w:spacing w:val="1"/>
              </w:rPr>
              <w:t>t</w:t>
            </w:r>
            <w:r w:rsidRPr="002A613F">
              <w:rPr>
                <w:rFonts w:ascii="Arial" w:hAnsi="Arial" w:cs="Arial"/>
                <w:b/>
              </w:rPr>
              <w:t>sp</w:t>
            </w:r>
            <w:r w:rsidRPr="002A613F">
              <w:rPr>
                <w:rFonts w:ascii="Arial" w:hAnsi="Arial" w:cs="Arial"/>
                <w:b/>
                <w:spacing w:val="1"/>
              </w:rPr>
              <w:t>re</w:t>
            </w:r>
            <w:r w:rsidRPr="002A613F">
              <w:rPr>
                <w:rFonts w:ascii="Arial" w:hAnsi="Arial" w:cs="Arial"/>
                <w:b/>
                <w:spacing w:val="-1"/>
              </w:rPr>
              <w:t>s</w:t>
            </w:r>
            <w:r w:rsidRPr="002A613F">
              <w:rPr>
                <w:rFonts w:ascii="Arial" w:hAnsi="Arial" w:cs="Arial"/>
                <w:b/>
                <w:spacing w:val="1"/>
              </w:rPr>
              <w:t>e</w:t>
            </w:r>
            <w:r w:rsidRPr="002A613F">
              <w:rPr>
                <w:rFonts w:ascii="Arial" w:hAnsi="Arial" w:cs="Arial"/>
                <w:b/>
              </w:rPr>
              <w:t>n</w:t>
            </w:r>
            <w:r w:rsidRPr="002A613F">
              <w:rPr>
                <w:rFonts w:ascii="Arial" w:hAnsi="Arial" w:cs="Arial"/>
                <w:b/>
                <w:spacing w:val="1"/>
              </w:rPr>
              <w:t>te</w:t>
            </w:r>
            <w:r w:rsidRPr="002A613F">
              <w:rPr>
                <w:rFonts w:ascii="Arial" w:hAnsi="Arial" w:cs="Arial"/>
                <w:b/>
              </w:rPr>
              <w:t>d</w:t>
            </w:r>
            <w:r w:rsidRPr="002A613F">
              <w:rPr>
                <w:rFonts w:ascii="Arial" w:hAnsi="Arial" w:cs="Arial"/>
                <w:b/>
                <w:spacing w:val="1"/>
              </w:rPr>
              <w:t>c</w:t>
            </w:r>
            <w:r w:rsidRPr="002A613F">
              <w:rPr>
                <w:rFonts w:ascii="Arial" w:hAnsi="Arial" w:cs="Arial"/>
                <w:b/>
              </w:rPr>
              <w:t>l</w:t>
            </w:r>
            <w:r w:rsidRPr="002A613F">
              <w:rPr>
                <w:rFonts w:ascii="Arial" w:hAnsi="Arial" w:cs="Arial"/>
                <w:b/>
                <w:spacing w:val="1"/>
              </w:rPr>
              <w:t>ear</w:t>
            </w:r>
            <w:r w:rsidRPr="002A613F">
              <w:rPr>
                <w:rFonts w:ascii="Arial" w:hAnsi="Arial" w:cs="Arial"/>
                <w:b/>
              </w:rPr>
              <w:t>l</w:t>
            </w:r>
            <w:r w:rsidRPr="002A613F">
              <w:rPr>
                <w:rFonts w:ascii="Arial" w:hAnsi="Arial" w:cs="Arial"/>
                <w:b/>
                <w:spacing w:val="1"/>
              </w:rPr>
              <w:t>y</w:t>
            </w:r>
            <w:r w:rsidRPr="002A613F">
              <w:rPr>
                <w:rFonts w:ascii="Arial" w:hAnsi="Arial" w:cs="Arial"/>
                <w:b/>
              </w:rPr>
              <w:t>?</w:t>
            </w:r>
          </w:p>
          <w:p w:rsidR="00F4398C" w:rsidRPr="002A613F" w:rsidRDefault="000B316E">
            <w:pPr>
              <w:spacing w:line="220" w:lineRule="exact"/>
              <w:ind w:left="104"/>
              <w:rPr>
                <w:rFonts w:ascii="Arial" w:hAnsi="Arial" w:cs="Arial"/>
              </w:rPr>
            </w:pPr>
            <w:proofErr w:type="spellStart"/>
            <w:r w:rsidRPr="002A613F">
              <w:rPr>
                <w:rFonts w:ascii="Arial" w:hAnsi="Arial" w:cs="Arial"/>
                <w:color w:val="404040"/>
                <w:spacing w:val="-1"/>
              </w:rPr>
              <w:t>R</w:t>
            </w:r>
            <w:r w:rsidRPr="002A613F">
              <w:rPr>
                <w:rFonts w:ascii="Arial" w:hAnsi="Arial" w:cs="Arial"/>
                <w:color w:val="404040"/>
                <w:spacing w:val="1"/>
              </w:rPr>
              <w:t>a</w:t>
            </w:r>
            <w:r w:rsidRPr="002A613F">
              <w:rPr>
                <w:rFonts w:ascii="Arial" w:hAnsi="Arial" w:cs="Arial"/>
                <w:color w:val="404040"/>
              </w:rPr>
              <w:t>ti</w:t>
            </w:r>
            <w:r w:rsidRPr="002A613F">
              <w:rPr>
                <w:rFonts w:ascii="Arial" w:hAnsi="Arial" w:cs="Arial"/>
                <w:color w:val="404040"/>
                <w:spacing w:val="1"/>
              </w:rPr>
              <w:t>n</w:t>
            </w:r>
            <w:r w:rsidRPr="002A613F">
              <w:rPr>
                <w:rFonts w:ascii="Arial" w:hAnsi="Arial" w:cs="Arial"/>
                <w:color w:val="404040"/>
              </w:rPr>
              <w:t>gS</w:t>
            </w:r>
            <w:r w:rsidRPr="002A613F">
              <w:rPr>
                <w:rFonts w:ascii="Arial" w:hAnsi="Arial" w:cs="Arial"/>
                <w:color w:val="404040"/>
                <w:spacing w:val="1"/>
              </w:rPr>
              <w:t>ca</w:t>
            </w:r>
            <w:r w:rsidRPr="002A613F">
              <w:rPr>
                <w:rFonts w:ascii="Arial" w:hAnsi="Arial" w:cs="Arial"/>
                <w:color w:val="404040"/>
              </w:rPr>
              <w:t>l</w:t>
            </w:r>
            <w:r w:rsidRPr="002A613F">
              <w:rPr>
                <w:rFonts w:ascii="Arial" w:hAnsi="Arial" w:cs="Arial"/>
                <w:color w:val="404040"/>
                <w:spacing w:val="1"/>
              </w:rPr>
              <w:t>e</w:t>
            </w:r>
            <w:proofErr w:type="spellEnd"/>
            <w:r w:rsidRPr="002A613F">
              <w:rPr>
                <w:rFonts w:ascii="Arial" w:hAnsi="Arial" w:cs="Arial"/>
                <w:color w:val="404040"/>
              </w:rPr>
              <w:t>:</w:t>
            </w:r>
          </w:p>
          <w:p w:rsidR="00F4398C" w:rsidRPr="002A613F" w:rsidRDefault="000B316E">
            <w:pPr>
              <w:ind w:left="104"/>
              <w:rPr>
                <w:rFonts w:ascii="Arial" w:hAnsi="Arial" w:cs="Arial"/>
              </w:rPr>
            </w:pPr>
            <w:r w:rsidRPr="002A613F">
              <w:rPr>
                <w:rFonts w:ascii="Arial" w:hAnsi="Arial" w:cs="Arial"/>
                <w:color w:val="404040"/>
              </w:rPr>
              <w:t xml:space="preserve">5= </w:t>
            </w:r>
            <w:r w:rsidRPr="002A613F">
              <w:rPr>
                <w:rFonts w:ascii="Arial" w:hAnsi="Arial" w:cs="Arial"/>
                <w:color w:val="404040"/>
                <w:spacing w:val="1"/>
              </w:rPr>
              <w:t>E</w:t>
            </w:r>
            <w:r w:rsidRPr="002A613F">
              <w:rPr>
                <w:rFonts w:ascii="Arial" w:hAnsi="Arial" w:cs="Arial"/>
                <w:color w:val="404040"/>
                <w:spacing w:val="-1"/>
              </w:rPr>
              <w:t>x</w:t>
            </w:r>
            <w:r w:rsidRPr="002A613F">
              <w:rPr>
                <w:rFonts w:ascii="Arial" w:hAnsi="Arial" w:cs="Arial"/>
                <w:color w:val="404040"/>
                <w:spacing w:val="1"/>
              </w:rPr>
              <w:t>ce</w:t>
            </w:r>
            <w:r w:rsidRPr="002A613F">
              <w:rPr>
                <w:rFonts w:ascii="Arial" w:hAnsi="Arial" w:cs="Arial"/>
                <w:color w:val="404040"/>
              </w:rPr>
              <w:t>ll</w:t>
            </w:r>
            <w:r w:rsidRPr="002A613F">
              <w:rPr>
                <w:rFonts w:ascii="Arial" w:hAnsi="Arial" w:cs="Arial"/>
                <w:color w:val="404040"/>
                <w:spacing w:val="1"/>
              </w:rPr>
              <w:t>en</w:t>
            </w:r>
            <w:r w:rsidRPr="002A613F">
              <w:rPr>
                <w:rFonts w:ascii="Arial" w:hAnsi="Arial" w:cs="Arial"/>
                <w:color w:val="404040"/>
              </w:rPr>
              <w:t>t4= G</w:t>
            </w:r>
            <w:r w:rsidRPr="002A613F">
              <w:rPr>
                <w:rFonts w:ascii="Arial" w:hAnsi="Arial" w:cs="Arial"/>
                <w:color w:val="404040"/>
                <w:spacing w:val="1"/>
              </w:rPr>
              <w:t>oo</w:t>
            </w:r>
            <w:r w:rsidRPr="002A613F">
              <w:rPr>
                <w:rFonts w:ascii="Arial" w:hAnsi="Arial" w:cs="Arial"/>
                <w:color w:val="404040"/>
              </w:rPr>
              <w:t>d3= S</w:t>
            </w:r>
            <w:r w:rsidRPr="002A613F">
              <w:rPr>
                <w:rFonts w:ascii="Arial" w:hAnsi="Arial" w:cs="Arial"/>
                <w:color w:val="404040"/>
                <w:spacing w:val="1"/>
              </w:rPr>
              <w:t>a</w:t>
            </w:r>
            <w:r w:rsidRPr="002A613F">
              <w:rPr>
                <w:rFonts w:ascii="Arial" w:hAnsi="Arial" w:cs="Arial"/>
                <w:color w:val="404040"/>
              </w:rPr>
              <w:t>ti</w:t>
            </w:r>
            <w:r w:rsidRPr="002A613F">
              <w:rPr>
                <w:rFonts w:ascii="Arial" w:hAnsi="Arial" w:cs="Arial"/>
                <w:color w:val="404040"/>
                <w:spacing w:val="-1"/>
              </w:rPr>
              <w:t>s</w:t>
            </w:r>
            <w:r w:rsidRPr="002A613F">
              <w:rPr>
                <w:rFonts w:ascii="Arial" w:hAnsi="Arial" w:cs="Arial"/>
                <w:color w:val="404040"/>
                <w:spacing w:val="1"/>
              </w:rPr>
              <w:t>fac</w:t>
            </w:r>
            <w:r w:rsidRPr="002A613F">
              <w:rPr>
                <w:rFonts w:ascii="Arial" w:hAnsi="Arial" w:cs="Arial"/>
                <w:color w:val="404040"/>
              </w:rPr>
              <w:t>t</w:t>
            </w:r>
            <w:r w:rsidRPr="002A613F">
              <w:rPr>
                <w:rFonts w:ascii="Arial" w:hAnsi="Arial" w:cs="Arial"/>
                <w:color w:val="404040"/>
                <w:spacing w:val="1"/>
              </w:rPr>
              <w:t>or</w:t>
            </w:r>
            <w:r w:rsidRPr="002A613F">
              <w:rPr>
                <w:rFonts w:ascii="Arial" w:hAnsi="Arial" w:cs="Arial"/>
                <w:color w:val="404040"/>
              </w:rPr>
              <w:t>y2= N</w:t>
            </w:r>
            <w:r w:rsidRPr="002A613F">
              <w:rPr>
                <w:rFonts w:ascii="Arial" w:hAnsi="Arial" w:cs="Arial"/>
                <w:color w:val="404040"/>
                <w:spacing w:val="1"/>
              </w:rPr>
              <w:t>eed</w:t>
            </w:r>
            <w:r w:rsidRPr="002A613F">
              <w:rPr>
                <w:rFonts w:ascii="Arial" w:hAnsi="Arial" w:cs="Arial"/>
                <w:color w:val="404040"/>
              </w:rPr>
              <w:t>s</w:t>
            </w:r>
          </w:p>
          <w:p w:rsidR="00F4398C" w:rsidRPr="002A613F" w:rsidRDefault="000B316E">
            <w:pPr>
              <w:ind w:left="104"/>
              <w:rPr>
                <w:rFonts w:ascii="Arial" w:hAnsi="Arial" w:cs="Arial"/>
              </w:rPr>
            </w:pPr>
            <w:r w:rsidRPr="002A613F">
              <w:rPr>
                <w:rFonts w:ascii="Arial" w:hAnsi="Arial" w:cs="Arial"/>
                <w:color w:val="404040"/>
                <w:spacing w:val="1"/>
              </w:rPr>
              <w:t>I</w:t>
            </w:r>
            <w:r w:rsidRPr="002A613F">
              <w:rPr>
                <w:rFonts w:ascii="Arial" w:hAnsi="Arial" w:cs="Arial"/>
                <w:color w:val="404040"/>
                <w:spacing w:val="-1"/>
              </w:rPr>
              <w:t>m</w:t>
            </w:r>
            <w:r w:rsidRPr="002A613F">
              <w:rPr>
                <w:rFonts w:ascii="Arial" w:hAnsi="Arial" w:cs="Arial"/>
                <w:color w:val="404040"/>
                <w:spacing w:val="1"/>
              </w:rPr>
              <w:t>pro</w:t>
            </w:r>
            <w:r w:rsidRPr="002A613F">
              <w:rPr>
                <w:rFonts w:ascii="Arial" w:hAnsi="Arial" w:cs="Arial"/>
                <w:color w:val="404040"/>
                <w:spacing w:val="-1"/>
              </w:rPr>
              <w:t>v</w:t>
            </w:r>
            <w:r w:rsidRPr="002A613F">
              <w:rPr>
                <w:rFonts w:ascii="Arial" w:hAnsi="Arial" w:cs="Arial"/>
                <w:color w:val="404040"/>
                <w:spacing w:val="1"/>
              </w:rPr>
              <w:t>e</w:t>
            </w:r>
            <w:r w:rsidRPr="002A613F">
              <w:rPr>
                <w:rFonts w:ascii="Arial" w:hAnsi="Arial" w:cs="Arial"/>
                <w:color w:val="404040"/>
                <w:spacing w:val="-1"/>
              </w:rPr>
              <w:t>m</w:t>
            </w:r>
            <w:r w:rsidRPr="002A613F">
              <w:rPr>
                <w:rFonts w:ascii="Arial" w:hAnsi="Arial" w:cs="Arial"/>
                <w:color w:val="404040"/>
                <w:spacing w:val="1"/>
              </w:rPr>
              <w:t>en</w:t>
            </w:r>
            <w:r w:rsidRPr="002A613F">
              <w:rPr>
                <w:rFonts w:ascii="Arial" w:hAnsi="Arial" w:cs="Arial"/>
                <w:color w:val="404040"/>
              </w:rPr>
              <w:t xml:space="preserve">t1= </w:t>
            </w:r>
            <w:proofErr w:type="spellStart"/>
            <w:r w:rsidRPr="002A613F">
              <w:rPr>
                <w:rFonts w:ascii="Arial" w:hAnsi="Arial" w:cs="Arial"/>
                <w:color w:val="404040"/>
                <w:spacing w:val="2"/>
              </w:rPr>
              <w:t>P</w:t>
            </w:r>
            <w:r w:rsidRPr="002A613F">
              <w:rPr>
                <w:rFonts w:ascii="Arial" w:hAnsi="Arial" w:cs="Arial"/>
                <w:color w:val="404040"/>
                <w:spacing w:val="-1"/>
              </w:rPr>
              <w:t>o</w:t>
            </w:r>
            <w:r w:rsidRPr="002A613F">
              <w:rPr>
                <w:rFonts w:ascii="Arial" w:hAnsi="Arial" w:cs="Arial"/>
                <w:color w:val="404040"/>
                <w:spacing w:val="1"/>
              </w:rPr>
              <w:t>o</w:t>
            </w:r>
            <w:r w:rsidRPr="002A613F">
              <w:rPr>
                <w:rFonts w:ascii="Arial" w:hAnsi="Arial" w:cs="Arial"/>
                <w:color w:val="404040"/>
              </w:rPr>
              <w:t>rN</w:t>
            </w:r>
            <w:proofErr w:type="spellEnd"/>
            <w:r w:rsidRPr="002A613F">
              <w:rPr>
                <w:rFonts w:ascii="Arial" w:hAnsi="Arial" w:cs="Arial"/>
                <w:color w:val="404040"/>
              </w:rPr>
              <w:t xml:space="preserve">/A= </w:t>
            </w:r>
            <w:proofErr w:type="spellStart"/>
            <w:r w:rsidRPr="002A613F">
              <w:rPr>
                <w:rFonts w:ascii="Arial" w:hAnsi="Arial" w:cs="Arial"/>
                <w:color w:val="404040"/>
              </w:rPr>
              <w:t>N</w:t>
            </w:r>
            <w:r w:rsidRPr="002A613F">
              <w:rPr>
                <w:rFonts w:ascii="Arial" w:hAnsi="Arial" w:cs="Arial"/>
                <w:color w:val="404040"/>
                <w:spacing w:val="1"/>
              </w:rPr>
              <w:t>o</w:t>
            </w:r>
            <w:r w:rsidRPr="002A613F">
              <w:rPr>
                <w:rFonts w:ascii="Arial" w:hAnsi="Arial" w:cs="Arial"/>
                <w:color w:val="404040"/>
              </w:rPr>
              <w:t>tA</w:t>
            </w:r>
            <w:r w:rsidRPr="002A613F">
              <w:rPr>
                <w:rFonts w:ascii="Arial" w:hAnsi="Arial" w:cs="Arial"/>
                <w:color w:val="404040"/>
                <w:spacing w:val="1"/>
              </w:rPr>
              <w:t>pp</w:t>
            </w:r>
            <w:r w:rsidRPr="002A613F">
              <w:rPr>
                <w:rFonts w:ascii="Arial" w:hAnsi="Arial" w:cs="Arial"/>
                <w:color w:val="404040"/>
              </w:rPr>
              <w:t>li</w:t>
            </w:r>
            <w:r w:rsidRPr="002A613F">
              <w:rPr>
                <w:rFonts w:ascii="Arial" w:hAnsi="Arial" w:cs="Arial"/>
                <w:color w:val="404040"/>
                <w:spacing w:val="1"/>
              </w:rPr>
              <w:t>cab</w:t>
            </w:r>
            <w:r w:rsidRPr="002A613F">
              <w:rPr>
                <w:rFonts w:ascii="Arial" w:hAnsi="Arial" w:cs="Arial"/>
                <w:color w:val="404040"/>
              </w:rPr>
              <w:t>le</w:t>
            </w:r>
            <w:proofErr w:type="spellEnd"/>
          </w:p>
        </w:tc>
        <w:tc>
          <w:tcPr>
            <w:tcW w:w="4632" w:type="dxa"/>
            <w:tcBorders>
              <w:top w:val="single" w:sz="4" w:space="0" w:color="000000"/>
              <w:left w:val="single" w:sz="4" w:space="0" w:color="000000"/>
              <w:bottom w:val="single" w:sz="4" w:space="0" w:color="000000"/>
              <w:right w:val="single" w:sz="4" w:space="0" w:color="000000"/>
            </w:tcBorders>
          </w:tcPr>
          <w:p w:rsidR="00F4398C" w:rsidRPr="002A613F" w:rsidRDefault="000B316E">
            <w:pPr>
              <w:ind w:left="103"/>
              <w:rPr>
                <w:rFonts w:ascii="Arial" w:hAnsi="Arial" w:cs="Arial"/>
              </w:rPr>
            </w:pPr>
            <w:r w:rsidRPr="002A613F">
              <w:rPr>
                <w:rFonts w:ascii="Arial" w:hAnsi="Arial" w:cs="Arial"/>
              </w:rPr>
              <w:t>3</w:t>
            </w:r>
          </w:p>
        </w:tc>
        <w:tc>
          <w:tcPr>
            <w:tcW w:w="4632" w:type="dxa"/>
            <w:tcBorders>
              <w:top w:val="single" w:sz="4" w:space="0" w:color="000000"/>
              <w:left w:val="single" w:sz="4" w:space="0" w:color="000000"/>
              <w:bottom w:val="single" w:sz="4" w:space="0" w:color="000000"/>
              <w:right w:val="single" w:sz="4" w:space="0" w:color="000000"/>
            </w:tcBorders>
          </w:tcPr>
          <w:p w:rsidR="00F4398C" w:rsidRPr="002A613F" w:rsidRDefault="00F75BC9">
            <w:pPr>
              <w:rPr>
                <w:rFonts w:ascii="Arial" w:hAnsi="Arial" w:cs="Arial"/>
              </w:rPr>
            </w:pPr>
            <w:r w:rsidRPr="002A613F">
              <w:rPr>
                <w:rFonts w:ascii="Arial" w:eastAsia="MS Mincho" w:hAnsi="Arial" w:cs="Arial"/>
                <w:bCs/>
                <w:lang w:val="en-GB"/>
              </w:rPr>
              <w:t>Thank you</w:t>
            </w:r>
          </w:p>
        </w:tc>
      </w:tr>
      <w:tr w:rsidR="00F4398C" w:rsidRPr="002A613F">
        <w:trPr>
          <w:trHeight w:hRule="exact" w:val="1158"/>
        </w:trPr>
        <w:tc>
          <w:tcPr>
            <w:tcW w:w="4628" w:type="dxa"/>
            <w:tcBorders>
              <w:top w:val="single" w:sz="4" w:space="0" w:color="000000"/>
              <w:left w:val="single" w:sz="4" w:space="0" w:color="000000"/>
              <w:bottom w:val="single" w:sz="4" w:space="0" w:color="000000"/>
              <w:right w:val="single" w:sz="4" w:space="0" w:color="000000"/>
            </w:tcBorders>
          </w:tcPr>
          <w:p w:rsidR="00F4398C" w:rsidRPr="002A613F" w:rsidRDefault="000B316E">
            <w:pPr>
              <w:spacing w:before="3" w:line="220" w:lineRule="exact"/>
              <w:ind w:left="104" w:right="604"/>
              <w:rPr>
                <w:rFonts w:ascii="Arial" w:hAnsi="Arial" w:cs="Arial"/>
              </w:rPr>
            </w:pPr>
            <w:r w:rsidRPr="002A613F">
              <w:rPr>
                <w:rFonts w:ascii="Arial" w:hAnsi="Arial" w:cs="Arial"/>
                <w:b/>
                <w:spacing w:val="1"/>
              </w:rPr>
              <w:t>10</w:t>
            </w:r>
            <w:r w:rsidRPr="002A613F">
              <w:rPr>
                <w:rFonts w:ascii="Arial" w:hAnsi="Arial" w:cs="Arial"/>
                <w:b/>
              </w:rPr>
              <w:t>.A</w:t>
            </w:r>
            <w:r w:rsidRPr="002A613F">
              <w:rPr>
                <w:rFonts w:ascii="Arial" w:hAnsi="Arial" w:cs="Arial"/>
                <w:b/>
                <w:spacing w:val="1"/>
              </w:rPr>
              <w:t>r</w:t>
            </w:r>
            <w:r w:rsidRPr="002A613F">
              <w:rPr>
                <w:rFonts w:ascii="Arial" w:hAnsi="Arial" w:cs="Arial"/>
                <w:b/>
              </w:rPr>
              <w:t>e</w:t>
            </w:r>
            <w:r w:rsidRPr="002A613F">
              <w:rPr>
                <w:rFonts w:ascii="Arial" w:hAnsi="Arial" w:cs="Arial"/>
                <w:b/>
                <w:spacing w:val="1"/>
              </w:rPr>
              <w:t>ta</w:t>
            </w:r>
            <w:r w:rsidRPr="002A613F">
              <w:rPr>
                <w:rFonts w:ascii="Arial" w:hAnsi="Arial" w:cs="Arial"/>
                <w:b/>
              </w:rPr>
              <w:t>bl</w:t>
            </w:r>
            <w:r w:rsidRPr="002A613F">
              <w:rPr>
                <w:rFonts w:ascii="Arial" w:hAnsi="Arial" w:cs="Arial"/>
                <w:b/>
                <w:spacing w:val="1"/>
              </w:rPr>
              <w:t>e</w:t>
            </w:r>
            <w:r w:rsidRPr="002A613F">
              <w:rPr>
                <w:rFonts w:ascii="Arial" w:hAnsi="Arial" w:cs="Arial"/>
                <w:b/>
              </w:rPr>
              <w:t>s</w:t>
            </w:r>
            <w:r w:rsidRPr="002A613F">
              <w:rPr>
                <w:rFonts w:ascii="Arial" w:hAnsi="Arial" w:cs="Arial"/>
                <w:b/>
                <w:spacing w:val="1"/>
              </w:rPr>
              <w:t>a</w:t>
            </w:r>
            <w:r w:rsidRPr="002A613F">
              <w:rPr>
                <w:rFonts w:ascii="Arial" w:hAnsi="Arial" w:cs="Arial"/>
                <w:b/>
              </w:rPr>
              <w:t xml:space="preserve">nd </w:t>
            </w:r>
            <w:proofErr w:type="spellStart"/>
            <w:r w:rsidRPr="002A613F">
              <w:rPr>
                <w:rFonts w:ascii="Arial" w:hAnsi="Arial" w:cs="Arial"/>
                <w:b/>
                <w:spacing w:val="1"/>
              </w:rPr>
              <w:t>f</w:t>
            </w:r>
            <w:r w:rsidRPr="002A613F">
              <w:rPr>
                <w:rFonts w:ascii="Arial" w:hAnsi="Arial" w:cs="Arial"/>
                <w:b/>
              </w:rPr>
              <w:t>i</w:t>
            </w:r>
            <w:r w:rsidRPr="002A613F">
              <w:rPr>
                <w:rFonts w:ascii="Arial" w:hAnsi="Arial" w:cs="Arial"/>
                <w:b/>
                <w:spacing w:val="1"/>
              </w:rPr>
              <w:t>g</w:t>
            </w:r>
            <w:r w:rsidRPr="002A613F">
              <w:rPr>
                <w:rFonts w:ascii="Arial" w:hAnsi="Arial" w:cs="Arial"/>
                <w:b/>
              </w:rPr>
              <w:t>u</w:t>
            </w:r>
            <w:r w:rsidRPr="002A613F">
              <w:rPr>
                <w:rFonts w:ascii="Arial" w:hAnsi="Arial" w:cs="Arial"/>
                <w:b/>
                <w:spacing w:val="1"/>
              </w:rPr>
              <w:t>re</w:t>
            </w:r>
            <w:r w:rsidRPr="002A613F">
              <w:rPr>
                <w:rFonts w:ascii="Arial" w:hAnsi="Arial" w:cs="Arial"/>
                <w:b/>
              </w:rPr>
              <w:t>s</w:t>
            </w:r>
            <w:r w:rsidRPr="002A613F">
              <w:rPr>
                <w:rFonts w:ascii="Arial" w:hAnsi="Arial" w:cs="Arial"/>
                <w:b/>
                <w:spacing w:val="1"/>
              </w:rPr>
              <w:t>c</w:t>
            </w:r>
            <w:r w:rsidRPr="002A613F">
              <w:rPr>
                <w:rFonts w:ascii="Arial" w:hAnsi="Arial" w:cs="Arial"/>
                <w:b/>
              </w:rPr>
              <w:t>l</w:t>
            </w:r>
            <w:r w:rsidRPr="002A613F">
              <w:rPr>
                <w:rFonts w:ascii="Arial" w:hAnsi="Arial" w:cs="Arial"/>
                <w:b/>
                <w:spacing w:val="1"/>
              </w:rPr>
              <w:t>ear</w:t>
            </w:r>
            <w:r w:rsidRPr="002A613F">
              <w:rPr>
                <w:rFonts w:ascii="Arial" w:hAnsi="Arial" w:cs="Arial"/>
                <w:b/>
              </w:rPr>
              <w:t>,</w:t>
            </w:r>
            <w:r w:rsidRPr="002A613F">
              <w:rPr>
                <w:rFonts w:ascii="Arial" w:hAnsi="Arial" w:cs="Arial"/>
                <w:b/>
                <w:spacing w:val="1"/>
              </w:rPr>
              <w:t>re</w:t>
            </w:r>
            <w:r w:rsidRPr="002A613F">
              <w:rPr>
                <w:rFonts w:ascii="Arial" w:hAnsi="Arial" w:cs="Arial"/>
                <w:b/>
              </w:rPr>
              <w:t>l</w:t>
            </w:r>
            <w:r w:rsidRPr="002A613F">
              <w:rPr>
                <w:rFonts w:ascii="Arial" w:hAnsi="Arial" w:cs="Arial"/>
                <w:b/>
                <w:spacing w:val="1"/>
              </w:rPr>
              <w:t>eva</w:t>
            </w:r>
            <w:r w:rsidRPr="002A613F">
              <w:rPr>
                <w:rFonts w:ascii="Arial" w:hAnsi="Arial" w:cs="Arial"/>
                <w:b/>
              </w:rPr>
              <w:t>n</w:t>
            </w:r>
            <w:r w:rsidRPr="002A613F">
              <w:rPr>
                <w:rFonts w:ascii="Arial" w:hAnsi="Arial" w:cs="Arial"/>
                <w:b/>
                <w:spacing w:val="1"/>
              </w:rPr>
              <w:t>t</w:t>
            </w:r>
            <w:r w:rsidRPr="002A613F">
              <w:rPr>
                <w:rFonts w:ascii="Arial" w:hAnsi="Arial" w:cs="Arial"/>
                <w:b/>
              </w:rPr>
              <w:t>,</w:t>
            </w:r>
            <w:r w:rsidRPr="002A613F">
              <w:rPr>
                <w:rFonts w:ascii="Arial" w:hAnsi="Arial" w:cs="Arial"/>
                <w:b/>
                <w:spacing w:val="1"/>
              </w:rPr>
              <w:t>a</w:t>
            </w:r>
            <w:r w:rsidRPr="002A613F">
              <w:rPr>
                <w:rFonts w:ascii="Arial" w:hAnsi="Arial" w:cs="Arial"/>
                <w:b/>
              </w:rPr>
              <w:t>nd</w:t>
            </w:r>
            <w:proofErr w:type="spellEnd"/>
            <w:r w:rsidRPr="002A613F">
              <w:rPr>
                <w:rFonts w:ascii="Arial" w:hAnsi="Arial" w:cs="Arial"/>
                <w:b/>
              </w:rPr>
              <w:t xml:space="preserve"> n</w:t>
            </w:r>
            <w:r w:rsidRPr="002A613F">
              <w:rPr>
                <w:rFonts w:ascii="Arial" w:hAnsi="Arial" w:cs="Arial"/>
                <w:b/>
                <w:spacing w:val="1"/>
              </w:rPr>
              <w:t>ece</w:t>
            </w:r>
            <w:r w:rsidRPr="002A613F">
              <w:rPr>
                <w:rFonts w:ascii="Arial" w:hAnsi="Arial" w:cs="Arial"/>
                <w:b/>
                <w:spacing w:val="-1"/>
              </w:rPr>
              <w:t>ss</w:t>
            </w:r>
            <w:r w:rsidRPr="002A613F">
              <w:rPr>
                <w:rFonts w:ascii="Arial" w:hAnsi="Arial" w:cs="Arial"/>
                <w:b/>
                <w:spacing w:val="1"/>
              </w:rPr>
              <w:t>ary</w:t>
            </w:r>
            <w:r w:rsidRPr="002A613F">
              <w:rPr>
                <w:rFonts w:ascii="Arial" w:hAnsi="Arial" w:cs="Arial"/>
                <w:b/>
              </w:rPr>
              <w:t>?</w:t>
            </w:r>
          </w:p>
          <w:p w:rsidR="00F4398C" w:rsidRPr="002A613F" w:rsidRDefault="000B316E">
            <w:pPr>
              <w:spacing w:line="220" w:lineRule="exact"/>
              <w:ind w:left="104"/>
              <w:rPr>
                <w:rFonts w:ascii="Arial" w:hAnsi="Arial" w:cs="Arial"/>
              </w:rPr>
            </w:pPr>
            <w:proofErr w:type="spellStart"/>
            <w:r w:rsidRPr="002A613F">
              <w:rPr>
                <w:rFonts w:ascii="Arial" w:hAnsi="Arial" w:cs="Arial"/>
                <w:color w:val="404040"/>
                <w:spacing w:val="-1"/>
              </w:rPr>
              <w:t>R</w:t>
            </w:r>
            <w:r w:rsidRPr="002A613F">
              <w:rPr>
                <w:rFonts w:ascii="Arial" w:hAnsi="Arial" w:cs="Arial"/>
                <w:color w:val="404040"/>
                <w:spacing w:val="1"/>
              </w:rPr>
              <w:t>a</w:t>
            </w:r>
            <w:r w:rsidRPr="002A613F">
              <w:rPr>
                <w:rFonts w:ascii="Arial" w:hAnsi="Arial" w:cs="Arial"/>
                <w:color w:val="404040"/>
              </w:rPr>
              <w:t>ti</w:t>
            </w:r>
            <w:r w:rsidRPr="002A613F">
              <w:rPr>
                <w:rFonts w:ascii="Arial" w:hAnsi="Arial" w:cs="Arial"/>
                <w:color w:val="404040"/>
                <w:spacing w:val="1"/>
              </w:rPr>
              <w:t>n</w:t>
            </w:r>
            <w:r w:rsidRPr="002A613F">
              <w:rPr>
                <w:rFonts w:ascii="Arial" w:hAnsi="Arial" w:cs="Arial"/>
                <w:color w:val="404040"/>
              </w:rPr>
              <w:t>gS</w:t>
            </w:r>
            <w:r w:rsidRPr="002A613F">
              <w:rPr>
                <w:rFonts w:ascii="Arial" w:hAnsi="Arial" w:cs="Arial"/>
                <w:color w:val="404040"/>
                <w:spacing w:val="1"/>
              </w:rPr>
              <w:t>ca</w:t>
            </w:r>
            <w:r w:rsidRPr="002A613F">
              <w:rPr>
                <w:rFonts w:ascii="Arial" w:hAnsi="Arial" w:cs="Arial"/>
                <w:color w:val="404040"/>
              </w:rPr>
              <w:t>l</w:t>
            </w:r>
            <w:r w:rsidRPr="002A613F">
              <w:rPr>
                <w:rFonts w:ascii="Arial" w:hAnsi="Arial" w:cs="Arial"/>
                <w:color w:val="404040"/>
                <w:spacing w:val="1"/>
              </w:rPr>
              <w:t>e</w:t>
            </w:r>
            <w:proofErr w:type="spellEnd"/>
            <w:r w:rsidRPr="002A613F">
              <w:rPr>
                <w:rFonts w:ascii="Arial" w:hAnsi="Arial" w:cs="Arial"/>
                <w:color w:val="404040"/>
              </w:rPr>
              <w:t>:</w:t>
            </w:r>
          </w:p>
          <w:p w:rsidR="00F4398C" w:rsidRPr="002A613F" w:rsidRDefault="000B316E">
            <w:pPr>
              <w:ind w:left="104"/>
              <w:rPr>
                <w:rFonts w:ascii="Arial" w:hAnsi="Arial" w:cs="Arial"/>
              </w:rPr>
            </w:pPr>
            <w:r w:rsidRPr="002A613F">
              <w:rPr>
                <w:rFonts w:ascii="Arial" w:hAnsi="Arial" w:cs="Arial"/>
                <w:color w:val="404040"/>
              </w:rPr>
              <w:t xml:space="preserve">5= </w:t>
            </w:r>
            <w:r w:rsidRPr="002A613F">
              <w:rPr>
                <w:rFonts w:ascii="Arial" w:hAnsi="Arial" w:cs="Arial"/>
                <w:color w:val="404040"/>
                <w:spacing w:val="1"/>
              </w:rPr>
              <w:t>E</w:t>
            </w:r>
            <w:r w:rsidRPr="002A613F">
              <w:rPr>
                <w:rFonts w:ascii="Arial" w:hAnsi="Arial" w:cs="Arial"/>
                <w:color w:val="404040"/>
                <w:spacing w:val="-1"/>
              </w:rPr>
              <w:t>x</w:t>
            </w:r>
            <w:r w:rsidRPr="002A613F">
              <w:rPr>
                <w:rFonts w:ascii="Arial" w:hAnsi="Arial" w:cs="Arial"/>
                <w:color w:val="404040"/>
                <w:spacing w:val="1"/>
              </w:rPr>
              <w:t>ce</w:t>
            </w:r>
            <w:r w:rsidRPr="002A613F">
              <w:rPr>
                <w:rFonts w:ascii="Arial" w:hAnsi="Arial" w:cs="Arial"/>
                <w:color w:val="404040"/>
              </w:rPr>
              <w:t>ll</w:t>
            </w:r>
            <w:r w:rsidRPr="002A613F">
              <w:rPr>
                <w:rFonts w:ascii="Arial" w:hAnsi="Arial" w:cs="Arial"/>
                <w:color w:val="404040"/>
                <w:spacing w:val="1"/>
              </w:rPr>
              <w:t>en</w:t>
            </w:r>
            <w:r w:rsidRPr="002A613F">
              <w:rPr>
                <w:rFonts w:ascii="Arial" w:hAnsi="Arial" w:cs="Arial"/>
                <w:color w:val="404040"/>
              </w:rPr>
              <w:t>t4= G</w:t>
            </w:r>
            <w:r w:rsidRPr="002A613F">
              <w:rPr>
                <w:rFonts w:ascii="Arial" w:hAnsi="Arial" w:cs="Arial"/>
                <w:color w:val="404040"/>
                <w:spacing w:val="1"/>
              </w:rPr>
              <w:t>oo</w:t>
            </w:r>
            <w:r w:rsidRPr="002A613F">
              <w:rPr>
                <w:rFonts w:ascii="Arial" w:hAnsi="Arial" w:cs="Arial"/>
                <w:color w:val="404040"/>
              </w:rPr>
              <w:t>d3= S</w:t>
            </w:r>
            <w:r w:rsidRPr="002A613F">
              <w:rPr>
                <w:rFonts w:ascii="Arial" w:hAnsi="Arial" w:cs="Arial"/>
                <w:color w:val="404040"/>
                <w:spacing w:val="1"/>
              </w:rPr>
              <w:t>a</w:t>
            </w:r>
            <w:r w:rsidRPr="002A613F">
              <w:rPr>
                <w:rFonts w:ascii="Arial" w:hAnsi="Arial" w:cs="Arial"/>
                <w:color w:val="404040"/>
              </w:rPr>
              <w:t>ti</w:t>
            </w:r>
            <w:r w:rsidRPr="002A613F">
              <w:rPr>
                <w:rFonts w:ascii="Arial" w:hAnsi="Arial" w:cs="Arial"/>
                <w:color w:val="404040"/>
                <w:spacing w:val="-1"/>
              </w:rPr>
              <w:t>s</w:t>
            </w:r>
            <w:r w:rsidRPr="002A613F">
              <w:rPr>
                <w:rFonts w:ascii="Arial" w:hAnsi="Arial" w:cs="Arial"/>
                <w:color w:val="404040"/>
                <w:spacing w:val="1"/>
              </w:rPr>
              <w:t>fac</w:t>
            </w:r>
            <w:r w:rsidRPr="002A613F">
              <w:rPr>
                <w:rFonts w:ascii="Arial" w:hAnsi="Arial" w:cs="Arial"/>
                <w:color w:val="404040"/>
              </w:rPr>
              <w:t>t</w:t>
            </w:r>
            <w:r w:rsidRPr="002A613F">
              <w:rPr>
                <w:rFonts w:ascii="Arial" w:hAnsi="Arial" w:cs="Arial"/>
                <w:color w:val="404040"/>
                <w:spacing w:val="1"/>
              </w:rPr>
              <w:t>or</w:t>
            </w:r>
            <w:r w:rsidRPr="002A613F">
              <w:rPr>
                <w:rFonts w:ascii="Arial" w:hAnsi="Arial" w:cs="Arial"/>
                <w:color w:val="404040"/>
              </w:rPr>
              <w:t>y2= N</w:t>
            </w:r>
            <w:r w:rsidRPr="002A613F">
              <w:rPr>
                <w:rFonts w:ascii="Arial" w:hAnsi="Arial" w:cs="Arial"/>
                <w:color w:val="404040"/>
                <w:spacing w:val="1"/>
              </w:rPr>
              <w:t>eed</w:t>
            </w:r>
            <w:r w:rsidRPr="002A613F">
              <w:rPr>
                <w:rFonts w:ascii="Arial" w:hAnsi="Arial" w:cs="Arial"/>
                <w:color w:val="404040"/>
              </w:rPr>
              <w:t>s</w:t>
            </w:r>
          </w:p>
          <w:p w:rsidR="00F4398C" w:rsidRPr="002A613F" w:rsidRDefault="000B316E">
            <w:pPr>
              <w:spacing w:line="220" w:lineRule="exact"/>
              <w:ind w:left="104"/>
              <w:rPr>
                <w:rFonts w:ascii="Arial" w:hAnsi="Arial" w:cs="Arial"/>
              </w:rPr>
            </w:pPr>
            <w:r w:rsidRPr="002A613F">
              <w:rPr>
                <w:rFonts w:ascii="Arial" w:hAnsi="Arial" w:cs="Arial"/>
                <w:color w:val="404040"/>
                <w:spacing w:val="1"/>
              </w:rPr>
              <w:t>I</w:t>
            </w:r>
            <w:r w:rsidRPr="002A613F">
              <w:rPr>
                <w:rFonts w:ascii="Arial" w:hAnsi="Arial" w:cs="Arial"/>
                <w:color w:val="404040"/>
                <w:spacing w:val="-1"/>
              </w:rPr>
              <w:t>m</w:t>
            </w:r>
            <w:r w:rsidRPr="002A613F">
              <w:rPr>
                <w:rFonts w:ascii="Arial" w:hAnsi="Arial" w:cs="Arial"/>
                <w:color w:val="404040"/>
                <w:spacing w:val="1"/>
              </w:rPr>
              <w:t>pro</w:t>
            </w:r>
            <w:r w:rsidRPr="002A613F">
              <w:rPr>
                <w:rFonts w:ascii="Arial" w:hAnsi="Arial" w:cs="Arial"/>
                <w:color w:val="404040"/>
                <w:spacing w:val="-1"/>
              </w:rPr>
              <w:t>v</w:t>
            </w:r>
            <w:r w:rsidRPr="002A613F">
              <w:rPr>
                <w:rFonts w:ascii="Arial" w:hAnsi="Arial" w:cs="Arial"/>
                <w:color w:val="404040"/>
                <w:spacing w:val="1"/>
              </w:rPr>
              <w:t>e</w:t>
            </w:r>
            <w:r w:rsidRPr="002A613F">
              <w:rPr>
                <w:rFonts w:ascii="Arial" w:hAnsi="Arial" w:cs="Arial"/>
                <w:color w:val="404040"/>
                <w:spacing w:val="-1"/>
              </w:rPr>
              <w:t>m</w:t>
            </w:r>
            <w:r w:rsidRPr="002A613F">
              <w:rPr>
                <w:rFonts w:ascii="Arial" w:hAnsi="Arial" w:cs="Arial"/>
                <w:color w:val="404040"/>
                <w:spacing w:val="1"/>
              </w:rPr>
              <w:t>en</w:t>
            </w:r>
            <w:r w:rsidRPr="002A613F">
              <w:rPr>
                <w:rFonts w:ascii="Arial" w:hAnsi="Arial" w:cs="Arial"/>
                <w:color w:val="404040"/>
              </w:rPr>
              <w:t xml:space="preserve">t1= </w:t>
            </w:r>
            <w:proofErr w:type="spellStart"/>
            <w:r w:rsidRPr="002A613F">
              <w:rPr>
                <w:rFonts w:ascii="Arial" w:hAnsi="Arial" w:cs="Arial"/>
                <w:color w:val="404040"/>
                <w:spacing w:val="2"/>
              </w:rPr>
              <w:t>P</w:t>
            </w:r>
            <w:r w:rsidRPr="002A613F">
              <w:rPr>
                <w:rFonts w:ascii="Arial" w:hAnsi="Arial" w:cs="Arial"/>
                <w:color w:val="404040"/>
                <w:spacing w:val="-1"/>
              </w:rPr>
              <w:t>o</w:t>
            </w:r>
            <w:r w:rsidRPr="002A613F">
              <w:rPr>
                <w:rFonts w:ascii="Arial" w:hAnsi="Arial" w:cs="Arial"/>
                <w:color w:val="404040"/>
                <w:spacing w:val="1"/>
              </w:rPr>
              <w:t>o</w:t>
            </w:r>
            <w:r w:rsidRPr="002A613F">
              <w:rPr>
                <w:rFonts w:ascii="Arial" w:hAnsi="Arial" w:cs="Arial"/>
                <w:color w:val="404040"/>
              </w:rPr>
              <w:t>rN</w:t>
            </w:r>
            <w:proofErr w:type="spellEnd"/>
            <w:r w:rsidRPr="002A613F">
              <w:rPr>
                <w:rFonts w:ascii="Arial" w:hAnsi="Arial" w:cs="Arial"/>
                <w:color w:val="404040"/>
              </w:rPr>
              <w:t xml:space="preserve">/A= </w:t>
            </w:r>
            <w:proofErr w:type="spellStart"/>
            <w:r w:rsidRPr="002A613F">
              <w:rPr>
                <w:rFonts w:ascii="Arial" w:hAnsi="Arial" w:cs="Arial"/>
                <w:color w:val="404040"/>
              </w:rPr>
              <w:t>N</w:t>
            </w:r>
            <w:r w:rsidRPr="002A613F">
              <w:rPr>
                <w:rFonts w:ascii="Arial" w:hAnsi="Arial" w:cs="Arial"/>
                <w:color w:val="404040"/>
                <w:spacing w:val="1"/>
              </w:rPr>
              <w:t>o</w:t>
            </w:r>
            <w:r w:rsidRPr="002A613F">
              <w:rPr>
                <w:rFonts w:ascii="Arial" w:hAnsi="Arial" w:cs="Arial"/>
                <w:color w:val="404040"/>
              </w:rPr>
              <w:t>tA</w:t>
            </w:r>
            <w:r w:rsidRPr="002A613F">
              <w:rPr>
                <w:rFonts w:ascii="Arial" w:hAnsi="Arial" w:cs="Arial"/>
                <w:color w:val="404040"/>
                <w:spacing w:val="1"/>
              </w:rPr>
              <w:t>pp</w:t>
            </w:r>
            <w:r w:rsidRPr="002A613F">
              <w:rPr>
                <w:rFonts w:ascii="Arial" w:hAnsi="Arial" w:cs="Arial"/>
                <w:color w:val="404040"/>
              </w:rPr>
              <w:t>li</w:t>
            </w:r>
            <w:r w:rsidRPr="002A613F">
              <w:rPr>
                <w:rFonts w:ascii="Arial" w:hAnsi="Arial" w:cs="Arial"/>
                <w:color w:val="404040"/>
                <w:spacing w:val="1"/>
              </w:rPr>
              <w:t>cab</w:t>
            </w:r>
            <w:r w:rsidRPr="002A613F">
              <w:rPr>
                <w:rFonts w:ascii="Arial" w:hAnsi="Arial" w:cs="Arial"/>
                <w:color w:val="404040"/>
              </w:rPr>
              <w:t>le</w:t>
            </w:r>
            <w:proofErr w:type="spellEnd"/>
          </w:p>
        </w:tc>
        <w:tc>
          <w:tcPr>
            <w:tcW w:w="4632" w:type="dxa"/>
            <w:tcBorders>
              <w:top w:val="single" w:sz="4" w:space="0" w:color="000000"/>
              <w:left w:val="single" w:sz="4" w:space="0" w:color="000000"/>
              <w:bottom w:val="single" w:sz="4" w:space="0" w:color="000000"/>
              <w:right w:val="single" w:sz="4" w:space="0" w:color="000000"/>
            </w:tcBorders>
          </w:tcPr>
          <w:p w:rsidR="00F4398C" w:rsidRPr="002A613F" w:rsidRDefault="000B316E">
            <w:pPr>
              <w:spacing w:line="220" w:lineRule="exact"/>
              <w:ind w:left="103"/>
              <w:rPr>
                <w:rFonts w:ascii="Arial" w:hAnsi="Arial" w:cs="Arial"/>
              </w:rPr>
            </w:pPr>
            <w:r w:rsidRPr="002A613F">
              <w:rPr>
                <w:rFonts w:ascii="Arial" w:hAnsi="Arial" w:cs="Arial"/>
              </w:rPr>
              <w:t>2</w:t>
            </w:r>
          </w:p>
        </w:tc>
        <w:tc>
          <w:tcPr>
            <w:tcW w:w="4632" w:type="dxa"/>
            <w:tcBorders>
              <w:top w:val="single" w:sz="4" w:space="0" w:color="000000"/>
              <w:left w:val="single" w:sz="4" w:space="0" w:color="000000"/>
              <w:bottom w:val="single" w:sz="4" w:space="0" w:color="000000"/>
              <w:right w:val="single" w:sz="4" w:space="0" w:color="000000"/>
            </w:tcBorders>
          </w:tcPr>
          <w:p w:rsidR="00F4398C" w:rsidRPr="002A613F" w:rsidRDefault="004C163E">
            <w:pPr>
              <w:rPr>
                <w:rFonts w:ascii="Arial" w:hAnsi="Arial" w:cs="Arial"/>
              </w:rPr>
            </w:pPr>
            <w:r w:rsidRPr="002A613F">
              <w:rPr>
                <w:rFonts w:ascii="Arial" w:hAnsi="Arial" w:cs="Arial"/>
              </w:rPr>
              <w:t>Modified</w:t>
            </w:r>
          </w:p>
        </w:tc>
      </w:tr>
    </w:tbl>
    <w:p w:rsidR="00F4398C" w:rsidRPr="002A613F" w:rsidRDefault="00F4398C">
      <w:pPr>
        <w:rPr>
          <w:rFonts w:ascii="Arial" w:hAnsi="Arial" w:cs="Arial"/>
        </w:rPr>
        <w:sectPr w:rsidR="00F4398C" w:rsidRPr="002A613F">
          <w:headerReference w:type="default" r:id="rId8"/>
          <w:footerReference w:type="default" r:id="rId9"/>
          <w:type w:val="continuous"/>
          <w:pgSz w:w="16840" w:h="23820"/>
          <w:pgMar w:top="1520" w:right="1320" w:bottom="280" w:left="1340" w:header="720" w:footer="720" w:gutter="0"/>
          <w:cols w:space="720"/>
        </w:sectPr>
      </w:pPr>
    </w:p>
    <w:p w:rsidR="00F4398C" w:rsidRPr="002A613F" w:rsidRDefault="00F4398C">
      <w:pPr>
        <w:spacing w:before="10" w:line="240" w:lineRule="exact"/>
        <w:rPr>
          <w:rFonts w:ascii="Arial" w:hAnsi="Arial" w:cs="Arial"/>
        </w:rPr>
      </w:pPr>
    </w:p>
    <w:tbl>
      <w:tblPr>
        <w:tblW w:w="0" w:type="auto"/>
        <w:tblInd w:w="123" w:type="dxa"/>
        <w:tblLayout w:type="fixed"/>
        <w:tblCellMar>
          <w:left w:w="0" w:type="dxa"/>
          <w:right w:w="0" w:type="dxa"/>
        </w:tblCellMar>
        <w:tblLook w:val="01E0" w:firstRow="1" w:lastRow="1" w:firstColumn="1" w:lastColumn="1" w:noHBand="0" w:noVBand="0"/>
      </w:tblPr>
      <w:tblGrid>
        <w:gridCol w:w="4628"/>
        <w:gridCol w:w="4632"/>
        <w:gridCol w:w="4632"/>
      </w:tblGrid>
      <w:tr w:rsidR="00F4398C" w:rsidRPr="002A613F">
        <w:trPr>
          <w:trHeight w:hRule="exact" w:val="470"/>
        </w:trPr>
        <w:tc>
          <w:tcPr>
            <w:tcW w:w="4628" w:type="dxa"/>
            <w:tcBorders>
              <w:top w:val="single" w:sz="4" w:space="0" w:color="000000"/>
              <w:left w:val="single" w:sz="4" w:space="0" w:color="000000"/>
              <w:bottom w:val="single" w:sz="4" w:space="0" w:color="000000"/>
              <w:right w:val="single" w:sz="4" w:space="0" w:color="000000"/>
            </w:tcBorders>
          </w:tcPr>
          <w:p w:rsidR="00F4398C" w:rsidRPr="002A613F" w:rsidRDefault="00F4398C">
            <w:pPr>
              <w:rPr>
                <w:rFonts w:ascii="Arial" w:hAnsi="Arial" w:cs="Arial"/>
              </w:rPr>
            </w:pPr>
          </w:p>
        </w:tc>
        <w:tc>
          <w:tcPr>
            <w:tcW w:w="4632" w:type="dxa"/>
            <w:tcBorders>
              <w:top w:val="single" w:sz="4" w:space="0" w:color="000000"/>
              <w:left w:val="single" w:sz="4" w:space="0" w:color="000000"/>
              <w:bottom w:val="single" w:sz="4" w:space="0" w:color="000000"/>
              <w:right w:val="single" w:sz="4" w:space="0" w:color="000000"/>
            </w:tcBorders>
          </w:tcPr>
          <w:p w:rsidR="00F4398C" w:rsidRPr="002A613F" w:rsidRDefault="00F4398C">
            <w:pPr>
              <w:rPr>
                <w:rFonts w:ascii="Arial" w:hAnsi="Arial" w:cs="Arial"/>
              </w:rPr>
            </w:pPr>
          </w:p>
        </w:tc>
        <w:tc>
          <w:tcPr>
            <w:tcW w:w="4632" w:type="dxa"/>
            <w:tcBorders>
              <w:top w:val="single" w:sz="4" w:space="0" w:color="000000"/>
              <w:left w:val="single" w:sz="4" w:space="0" w:color="000000"/>
              <w:bottom w:val="single" w:sz="4" w:space="0" w:color="000000"/>
              <w:right w:val="single" w:sz="4" w:space="0" w:color="000000"/>
            </w:tcBorders>
          </w:tcPr>
          <w:p w:rsidR="00F4398C" w:rsidRPr="002A613F" w:rsidRDefault="00F4398C">
            <w:pPr>
              <w:rPr>
                <w:rFonts w:ascii="Arial" w:hAnsi="Arial" w:cs="Arial"/>
              </w:rPr>
            </w:pPr>
          </w:p>
        </w:tc>
      </w:tr>
      <w:tr w:rsidR="00F4398C" w:rsidRPr="002A613F">
        <w:trPr>
          <w:trHeight w:hRule="exact" w:val="1160"/>
        </w:trPr>
        <w:tc>
          <w:tcPr>
            <w:tcW w:w="4628" w:type="dxa"/>
            <w:tcBorders>
              <w:top w:val="single" w:sz="4" w:space="0" w:color="000000"/>
              <w:left w:val="single" w:sz="4" w:space="0" w:color="000000"/>
              <w:bottom w:val="single" w:sz="4" w:space="0" w:color="000000"/>
              <w:right w:val="single" w:sz="4" w:space="0" w:color="000000"/>
            </w:tcBorders>
          </w:tcPr>
          <w:p w:rsidR="00F4398C" w:rsidRPr="002A613F" w:rsidRDefault="000B316E">
            <w:pPr>
              <w:spacing w:before="1" w:line="220" w:lineRule="exact"/>
              <w:ind w:left="104" w:right="339"/>
              <w:rPr>
                <w:rFonts w:ascii="Arial" w:hAnsi="Arial" w:cs="Arial"/>
              </w:rPr>
            </w:pPr>
            <w:r w:rsidRPr="002A613F">
              <w:rPr>
                <w:rFonts w:ascii="Arial" w:hAnsi="Arial" w:cs="Arial"/>
                <w:b/>
                <w:spacing w:val="1"/>
              </w:rPr>
              <w:t>11</w:t>
            </w:r>
            <w:r w:rsidRPr="002A613F">
              <w:rPr>
                <w:rFonts w:ascii="Arial" w:hAnsi="Arial" w:cs="Arial"/>
                <w:b/>
              </w:rPr>
              <w:t>.D</w:t>
            </w:r>
            <w:r w:rsidRPr="002A613F">
              <w:rPr>
                <w:rFonts w:ascii="Arial" w:hAnsi="Arial" w:cs="Arial"/>
                <w:b/>
                <w:spacing w:val="1"/>
              </w:rPr>
              <w:t>oe</w:t>
            </w:r>
            <w:r w:rsidRPr="002A613F">
              <w:rPr>
                <w:rFonts w:ascii="Arial" w:hAnsi="Arial" w:cs="Arial"/>
                <w:b/>
              </w:rPr>
              <w:t>s</w:t>
            </w:r>
            <w:r w:rsidRPr="002A613F">
              <w:rPr>
                <w:rFonts w:ascii="Arial" w:hAnsi="Arial" w:cs="Arial"/>
                <w:b/>
                <w:spacing w:val="1"/>
              </w:rPr>
              <w:t>t</w:t>
            </w:r>
            <w:r w:rsidRPr="002A613F">
              <w:rPr>
                <w:rFonts w:ascii="Arial" w:hAnsi="Arial" w:cs="Arial"/>
                <w:b/>
              </w:rPr>
              <w:t>hedi</w:t>
            </w:r>
            <w:r w:rsidRPr="002A613F">
              <w:rPr>
                <w:rFonts w:ascii="Arial" w:hAnsi="Arial" w:cs="Arial"/>
                <w:b/>
                <w:spacing w:val="-1"/>
              </w:rPr>
              <w:t>s</w:t>
            </w:r>
            <w:r w:rsidRPr="002A613F">
              <w:rPr>
                <w:rFonts w:ascii="Arial" w:hAnsi="Arial" w:cs="Arial"/>
                <w:b/>
                <w:spacing w:val="1"/>
              </w:rPr>
              <w:t>c</w:t>
            </w:r>
            <w:r w:rsidRPr="002A613F">
              <w:rPr>
                <w:rFonts w:ascii="Arial" w:hAnsi="Arial" w:cs="Arial"/>
                <w:b/>
                <w:spacing w:val="2"/>
              </w:rPr>
              <w:t>u</w:t>
            </w:r>
            <w:r w:rsidRPr="002A613F">
              <w:rPr>
                <w:rFonts w:ascii="Arial" w:hAnsi="Arial" w:cs="Arial"/>
                <w:b/>
                <w:spacing w:val="-1"/>
              </w:rPr>
              <w:t>s</w:t>
            </w:r>
            <w:r w:rsidRPr="002A613F">
              <w:rPr>
                <w:rFonts w:ascii="Arial" w:hAnsi="Arial" w:cs="Arial"/>
                <w:b/>
                <w:spacing w:val="2"/>
              </w:rPr>
              <w:t>s</w:t>
            </w:r>
            <w:r w:rsidRPr="002A613F">
              <w:rPr>
                <w:rFonts w:ascii="Arial" w:hAnsi="Arial" w:cs="Arial"/>
                <w:b/>
              </w:rPr>
              <w:t>i</w:t>
            </w:r>
            <w:r w:rsidRPr="002A613F">
              <w:rPr>
                <w:rFonts w:ascii="Arial" w:hAnsi="Arial" w:cs="Arial"/>
                <w:b/>
                <w:spacing w:val="1"/>
              </w:rPr>
              <w:t>o</w:t>
            </w:r>
            <w:r w:rsidRPr="002A613F">
              <w:rPr>
                <w:rFonts w:ascii="Arial" w:hAnsi="Arial" w:cs="Arial"/>
                <w:b/>
              </w:rPr>
              <w:t>n</w:t>
            </w:r>
            <w:r w:rsidRPr="002A613F">
              <w:rPr>
                <w:rFonts w:ascii="Arial" w:hAnsi="Arial" w:cs="Arial"/>
                <w:b/>
                <w:spacing w:val="1"/>
              </w:rPr>
              <w:t>re</w:t>
            </w:r>
            <w:r w:rsidRPr="002A613F">
              <w:rPr>
                <w:rFonts w:ascii="Arial" w:hAnsi="Arial" w:cs="Arial"/>
                <w:b/>
              </w:rPr>
              <w:t>l</w:t>
            </w:r>
            <w:r w:rsidRPr="002A613F">
              <w:rPr>
                <w:rFonts w:ascii="Arial" w:hAnsi="Arial" w:cs="Arial"/>
                <w:b/>
                <w:spacing w:val="1"/>
              </w:rPr>
              <w:t>at</w:t>
            </w:r>
            <w:r w:rsidRPr="002A613F">
              <w:rPr>
                <w:rFonts w:ascii="Arial" w:hAnsi="Arial" w:cs="Arial"/>
                <w:b/>
              </w:rPr>
              <w:t>e</w:t>
            </w:r>
            <w:r w:rsidRPr="002A613F">
              <w:rPr>
                <w:rFonts w:ascii="Arial" w:hAnsi="Arial" w:cs="Arial"/>
                <w:b/>
                <w:spacing w:val="1"/>
              </w:rPr>
              <w:t>f</w:t>
            </w:r>
            <w:r w:rsidRPr="002A613F">
              <w:rPr>
                <w:rFonts w:ascii="Arial" w:hAnsi="Arial" w:cs="Arial"/>
                <w:b/>
              </w:rPr>
              <w:t>indi</w:t>
            </w:r>
            <w:r w:rsidRPr="002A613F">
              <w:rPr>
                <w:rFonts w:ascii="Arial" w:hAnsi="Arial" w:cs="Arial"/>
                <w:b/>
                <w:spacing w:val="2"/>
              </w:rPr>
              <w:t>n</w:t>
            </w:r>
            <w:r w:rsidRPr="002A613F">
              <w:rPr>
                <w:rFonts w:ascii="Arial" w:hAnsi="Arial" w:cs="Arial"/>
                <w:b/>
                <w:spacing w:val="1"/>
              </w:rPr>
              <w:t>g</w:t>
            </w:r>
            <w:r w:rsidRPr="002A613F">
              <w:rPr>
                <w:rFonts w:ascii="Arial" w:hAnsi="Arial" w:cs="Arial"/>
                <w:b/>
              </w:rPr>
              <w:t>s</w:t>
            </w:r>
            <w:r w:rsidRPr="002A613F">
              <w:rPr>
                <w:rFonts w:ascii="Arial" w:hAnsi="Arial" w:cs="Arial"/>
                <w:b/>
                <w:spacing w:val="1"/>
              </w:rPr>
              <w:t>t</w:t>
            </w:r>
            <w:r w:rsidRPr="002A613F">
              <w:rPr>
                <w:rFonts w:ascii="Arial" w:hAnsi="Arial" w:cs="Arial"/>
                <w:b/>
              </w:rPr>
              <w:t>o</w:t>
            </w:r>
            <w:r w:rsidRPr="002A613F">
              <w:rPr>
                <w:rFonts w:ascii="Arial" w:hAnsi="Arial" w:cs="Arial"/>
                <w:b/>
                <w:spacing w:val="1"/>
              </w:rPr>
              <w:t>e</w:t>
            </w:r>
            <w:r w:rsidRPr="002A613F">
              <w:rPr>
                <w:rFonts w:ascii="Arial" w:hAnsi="Arial" w:cs="Arial"/>
                <w:b/>
                <w:spacing w:val="-1"/>
              </w:rPr>
              <w:t>x</w:t>
            </w:r>
            <w:r w:rsidRPr="002A613F">
              <w:rPr>
                <w:rFonts w:ascii="Arial" w:hAnsi="Arial" w:cs="Arial"/>
                <w:b/>
              </w:rPr>
              <w:t>i</w:t>
            </w:r>
            <w:r w:rsidRPr="002A613F">
              <w:rPr>
                <w:rFonts w:ascii="Arial" w:hAnsi="Arial" w:cs="Arial"/>
                <w:b/>
                <w:spacing w:val="2"/>
              </w:rPr>
              <w:t>s</w:t>
            </w:r>
            <w:r w:rsidRPr="002A613F">
              <w:rPr>
                <w:rFonts w:ascii="Arial" w:hAnsi="Arial" w:cs="Arial"/>
                <w:b/>
                <w:spacing w:val="1"/>
              </w:rPr>
              <w:t>t</w:t>
            </w:r>
            <w:r w:rsidRPr="002A613F">
              <w:rPr>
                <w:rFonts w:ascii="Arial" w:hAnsi="Arial" w:cs="Arial"/>
                <w:b/>
              </w:rPr>
              <w:t>ing li</w:t>
            </w:r>
            <w:r w:rsidRPr="002A613F">
              <w:rPr>
                <w:rFonts w:ascii="Arial" w:hAnsi="Arial" w:cs="Arial"/>
                <w:b/>
                <w:spacing w:val="1"/>
              </w:rPr>
              <w:t>terat</w:t>
            </w:r>
            <w:r w:rsidRPr="002A613F">
              <w:rPr>
                <w:rFonts w:ascii="Arial" w:hAnsi="Arial" w:cs="Arial"/>
                <w:b/>
              </w:rPr>
              <w:t>u</w:t>
            </w:r>
            <w:r w:rsidRPr="002A613F">
              <w:rPr>
                <w:rFonts w:ascii="Arial" w:hAnsi="Arial" w:cs="Arial"/>
                <w:b/>
                <w:spacing w:val="1"/>
              </w:rPr>
              <w:t>re</w:t>
            </w:r>
            <w:r w:rsidRPr="002A613F">
              <w:rPr>
                <w:rFonts w:ascii="Arial" w:hAnsi="Arial" w:cs="Arial"/>
                <w:b/>
              </w:rPr>
              <w:t>?</w:t>
            </w:r>
          </w:p>
          <w:p w:rsidR="00F4398C" w:rsidRPr="002A613F" w:rsidRDefault="000B316E">
            <w:pPr>
              <w:spacing w:line="220" w:lineRule="exact"/>
              <w:ind w:left="104"/>
              <w:rPr>
                <w:rFonts w:ascii="Arial" w:hAnsi="Arial" w:cs="Arial"/>
              </w:rPr>
            </w:pPr>
            <w:proofErr w:type="spellStart"/>
            <w:r w:rsidRPr="002A613F">
              <w:rPr>
                <w:rFonts w:ascii="Arial" w:hAnsi="Arial" w:cs="Arial"/>
                <w:color w:val="404040"/>
                <w:spacing w:val="-1"/>
              </w:rPr>
              <w:t>R</w:t>
            </w:r>
            <w:r w:rsidRPr="002A613F">
              <w:rPr>
                <w:rFonts w:ascii="Arial" w:hAnsi="Arial" w:cs="Arial"/>
                <w:color w:val="404040"/>
                <w:spacing w:val="1"/>
              </w:rPr>
              <w:t>a</w:t>
            </w:r>
            <w:r w:rsidRPr="002A613F">
              <w:rPr>
                <w:rFonts w:ascii="Arial" w:hAnsi="Arial" w:cs="Arial"/>
                <w:color w:val="404040"/>
              </w:rPr>
              <w:t>ti</w:t>
            </w:r>
            <w:r w:rsidRPr="002A613F">
              <w:rPr>
                <w:rFonts w:ascii="Arial" w:hAnsi="Arial" w:cs="Arial"/>
                <w:color w:val="404040"/>
                <w:spacing w:val="1"/>
              </w:rPr>
              <w:t>n</w:t>
            </w:r>
            <w:r w:rsidRPr="002A613F">
              <w:rPr>
                <w:rFonts w:ascii="Arial" w:hAnsi="Arial" w:cs="Arial"/>
                <w:color w:val="404040"/>
              </w:rPr>
              <w:t>gS</w:t>
            </w:r>
            <w:r w:rsidRPr="002A613F">
              <w:rPr>
                <w:rFonts w:ascii="Arial" w:hAnsi="Arial" w:cs="Arial"/>
                <w:color w:val="404040"/>
                <w:spacing w:val="1"/>
              </w:rPr>
              <w:t>ca</w:t>
            </w:r>
            <w:r w:rsidRPr="002A613F">
              <w:rPr>
                <w:rFonts w:ascii="Arial" w:hAnsi="Arial" w:cs="Arial"/>
                <w:color w:val="404040"/>
              </w:rPr>
              <w:t>l</w:t>
            </w:r>
            <w:r w:rsidRPr="002A613F">
              <w:rPr>
                <w:rFonts w:ascii="Arial" w:hAnsi="Arial" w:cs="Arial"/>
                <w:color w:val="404040"/>
                <w:spacing w:val="1"/>
              </w:rPr>
              <w:t>e</w:t>
            </w:r>
            <w:proofErr w:type="spellEnd"/>
            <w:r w:rsidRPr="002A613F">
              <w:rPr>
                <w:rFonts w:ascii="Arial" w:hAnsi="Arial" w:cs="Arial"/>
                <w:color w:val="404040"/>
              </w:rPr>
              <w:t>:</w:t>
            </w:r>
          </w:p>
          <w:p w:rsidR="00F4398C" w:rsidRPr="002A613F" w:rsidRDefault="000B316E">
            <w:pPr>
              <w:ind w:left="104"/>
              <w:rPr>
                <w:rFonts w:ascii="Arial" w:hAnsi="Arial" w:cs="Arial"/>
              </w:rPr>
            </w:pPr>
            <w:r w:rsidRPr="002A613F">
              <w:rPr>
                <w:rFonts w:ascii="Arial" w:hAnsi="Arial" w:cs="Arial"/>
                <w:color w:val="404040"/>
              </w:rPr>
              <w:t xml:space="preserve">5= </w:t>
            </w:r>
            <w:r w:rsidRPr="002A613F">
              <w:rPr>
                <w:rFonts w:ascii="Arial" w:hAnsi="Arial" w:cs="Arial"/>
                <w:color w:val="404040"/>
                <w:spacing w:val="1"/>
              </w:rPr>
              <w:t>E</w:t>
            </w:r>
            <w:r w:rsidRPr="002A613F">
              <w:rPr>
                <w:rFonts w:ascii="Arial" w:hAnsi="Arial" w:cs="Arial"/>
                <w:color w:val="404040"/>
                <w:spacing w:val="-1"/>
              </w:rPr>
              <w:t>x</w:t>
            </w:r>
            <w:r w:rsidRPr="002A613F">
              <w:rPr>
                <w:rFonts w:ascii="Arial" w:hAnsi="Arial" w:cs="Arial"/>
                <w:color w:val="404040"/>
                <w:spacing w:val="1"/>
              </w:rPr>
              <w:t>ce</w:t>
            </w:r>
            <w:r w:rsidRPr="002A613F">
              <w:rPr>
                <w:rFonts w:ascii="Arial" w:hAnsi="Arial" w:cs="Arial"/>
                <w:color w:val="404040"/>
              </w:rPr>
              <w:t>ll</w:t>
            </w:r>
            <w:r w:rsidRPr="002A613F">
              <w:rPr>
                <w:rFonts w:ascii="Arial" w:hAnsi="Arial" w:cs="Arial"/>
                <w:color w:val="404040"/>
                <w:spacing w:val="1"/>
              </w:rPr>
              <w:t>en</w:t>
            </w:r>
            <w:r w:rsidRPr="002A613F">
              <w:rPr>
                <w:rFonts w:ascii="Arial" w:hAnsi="Arial" w:cs="Arial"/>
                <w:color w:val="404040"/>
              </w:rPr>
              <w:t>t4= G</w:t>
            </w:r>
            <w:r w:rsidRPr="002A613F">
              <w:rPr>
                <w:rFonts w:ascii="Arial" w:hAnsi="Arial" w:cs="Arial"/>
                <w:color w:val="404040"/>
                <w:spacing w:val="1"/>
              </w:rPr>
              <w:t>oo</w:t>
            </w:r>
            <w:r w:rsidRPr="002A613F">
              <w:rPr>
                <w:rFonts w:ascii="Arial" w:hAnsi="Arial" w:cs="Arial"/>
                <w:color w:val="404040"/>
              </w:rPr>
              <w:t>d3= S</w:t>
            </w:r>
            <w:r w:rsidRPr="002A613F">
              <w:rPr>
                <w:rFonts w:ascii="Arial" w:hAnsi="Arial" w:cs="Arial"/>
                <w:color w:val="404040"/>
                <w:spacing w:val="1"/>
              </w:rPr>
              <w:t>a</w:t>
            </w:r>
            <w:r w:rsidRPr="002A613F">
              <w:rPr>
                <w:rFonts w:ascii="Arial" w:hAnsi="Arial" w:cs="Arial"/>
                <w:color w:val="404040"/>
              </w:rPr>
              <w:t>ti</w:t>
            </w:r>
            <w:r w:rsidRPr="002A613F">
              <w:rPr>
                <w:rFonts w:ascii="Arial" w:hAnsi="Arial" w:cs="Arial"/>
                <w:color w:val="404040"/>
                <w:spacing w:val="-1"/>
              </w:rPr>
              <w:t>s</w:t>
            </w:r>
            <w:r w:rsidRPr="002A613F">
              <w:rPr>
                <w:rFonts w:ascii="Arial" w:hAnsi="Arial" w:cs="Arial"/>
                <w:color w:val="404040"/>
                <w:spacing w:val="1"/>
              </w:rPr>
              <w:t>fac</w:t>
            </w:r>
            <w:r w:rsidRPr="002A613F">
              <w:rPr>
                <w:rFonts w:ascii="Arial" w:hAnsi="Arial" w:cs="Arial"/>
                <w:color w:val="404040"/>
              </w:rPr>
              <w:t>t</w:t>
            </w:r>
            <w:r w:rsidRPr="002A613F">
              <w:rPr>
                <w:rFonts w:ascii="Arial" w:hAnsi="Arial" w:cs="Arial"/>
                <w:color w:val="404040"/>
                <w:spacing w:val="1"/>
              </w:rPr>
              <w:t>or</w:t>
            </w:r>
            <w:r w:rsidRPr="002A613F">
              <w:rPr>
                <w:rFonts w:ascii="Arial" w:hAnsi="Arial" w:cs="Arial"/>
                <w:color w:val="404040"/>
              </w:rPr>
              <w:t>y2= N</w:t>
            </w:r>
            <w:r w:rsidRPr="002A613F">
              <w:rPr>
                <w:rFonts w:ascii="Arial" w:hAnsi="Arial" w:cs="Arial"/>
                <w:color w:val="404040"/>
                <w:spacing w:val="1"/>
              </w:rPr>
              <w:t>eed</w:t>
            </w:r>
            <w:r w:rsidRPr="002A613F">
              <w:rPr>
                <w:rFonts w:ascii="Arial" w:hAnsi="Arial" w:cs="Arial"/>
                <w:color w:val="404040"/>
              </w:rPr>
              <w:t>s</w:t>
            </w:r>
          </w:p>
          <w:p w:rsidR="00F4398C" w:rsidRPr="002A613F" w:rsidRDefault="000B316E">
            <w:pPr>
              <w:ind w:left="104"/>
              <w:rPr>
                <w:rFonts w:ascii="Arial" w:hAnsi="Arial" w:cs="Arial"/>
              </w:rPr>
            </w:pPr>
            <w:r w:rsidRPr="002A613F">
              <w:rPr>
                <w:rFonts w:ascii="Arial" w:hAnsi="Arial" w:cs="Arial"/>
                <w:color w:val="404040"/>
                <w:spacing w:val="1"/>
              </w:rPr>
              <w:t>I</w:t>
            </w:r>
            <w:r w:rsidRPr="002A613F">
              <w:rPr>
                <w:rFonts w:ascii="Arial" w:hAnsi="Arial" w:cs="Arial"/>
                <w:color w:val="404040"/>
                <w:spacing w:val="-1"/>
              </w:rPr>
              <w:t>m</w:t>
            </w:r>
            <w:r w:rsidRPr="002A613F">
              <w:rPr>
                <w:rFonts w:ascii="Arial" w:hAnsi="Arial" w:cs="Arial"/>
                <w:color w:val="404040"/>
                <w:spacing w:val="1"/>
              </w:rPr>
              <w:t>pro</w:t>
            </w:r>
            <w:r w:rsidRPr="002A613F">
              <w:rPr>
                <w:rFonts w:ascii="Arial" w:hAnsi="Arial" w:cs="Arial"/>
                <w:color w:val="404040"/>
                <w:spacing w:val="-1"/>
              </w:rPr>
              <w:t>v</w:t>
            </w:r>
            <w:r w:rsidRPr="002A613F">
              <w:rPr>
                <w:rFonts w:ascii="Arial" w:hAnsi="Arial" w:cs="Arial"/>
                <w:color w:val="404040"/>
                <w:spacing w:val="1"/>
              </w:rPr>
              <w:t>e</w:t>
            </w:r>
            <w:r w:rsidRPr="002A613F">
              <w:rPr>
                <w:rFonts w:ascii="Arial" w:hAnsi="Arial" w:cs="Arial"/>
                <w:color w:val="404040"/>
                <w:spacing w:val="-1"/>
              </w:rPr>
              <w:t>m</w:t>
            </w:r>
            <w:r w:rsidRPr="002A613F">
              <w:rPr>
                <w:rFonts w:ascii="Arial" w:hAnsi="Arial" w:cs="Arial"/>
                <w:color w:val="404040"/>
                <w:spacing w:val="1"/>
              </w:rPr>
              <w:t>en</w:t>
            </w:r>
            <w:r w:rsidRPr="002A613F">
              <w:rPr>
                <w:rFonts w:ascii="Arial" w:hAnsi="Arial" w:cs="Arial"/>
                <w:color w:val="404040"/>
              </w:rPr>
              <w:t xml:space="preserve">t1= </w:t>
            </w:r>
            <w:proofErr w:type="spellStart"/>
            <w:r w:rsidRPr="002A613F">
              <w:rPr>
                <w:rFonts w:ascii="Arial" w:hAnsi="Arial" w:cs="Arial"/>
                <w:color w:val="404040"/>
                <w:spacing w:val="2"/>
              </w:rPr>
              <w:t>P</w:t>
            </w:r>
            <w:r w:rsidRPr="002A613F">
              <w:rPr>
                <w:rFonts w:ascii="Arial" w:hAnsi="Arial" w:cs="Arial"/>
                <w:color w:val="404040"/>
                <w:spacing w:val="-1"/>
              </w:rPr>
              <w:t>o</w:t>
            </w:r>
            <w:r w:rsidRPr="002A613F">
              <w:rPr>
                <w:rFonts w:ascii="Arial" w:hAnsi="Arial" w:cs="Arial"/>
                <w:color w:val="404040"/>
                <w:spacing w:val="1"/>
              </w:rPr>
              <w:t>o</w:t>
            </w:r>
            <w:r w:rsidRPr="002A613F">
              <w:rPr>
                <w:rFonts w:ascii="Arial" w:hAnsi="Arial" w:cs="Arial"/>
                <w:color w:val="404040"/>
              </w:rPr>
              <w:t>rN</w:t>
            </w:r>
            <w:proofErr w:type="spellEnd"/>
            <w:r w:rsidRPr="002A613F">
              <w:rPr>
                <w:rFonts w:ascii="Arial" w:hAnsi="Arial" w:cs="Arial"/>
                <w:color w:val="404040"/>
              </w:rPr>
              <w:t xml:space="preserve">/A= </w:t>
            </w:r>
            <w:proofErr w:type="spellStart"/>
            <w:r w:rsidRPr="002A613F">
              <w:rPr>
                <w:rFonts w:ascii="Arial" w:hAnsi="Arial" w:cs="Arial"/>
                <w:color w:val="404040"/>
              </w:rPr>
              <w:t>N</w:t>
            </w:r>
            <w:r w:rsidRPr="002A613F">
              <w:rPr>
                <w:rFonts w:ascii="Arial" w:hAnsi="Arial" w:cs="Arial"/>
                <w:color w:val="404040"/>
                <w:spacing w:val="1"/>
              </w:rPr>
              <w:t>o</w:t>
            </w:r>
            <w:r w:rsidRPr="002A613F">
              <w:rPr>
                <w:rFonts w:ascii="Arial" w:hAnsi="Arial" w:cs="Arial"/>
                <w:color w:val="404040"/>
              </w:rPr>
              <w:t>tA</w:t>
            </w:r>
            <w:r w:rsidRPr="002A613F">
              <w:rPr>
                <w:rFonts w:ascii="Arial" w:hAnsi="Arial" w:cs="Arial"/>
                <w:color w:val="404040"/>
                <w:spacing w:val="1"/>
              </w:rPr>
              <w:t>pp</w:t>
            </w:r>
            <w:r w:rsidRPr="002A613F">
              <w:rPr>
                <w:rFonts w:ascii="Arial" w:hAnsi="Arial" w:cs="Arial"/>
                <w:color w:val="404040"/>
              </w:rPr>
              <w:t>li</w:t>
            </w:r>
            <w:r w:rsidRPr="002A613F">
              <w:rPr>
                <w:rFonts w:ascii="Arial" w:hAnsi="Arial" w:cs="Arial"/>
                <w:color w:val="404040"/>
                <w:spacing w:val="1"/>
              </w:rPr>
              <w:t>cab</w:t>
            </w:r>
            <w:r w:rsidRPr="002A613F">
              <w:rPr>
                <w:rFonts w:ascii="Arial" w:hAnsi="Arial" w:cs="Arial"/>
                <w:color w:val="404040"/>
              </w:rPr>
              <w:t>le</w:t>
            </w:r>
            <w:proofErr w:type="spellEnd"/>
          </w:p>
        </w:tc>
        <w:tc>
          <w:tcPr>
            <w:tcW w:w="4632" w:type="dxa"/>
            <w:tcBorders>
              <w:top w:val="single" w:sz="4" w:space="0" w:color="000000"/>
              <w:left w:val="single" w:sz="4" w:space="0" w:color="000000"/>
              <w:bottom w:val="single" w:sz="4" w:space="0" w:color="000000"/>
              <w:right w:val="single" w:sz="4" w:space="0" w:color="000000"/>
            </w:tcBorders>
          </w:tcPr>
          <w:p w:rsidR="00F4398C" w:rsidRPr="002A613F" w:rsidRDefault="000B316E">
            <w:pPr>
              <w:spacing w:line="220" w:lineRule="exact"/>
              <w:ind w:left="103"/>
              <w:rPr>
                <w:rFonts w:ascii="Arial" w:hAnsi="Arial" w:cs="Arial"/>
              </w:rPr>
            </w:pPr>
            <w:r w:rsidRPr="002A613F">
              <w:rPr>
                <w:rFonts w:ascii="Arial" w:hAnsi="Arial" w:cs="Arial"/>
              </w:rPr>
              <w:t>2</w:t>
            </w:r>
          </w:p>
        </w:tc>
        <w:tc>
          <w:tcPr>
            <w:tcW w:w="4632" w:type="dxa"/>
            <w:tcBorders>
              <w:top w:val="single" w:sz="4" w:space="0" w:color="000000"/>
              <w:left w:val="single" w:sz="4" w:space="0" w:color="000000"/>
              <w:bottom w:val="single" w:sz="4" w:space="0" w:color="000000"/>
              <w:right w:val="single" w:sz="4" w:space="0" w:color="000000"/>
            </w:tcBorders>
          </w:tcPr>
          <w:p w:rsidR="00F4398C" w:rsidRPr="002A613F" w:rsidRDefault="004C163E">
            <w:pPr>
              <w:rPr>
                <w:rFonts w:ascii="Arial" w:hAnsi="Arial" w:cs="Arial"/>
              </w:rPr>
            </w:pPr>
            <w:r w:rsidRPr="002A613F">
              <w:rPr>
                <w:rFonts w:ascii="Arial" w:hAnsi="Arial" w:cs="Arial"/>
              </w:rPr>
              <w:t>Modified</w:t>
            </w:r>
          </w:p>
        </w:tc>
      </w:tr>
      <w:tr w:rsidR="00F4398C" w:rsidRPr="002A613F">
        <w:trPr>
          <w:trHeight w:hRule="exact" w:val="930"/>
        </w:trPr>
        <w:tc>
          <w:tcPr>
            <w:tcW w:w="4628" w:type="dxa"/>
            <w:tcBorders>
              <w:top w:val="single" w:sz="4" w:space="0" w:color="000000"/>
              <w:left w:val="single" w:sz="4" w:space="0" w:color="000000"/>
              <w:bottom w:val="single" w:sz="4" w:space="0" w:color="000000"/>
              <w:right w:val="single" w:sz="4" w:space="0" w:color="000000"/>
            </w:tcBorders>
          </w:tcPr>
          <w:p w:rsidR="00F4398C" w:rsidRPr="002A613F" w:rsidRDefault="000B316E">
            <w:pPr>
              <w:ind w:left="104"/>
              <w:rPr>
                <w:rFonts w:ascii="Arial" w:hAnsi="Arial" w:cs="Arial"/>
              </w:rPr>
            </w:pPr>
            <w:r w:rsidRPr="002A613F">
              <w:rPr>
                <w:rFonts w:ascii="Arial" w:hAnsi="Arial" w:cs="Arial"/>
                <w:b/>
                <w:spacing w:val="1"/>
              </w:rPr>
              <w:t>12</w:t>
            </w:r>
            <w:r w:rsidRPr="002A613F">
              <w:rPr>
                <w:rFonts w:ascii="Arial" w:hAnsi="Arial" w:cs="Arial"/>
                <w:b/>
              </w:rPr>
              <w:t>.A</w:t>
            </w:r>
            <w:r w:rsidRPr="002A613F">
              <w:rPr>
                <w:rFonts w:ascii="Arial" w:hAnsi="Arial" w:cs="Arial"/>
                <w:b/>
                <w:spacing w:val="1"/>
              </w:rPr>
              <w:t>r</w:t>
            </w:r>
            <w:r w:rsidRPr="002A613F">
              <w:rPr>
                <w:rFonts w:ascii="Arial" w:hAnsi="Arial" w:cs="Arial"/>
                <w:b/>
              </w:rPr>
              <w:t>e</w:t>
            </w:r>
            <w:r w:rsidRPr="002A613F">
              <w:rPr>
                <w:rFonts w:ascii="Arial" w:hAnsi="Arial" w:cs="Arial"/>
                <w:b/>
                <w:spacing w:val="1"/>
              </w:rPr>
              <w:t>t</w:t>
            </w:r>
            <w:r w:rsidRPr="002A613F">
              <w:rPr>
                <w:rFonts w:ascii="Arial" w:hAnsi="Arial" w:cs="Arial"/>
                <w:b/>
              </w:rPr>
              <w:t>he</w:t>
            </w:r>
            <w:r w:rsidRPr="002A613F">
              <w:rPr>
                <w:rFonts w:ascii="Arial" w:hAnsi="Arial" w:cs="Arial"/>
                <w:b/>
                <w:spacing w:val="1"/>
              </w:rPr>
              <w:t>co</w:t>
            </w:r>
            <w:r w:rsidRPr="002A613F">
              <w:rPr>
                <w:rFonts w:ascii="Arial" w:hAnsi="Arial" w:cs="Arial"/>
                <w:b/>
              </w:rPr>
              <w:t>n</w:t>
            </w:r>
            <w:r w:rsidRPr="002A613F">
              <w:rPr>
                <w:rFonts w:ascii="Arial" w:hAnsi="Arial" w:cs="Arial"/>
                <w:b/>
                <w:spacing w:val="1"/>
              </w:rPr>
              <w:t>c</w:t>
            </w:r>
            <w:r w:rsidRPr="002A613F">
              <w:rPr>
                <w:rFonts w:ascii="Arial" w:hAnsi="Arial" w:cs="Arial"/>
                <w:b/>
              </w:rPr>
              <w:t>lu</w:t>
            </w:r>
            <w:r w:rsidRPr="002A613F">
              <w:rPr>
                <w:rFonts w:ascii="Arial" w:hAnsi="Arial" w:cs="Arial"/>
                <w:b/>
                <w:spacing w:val="-1"/>
              </w:rPr>
              <w:t>s</w:t>
            </w:r>
            <w:r w:rsidRPr="002A613F">
              <w:rPr>
                <w:rFonts w:ascii="Arial" w:hAnsi="Arial" w:cs="Arial"/>
                <w:b/>
                <w:spacing w:val="2"/>
              </w:rPr>
              <w:t>i</w:t>
            </w:r>
            <w:r w:rsidRPr="002A613F">
              <w:rPr>
                <w:rFonts w:ascii="Arial" w:hAnsi="Arial" w:cs="Arial"/>
                <w:b/>
                <w:spacing w:val="1"/>
              </w:rPr>
              <w:t>o</w:t>
            </w:r>
            <w:r w:rsidRPr="002A613F">
              <w:rPr>
                <w:rFonts w:ascii="Arial" w:hAnsi="Arial" w:cs="Arial"/>
                <w:b/>
              </w:rPr>
              <w:t>ns</w:t>
            </w:r>
            <w:r w:rsidRPr="002A613F">
              <w:rPr>
                <w:rFonts w:ascii="Arial" w:hAnsi="Arial" w:cs="Arial"/>
                <w:b/>
                <w:spacing w:val="-1"/>
              </w:rPr>
              <w:t>s</w:t>
            </w:r>
            <w:r w:rsidRPr="002A613F">
              <w:rPr>
                <w:rFonts w:ascii="Arial" w:hAnsi="Arial" w:cs="Arial"/>
                <w:b/>
              </w:rPr>
              <w:t>up</w:t>
            </w:r>
            <w:r w:rsidRPr="002A613F">
              <w:rPr>
                <w:rFonts w:ascii="Arial" w:hAnsi="Arial" w:cs="Arial"/>
                <w:b/>
                <w:spacing w:val="2"/>
              </w:rPr>
              <w:t>p</w:t>
            </w:r>
            <w:r w:rsidRPr="002A613F">
              <w:rPr>
                <w:rFonts w:ascii="Arial" w:hAnsi="Arial" w:cs="Arial"/>
                <w:b/>
                <w:spacing w:val="1"/>
              </w:rPr>
              <w:t>orte</w:t>
            </w:r>
            <w:r w:rsidRPr="002A613F">
              <w:rPr>
                <w:rFonts w:ascii="Arial" w:hAnsi="Arial" w:cs="Arial"/>
                <w:b/>
              </w:rPr>
              <w:t xml:space="preserve">dby </w:t>
            </w:r>
            <w:proofErr w:type="spellStart"/>
            <w:r w:rsidRPr="002A613F">
              <w:rPr>
                <w:rFonts w:ascii="Arial" w:hAnsi="Arial" w:cs="Arial"/>
                <w:b/>
                <w:spacing w:val="1"/>
              </w:rPr>
              <w:t>t</w:t>
            </w:r>
            <w:r w:rsidRPr="002A613F">
              <w:rPr>
                <w:rFonts w:ascii="Arial" w:hAnsi="Arial" w:cs="Arial"/>
                <w:b/>
              </w:rPr>
              <w:t>hed</w:t>
            </w:r>
            <w:r w:rsidRPr="002A613F">
              <w:rPr>
                <w:rFonts w:ascii="Arial" w:hAnsi="Arial" w:cs="Arial"/>
                <w:b/>
                <w:spacing w:val="1"/>
              </w:rPr>
              <w:t>ata</w:t>
            </w:r>
            <w:proofErr w:type="spellEnd"/>
            <w:r w:rsidRPr="002A613F">
              <w:rPr>
                <w:rFonts w:ascii="Arial" w:hAnsi="Arial" w:cs="Arial"/>
                <w:b/>
              </w:rPr>
              <w:t>?</w:t>
            </w:r>
          </w:p>
          <w:p w:rsidR="00F4398C" w:rsidRPr="002A613F" w:rsidRDefault="000B316E">
            <w:pPr>
              <w:spacing w:line="220" w:lineRule="exact"/>
              <w:ind w:left="104"/>
              <w:rPr>
                <w:rFonts w:ascii="Arial" w:hAnsi="Arial" w:cs="Arial"/>
              </w:rPr>
            </w:pPr>
            <w:proofErr w:type="spellStart"/>
            <w:r w:rsidRPr="002A613F">
              <w:rPr>
                <w:rFonts w:ascii="Arial" w:hAnsi="Arial" w:cs="Arial"/>
                <w:color w:val="404040"/>
                <w:spacing w:val="-1"/>
              </w:rPr>
              <w:t>R</w:t>
            </w:r>
            <w:r w:rsidRPr="002A613F">
              <w:rPr>
                <w:rFonts w:ascii="Arial" w:hAnsi="Arial" w:cs="Arial"/>
                <w:color w:val="404040"/>
                <w:spacing w:val="1"/>
              </w:rPr>
              <w:t>a</w:t>
            </w:r>
            <w:r w:rsidRPr="002A613F">
              <w:rPr>
                <w:rFonts w:ascii="Arial" w:hAnsi="Arial" w:cs="Arial"/>
                <w:color w:val="404040"/>
              </w:rPr>
              <w:t>ti</w:t>
            </w:r>
            <w:r w:rsidRPr="002A613F">
              <w:rPr>
                <w:rFonts w:ascii="Arial" w:hAnsi="Arial" w:cs="Arial"/>
                <w:color w:val="404040"/>
                <w:spacing w:val="1"/>
              </w:rPr>
              <w:t>n</w:t>
            </w:r>
            <w:r w:rsidRPr="002A613F">
              <w:rPr>
                <w:rFonts w:ascii="Arial" w:hAnsi="Arial" w:cs="Arial"/>
                <w:color w:val="404040"/>
              </w:rPr>
              <w:t>gS</w:t>
            </w:r>
            <w:r w:rsidRPr="002A613F">
              <w:rPr>
                <w:rFonts w:ascii="Arial" w:hAnsi="Arial" w:cs="Arial"/>
                <w:color w:val="404040"/>
                <w:spacing w:val="1"/>
              </w:rPr>
              <w:t>ca</w:t>
            </w:r>
            <w:r w:rsidRPr="002A613F">
              <w:rPr>
                <w:rFonts w:ascii="Arial" w:hAnsi="Arial" w:cs="Arial"/>
                <w:color w:val="404040"/>
              </w:rPr>
              <w:t>l</w:t>
            </w:r>
            <w:r w:rsidRPr="002A613F">
              <w:rPr>
                <w:rFonts w:ascii="Arial" w:hAnsi="Arial" w:cs="Arial"/>
                <w:color w:val="404040"/>
                <w:spacing w:val="1"/>
              </w:rPr>
              <w:t>e</w:t>
            </w:r>
            <w:proofErr w:type="spellEnd"/>
            <w:r w:rsidRPr="002A613F">
              <w:rPr>
                <w:rFonts w:ascii="Arial" w:hAnsi="Arial" w:cs="Arial"/>
                <w:color w:val="404040"/>
              </w:rPr>
              <w:t>:</w:t>
            </w:r>
          </w:p>
          <w:p w:rsidR="00F4398C" w:rsidRPr="002A613F" w:rsidRDefault="000B316E">
            <w:pPr>
              <w:ind w:left="104"/>
              <w:rPr>
                <w:rFonts w:ascii="Arial" w:hAnsi="Arial" w:cs="Arial"/>
              </w:rPr>
            </w:pPr>
            <w:r w:rsidRPr="002A613F">
              <w:rPr>
                <w:rFonts w:ascii="Arial" w:hAnsi="Arial" w:cs="Arial"/>
                <w:color w:val="404040"/>
              </w:rPr>
              <w:t xml:space="preserve">5= </w:t>
            </w:r>
            <w:r w:rsidRPr="002A613F">
              <w:rPr>
                <w:rFonts w:ascii="Arial" w:hAnsi="Arial" w:cs="Arial"/>
                <w:color w:val="404040"/>
                <w:spacing w:val="1"/>
              </w:rPr>
              <w:t>E</w:t>
            </w:r>
            <w:r w:rsidRPr="002A613F">
              <w:rPr>
                <w:rFonts w:ascii="Arial" w:hAnsi="Arial" w:cs="Arial"/>
                <w:color w:val="404040"/>
                <w:spacing w:val="-1"/>
              </w:rPr>
              <w:t>x</w:t>
            </w:r>
            <w:r w:rsidRPr="002A613F">
              <w:rPr>
                <w:rFonts w:ascii="Arial" w:hAnsi="Arial" w:cs="Arial"/>
                <w:color w:val="404040"/>
                <w:spacing w:val="1"/>
              </w:rPr>
              <w:t>ce</w:t>
            </w:r>
            <w:r w:rsidRPr="002A613F">
              <w:rPr>
                <w:rFonts w:ascii="Arial" w:hAnsi="Arial" w:cs="Arial"/>
                <w:color w:val="404040"/>
              </w:rPr>
              <w:t>ll</w:t>
            </w:r>
            <w:r w:rsidRPr="002A613F">
              <w:rPr>
                <w:rFonts w:ascii="Arial" w:hAnsi="Arial" w:cs="Arial"/>
                <w:color w:val="404040"/>
                <w:spacing w:val="1"/>
              </w:rPr>
              <w:t>en</w:t>
            </w:r>
            <w:r w:rsidRPr="002A613F">
              <w:rPr>
                <w:rFonts w:ascii="Arial" w:hAnsi="Arial" w:cs="Arial"/>
                <w:color w:val="404040"/>
              </w:rPr>
              <w:t>t4= G</w:t>
            </w:r>
            <w:r w:rsidRPr="002A613F">
              <w:rPr>
                <w:rFonts w:ascii="Arial" w:hAnsi="Arial" w:cs="Arial"/>
                <w:color w:val="404040"/>
                <w:spacing w:val="1"/>
              </w:rPr>
              <w:t>oo</w:t>
            </w:r>
            <w:r w:rsidRPr="002A613F">
              <w:rPr>
                <w:rFonts w:ascii="Arial" w:hAnsi="Arial" w:cs="Arial"/>
                <w:color w:val="404040"/>
              </w:rPr>
              <w:t>d3= S</w:t>
            </w:r>
            <w:r w:rsidRPr="002A613F">
              <w:rPr>
                <w:rFonts w:ascii="Arial" w:hAnsi="Arial" w:cs="Arial"/>
                <w:color w:val="404040"/>
                <w:spacing w:val="1"/>
              </w:rPr>
              <w:t>a</w:t>
            </w:r>
            <w:r w:rsidRPr="002A613F">
              <w:rPr>
                <w:rFonts w:ascii="Arial" w:hAnsi="Arial" w:cs="Arial"/>
                <w:color w:val="404040"/>
              </w:rPr>
              <w:t>ti</w:t>
            </w:r>
            <w:r w:rsidRPr="002A613F">
              <w:rPr>
                <w:rFonts w:ascii="Arial" w:hAnsi="Arial" w:cs="Arial"/>
                <w:color w:val="404040"/>
                <w:spacing w:val="-1"/>
              </w:rPr>
              <w:t>s</w:t>
            </w:r>
            <w:r w:rsidRPr="002A613F">
              <w:rPr>
                <w:rFonts w:ascii="Arial" w:hAnsi="Arial" w:cs="Arial"/>
                <w:color w:val="404040"/>
                <w:spacing w:val="1"/>
              </w:rPr>
              <w:t>fac</w:t>
            </w:r>
            <w:r w:rsidRPr="002A613F">
              <w:rPr>
                <w:rFonts w:ascii="Arial" w:hAnsi="Arial" w:cs="Arial"/>
                <w:color w:val="404040"/>
              </w:rPr>
              <w:t>t</w:t>
            </w:r>
            <w:r w:rsidRPr="002A613F">
              <w:rPr>
                <w:rFonts w:ascii="Arial" w:hAnsi="Arial" w:cs="Arial"/>
                <w:color w:val="404040"/>
                <w:spacing w:val="1"/>
              </w:rPr>
              <w:t>or</w:t>
            </w:r>
            <w:r w:rsidRPr="002A613F">
              <w:rPr>
                <w:rFonts w:ascii="Arial" w:hAnsi="Arial" w:cs="Arial"/>
                <w:color w:val="404040"/>
              </w:rPr>
              <w:t>y2= N</w:t>
            </w:r>
            <w:r w:rsidRPr="002A613F">
              <w:rPr>
                <w:rFonts w:ascii="Arial" w:hAnsi="Arial" w:cs="Arial"/>
                <w:color w:val="404040"/>
                <w:spacing w:val="1"/>
              </w:rPr>
              <w:t>eed</w:t>
            </w:r>
            <w:r w:rsidRPr="002A613F">
              <w:rPr>
                <w:rFonts w:ascii="Arial" w:hAnsi="Arial" w:cs="Arial"/>
                <w:color w:val="404040"/>
              </w:rPr>
              <w:t>s</w:t>
            </w:r>
          </w:p>
          <w:p w:rsidR="00F4398C" w:rsidRPr="002A613F" w:rsidRDefault="000B316E">
            <w:pPr>
              <w:ind w:left="104"/>
              <w:rPr>
                <w:rFonts w:ascii="Arial" w:hAnsi="Arial" w:cs="Arial"/>
              </w:rPr>
            </w:pPr>
            <w:r w:rsidRPr="002A613F">
              <w:rPr>
                <w:rFonts w:ascii="Arial" w:hAnsi="Arial" w:cs="Arial"/>
                <w:color w:val="404040"/>
                <w:spacing w:val="1"/>
              </w:rPr>
              <w:t>I</w:t>
            </w:r>
            <w:r w:rsidRPr="002A613F">
              <w:rPr>
                <w:rFonts w:ascii="Arial" w:hAnsi="Arial" w:cs="Arial"/>
                <w:color w:val="404040"/>
                <w:spacing w:val="-1"/>
              </w:rPr>
              <w:t>m</w:t>
            </w:r>
            <w:r w:rsidRPr="002A613F">
              <w:rPr>
                <w:rFonts w:ascii="Arial" w:hAnsi="Arial" w:cs="Arial"/>
                <w:color w:val="404040"/>
                <w:spacing w:val="1"/>
              </w:rPr>
              <w:t>pro</w:t>
            </w:r>
            <w:r w:rsidRPr="002A613F">
              <w:rPr>
                <w:rFonts w:ascii="Arial" w:hAnsi="Arial" w:cs="Arial"/>
                <w:color w:val="404040"/>
                <w:spacing w:val="-1"/>
              </w:rPr>
              <w:t>v</w:t>
            </w:r>
            <w:r w:rsidRPr="002A613F">
              <w:rPr>
                <w:rFonts w:ascii="Arial" w:hAnsi="Arial" w:cs="Arial"/>
                <w:color w:val="404040"/>
                <w:spacing w:val="1"/>
              </w:rPr>
              <w:t>e</w:t>
            </w:r>
            <w:r w:rsidRPr="002A613F">
              <w:rPr>
                <w:rFonts w:ascii="Arial" w:hAnsi="Arial" w:cs="Arial"/>
                <w:color w:val="404040"/>
                <w:spacing w:val="-1"/>
              </w:rPr>
              <w:t>m</w:t>
            </w:r>
            <w:r w:rsidRPr="002A613F">
              <w:rPr>
                <w:rFonts w:ascii="Arial" w:hAnsi="Arial" w:cs="Arial"/>
                <w:color w:val="404040"/>
                <w:spacing w:val="1"/>
              </w:rPr>
              <w:t>en</w:t>
            </w:r>
            <w:r w:rsidRPr="002A613F">
              <w:rPr>
                <w:rFonts w:ascii="Arial" w:hAnsi="Arial" w:cs="Arial"/>
                <w:color w:val="404040"/>
              </w:rPr>
              <w:t xml:space="preserve">t1= </w:t>
            </w:r>
            <w:proofErr w:type="spellStart"/>
            <w:r w:rsidRPr="002A613F">
              <w:rPr>
                <w:rFonts w:ascii="Arial" w:hAnsi="Arial" w:cs="Arial"/>
                <w:color w:val="404040"/>
                <w:spacing w:val="2"/>
              </w:rPr>
              <w:t>P</w:t>
            </w:r>
            <w:r w:rsidRPr="002A613F">
              <w:rPr>
                <w:rFonts w:ascii="Arial" w:hAnsi="Arial" w:cs="Arial"/>
                <w:color w:val="404040"/>
                <w:spacing w:val="-1"/>
              </w:rPr>
              <w:t>o</w:t>
            </w:r>
            <w:r w:rsidRPr="002A613F">
              <w:rPr>
                <w:rFonts w:ascii="Arial" w:hAnsi="Arial" w:cs="Arial"/>
                <w:color w:val="404040"/>
                <w:spacing w:val="1"/>
              </w:rPr>
              <w:t>o</w:t>
            </w:r>
            <w:r w:rsidRPr="002A613F">
              <w:rPr>
                <w:rFonts w:ascii="Arial" w:hAnsi="Arial" w:cs="Arial"/>
                <w:color w:val="404040"/>
              </w:rPr>
              <w:t>rN</w:t>
            </w:r>
            <w:proofErr w:type="spellEnd"/>
            <w:r w:rsidRPr="002A613F">
              <w:rPr>
                <w:rFonts w:ascii="Arial" w:hAnsi="Arial" w:cs="Arial"/>
                <w:color w:val="404040"/>
              </w:rPr>
              <w:t xml:space="preserve">/A= </w:t>
            </w:r>
            <w:proofErr w:type="spellStart"/>
            <w:r w:rsidRPr="002A613F">
              <w:rPr>
                <w:rFonts w:ascii="Arial" w:hAnsi="Arial" w:cs="Arial"/>
                <w:color w:val="404040"/>
              </w:rPr>
              <w:t>N</w:t>
            </w:r>
            <w:r w:rsidRPr="002A613F">
              <w:rPr>
                <w:rFonts w:ascii="Arial" w:hAnsi="Arial" w:cs="Arial"/>
                <w:color w:val="404040"/>
                <w:spacing w:val="1"/>
              </w:rPr>
              <w:t>o</w:t>
            </w:r>
            <w:r w:rsidRPr="002A613F">
              <w:rPr>
                <w:rFonts w:ascii="Arial" w:hAnsi="Arial" w:cs="Arial"/>
                <w:color w:val="404040"/>
              </w:rPr>
              <w:t>tA</w:t>
            </w:r>
            <w:r w:rsidRPr="002A613F">
              <w:rPr>
                <w:rFonts w:ascii="Arial" w:hAnsi="Arial" w:cs="Arial"/>
                <w:color w:val="404040"/>
                <w:spacing w:val="1"/>
              </w:rPr>
              <w:t>pp</w:t>
            </w:r>
            <w:r w:rsidRPr="002A613F">
              <w:rPr>
                <w:rFonts w:ascii="Arial" w:hAnsi="Arial" w:cs="Arial"/>
                <w:color w:val="404040"/>
              </w:rPr>
              <w:t>li</w:t>
            </w:r>
            <w:r w:rsidRPr="002A613F">
              <w:rPr>
                <w:rFonts w:ascii="Arial" w:hAnsi="Arial" w:cs="Arial"/>
                <w:color w:val="404040"/>
                <w:spacing w:val="1"/>
              </w:rPr>
              <w:t>cab</w:t>
            </w:r>
            <w:r w:rsidRPr="002A613F">
              <w:rPr>
                <w:rFonts w:ascii="Arial" w:hAnsi="Arial" w:cs="Arial"/>
                <w:color w:val="404040"/>
              </w:rPr>
              <w:t>le</w:t>
            </w:r>
            <w:proofErr w:type="spellEnd"/>
          </w:p>
        </w:tc>
        <w:tc>
          <w:tcPr>
            <w:tcW w:w="4632" w:type="dxa"/>
            <w:tcBorders>
              <w:top w:val="single" w:sz="4" w:space="0" w:color="000000"/>
              <w:left w:val="single" w:sz="4" w:space="0" w:color="000000"/>
              <w:bottom w:val="single" w:sz="4" w:space="0" w:color="000000"/>
              <w:right w:val="single" w:sz="4" w:space="0" w:color="000000"/>
            </w:tcBorders>
          </w:tcPr>
          <w:p w:rsidR="00F4398C" w:rsidRPr="002A613F" w:rsidRDefault="000B316E">
            <w:pPr>
              <w:ind w:left="103"/>
              <w:rPr>
                <w:rFonts w:ascii="Arial" w:hAnsi="Arial" w:cs="Arial"/>
              </w:rPr>
            </w:pPr>
            <w:r w:rsidRPr="002A613F">
              <w:rPr>
                <w:rFonts w:ascii="Arial" w:hAnsi="Arial" w:cs="Arial"/>
              </w:rPr>
              <w:t>2</w:t>
            </w:r>
          </w:p>
        </w:tc>
        <w:tc>
          <w:tcPr>
            <w:tcW w:w="4632" w:type="dxa"/>
            <w:tcBorders>
              <w:top w:val="single" w:sz="4" w:space="0" w:color="000000"/>
              <w:left w:val="single" w:sz="4" w:space="0" w:color="000000"/>
              <w:bottom w:val="single" w:sz="4" w:space="0" w:color="000000"/>
              <w:right w:val="single" w:sz="4" w:space="0" w:color="000000"/>
            </w:tcBorders>
          </w:tcPr>
          <w:p w:rsidR="00F4398C" w:rsidRPr="002A613F" w:rsidRDefault="004C163E">
            <w:pPr>
              <w:rPr>
                <w:rFonts w:ascii="Arial" w:hAnsi="Arial" w:cs="Arial"/>
              </w:rPr>
            </w:pPr>
            <w:r w:rsidRPr="002A613F">
              <w:rPr>
                <w:rFonts w:ascii="Arial" w:hAnsi="Arial" w:cs="Arial"/>
              </w:rPr>
              <w:t>Modified</w:t>
            </w:r>
          </w:p>
        </w:tc>
      </w:tr>
      <w:tr w:rsidR="003C4A82" w:rsidRPr="002A613F">
        <w:trPr>
          <w:trHeight w:hRule="exact" w:val="930"/>
        </w:trPr>
        <w:tc>
          <w:tcPr>
            <w:tcW w:w="4628" w:type="dxa"/>
            <w:tcBorders>
              <w:top w:val="single" w:sz="4" w:space="0" w:color="000000"/>
              <w:left w:val="single" w:sz="4" w:space="0" w:color="000000"/>
              <w:bottom w:val="single" w:sz="4" w:space="0" w:color="000000"/>
              <w:right w:val="single" w:sz="4" w:space="0" w:color="000000"/>
            </w:tcBorders>
          </w:tcPr>
          <w:p w:rsidR="003C4A82" w:rsidRPr="002A613F" w:rsidRDefault="003C4A82" w:rsidP="003C4A82">
            <w:pPr>
              <w:spacing w:line="220" w:lineRule="exact"/>
              <w:ind w:left="104"/>
              <w:rPr>
                <w:rFonts w:ascii="Arial" w:hAnsi="Arial" w:cs="Arial"/>
              </w:rPr>
            </w:pPr>
            <w:r w:rsidRPr="002A613F">
              <w:rPr>
                <w:rFonts w:ascii="Arial" w:hAnsi="Arial" w:cs="Arial"/>
                <w:b/>
                <w:spacing w:val="1"/>
              </w:rPr>
              <w:t>13</w:t>
            </w:r>
            <w:r w:rsidRPr="002A613F">
              <w:rPr>
                <w:rFonts w:ascii="Arial" w:hAnsi="Arial" w:cs="Arial"/>
                <w:b/>
              </w:rPr>
              <w:t>.A</w:t>
            </w:r>
            <w:r w:rsidRPr="002A613F">
              <w:rPr>
                <w:rFonts w:ascii="Arial" w:hAnsi="Arial" w:cs="Arial"/>
                <w:b/>
                <w:spacing w:val="1"/>
              </w:rPr>
              <w:t>r</w:t>
            </w:r>
            <w:r w:rsidRPr="002A613F">
              <w:rPr>
                <w:rFonts w:ascii="Arial" w:hAnsi="Arial" w:cs="Arial"/>
                <w:b/>
              </w:rPr>
              <w:t>e</w:t>
            </w:r>
            <w:r w:rsidRPr="002A613F">
              <w:rPr>
                <w:rFonts w:ascii="Arial" w:hAnsi="Arial" w:cs="Arial"/>
                <w:b/>
                <w:spacing w:val="1"/>
              </w:rPr>
              <w:t>t</w:t>
            </w:r>
            <w:r w:rsidRPr="002A613F">
              <w:rPr>
                <w:rFonts w:ascii="Arial" w:hAnsi="Arial" w:cs="Arial"/>
                <w:b/>
              </w:rPr>
              <w:t>heli</w:t>
            </w:r>
            <w:r w:rsidRPr="002A613F">
              <w:rPr>
                <w:rFonts w:ascii="Arial" w:hAnsi="Arial" w:cs="Arial"/>
                <w:b/>
                <w:spacing w:val="-3"/>
              </w:rPr>
              <w:t>m</w:t>
            </w:r>
            <w:r w:rsidRPr="002A613F">
              <w:rPr>
                <w:rFonts w:ascii="Arial" w:hAnsi="Arial" w:cs="Arial"/>
                <w:b/>
                <w:spacing w:val="2"/>
              </w:rPr>
              <w:t>i</w:t>
            </w:r>
            <w:r w:rsidRPr="002A613F">
              <w:rPr>
                <w:rFonts w:ascii="Arial" w:hAnsi="Arial" w:cs="Arial"/>
                <w:b/>
                <w:spacing w:val="1"/>
              </w:rPr>
              <w:t>tat</w:t>
            </w:r>
            <w:r w:rsidRPr="002A613F">
              <w:rPr>
                <w:rFonts w:ascii="Arial" w:hAnsi="Arial" w:cs="Arial"/>
                <w:b/>
              </w:rPr>
              <w:t>i</w:t>
            </w:r>
            <w:r w:rsidRPr="002A613F">
              <w:rPr>
                <w:rFonts w:ascii="Arial" w:hAnsi="Arial" w:cs="Arial"/>
                <w:b/>
                <w:spacing w:val="1"/>
              </w:rPr>
              <w:t>o</w:t>
            </w:r>
            <w:r w:rsidRPr="002A613F">
              <w:rPr>
                <w:rFonts w:ascii="Arial" w:hAnsi="Arial" w:cs="Arial"/>
                <w:b/>
              </w:rPr>
              <w:t>ns</w:t>
            </w:r>
            <w:r w:rsidRPr="002A613F">
              <w:rPr>
                <w:rFonts w:ascii="Arial" w:hAnsi="Arial" w:cs="Arial"/>
                <w:b/>
                <w:spacing w:val="1"/>
              </w:rPr>
              <w:t>o</w:t>
            </w:r>
            <w:r w:rsidRPr="002A613F">
              <w:rPr>
                <w:rFonts w:ascii="Arial" w:hAnsi="Arial" w:cs="Arial"/>
                <w:b/>
              </w:rPr>
              <w:t>f</w:t>
            </w:r>
            <w:r w:rsidRPr="002A613F">
              <w:rPr>
                <w:rFonts w:ascii="Arial" w:hAnsi="Arial" w:cs="Arial"/>
                <w:b/>
                <w:spacing w:val="1"/>
              </w:rPr>
              <w:t>t</w:t>
            </w:r>
            <w:r w:rsidRPr="002A613F">
              <w:rPr>
                <w:rFonts w:ascii="Arial" w:hAnsi="Arial" w:cs="Arial"/>
                <w:b/>
              </w:rPr>
              <w:t>he</w:t>
            </w:r>
            <w:r w:rsidRPr="002A613F">
              <w:rPr>
                <w:rFonts w:ascii="Arial" w:hAnsi="Arial" w:cs="Arial"/>
                <w:b/>
                <w:spacing w:val="-1"/>
              </w:rPr>
              <w:t>s</w:t>
            </w:r>
            <w:r w:rsidRPr="002A613F">
              <w:rPr>
                <w:rFonts w:ascii="Arial" w:hAnsi="Arial" w:cs="Arial"/>
                <w:b/>
                <w:spacing w:val="1"/>
              </w:rPr>
              <w:t>t</w:t>
            </w:r>
            <w:r w:rsidRPr="002A613F">
              <w:rPr>
                <w:rFonts w:ascii="Arial" w:hAnsi="Arial" w:cs="Arial"/>
                <w:b/>
              </w:rPr>
              <w:t>udydi</w:t>
            </w:r>
            <w:r w:rsidRPr="002A613F">
              <w:rPr>
                <w:rFonts w:ascii="Arial" w:hAnsi="Arial" w:cs="Arial"/>
                <w:b/>
                <w:spacing w:val="-1"/>
              </w:rPr>
              <w:t>s</w:t>
            </w:r>
            <w:r w:rsidRPr="002A613F">
              <w:rPr>
                <w:rFonts w:ascii="Arial" w:hAnsi="Arial" w:cs="Arial"/>
                <w:b/>
                <w:spacing w:val="1"/>
              </w:rPr>
              <w:t>c</w:t>
            </w:r>
            <w:r w:rsidRPr="002A613F">
              <w:rPr>
                <w:rFonts w:ascii="Arial" w:hAnsi="Arial" w:cs="Arial"/>
                <w:b/>
                <w:spacing w:val="2"/>
              </w:rPr>
              <w:t>u</w:t>
            </w:r>
            <w:r w:rsidRPr="002A613F">
              <w:rPr>
                <w:rFonts w:ascii="Arial" w:hAnsi="Arial" w:cs="Arial"/>
                <w:b/>
                <w:spacing w:val="-1"/>
              </w:rPr>
              <w:t>s</w:t>
            </w:r>
            <w:r w:rsidRPr="002A613F">
              <w:rPr>
                <w:rFonts w:ascii="Arial" w:hAnsi="Arial" w:cs="Arial"/>
                <w:b/>
                <w:spacing w:val="2"/>
              </w:rPr>
              <w:t>s</w:t>
            </w:r>
            <w:r w:rsidRPr="002A613F">
              <w:rPr>
                <w:rFonts w:ascii="Arial" w:hAnsi="Arial" w:cs="Arial"/>
                <w:b/>
                <w:spacing w:val="1"/>
              </w:rPr>
              <w:t>e</w:t>
            </w:r>
            <w:r w:rsidRPr="002A613F">
              <w:rPr>
                <w:rFonts w:ascii="Arial" w:hAnsi="Arial" w:cs="Arial"/>
                <w:b/>
              </w:rPr>
              <w:t>d?</w:t>
            </w:r>
          </w:p>
          <w:p w:rsidR="003C4A82" w:rsidRPr="002A613F" w:rsidRDefault="003C4A82" w:rsidP="003C4A82">
            <w:pPr>
              <w:spacing w:line="220" w:lineRule="exact"/>
              <w:ind w:left="104"/>
              <w:rPr>
                <w:rFonts w:ascii="Arial" w:hAnsi="Arial" w:cs="Arial"/>
              </w:rPr>
            </w:pPr>
            <w:proofErr w:type="spellStart"/>
            <w:r w:rsidRPr="002A613F">
              <w:rPr>
                <w:rFonts w:ascii="Arial" w:hAnsi="Arial" w:cs="Arial"/>
                <w:color w:val="404040"/>
                <w:spacing w:val="-1"/>
              </w:rPr>
              <w:t>R</w:t>
            </w:r>
            <w:r w:rsidRPr="002A613F">
              <w:rPr>
                <w:rFonts w:ascii="Arial" w:hAnsi="Arial" w:cs="Arial"/>
                <w:color w:val="404040"/>
                <w:spacing w:val="1"/>
              </w:rPr>
              <w:t>a</w:t>
            </w:r>
            <w:r w:rsidRPr="002A613F">
              <w:rPr>
                <w:rFonts w:ascii="Arial" w:hAnsi="Arial" w:cs="Arial"/>
                <w:color w:val="404040"/>
              </w:rPr>
              <w:t>ti</w:t>
            </w:r>
            <w:r w:rsidRPr="002A613F">
              <w:rPr>
                <w:rFonts w:ascii="Arial" w:hAnsi="Arial" w:cs="Arial"/>
                <w:color w:val="404040"/>
                <w:spacing w:val="1"/>
              </w:rPr>
              <w:t>n</w:t>
            </w:r>
            <w:r w:rsidRPr="002A613F">
              <w:rPr>
                <w:rFonts w:ascii="Arial" w:hAnsi="Arial" w:cs="Arial"/>
                <w:color w:val="404040"/>
              </w:rPr>
              <w:t>gS</w:t>
            </w:r>
            <w:r w:rsidRPr="002A613F">
              <w:rPr>
                <w:rFonts w:ascii="Arial" w:hAnsi="Arial" w:cs="Arial"/>
                <w:color w:val="404040"/>
                <w:spacing w:val="1"/>
              </w:rPr>
              <w:t>ca</w:t>
            </w:r>
            <w:r w:rsidRPr="002A613F">
              <w:rPr>
                <w:rFonts w:ascii="Arial" w:hAnsi="Arial" w:cs="Arial"/>
                <w:color w:val="404040"/>
              </w:rPr>
              <w:t>l</w:t>
            </w:r>
            <w:r w:rsidRPr="002A613F">
              <w:rPr>
                <w:rFonts w:ascii="Arial" w:hAnsi="Arial" w:cs="Arial"/>
                <w:color w:val="404040"/>
                <w:spacing w:val="1"/>
              </w:rPr>
              <w:t>e</w:t>
            </w:r>
            <w:proofErr w:type="spellEnd"/>
            <w:r w:rsidRPr="002A613F">
              <w:rPr>
                <w:rFonts w:ascii="Arial" w:hAnsi="Arial" w:cs="Arial"/>
                <w:color w:val="404040"/>
              </w:rPr>
              <w:t>:</w:t>
            </w:r>
          </w:p>
          <w:p w:rsidR="003C4A82" w:rsidRPr="002A613F" w:rsidRDefault="003C4A82" w:rsidP="003C4A82">
            <w:pPr>
              <w:ind w:left="104"/>
              <w:rPr>
                <w:rFonts w:ascii="Arial" w:hAnsi="Arial" w:cs="Arial"/>
              </w:rPr>
            </w:pPr>
            <w:r w:rsidRPr="002A613F">
              <w:rPr>
                <w:rFonts w:ascii="Arial" w:hAnsi="Arial" w:cs="Arial"/>
                <w:color w:val="404040"/>
              </w:rPr>
              <w:t xml:space="preserve">5= </w:t>
            </w:r>
            <w:r w:rsidRPr="002A613F">
              <w:rPr>
                <w:rFonts w:ascii="Arial" w:hAnsi="Arial" w:cs="Arial"/>
                <w:color w:val="404040"/>
                <w:spacing w:val="1"/>
              </w:rPr>
              <w:t>E</w:t>
            </w:r>
            <w:r w:rsidRPr="002A613F">
              <w:rPr>
                <w:rFonts w:ascii="Arial" w:hAnsi="Arial" w:cs="Arial"/>
                <w:color w:val="404040"/>
                <w:spacing w:val="-1"/>
              </w:rPr>
              <w:t>x</w:t>
            </w:r>
            <w:r w:rsidRPr="002A613F">
              <w:rPr>
                <w:rFonts w:ascii="Arial" w:hAnsi="Arial" w:cs="Arial"/>
                <w:color w:val="404040"/>
                <w:spacing w:val="1"/>
              </w:rPr>
              <w:t>ce</w:t>
            </w:r>
            <w:r w:rsidRPr="002A613F">
              <w:rPr>
                <w:rFonts w:ascii="Arial" w:hAnsi="Arial" w:cs="Arial"/>
                <w:color w:val="404040"/>
              </w:rPr>
              <w:t>ll</w:t>
            </w:r>
            <w:r w:rsidRPr="002A613F">
              <w:rPr>
                <w:rFonts w:ascii="Arial" w:hAnsi="Arial" w:cs="Arial"/>
                <w:color w:val="404040"/>
                <w:spacing w:val="1"/>
              </w:rPr>
              <w:t>en</w:t>
            </w:r>
            <w:r w:rsidRPr="002A613F">
              <w:rPr>
                <w:rFonts w:ascii="Arial" w:hAnsi="Arial" w:cs="Arial"/>
                <w:color w:val="404040"/>
              </w:rPr>
              <w:t>t4= G</w:t>
            </w:r>
            <w:r w:rsidRPr="002A613F">
              <w:rPr>
                <w:rFonts w:ascii="Arial" w:hAnsi="Arial" w:cs="Arial"/>
                <w:color w:val="404040"/>
                <w:spacing w:val="1"/>
              </w:rPr>
              <w:t>oo</w:t>
            </w:r>
            <w:r w:rsidRPr="002A613F">
              <w:rPr>
                <w:rFonts w:ascii="Arial" w:hAnsi="Arial" w:cs="Arial"/>
                <w:color w:val="404040"/>
              </w:rPr>
              <w:t>d3= S</w:t>
            </w:r>
            <w:r w:rsidRPr="002A613F">
              <w:rPr>
                <w:rFonts w:ascii="Arial" w:hAnsi="Arial" w:cs="Arial"/>
                <w:color w:val="404040"/>
                <w:spacing w:val="1"/>
              </w:rPr>
              <w:t>a</w:t>
            </w:r>
            <w:r w:rsidRPr="002A613F">
              <w:rPr>
                <w:rFonts w:ascii="Arial" w:hAnsi="Arial" w:cs="Arial"/>
                <w:color w:val="404040"/>
              </w:rPr>
              <w:t>ti</w:t>
            </w:r>
            <w:r w:rsidRPr="002A613F">
              <w:rPr>
                <w:rFonts w:ascii="Arial" w:hAnsi="Arial" w:cs="Arial"/>
                <w:color w:val="404040"/>
                <w:spacing w:val="-1"/>
              </w:rPr>
              <w:t>s</w:t>
            </w:r>
            <w:r w:rsidRPr="002A613F">
              <w:rPr>
                <w:rFonts w:ascii="Arial" w:hAnsi="Arial" w:cs="Arial"/>
                <w:color w:val="404040"/>
                <w:spacing w:val="1"/>
              </w:rPr>
              <w:t>fac</w:t>
            </w:r>
            <w:r w:rsidRPr="002A613F">
              <w:rPr>
                <w:rFonts w:ascii="Arial" w:hAnsi="Arial" w:cs="Arial"/>
                <w:color w:val="404040"/>
              </w:rPr>
              <w:t>t</w:t>
            </w:r>
            <w:r w:rsidRPr="002A613F">
              <w:rPr>
                <w:rFonts w:ascii="Arial" w:hAnsi="Arial" w:cs="Arial"/>
                <w:color w:val="404040"/>
                <w:spacing w:val="1"/>
              </w:rPr>
              <w:t>or</w:t>
            </w:r>
            <w:r w:rsidRPr="002A613F">
              <w:rPr>
                <w:rFonts w:ascii="Arial" w:hAnsi="Arial" w:cs="Arial"/>
                <w:color w:val="404040"/>
              </w:rPr>
              <w:t>y2= N</w:t>
            </w:r>
            <w:r w:rsidRPr="002A613F">
              <w:rPr>
                <w:rFonts w:ascii="Arial" w:hAnsi="Arial" w:cs="Arial"/>
                <w:color w:val="404040"/>
                <w:spacing w:val="1"/>
              </w:rPr>
              <w:t>eed</w:t>
            </w:r>
            <w:r w:rsidRPr="002A613F">
              <w:rPr>
                <w:rFonts w:ascii="Arial" w:hAnsi="Arial" w:cs="Arial"/>
                <w:color w:val="404040"/>
              </w:rPr>
              <w:t>s</w:t>
            </w:r>
          </w:p>
          <w:p w:rsidR="003C4A82" w:rsidRPr="002A613F" w:rsidRDefault="003C4A82" w:rsidP="003C4A82">
            <w:pPr>
              <w:ind w:left="104"/>
              <w:rPr>
                <w:rFonts w:ascii="Arial" w:hAnsi="Arial" w:cs="Arial"/>
              </w:rPr>
            </w:pPr>
            <w:r w:rsidRPr="002A613F">
              <w:rPr>
                <w:rFonts w:ascii="Arial" w:hAnsi="Arial" w:cs="Arial"/>
                <w:color w:val="404040"/>
                <w:spacing w:val="1"/>
              </w:rPr>
              <w:t>I</w:t>
            </w:r>
            <w:r w:rsidRPr="002A613F">
              <w:rPr>
                <w:rFonts w:ascii="Arial" w:hAnsi="Arial" w:cs="Arial"/>
                <w:color w:val="404040"/>
                <w:spacing w:val="-1"/>
              </w:rPr>
              <w:t>m</w:t>
            </w:r>
            <w:r w:rsidRPr="002A613F">
              <w:rPr>
                <w:rFonts w:ascii="Arial" w:hAnsi="Arial" w:cs="Arial"/>
                <w:color w:val="404040"/>
                <w:spacing w:val="1"/>
              </w:rPr>
              <w:t>pro</w:t>
            </w:r>
            <w:r w:rsidRPr="002A613F">
              <w:rPr>
                <w:rFonts w:ascii="Arial" w:hAnsi="Arial" w:cs="Arial"/>
                <w:color w:val="404040"/>
                <w:spacing w:val="-1"/>
              </w:rPr>
              <w:t>v</w:t>
            </w:r>
            <w:r w:rsidRPr="002A613F">
              <w:rPr>
                <w:rFonts w:ascii="Arial" w:hAnsi="Arial" w:cs="Arial"/>
                <w:color w:val="404040"/>
                <w:spacing w:val="1"/>
              </w:rPr>
              <w:t>e</w:t>
            </w:r>
            <w:r w:rsidRPr="002A613F">
              <w:rPr>
                <w:rFonts w:ascii="Arial" w:hAnsi="Arial" w:cs="Arial"/>
                <w:color w:val="404040"/>
                <w:spacing w:val="-1"/>
              </w:rPr>
              <w:t>m</w:t>
            </w:r>
            <w:r w:rsidRPr="002A613F">
              <w:rPr>
                <w:rFonts w:ascii="Arial" w:hAnsi="Arial" w:cs="Arial"/>
                <w:color w:val="404040"/>
                <w:spacing w:val="1"/>
              </w:rPr>
              <w:t>en</w:t>
            </w:r>
            <w:r w:rsidRPr="002A613F">
              <w:rPr>
                <w:rFonts w:ascii="Arial" w:hAnsi="Arial" w:cs="Arial"/>
                <w:color w:val="404040"/>
              </w:rPr>
              <w:t xml:space="preserve">t1= </w:t>
            </w:r>
            <w:proofErr w:type="spellStart"/>
            <w:r w:rsidRPr="002A613F">
              <w:rPr>
                <w:rFonts w:ascii="Arial" w:hAnsi="Arial" w:cs="Arial"/>
                <w:color w:val="404040"/>
                <w:spacing w:val="2"/>
              </w:rPr>
              <w:t>P</w:t>
            </w:r>
            <w:r w:rsidRPr="002A613F">
              <w:rPr>
                <w:rFonts w:ascii="Arial" w:hAnsi="Arial" w:cs="Arial"/>
                <w:color w:val="404040"/>
                <w:spacing w:val="-1"/>
              </w:rPr>
              <w:t>o</w:t>
            </w:r>
            <w:r w:rsidRPr="002A613F">
              <w:rPr>
                <w:rFonts w:ascii="Arial" w:hAnsi="Arial" w:cs="Arial"/>
                <w:color w:val="404040"/>
                <w:spacing w:val="1"/>
              </w:rPr>
              <w:t>o</w:t>
            </w:r>
            <w:r w:rsidRPr="002A613F">
              <w:rPr>
                <w:rFonts w:ascii="Arial" w:hAnsi="Arial" w:cs="Arial"/>
                <w:color w:val="404040"/>
              </w:rPr>
              <w:t>rN</w:t>
            </w:r>
            <w:proofErr w:type="spellEnd"/>
            <w:r w:rsidRPr="002A613F">
              <w:rPr>
                <w:rFonts w:ascii="Arial" w:hAnsi="Arial" w:cs="Arial"/>
                <w:color w:val="404040"/>
              </w:rPr>
              <w:t xml:space="preserve">/A= </w:t>
            </w:r>
            <w:proofErr w:type="spellStart"/>
            <w:r w:rsidRPr="002A613F">
              <w:rPr>
                <w:rFonts w:ascii="Arial" w:hAnsi="Arial" w:cs="Arial"/>
                <w:color w:val="404040"/>
              </w:rPr>
              <w:t>N</w:t>
            </w:r>
            <w:r w:rsidRPr="002A613F">
              <w:rPr>
                <w:rFonts w:ascii="Arial" w:hAnsi="Arial" w:cs="Arial"/>
                <w:color w:val="404040"/>
                <w:spacing w:val="1"/>
              </w:rPr>
              <w:t>o</w:t>
            </w:r>
            <w:r w:rsidRPr="002A613F">
              <w:rPr>
                <w:rFonts w:ascii="Arial" w:hAnsi="Arial" w:cs="Arial"/>
                <w:color w:val="404040"/>
              </w:rPr>
              <w:t>tA</w:t>
            </w:r>
            <w:r w:rsidRPr="002A613F">
              <w:rPr>
                <w:rFonts w:ascii="Arial" w:hAnsi="Arial" w:cs="Arial"/>
                <w:color w:val="404040"/>
                <w:spacing w:val="1"/>
              </w:rPr>
              <w:t>pp</w:t>
            </w:r>
            <w:r w:rsidRPr="002A613F">
              <w:rPr>
                <w:rFonts w:ascii="Arial" w:hAnsi="Arial" w:cs="Arial"/>
                <w:color w:val="404040"/>
              </w:rPr>
              <w:t>li</w:t>
            </w:r>
            <w:r w:rsidRPr="002A613F">
              <w:rPr>
                <w:rFonts w:ascii="Arial" w:hAnsi="Arial" w:cs="Arial"/>
                <w:color w:val="404040"/>
                <w:spacing w:val="1"/>
              </w:rPr>
              <w:t>cab</w:t>
            </w:r>
            <w:r w:rsidRPr="002A613F">
              <w:rPr>
                <w:rFonts w:ascii="Arial" w:hAnsi="Arial" w:cs="Arial"/>
                <w:color w:val="404040"/>
              </w:rPr>
              <w:t>le</w:t>
            </w:r>
            <w:proofErr w:type="spellEnd"/>
          </w:p>
        </w:tc>
        <w:tc>
          <w:tcPr>
            <w:tcW w:w="4632" w:type="dxa"/>
            <w:tcBorders>
              <w:top w:val="single" w:sz="4" w:space="0" w:color="000000"/>
              <w:left w:val="single" w:sz="4" w:space="0" w:color="000000"/>
              <w:bottom w:val="single" w:sz="4" w:space="0" w:color="000000"/>
              <w:right w:val="single" w:sz="4" w:space="0" w:color="000000"/>
            </w:tcBorders>
          </w:tcPr>
          <w:p w:rsidR="003C4A82" w:rsidRPr="002A613F" w:rsidRDefault="003C4A82" w:rsidP="003C4A82">
            <w:pPr>
              <w:spacing w:line="220" w:lineRule="exact"/>
              <w:ind w:left="103"/>
              <w:rPr>
                <w:rFonts w:ascii="Arial" w:hAnsi="Arial" w:cs="Arial"/>
              </w:rPr>
            </w:pPr>
            <w:r w:rsidRPr="002A613F">
              <w:rPr>
                <w:rFonts w:ascii="Arial" w:hAnsi="Arial" w:cs="Arial"/>
              </w:rPr>
              <w:t>4</w:t>
            </w:r>
          </w:p>
        </w:tc>
        <w:tc>
          <w:tcPr>
            <w:tcW w:w="4632" w:type="dxa"/>
            <w:tcBorders>
              <w:top w:val="single" w:sz="4" w:space="0" w:color="000000"/>
              <w:left w:val="single" w:sz="4" w:space="0" w:color="000000"/>
              <w:bottom w:val="single" w:sz="4" w:space="0" w:color="000000"/>
              <w:right w:val="single" w:sz="4" w:space="0" w:color="000000"/>
            </w:tcBorders>
          </w:tcPr>
          <w:p w:rsidR="003C4A82" w:rsidRPr="002A613F" w:rsidRDefault="003C4A82" w:rsidP="003C4A82">
            <w:pPr>
              <w:rPr>
                <w:rFonts w:ascii="Arial" w:hAnsi="Arial" w:cs="Arial"/>
              </w:rPr>
            </w:pPr>
            <w:r w:rsidRPr="002A613F">
              <w:rPr>
                <w:rFonts w:ascii="Arial" w:eastAsia="MS Mincho" w:hAnsi="Arial" w:cs="Arial"/>
                <w:bCs/>
                <w:lang w:val="en-GB"/>
              </w:rPr>
              <w:t xml:space="preserve">Thank you </w:t>
            </w:r>
          </w:p>
        </w:tc>
      </w:tr>
      <w:tr w:rsidR="003C4A82" w:rsidRPr="002A613F">
        <w:trPr>
          <w:trHeight w:hRule="exact" w:val="1390"/>
        </w:trPr>
        <w:tc>
          <w:tcPr>
            <w:tcW w:w="4628" w:type="dxa"/>
            <w:tcBorders>
              <w:top w:val="single" w:sz="4" w:space="0" w:color="000000"/>
              <w:left w:val="single" w:sz="4" w:space="0" w:color="000000"/>
              <w:bottom w:val="single" w:sz="4" w:space="0" w:color="000000"/>
              <w:right w:val="single" w:sz="4" w:space="0" w:color="000000"/>
            </w:tcBorders>
          </w:tcPr>
          <w:p w:rsidR="003C4A82" w:rsidRPr="002A613F" w:rsidRDefault="003C4A82" w:rsidP="003C4A82">
            <w:pPr>
              <w:spacing w:before="5" w:line="220" w:lineRule="exact"/>
              <w:ind w:left="104" w:right="371"/>
              <w:rPr>
                <w:rFonts w:ascii="Arial" w:hAnsi="Arial" w:cs="Arial"/>
              </w:rPr>
            </w:pPr>
            <w:r w:rsidRPr="002A613F">
              <w:rPr>
                <w:rFonts w:ascii="Arial" w:hAnsi="Arial" w:cs="Arial"/>
                <w:b/>
                <w:spacing w:val="1"/>
              </w:rPr>
              <w:t>14</w:t>
            </w:r>
            <w:r w:rsidRPr="002A613F">
              <w:rPr>
                <w:rFonts w:ascii="Arial" w:hAnsi="Arial" w:cs="Arial"/>
                <w:b/>
              </w:rPr>
              <w:t>.A</w:t>
            </w:r>
            <w:r w:rsidRPr="002A613F">
              <w:rPr>
                <w:rFonts w:ascii="Arial" w:hAnsi="Arial" w:cs="Arial"/>
                <w:b/>
                <w:spacing w:val="1"/>
              </w:rPr>
              <w:t>r</w:t>
            </w:r>
            <w:r w:rsidRPr="002A613F">
              <w:rPr>
                <w:rFonts w:ascii="Arial" w:hAnsi="Arial" w:cs="Arial"/>
                <w:b/>
              </w:rPr>
              <w:t>e</w:t>
            </w:r>
            <w:r w:rsidRPr="002A613F">
              <w:rPr>
                <w:rFonts w:ascii="Arial" w:hAnsi="Arial" w:cs="Arial"/>
                <w:b/>
                <w:spacing w:val="1"/>
              </w:rPr>
              <w:t>t</w:t>
            </w:r>
            <w:r w:rsidRPr="002A613F">
              <w:rPr>
                <w:rFonts w:ascii="Arial" w:hAnsi="Arial" w:cs="Arial"/>
                <w:b/>
              </w:rPr>
              <w:t>he</w:t>
            </w:r>
            <w:r w:rsidRPr="002A613F">
              <w:rPr>
                <w:rFonts w:ascii="Arial" w:hAnsi="Arial" w:cs="Arial"/>
                <w:b/>
                <w:spacing w:val="1"/>
              </w:rPr>
              <w:t>refere</w:t>
            </w:r>
            <w:r w:rsidRPr="002A613F">
              <w:rPr>
                <w:rFonts w:ascii="Arial" w:hAnsi="Arial" w:cs="Arial"/>
                <w:b/>
              </w:rPr>
              <w:t>n</w:t>
            </w:r>
            <w:r w:rsidRPr="002A613F">
              <w:rPr>
                <w:rFonts w:ascii="Arial" w:hAnsi="Arial" w:cs="Arial"/>
                <w:b/>
                <w:spacing w:val="1"/>
              </w:rPr>
              <w:t>ce</w:t>
            </w:r>
            <w:r w:rsidRPr="002A613F">
              <w:rPr>
                <w:rFonts w:ascii="Arial" w:hAnsi="Arial" w:cs="Arial"/>
                <w:b/>
              </w:rPr>
              <w:t>s</w:t>
            </w:r>
            <w:r w:rsidRPr="002A613F">
              <w:rPr>
                <w:rFonts w:ascii="Arial" w:hAnsi="Arial" w:cs="Arial"/>
                <w:b/>
                <w:spacing w:val="1"/>
              </w:rPr>
              <w:t>re</w:t>
            </w:r>
            <w:r w:rsidRPr="002A613F">
              <w:rPr>
                <w:rFonts w:ascii="Arial" w:hAnsi="Arial" w:cs="Arial"/>
                <w:b/>
              </w:rPr>
              <w:t>l</w:t>
            </w:r>
            <w:r w:rsidRPr="002A613F">
              <w:rPr>
                <w:rFonts w:ascii="Arial" w:hAnsi="Arial" w:cs="Arial"/>
                <w:b/>
                <w:spacing w:val="1"/>
              </w:rPr>
              <w:t>eva</w:t>
            </w:r>
            <w:r w:rsidRPr="002A613F">
              <w:rPr>
                <w:rFonts w:ascii="Arial" w:hAnsi="Arial" w:cs="Arial"/>
                <w:b/>
              </w:rPr>
              <w:t>nt</w:t>
            </w:r>
            <w:r w:rsidRPr="002A613F">
              <w:rPr>
                <w:rFonts w:ascii="Arial" w:hAnsi="Arial" w:cs="Arial"/>
                <w:b/>
                <w:spacing w:val="1"/>
              </w:rPr>
              <w:t>a</w:t>
            </w:r>
            <w:r w:rsidRPr="002A613F">
              <w:rPr>
                <w:rFonts w:ascii="Arial" w:hAnsi="Arial" w:cs="Arial"/>
                <w:b/>
              </w:rPr>
              <w:t>nd</w:t>
            </w:r>
            <w:r w:rsidRPr="002A613F">
              <w:rPr>
                <w:rFonts w:ascii="Arial" w:hAnsi="Arial" w:cs="Arial"/>
                <w:b/>
                <w:spacing w:val="-1"/>
              </w:rPr>
              <w:t>s</w:t>
            </w:r>
            <w:r w:rsidRPr="002A613F">
              <w:rPr>
                <w:rFonts w:ascii="Arial" w:hAnsi="Arial" w:cs="Arial"/>
                <w:b/>
              </w:rPr>
              <w:t>u</w:t>
            </w:r>
            <w:r w:rsidRPr="002A613F">
              <w:rPr>
                <w:rFonts w:ascii="Arial" w:hAnsi="Arial" w:cs="Arial"/>
                <w:b/>
                <w:spacing w:val="1"/>
              </w:rPr>
              <w:t>ff</w:t>
            </w:r>
            <w:r w:rsidRPr="002A613F">
              <w:rPr>
                <w:rFonts w:ascii="Arial" w:hAnsi="Arial" w:cs="Arial"/>
                <w:b/>
              </w:rPr>
              <w:t>i</w:t>
            </w:r>
            <w:r w:rsidRPr="002A613F">
              <w:rPr>
                <w:rFonts w:ascii="Arial" w:hAnsi="Arial" w:cs="Arial"/>
                <w:b/>
                <w:spacing w:val="1"/>
              </w:rPr>
              <w:t>c</w:t>
            </w:r>
            <w:r w:rsidRPr="002A613F">
              <w:rPr>
                <w:rFonts w:ascii="Arial" w:hAnsi="Arial" w:cs="Arial"/>
                <w:b/>
              </w:rPr>
              <w:t>i</w:t>
            </w:r>
            <w:r w:rsidRPr="002A613F">
              <w:rPr>
                <w:rFonts w:ascii="Arial" w:hAnsi="Arial" w:cs="Arial"/>
                <w:b/>
                <w:spacing w:val="1"/>
              </w:rPr>
              <w:t>e</w:t>
            </w:r>
            <w:r w:rsidRPr="002A613F">
              <w:rPr>
                <w:rFonts w:ascii="Arial" w:hAnsi="Arial" w:cs="Arial"/>
                <w:b/>
              </w:rPr>
              <w:t>nt</w:t>
            </w:r>
            <w:r w:rsidRPr="002A613F">
              <w:rPr>
                <w:rFonts w:ascii="Arial" w:hAnsi="Arial" w:cs="Arial"/>
                <w:b/>
                <w:spacing w:val="1"/>
              </w:rPr>
              <w:t>(</w:t>
            </w:r>
            <w:r w:rsidRPr="002A613F">
              <w:rPr>
                <w:rFonts w:ascii="Arial" w:hAnsi="Arial" w:cs="Arial"/>
                <w:b/>
              </w:rPr>
              <w:t>in nu</w:t>
            </w:r>
            <w:r w:rsidRPr="002A613F">
              <w:rPr>
                <w:rFonts w:ascii="Arial" w:hAnsi="Arial" w:cs="Arial"/>
                <w:b/>
                <w:spacing w:val="-3"/>
              </w:rPr>
              <w:t>m</w:t>
            </w:r>
            <w:r w:rsidRPr="002A613F">
              <w:rPr>
                <w:rFonts w:ascii="Arial" w:hAnsi="Arial" w:cs="Arial"/>
                <w:b/>
                <w:spacing w:val="2"/>
              </w:rPr>
              <w:t>b</w:t>
            </w:r>
            <w:r w:rsidRPr="002A613F">
              <w:rPr>
                <w:rFonts w:ascii="Arial" w:hAnsi="Arial" w:cs="Arial"/>
                <w:b/>
                <w:spacing w:val="3"/>
              </w:rPr>
              <w:t>e</w:t>
            </w:r>
            <w:r w:rsidRPr="002A613F">
              <w:rPr>
                <w:rFonts w:ascii="Arial" w:hAnsi="Arial" w:cs="Arial"/>
                <w:b/>
                <w:spacing w:val="1"/>
              </w:rPr>
              <w:t>r)</w:t>
            </w:r>
            <w:r w:rsidRPr="002A613F">
              <w:rPr>
                <w:rFonts w:ascii="Arial" w:hAnsi="Arial" w:cs="Arial"/>
                <w:b/>
              </w:rPr>
              <w:t>?</w:t>
            </w:r>
          </w:p>
          <w:p w:rsidR="003C4A82" w:rsidRPr="002A613F" w:rsidRDefault="003C4A82" w:rsidP="003C4A82">
            <w:pPr>
              <w:spacing w:line="220" w:lineRule="exact"/>
              <w:ind w:left="104"/>
              <w:rPr>
                <w:rFonts w:ascii="Arial" w:hAnsi="Arial" w:cs="Arial"/>
              </w:rPr>
            </w:pPr>
            <w:proofErr w:type="spellStart"/>
            <w:r w:rsidRPr="002A613F">
              <w:rPr>
                <w:rFonts w:ascii="Arial" w:hAnsi="Arial" w:cs="Arial"/>
                <w:color w:val="404040"/>
                <w:spacing w:val="-1"/>
              </w:rPr>
              <w:t>R</w:t>
            </w:r>
            <w:r w:rsidRPr="002A613F">
              <w:rPr>
                <w:rFonts w:ascii="Arial" w:hAnsi="Arial" w:cs="Arial"/>
                <w:color w:val="404040"/>
                <w:spacing w:val="1"/>
              </w:rPr>
              <w:t>a</w:t>
            </w:r>
            <w:r w:rsidRPr="002A613F">
              <w:rPr>
                <w:rFonts w:ascii="Arial" w:hAnsi="Arial" w:cs="Arial"/>
                <w:color w:val="404040"/>
              </w:rPr>
              <w:t>ti</w:t>
            </w:r>
            <w:r w:rsidRPr="002A613F">
              <w:rPr>
                <w:rFonts w:ascii="Arial" w:hAnsi="Arial" w:cs="Arial"/>
                <w:color w:val="404040"/>
                <w:spacing w:val="1"/>
              </w:rPr>
              <w:t>n</w:t>
            </w:r>
            <w:r w:rsidRPr="002A613F">
              <w:rPr>
                <w:rFonts w:ascii="Arial" w:hAnsi="Arial" w:cs="Arial"/>
                <w:color w:val="404040"/>
              </w:rPr>
              <w:t>gS</w:t>
            </w:r>
            <w:r w:rsidRPr="002A613F">
              <w:rPr>
                <w:rFonts w:ascii="Arial" w:hAnsi="Arial" w:cs="Arial"/>
                <w:color w:val="404040"/>
                <w:spacing w:val="1"/>
              </w:rPr>
              <w:t>ca</w:t>
            </w:r>
            <w:r w:rsidRPr="002A613F">
              <w:rPr>
                <w:rFonts w:ascii="Arial" w:hAnsi="Arial" w:cs="Arial"/>
                <w:color w:val="404040"/>
              </w:rPr>
              <w:t>l</w:t>
            </w:r>
            <w:r w:rsidRPr="002A613F">
              <w:rPr>
                <w:rFonts w:ascii="Arial" w:hAnsi="Arial" w:cs="Arial"/>
                <w:color w:val="404040"/>
                <w:spacing w:val="1"/>
              </w:rPr>
              <w:t>e</w:t>
            </w:r>
            <w:proofErr w:type="spellEnd"/>
            <w:r w:rsidRPr="002A613F">
              <w:rPr>
                <w:rFonts w:ascii="Arial" w:hAnsi="Arial" w:cs="Arial"/>
                <w:color w:val="404040"/>
              </w:rPr>
              <w:t>:</w:t>
            </w:r>
          </w:p>
          <w:p w:rsidR="003C4A82" w:rsidRPr="002A613F" w:rsidRDefault="003C4A82" w:rsidP="003C4A82">
            <w:pPr>
              <w:ind w:left="104"/>
              <w:rPr>
                <w:rFonts w:ascii="Arial" w:hAnsi="Arial" w:cs="Arial"/>
              </w:rPr>
            </w:pPr>
            <w:r w:rsidRPr="002A613F">
              <w:rPr>
                <w:rFonts w:ascii="Arial" w:hAnsi="Arial" w:cs="Arial"/>
                <w:color w:val="404040"/>
              </w:rPr>
              <w:t xml:space="preserve">5= </w:t>
            </w:r>
            <w:r w:rsidRPr="002A613F">
              <w:rPr>
                <w:rFonts w:ascii="Arial" w:hAnsi="Arial" w:cs="Arial"/>
                <w:color w:val="404040"/>
                <w:spacing w:val="1"/>
              </w:rPr>
              <w:t>E</w:t>
            </w:r>
            <w:r w:rsidRPr="002A613F">
              <w:rPr>
                <w:rFonts w:ascii="Arial" w:hAnsi="Arial" w:cs="Arial"/>
                <w:color w:val="404040"/>
                <w:spacing w:val="-1"/>
              </w:rPr>
              <w:t>x</w:t>
            </w:r>
            <w:r w:rsidRPr="002A613F">
              <w:rPr>
                <w:rFonts w:ascii="Arial" w:hAnsi="Arial" w:cs="Arial"/>
                <w:color w:val="404040"/>
                <w:spacing w:val="1"/>
              </w:rPr>
              <w:t>ce</w:t>
            </w:r>
            <w:r w:rsidRPr="002A613F">
              <w:rPr>
                <w:rFonts w:ascii="Arial" w:hAnsi="Arial" w:cs="Arial"/>
                <w:color w:val="404040"/>
              </w:rPr>
              <w:t>ll</w:t>
            </w:r>
            <w:r w:rsidRPr="002A613F">
              <w:rPr>
                <w:rFonts w:ascii="Arial" w:hAnsi="Arial" w:cs="Arial"/>
                <w:color w:val="404040"/>
                <w:spacing w:val="1"/>
              </w:rPr>
              <w:t>en</w:t>
            </w:r>
            <w:r w:rsidRPr="002A613F">
              <w:rPr>
                <w:rFonts w:ascii="Arial" w:hAnsi="Arial" w:cs="Arial"/>
                <w:color w:val="404040"/>
              </w:rPr>
              <w:t>t4= G</w:t>
            </w:r>
            <w:r w:rsidRPr="002A613F">
              <w:rPr>
                <w:rFonts w:ascii="Arial" w:hAnsi="Arial" w:cs="Arial"/>
                <w:color w:val="404040"/>
                <w:spacing w:val="1"/>
              </w:rPr>
              <w:t>oo</w:t>
            </w:r>
            <w:r w:rsidRPr="002A613F">
              <w:rPr>
                <w:rFonts w:ascii="Arial" w:hAnsi="Arial" w:cs="Arial"/>
                <w:color w:val="404040"/>
              </w:rPr>
              <w:t>d3= S</w:t>
            </w:r>
            <w:r w:rsidRPr="002A613F">
              <w:rPr>
                <w:rFonts w:ascii="Arial" w:hAnsi="Arial" w:cs="Arial"/>
                <w:color w:val="404040"/>
                <w:spacing w:val="1"/>
              </w:rPr>
              <w:t>a</w:t>
            </w:r>
            <w:r w:rsidRPr="002A613F">
              <w:rPr>
                <w:rFonts w:ascii="Arial" w:hAnsi="Arial" w:cs="Arial"/>
                <w:color w:val="404040"/>
              </w:rPr>
              <w:t>ti</w:t>
            </w:r>
            <w:r w:rsidRPr="002A613F">
              <w:rPr>
                <w:rFonts w:ascii="Arial" w:hAnsi="Arial" w:cs="Arial"/>
                <w:color w:val="404040"/>
                <w:spacing w:val="-1"/>
              </w:rPr>
              <w:t>s</w:t>
            </w:r>
            <w:r w:rsidRPr="002A613F">
              <w:rPr>
                <w:rFonts w:ascii="Arial" w:hAnsi="Arial" w:cs="Arial"/>
                <w:color w:val="404040"/>
                <w:spacing w:val="1"/>
              </w:rPr>
              <w:t>fac</w:t>
            </w:r>
            <w:r w:rsidRPr="002A613F">
              <w:rPr>
                <w:rFonts w:ascii="Arial" w:hAnsi="Arial" w:cs="Arial"/>
                <w:color w:val="404040"/>
              </w:rPr>
              <w:t>t</w:t>
            </w:r>
            <w:r w:rsidRPr="002A613F">
              <w:rPr>
                <w:rFonts w:ascii="Arial" w:hAnsi="Arial" w:cs="Arial"/>
                <w:color w:val="404040"/>
                <w:spacing w:val="1"/>
              </w:rPr>
              <w:t>or</w:t>
            </w:r>
            <w:r w:rsidRPr="002A613F">
              <w:rPr>
                <w:rFonts w:ascii="Arial" w:hAnsi="Arial" w:cs="Arial"/>
                <w:color w:val="404040"/>
              </w:rPr>
              <w:t>y2= N</w:t>
            </w:r>
            <w:r w:rsidRPr="002A613F">
              <w:rPr>
                <w:rFonts w:ascii="Arial" w:hAnsi="Arial" w:cs="Arial"/>
                <w:color w:val="404040"/>
                <w:spacing w:val="1"/>
              </w:rPr>
              <w:t>eed</w:t>
            </w:r>
            <w:r w:rsidRPr="002A613F">
              <w:rPr>
                <w:rFonts w:ascii="Arial" w:hAnsi="Arial" w:cs="Arial"/>
                <w:color w:val="404040"/>
              </w:rPr>
              <w:t>s</w:t>
            </w:r>
          </w:p>
          <w:p w:rsidR="003C4A82" w:rsidRPr="002A613F" w:rsidRDefault="003C4A82" w:rsidP="003C4A82">
            <w:pPr>
              <w:spacing w:line="220" w:lineRule="exact"/>
              <w:ind w:left="104"/>
              <w:rPr>
                <w:rFonts w:ascii="Arial" w:hAnsi="Arial" w:cs="Arial"/>
              </w:rPr>
            </w:pPr>
            <w:r w:rsidRPr="002A613F">
              <w:rPr>
                <w:rFonts w:ascii="Arial" w:hAnsi="Arial" w:cs="Arial"/>
                <w:color w:val="404040"/>
                <w:spacing w:val="1"/>
              </w:rPr>
              <w:t>I</w:t>
            </w:r>
            <w:r w:rsidRPr="002A613F">
              <w:rPr>
                <w:rFonts w:ascii="Arial" w:hAnsi="Arial" w:cs="Arial"/>
                <w:color w:val="404040"/>
                <w:spacing w:val="-1"/>
              </w:rPr>
              <w:t>m</w:t>
            </w:r>
            <w:r w:rsidRPr="002A613F">
              <w:rPr>
                <w:rFonts w:ascii="Arial" w:hAnsi="Arial" w:cs="Arial"/>
                <w:color w:val="404040"/>
                <w:spacing w:val="1"/>
              </w:rPr>
              <w:t>pro</w:t>
            </w:r>
            <w:r w:rsidRPr="002A613F">
              <w:rPr>
                <w:rFonts w:ascii="Arial" w:hAnsi="Arial" w:cs="Arial"/>
                <w:color w:val="404040"/>
                <w:spacing w:val="-1"/>
              </w:rPr>
              <w:t>v</w:t>
            </w:r>
            <w:r w:rsidRPr="002A613F">
              <w:rPr>
                <w:rFonts w:ascii="Arial" w:hAnsi="Arial" w:cs="Arial"/>
                <w:color w:val="404040"/>
                <w:spacing w:val="1"/>
              </w:rPr>
              <w:t>e</w:t>
            </w:r>
            <w:r w:rsidRPr="002A613F">
              <w:rPr>
                <w:rFonts w:ascii="Arial" w:hAnsi="Arial" w:cs="Arial"/>
                <w:color w:val="404040"/>
                <w:spacing w:val="-1"/>
              </w:rPr>
              <w:t>m</w:t>
            </w:r>
            <w:r w:rsidRPr="002A613F">
              <w:rPr>
                <w:rFonts w:ascii="Arial" w:hAnsi="Arial" w:cs="Arial"/>
                <w:color w:val="404040"/>
                <w:spacing w:val="1"/>
              </w:rPr>
              <w:t>en</w:t>
            </w:r>
            <w:r w:rsidRPr="002A613F">
              <w:rPr>
                <w:rFonts w:ascii="Arial" w:hAnsi="Arial" w:cs="Arial"/>
                <w:color w:val="404040"/>
              </w:rPr>
              <w:t xml:space="preserve">t1= </w:t>
            </w:r>
            <w:r w:rsidRPr="002A613F">
              <w:rPr>
                <w:rFonts w:ascii="Arial" w:hAnsi="Arial" w:cs="Arial"/>
                <w:color w:val="404040"/>
                <w:spacing w:val="2"/>
              </w:rPr>
              <w:t>P</w:t>
            </w:r>
            <w:r w:rsidRPr="002A613F">
              <w:rPr>
                <w:rFonts w:ascii="Arial" w:hAnsi="Arial" w:cs="Arial"/>
                <w:color w:val="404040"/>
                <w:spacing w:val="-1"/>
              </w:rPr>
              <w:t>o</w:t>
            </w:r>
            <w:r w:rsidRPr="002A613F">
              <w:rPr>
                <w:rFonts w:ascii="Arial" w:hAnsi="Arial" w:cs="Arial"/>
                <w:color w:val="404040"/>
                <w:spacing w:val="1"/>
              </w:rPr>
              <w:t>o</w:t>
            </w:r>
            <w:r w:rsidRPr="002A613F">
              <w:rPr>
                <w:rFonts w:ascii="Arial" w:hAnsi="Arial" w:cs="Arial"/>
                <w:color w:val="404040"/>
              </w:rPr>
              <w:t>r</w:t>
            </w:r>
          </w:p>
          <w:p w:rsidR="003C4A82" w:rsidRPr="002A613F" w:rsidRDefault="003C4A82" w:rsidP="003C4A82">
            <w:pPr>
              <w:ind w:left="104"/>
              <w:rPr>
                <w:rFonts w:ascii="Arial" w:hAnsi="Arial" w:cs="Arial"/>
              </w:rPr>
            </w:pPr>
            <w:r w:rsidRPr="002A613F">
              <w:rPr>
                <w:rFonts w:ascii="Arial" w:hAnsi="Arial" w:cs="Arial"/>
                <w:color w:val="404040"/>
              </w:rPr>
              <w:t xml:space="preserve">N/A= </w:t>
            </w:r>
            <w:proofErr w:type="spellStart"/>
            <w:r w:rsidRPr="002A613F">
              <w:rPr>
                <w:rFonts w:ascii="Arial" w:hAnsi="Arial" w:cs="Arial"/>
                <w:color w:val="404040"/>
              </w:rPr>
              <w:t>N</w:t>
            </w:r>
            <w:r w:rsidRPr="002A613F">
              <w:rPr>
                <w:rFonts w:ascii="Arial" w:hAnsi="Arial" w:cs="Arial"/>
                <w:color w:val="404040"/>
                <w:spacing w:val="1"/>
              </w:rPr>
              <w:t>o</w:t>
            </w:r>
            <w:r w:rsidRPr="002A613F">
              <w:rPr>
                <w:rFonts w:ascii="Arial" w:hAnsi="Arial" w:cs="Arial"/>
                <w:color w:val="404040"/>
              </w:rPr>
              <w:t>t</w:t>
            </w:r>
            <w:r w:rsidRPr="002A613F">
              <w:rPr>
                <w:rFonts w:ascii="Arial" w:hAnsi="Arial" w:cs="Arial"/>
                <w:color w:val="404040"/>
                <w:spacing w:val="-2"/>
              </w:rPr>
              <w:t>A</w:t>
            </w:r>
            <w:r w:rsidRPr="002A613F">
              <w:rPr>
                <w:rFonts w:ascii="Arial" w:hAnsi="Arial" w:cs="Arial"/>
                <w:color w:val="404040"/>
                <w:spacing w:val="1"/>
              </w:rPr>
              <w:t>pp</w:t>
            </w:r>
            <w:r w:rsidRPr="002A613F">
              <w:rPr>
                <w:rFonts w:ascii="Arial" w:hAnsi="Arial" w:cs="Arial"/>
                <w:color w:val="404040"/>
              </w:rPr>
              <w:t>li</w:t>
            </w:r>
            <w:r w:rsidRPr="002A613F">
              <w:rPr>
                <w:rFonts w:ascii="Arial" w:hAnsi="Arial" w:cs="Arial"/>
                <w:color w:val="404040"/>
                <w:spacing w:val="1"/>
              </w:rPr>
              <w:t>cab</w:t>
            </w:r>
            <w:r w:rsidRPr="002A613F">
              <w:rPr>
                <w:rFonts w:ascii="Arial" w:hAnsi="Arial" w:cs="Arial"/>
                <w:color w:val="404040"/>
              </w:rPr>
              <w:t>le</w:t>
            </w:r>
            <w:proofErr w:type="spellEnd"/>
          </w:p>
        </w:tc>
        <w:tc>
          <w:tcPr>
            <w:tcW w:w="4632" w:type="dxa"/>
            <w:tcBorders>
              <w:top w:val="single" w:sz="4" w:space="0" w:color="000000"/>
              <w:left w:val="single" w:sz="4" w:space="0" w:color="000000"/>
              <w:bottom w:val="single" w:sz="4" w:space="0" w:color="000000"/>
              <w:right w:val="single" w:sz="4" w:space="0" w:color="000000"/>
            </w:tcBorders>
          </w:tcPr>
          <w:p w:rsidR="003C4A82" w:rsidRPr="002A613F" w:rsidRDefault="003C4A82" w:rsidP="003C4A82">
            <w:pPr>
              <w:ind w:left="103"/>
              <w:rPr>
                <w:rFonts w:ascii="Arial" w:hAnsi="Arial" w:cs="Arial"/>
              </w:rPr>
            </w:pPr>
            <w:r w:rsidRPr="002A613F">
              <w:rPr>
                <w:rFonts w:ascii="Arial" w:hAnsi="Arial" w:cs="Arial"/>
              </w:rPr>
              <w:t>3</w:t>
            </w:r>
          </w:p>
        </w:tc>
        <w:tc>
          <w:tcPr>
            <w:tcW w:w="4632" w:type="dxa"/>
            <w:tcBorders>
              <w:top w:val="single" w:sz="4" w:space="0" w:color="000000"/>
              <w:left w:val="single" w:sz="4" w:space="0" w:color="000000"/>
              <w:bottom w:val="single" w:sz="4" w:space="0" w:color="000000"/>
              <w:right w:val="single" w:sz="4" w:space="0" w:color="000000"/>
            </w:tcBorders>
          </w:tcPr>
          <w:p w:rsidR="003C4A82" w:rsidRPr="002A613F" w:rsidRDefault="003C4A82" w:rsidP="003C4A82">
            <w:pPr>
              <w:rPr>
                <w:rFonts w:ascii="Arial" w:hAnsi="Arial" w:cs="Arial"/>
              </w:rPr>
            </w:pPr>
            <w:r w:rsidRPr="002A613F">
              <w:rPr>
                <w:rFonts w:ascii="Arial" w:eastAsia="MS Mincho" w:hAnsi="Arial" w:cs="Arial"/>
                <w:bCs/>
                <w:lang w:val="en-GB"/>
              </w:rPr>
              <w:t xml:space="preserve">Thank you </w:t>
            </w:r>
          </w:p>
        </w:tc>
      </w:tr>
      <w:tr w:rsidR="003C4A82" w:rsidRPr="002A613F">
        <w:trPr>
          <w:trHeight w:hRule="exact" w:val="1389"/>
        </w:trPr>
        <w:tc>
          <w:tcPr>
            <w:tcW w:w="4628" w:type="dxa"/>
            <w:tcBorders>
              <w:top w:val="single" w:sz="4" w:space="0" w:color="000000"/>
              <w:left w:val="single" w:sz="4" w:space="0" w:color="000000"/>
              <w:bottom w:val="single" w:sz="4" w:space="0" w:color="000000"/>
              <w:right w:val="single" w:sz="4" w:space="0" w:color="000000"/>
            </w:tcBorders>
          </w:tcPr>
          <w:p w:rsidR="003C4A82" w:rsidRPr="002A613F" w:rsidRDefault="003C4A82" w:rsidP="003C4A82">
            <w:pPr>
              <w:spacing w:before="4" w:line="220" w:lineRule="exact"/>
              <w:ind w:left="104" w:right="949"/>
              <w:rPr>
                <w:rFonts w:ascii="Arial" w:hAnsi="Arial" w:cs="Arial"/>
              </w:rPr>
            </w:pPr>
            <w:r w:rsidRPr="002A613F">
              <w:rPr>
                <w:rFonts w:ascii="Arial" w:hAnsi="Arial" w:cs="Arial"/>
                <w:b/>
                <w:spacing w:val="1"/>
              </w:rPr>
              <w:t>15</w:t>
            </w:r>
            <w:r w:rsidRPr="002A613F">
              <w:rPr>
                <w:rFonts w:ascii="Arial" w:hAnsi="Arial" w:cs="Arial"/>
                <w:b/>
              </w:rPr>
              <w:t>.</w:t>
            </w:r>
            <w:r w:rsidRPr="002A613F">
              <w:rPr>
                <w:rFonts w:ascii="Arial" w:hAnsi="Arial" w:cs="Arial"/>
                <w:b/>
                <w:spacing w:val="-1"/>
              </w:rPr>
              <w:t>I</w:t>
            </w:r>
            <w:r w:rsidRPr="002A613F">
              <w:rPr>
                <w:rFonts w:ascii="Arial" w:hAnsi="Arial" w:cs="Arial"/>
                <w:b/>
              </w:rPr>
              <w:t>s</w:t>
            </w:r>
            <w:r w:rsidRPr="002A613F">
              <w:rPr>
                <w:rFonts w:ascii="Arial" w:hAnsi="Arial" w:cs="Arial"/>
                <w:b/>
                <w:spacing w:val="1"/>
              </w:rPr>
              <w:t>t</w:t>
            </w:r>
            <w:r w:rsidRPr="002A613F">
              <w:rPr>
                <w:rFonts w:ascii="Arial" w:hAnsi="Arial" w:cs="Arial"/>
                <w:b/>
              </w:rPr>
              <w:t>he</w:t>
            </w:r>
            <w:r w:rsidRPr="002A613F">
              <w:rPr>
                <w:rFonts w:ascii="Arial" w:hAnsi="Arial" w:cs="Arial"/>
                <w:b/>
                <w:spacing w:val="-3"/>
              </w:rPr>
              <w:t>m</w:t>
            </w:r>
            <w:r w:rsidRPr="002A613F">
              <w:rPr>
                <w:rFonts w:ascii="Arial" w:hAnsi="Arial" w:cs="Arial"/>
                <w:b/>
                <w:spacing w:val="4"/>
              </w:rPr>
              <w:t>a</w:t>
            </w:r>
            <w:r w:rsidRPr="002A613F">
              <w:rPr>
                <w:rFonts w:ascii="Arial" w:hAnsi="Arial" w:cs="Arial"/>
                <w:b/>
              </w:rPr>
              <w:t>nu</w:t>
            </w:r>
            <w:r w:rsidRPr="002A613F">
              <w:rPr>
                <w:rFonts w:ascii="Arial" w:hAnsi="Arial" w:cs="Arial"/>
                <w:b/>
                <w:spacing w:val="2"/>
              </w:rPr>
              <w:t>s</w:t>
            </w:r>
            <w:r w:rsidRPr="002A613F">
              <w:rPr>
                <w:rFonts w:ascii="Arial" w:hAnsi="Arial" w:cs="Arial"/>
                <w:b/>
                <w:spacing w:val="1"/>
              </w:rPr>
              <w:t>cr</w:t>
            </w:r>
            <w:r w:rsidRPr="002A613F">
              <w:rPr>
                <w:rFonts w:ascii="Arial" w:hAnsi="Arial" w:cs="Arial"/>
                <w:b/>
              </w:rPr>
              <w:t>iptw</w:t>
            </w:r>
            <w:r w:rsidRPr="002A613F">
              <w:rPr>
                <w:rFonts w:ascii="Arial" w:hAnsi="Arial" w:cs="Arial"/>
                <w:b/>
                <w:spacing w:val="1"/>
              </w:rPr>
              <w:t>r</w:t>
            </w:r>
            <w:r w:rsidRPr="002A613F">
              <w:rPr>
                <w:rFonts w:ascii="Arial" w:hAnsi="Arial" w:cs="Arial"/>
                <w:b/>
              </w:rPr>
              <w:t>i</w:t>
            </w:r>
            <w:r w:rsidRPr="002A613F">
              <w:rPr>
                <w:rFonts w:ascii="Arial" w:hAnsi="Arial" w:cs="Arial"/>
                <w:b/>
                <w:spacing w:val="1"/>
              </w:rPr>
              <w:t>tte</w:t>
            </w:r>
            <w:r w:rsidRPr="002A613F">
              <w:rPr>
                <w:rFonts w:ascii="Arial" w:hAnsi="Arial" w:cs="Arial"/>
                <w:b/>
              </w:rPr>
              <w:t>nin</w:t>
            </w:r>
            <w:r w:rsidRPr="002A613F">
              <w:rPr>
                <w:rFonts w:ascii="Arial" w:hAnsi="Arial" w:cs="Arial"/>
                <w:b/>
                <w:spacing w:val="1"/>
              </w:rPr>
              <w:t>c</w:t>
            </w:r>
            <w:r w:rsidRPr="002A613F">
              <w:rPr>
                <w:rFonts w:ascii="Arial" w:hAnsi="Arial" w:cs="Arial"/>
                <w:b/>
              </w:rPr>
              <w:t>l</w:t>
            </w:r>
            <w:r w:rsidRPr="002A613F">
              <w:rPr>
                <w:rFonts w:ascii="Arial" w:hAnsi="Arial" w:cs="Arial"/>
                <w:b/>
                <w:spacing w:val="1"/>
              </w:rPr>
              <w:t>ea</w:t>
            </w:r>
            <w:r w:rsidRPr="002A613F">
              <w:rPr>
                <w:rFonts w:ascii="Arial" w:hAnsi="Arial" w:cs="Arial"/>
                <w:b/>
              </w:rPr>
              <w:t>r</w:t>
            </w:r>
            <w:r w:rsidRPr="002A613F">
              <w:rPr>
                <w:rFonts w:ascii="Arial" w:hAnsi="Arial" w:cs="Arial"/>
                <w:b/>
                <w:spacing w:val="1"/>
              </w:rPr>
              <w:t>a</w:t>
            </w:r>
            <w:r w:rsidRPr="002A613F">
              <w:rPr>
                <w:rFonts w:ascii="Arial" w:hAnsi="Arial" w:cs="Arial"/>
                <w:b/>
              </w:rPr>
              <w:t xml:space="preserve">nd </w:t>
            </w:r>
            <w:proofErr w:type="spellStart"/>
            <w:r w:rsidRPr="002A613F">
              <w:rPr>
                <w:rFonts w:ascii="Arial" w:hAnsi="Arial" w:cs="Arial"/>
                <w:b/>
              </w:rPr>
              <w:t>und</w:t>
            </w:r>
            <w:r w:rsidRPr="002A613F">
              <w:rPr>
                <w:rFonts w:ascii="Arial" w:hAnsi="Arial" w:cs="Arial"/>
                <w:b/>
                <w:spacing w:val="1"/>
              </w:rPr>
              <w:t>er</w:t>
            </w:r>
            <w:r w:rsidRPr="002A613F">
              <w:rPr>
                <w:rFonts w:ascii="Arial" w:hAnsi="Arial" w:cs="Arial"/>
                <w:b/>
                <w:spacing w:val="2"/>
              </w:rPr>
              <w:t>s</w:t>
            </w:r>
            <w:r w:rsidRPr="002A613F">
              <w:rPr>
                <w:rFonts w:ascii="Arial" w:hAnsi="Arial" w:cs="Arial"/>
                <w:b/>
                <w:spacing w:val="1"/>
              </w:rPr>
              <w:t>ta</w:t>
            </w:r>
            <w:r w:rsidRPr="002A613F">
              <w:rPr>
                <w:rFonts w:ascii="Arial" w:hAnsi="Arial" w:cs="Arial"/>
                <w:b/>
              </w:rPr>
              <w:t>nd</w:t>
            </w:r>
            <w:r w:rsidRPr="002A613F">
              <w:rPr>
                <w:rFonts w:ascii="Arial" w:hAnsi="Arial" w:cs="Arial"/>
                <w:b/>
                <w:spacing w:val="1"/>
              </w:rPr>
              <w:t>a</w:t>
            </w:r>
            <w:r w:rsidRPr="002A613F">
              <w:rPr>
                <w:rFonts w:ascii="Arial" w:hAnsi="Arial" w:cs="Arial"/>
                <w:b/>
              </w:rPr>
              <w:t>blel</w:t>
            </w:r>
            <w:r w:rsidRPr="002A613F">
              <w:rPr>
                <w:rFonts w:ascii="Arial" w:hAnsi="Arial" w:cs="Arial"/>
                <w:b/>
                <w:spacing w:val="1"/>
              </w:rPr>
              <w:t>a</w:t>
            </w:r>
            <w:r w:rsidRPr="002A613F">
              <w:rPr>
                <w:rFonts w:ascii="Arial" w:hAnsi="Arial" w:cs="Arial"/>
                <w:b/>
              </w:rPr>
              <w:t>n</w:t>
            </w:r>
            <w:r w:rsidRPr="002A613F">
              <w:rPr>
                <w:rFonts w:ascii="Arial" w:hAnsi="Arial" w:cs="Arial"/>
                <w:b/>
                <w:spacing w:val="1"/>
              </w:rPr>
              <w:t>g</w:t>
            </w:r>
            <w:r w:rsidRPr="002A613F">
              <w:rPr>
                <w:rFonts w:ascii="Arial" w:hAnsi="Arial" w:cs="Arial"/>
                <w:b/>
              </w:rPr>
              <w:t>u</w:t>
            </w:r>
            <w:r w:rsidRPr="002A613F">
              <w:rPr>
                <w:rFonts w:ascii="Arial" w:hAnsi="Arial" w:cs="Arial"/>
                <w:b/>
                <w:spacing w:val="1"/>
              </w:rPr>
              <w:t>age</w:t>
            </w:r>
            <w:proofErr w:type="spellEnd"/>
            <w:r w:rsidRPr="002A613F">
              <w:rPr>
                <w:rFonts w:ascii="Arial" w:hAnsi="Arial" w:cs="Arial"/>
                <w:b/>
              </w:rPr>
              <w:t>?</w:t>
            </w:r>
          </w:p>
          <w:p w:rsidR="003C4A82" w:rsidRPr="002A613F" w:rsidRDefault="003C4A82" w:rsidP="003C4A82">
            <w:pPr>
              <w:spacing w:line="220" w:lineRule="exact"/>
              <w:ind w:left="104"/>
              <w:rPr>
                <w:rFonts w:ascii="Arial" w:hAnsi="Arial" w:cs="Arial"/>
              </w:rPr>
            </w:pPr>
            <w:proofErr w:type="spellStart"/>
            <w:r w:rsidRPr="002A613F">
              <w:rPr>
                <w:rFonts w:ascii="Arial" w:hAnsi="Arial" w:cs="Arial"/>
                <w:color w:val="404040"/>
                <w:spacing w:val="-1"/>
              </w:rPr>
              <w:t>R</w:t>
            </w:r>
            <w:r w:rsidRPr="002A613F">
              <w:rPr>
                <w:rFonts w:ascii="Arial" w:hAnsi="Arial" w:cs="Arial"/>
                <w:color w:val="404040"/>
                <w:spacing w:val="1"/>
              </w:rPr>
              <w:t>a</w:t>
            </w:r>
            <w:r w:rsidRPr="002A613F">
              <w:rPr>
                <w:rFonts w:ascii="Arial" w:hAnsi="Arial" w:cs="Arial"/>
                <w:color w:val="404040"/>
              </w:rPr>
              <w:t>ti</w:t>
            </w:r>
            <w:r w:rsidRPr="002A613F">
              <w:rPr>
                <w:rFonts w:ascii="Arial" w:hAnsi="Arial" w:cs="Arial"/>
                <w:color w:val="404040"/>
                <w:spacing w:val="1"/>
              </w:rPr>
              <w:t>n</w:t>
            </w:r>
            <w:r w:rsidRPr="002A613F">
              <w:rPr>
                <w:rFonts w:ascii="Arial" w:hAnsi="Arial" w:cs="Arial"/>
                <w:color w:val="404040"/>
              </w:rPr>
              <w:t>gS</w:t>
            </w:r>
            <w:r w:rsidRPr="002A613F">
              <w:rPr>
                <w:rFonts w:ascii="Arial" w:hAnsi="Arial" w:cs="Arial"/>
                <w:color w:val="404040"/>
                <w:spacing w:val="1"/>
              </w:rPr>
              <w:t>ca</w:t>
            </w:r>
            <w:r w:rsidRPr="002A613F">
              <w:rPr>
                <w:rFonts w:ascii="Arial" w:hAnsi="Arial" w:cs="Arial"/>
                <w:color w:val="404040"/>
              </w:rPr>
              <w:t>l</w:t>
            </w:r>
            <w:r w:rsidRPr="002A613F">
              <w:rPr>
                <w:rFonts w:ascii="Arial" w:hAnsi="Arial" w:cs="Arial"/>
                <w:color w:val="404040"/>
                <w:spacing w:val="1"/>
              </w:rPr>
              <w:t>e</w:t>
            </w:r>
            <w:proofErr w:type="spellEnd"/>
            <w:r w:rsidRPr="002A613F">
              <w:rPr>
                <w:rFonts w:ascii="Arial" w:hAnsi="Arial" w:cs="Arial"/>
                <w:color w:val="404040"/>
              </w:rPr>
              <w:t>:</w:t>
            </w:r>
          </w:p>
          <w:p w:rsidR="003C4A82" w:rsidRPr="002A613F" w:rsidRDefault="003C4A82" w:rsidP="003C4A82">
            <w:pPr>
              <w:ind w:left="104"/>
              <w:rPr>
                <w:rFonts w:ascii="Arial" w:hAnsi="Arial" w:cs="Arial"/>
              </w:rPr>
            </w:pPr>
            <w:r w:rsidRPr="002A613F">
              <w:rPr>
                <w:rFonts w:ascii="Arial" w:hAnsi="Arial" w:cs="Arial"/>
                <w:color w:val="404040"/>
              </w:rPr>
              <w:t xml:space="preserve">5= </w:t>
            </w:r>
            <w:r w:rsidRPr="002A613F">
              <w:rPr>
                <w:rFonts w:ascii="Arial" w:hAnsi="Arial" w:cs="Arial"/>
                <w:color w:val="404040"/>
                <w:spacing w:val="1"/>
              </w:rPr>
              <w:t>E</w:t>
            </w:r>
            <w:r w:rsidRPr="002A613F">
              <w:rPr>
                <w:rFonts w:ascii="Arial" w:hAnsi="Arial" w:cs="Arial"/>
                <w:color w:val="404040"/>
                <w:spacing w:val="-1"/>
              </w:rPr>
              <w:t>x</w:t>
            </w:r>
            <w:r w:rsidRPr="002A613F">
              <w:rPr>
                <w:rFonts w:ascii="Arial" w:hAnsi="Arial" w:cs="Arial"/>
                <w:color w:val="404040"/>
                <w:spacing w:val="1"/>
              </w:rPr>
              <w:t>ce</w:t>
            </w:r>
            <w:r w:rsidRPr="002A613F">
              <w:rPr>
                <w:rFonts w:ascii="Arial" w:hAnsi="Arial" w:cs="Arial"/>
                <w:color w:val="404040"/>
              </w:rPr>
              <w:t>ll</w:t>
            </w:r>
            <w:r w:rsidRPr="002A613F">
              <w:rPr>
                <w:rFonts w:ascii="Arial" w:hAnsi="Arial" w:cs="Arial"/>
                <w:color w:val="404040"/>
                <w:spacing w:val="1"/>
              </w:rPr>
              <w:t>en</w:t>
            </w:r>
            <w:r w:rsidRPr="002A613F">
              <w:rPr>
                <w:rFonts w:ascii="Arial" w:hAnsi="Arial" w:cs="Arial"/>
                <w:color w:val="404040"/>
              </w:rPr>
              <w:t>t4= G</w:t>
            </w:r>
            <w:r w:rsidRPr="002A613F">
              <w:rPr>
                <w:rFonts w:ascii="Arial" w:hAnsi="Arial" w:cs="Arial"/>
                <w:color w:val="404040"/>
                <w:spacing w:val="1"/>
              </w:rPr>
              <w:t>oo</w:t>
            </w:r>
            <w:r w:rsidRPr="002A613F">
              <w:rPr>
                <w:rFonts w:ascii="Arial" w:hAnsi="Arial" w:cs="Arial"/>
                <w:color w:val="404040"/>
              </w:rPr>
              <w:t>d3= S</w:t>
            </w:r>
            <w:r w:rsidRPr="002A613F">
              <w:rPr>
                <w:rFonts w:ascii="Arial" w:hAnsi="Arial" w:cs="Arial"/>
                <w:color w:val="404040"/>
                <w:spacing w:val="1"/>
              </w:rPr>
              <w:t>a</w:t>
            </w:r>
            <w:r w:rsidRPr="002A613F">
              <w:rPr>
                <w:rFonts w:ascii="Arial" w:hAnsi="Arial" w:cs="Arial"/>
                <w:color w:val="404040"/>
              </w:rPr>
              <w:t>ti</w:t>
            </w:r>
            <w:r w:rsidRPr="002A613F">
              <w:rPr>
                <w:rFonts w:ascii="Arial" w:hAnsi="Arial" w:cs="Arial"/>
                <w:color w:val="404040"/>
                <w:spacing w:val="-1"/>
              </w:rPr>
              <w:t>s</w:t>
            </w:r>
            <w:r w:rsidRPr="002A613F">
              <w:rPr>
                <w:rFonts w:ascii="Arial" w:hAnsi="Arial" w:cs="Arial"/>
                <w:color w:val="404040"/>
                <w:spacing w:val="1"/>
              </w:rPr>
              <w:t>fac</w:t>
            </w:r>
            <w:r w:rsidRPr="002A613F">
              <w:rPr>
                <w:rFonts w:ascii="Arial" w:hAnsi="Arial" w:cs="Arial"/>
                <w:color w:val="404040"/>
              </w:rPr>
              <w:t>t</w:t>
            </w:r>
            <w:r w:rsidRPr="002A613F">
              <w:rPr>
                <w:rFonts w:ascii="Arial" w:hAnsi="Arial" w:cs="Arial"/>
                <w:color w:val="404040"/>
                <w:spacing w:val="1"/>
              </w:rPr>
              <w:t>or</w:t>
            </w:r>
            <w:r w:rsidRPr="002A613F">
              <w:rPr>
                <w:rFonts w:ascii="Arial" w:hAnsi="Arial" w:cs="Arial"/>
                <w:color w:val="404040"/>
              </w:rPr>
              <w:t>y2= N</w:t>
            </w:r>
            <w:r w:rsidRPr="002A613F">
              <w:rPr>
                <w:rFonts w:ascii="Arial" w:hAnsi="Arial" w:cs="Arial"/>
                <w:color w:val="404040"/>
                <w:spacing w:val="1"/>
              </w:rPr>
              <w:t>eed</w:t>
            </w:r>
            <w:r w:rsidRPr="002A613F">
              <w:rPr>
                <w:rFonts w:ascii="Arial" w:hAnsi="Arial" w:cs="Arial"/>
                <w:color w:val="404040"/>
              </w:rPr>
              <w:t>s</w:t>
            </w:r>
          </w:p>
          <w:p w:rsidR="003C4A82" w:rsidRPr="002A613F" w:rsidRDefault="003C4A82" w:rsidP="003C4A82">
            <w:pPr>
              <w:ind w:left="104"/>
              <w:rPr>
                <w:rFonts w:ascii="Arial" w:hAnsi="Arial" w:cs="Arial"/>
              </w:rPr>
            </w:pPr>
            <w:r w:rsidRPr="002A613F">
              <w:rPr>
                <w:rFonts w:ascii="Arial" w:hAnsi="Arial" w:cs="Arial"/>
                <w:color w:val="404040"/>
                <w:spacing w:val="1"/>
              </w:rPr>
              <w:t>I</w:t>
            </w:r>
            <w:r w:rsidRPr="002A613F">
              <w:rPr>
                <w:rFonts w:ascii="Arial" w:hAnsi="Arial" w:cs="Arial"/>
                <w:color w:val="404040"/>
                <w:spacing w:val="-1"/>
              </w:rPr>
              <w:t>m</w:t>
            </w:r>
            <w:r w:rsidRPr="002A613F">
              <w:rPr>
                <w:rFonts w:ascii="Arial" w:hAnsi="Arial" w:cs="Arial"/>
                <w:color w:val="404040"/>
                <w:spacing w:val="1"/>
              </w:rPr>
              <w:t>pro</w:t>
            </w:r>
            <w:r w:rsidRPr="002A613F">
              <w:rPr>
                <w:rFonts w:ascii="Arial" w:hAnsi="Arial" w:cs="Arial"/>
                <w:color w:val="404040"/>
                <w:spacing w:val="-1"/>
              </w:rPr>
              <w:t>v</w:t>
            </w:r>
            <w:r w:rsidRPr="002A613F">
              <w:rPr>
                <w:rFonts w:ascii="Arial" w:hAnsi="Arial" w:cs="Arial"/>
                <w:color w:val="404040"/>
                <w:spacing w:val="1"/>
              </w:rPr>
              <w:t>e</w:t>
            </w:r>
            <w:r w:rsidRPr="002A613F">
              <w:rPr>
                <w:rFonts w:ascii="Arial" w:hAnsi="Arial" w:cs="Arial"/>
                <w:color w:val="404040"/>
                <w:spacing w:val="-1"/>
              </w:rPr>
              <w:t>m</w:t>
            </w:r>
            <w:r w:rsidRPr="002A613F">
              <w:rPr>
                <w:rFonts w:ascii="Arial" w:hAnsi="Arial" w:cs="Arial"/>
                <w:color w:val="404040"/>
                <w:spacing w:val="1"/>
              </w:rPr>
              <w:t>en</w:t>
            </w:r>
            <w:r w:rsidRPr="002A613F">
              <w:rPr>
                <w:rFonts w:ascii="Arial" w:hAnsi="Arial" w:cs="Arial"/>
                <w:color w:val="404040"/>
              </w:rPr>
              <w:t xml:space="preserve">t1= </w:t>
            </w:r>
            <w:r w:rsidRPr="002A613F">
              <w:rPr>
                <w:rFonts w:ascii="Arial" w:hAnsi="Arial" w:cs="Arial"/>
                <w:color w:val="404040"/>
                <w:spacing w:val="2"/>
              </w:rPr>
              <w:t>P</w:t>
            </w:r>
            <w:r w:rsidRPr="002A613F">
              <w:rPr>
                <w:rFonts w:ascii="Arial" w:hAnsi="Arial" w:cs="Arial"/>
                <w:color w:val="404040"/>
                <w:spacing w:val="-1"/>
              </w:rPr>
              <w:t>o</w:t>
            </w:r>
            <w:r w:rsidRPr="002A613F">
              <w:rPr>
                <w:rFonts w:ascii="Arial" w:hAnsi="Arial" w:cs="Arial"/>
                <w:color w:val="404040"/>
                <w:spacing w:val="1"/>
              </w:rPr>
              <w:t>o</w:t>
            </w:r>
            <w:r w:rsidRPr="002A613F">
              <w:rPr>
                <w:rFonts w:ascii="Arial" w:hAnsi="Arial" w:cs="Arial"/>
                <w:color w:val="404040"/>
              </w:rPr>
              <w:t>r</w:t>
            </w:r>
          </w:p>
          <w:p w:rsidR="003C4A82" w:rsidRPr="002A613F" w:rsidRDefault="003C4A82" w:rsidP="003C4A82">
            <w:pPr>
              <w:spacing w:line="220" w:lineRule="exact"/>
              <w:ind w:left="104"/>
              <w:rPr>
                <w:rFonts w:ascii="Arial" w:hAnsi="Arial" w:cs="Arial"/>
              </w:rPr>
            </w:pPr>
            <w:r w:rsidRPr="002A613F">
              <w:rPr>
                <w:rFonts w:ascii="Arial" w:hAnsi="Arial" w:cs="Arial"/>
                <w:color w:val="404040"/>
              </w:rPr>
              <w:t xml:space="preserve">N/A= </w:t>
            </w:r>
            <w:proofErr w:type="spellStart"/>
            <w:r w:rsidRPr="002A613F">
              <w:rPr>
                <w:rFonts w:ascii="Arial" w:hAnsi="Arial" w:cs="Arial"/>
                <w:color w:val="404040"/>
              </w:rPr>
              <w:t>N</w:t>
            </w:r>
            <w:r w:rsidRPr="002A613F">
              <w:rPr>
                <w:rFonts w:ascii="Arial" w:hAnsi="Arial" w:cs="Arial"/>
                <w:color w:val="404040"/>
                <w:spacing w:val="1"/>
              </w:rPr>
              <w:t>o</w:t>
            </w:r>
            <w:r w:rsidRPr="002A613F">
              <w:rPr>
                <w:rFonts w:ascii="Arial" w:hAnsi="Arial" w:cs="Arial"/>
                <w:color w:val="404040"/>
              </w:rPr>
              <w:t>t</w:t>
            </w:r>
            <w:r w:rsidRPr="002A613F">
              <w:rPr>
                <w:rFonts w:ascii="Arial" w:hAnsi="Arial" w:cs="Arial"/>
                <w:color w:val="404040"/>
                <w:spacing w:val="-2"/>
              </w:rPr>
              <w:t>A</w:t>
            </w:r>
            <w:r w:rsidRPr="002A613F">
              <w:rPr>
                <w:rFonts w:ascii="Arial" w:hAnsi="Arial" w:cs="Arial"/>
                <w:color w:val="404040"/>
                <w:spacing w:val="1"/>
              </w:rPr>
              <w:t>pp</w:t>
            </w:r>
            <w:r w:rsidRPr="002A613F">
              <w:rPr>
                <w:rFonts w:ascii="Arial" w:hAnsi="Arial" w:cs="Arial"/>
                <w:color w:val="404040"/>
              </w:rPr>
              <w:t>li</w:t>
            </w:r>
            <w:r w:rsidRPr="002A613F">
              <w:rPr>
                <w:rFonts w:ascii="Arial" w:hAnsi="Arial" w:cs="Arial"/>
                <w:color w:val="404040"/>
                <w:spacing w:val="1"/>
              </w:rPr>
              <w:t>cab</w:t>
            </w:r>
            <w:r w:rsidRPr="002A613F">
              <w:rPr>
                <w:rFonts w:ascii="Arial" w:hAnsi="Arial" w:cs="Arial"/>
                <w:color w:val="404040"/>
              </w:rPr>
              <w:t>le</w:t>
            </w:r>
            <w:proofErr w:type="spellEnd"/>
          </w:p>
        </w:tc>
        <w:tc>
          <w:tcPr>
            <w:tcW w:w="4632" w:type="dxa"/>
            <w:tcBorders>
              <w:top w:val="single" w:sz="4" w:space="0" w:color="000000"/>
              <w:left w:val="single" w:sz="4" w:space="0" w:color="000000"/>
              <w:bottom w:val="single" w:sz="4" w:space="0" w:color="000000"/>
              <w:right w:val="single" w:sz="4" w:space="0" w:color="000000"/>
            </w:tcBorders>
          </w:tcPr>
          <w:p w:rsidR="003C4A82" w:rsidRPr="002A613F" w:rsidRDefault="003C4A82" w:rsidP="003C4A82">
            <w:pPr>
              <w:ind w:left="103"/>
              <w:rPr>
                <w:rFonts w:ascii="Arial" w:hAnsi="Arial" w:cs="Arial"/>
              </w:rPr>
            </w:pPr>
            <w:r w:rsidRPr="002A613F">
              <w:rPr>
                <w:rFonts w:ascii="Arial" w:hAnsi="Arial" w:cs="Arial"/>
              </w:rPr>
              <w:t>5</w:t>
            </w:r>
          </w:p>
        </w:tc>
        <w:tc>
          <w:tcPr>
            <w:tcW w:w="4632" w:type="dxa"/>
            <w:tcBorders>
              <w:top w:val="single" w:sz="4" w:space="0" w:color="000000"/>
              <w:left w:val="single" w:sz="4" w:space="0" w:color="000000"/>
              <w:bottom w:val="single" w:sz="4" w:space="0" w:color="000000"/>
              <w:right w:val="single" w:sz="4" w:space="0" w:color="000000"/>
            </w:tcBorders>
          </w:tcPr>
          <w:p w:rsidR="003C4A82" w:rsidRPr="002A613F" w:rsidRDefault="003C4A82" w:rsidP="003C4A82">
            <w:pPr>
              <w:rPr>
                <w:rFonts w:ascii="Arial" w:hAnsi="Arial" w:cs="Arial"/>
              </w:rPr>
            </w:pPr>
            <w:r w:rsidRPr="002A613F">
              <w:rPr>
                <w:rFonts w:ascii="Arial" w:eastAsia="MS Mincho" w:hAnsi="Arial" w:cs="Arial"/>
                <w:bCs/>
                <w:lang w:val="en-GB"/>
              </w:rPr>
              <w:t xml:space="preserve">Thank you </w:t>
            </w:r>
          </w:p>
        </w:tc>
      </w:tr>
    </w:tbl>
    <w:p w:rsidR="00F4398C" w:rsidRPr="002A613F" w:rsidRDefault="00F4398C">
      <w:pPr>
        <w:spacing w:before="8" w:line="220" w:lineRule="exact"/>
        <w:rPr>
          <w:rFonts w:ascii="Arial" w:hAnsi="Arial" w:cs="Arial"/>
        </w:rPr>
      </w:pPr>
    </w:p>
    <w:p w:rsidR="00F4398C" w:rsidRPr="002A613F" w:rsidRDefault="009F6DB4">
      <w:pPr>
        <w:spacing w:before="33" w:line="220" w:lineRule="exact"/>
        <w:ind w:left="100"/>
        <w:rPr>
          <w:rFonts w:ascii="Arial" w:hAnsi="Arial" w:cs="Arial"/>
        </w:rPr>
      </w:pPr>
      <w:r w:rsidRPr="002A613F">
        <w:rPr>
          <w:rFonts w:ascii="Arial" w:hAnsi="Arial" w:cs="Arial"/>
        </w:rPr>
        <w:pict>
          <v:group id="_x0000_s1071" style="position:absolute;left:0;text-align:left;margin-left:71.5pt;margin-top:.3pt;width:145.9pt;height:14.1pt;z-index:-251659776;mso-position-horizontal-relative:page" coordorigin="1430,6" coordsize="2918,282">
            <v:shape id="_x0000_s1079" style="position:absolute;left:1440;top:32;width:544;height:230" coordorigin="1440,32" coordsize="544,230" path="m1440,32r544,l1984,262r-544,l1440,32xe" fillcolor="yellow" stroked="f">
              <v:path arrowok="t"/>
            </v:shape>
            <v:shape id="_x0000_s1078" style="position:absolute;left:2009;top:32;width:0;height:230" coordorigin="2009,32" coordsize="0,230" path="m2009,262r,-230e" filled="f" strokecolor="yellow" strokeweight="2.6pt">
              <v:path arrowok="t"/>
            </v:shape>
            <v:shape id="_x0000_s1077" style="position:absolute;left:2034;top:32;width:250;height:230" coordorigin="2034,32" coordsize="250,230" path="m2034,32r250,l2284,262r-250,l2034,32xe" fillcolor="yellow" stroked="f">
              <v:path arrowok="t"/>
            </v:shape>
            <v:shape id="_x0000_s1076" style="position:absolute;left:2309;top:32;width:0;height:230" coordorigin="2309,32" coordsize="0,230" path="m2309,262r,-230e" filled="f" strokecolor="yellow" strokeweight="2.6pt">
              <v:path arrowok="t"/>
            </v:shape>
            <v:shape id="_x0000_s1075" style="position:absolute;left:2334;top:32;width:955;height:230" coordorigin="2334,32" coordsize="955,230" path="m2334,32r955,l3289,262r-955,l2334,32xe" fillcolor="yellow" stroked="f">
              <v:path arrowok="t"/>
            </v:shape>
            <v:shape id="_x0000_s1074" style="position:absolute;left:3314;top:32;width:0;height:230" coordorigin="3314,32" coordsize="0,230" path="m3314,262r,-230e" filled="f" strokecolor="yellow" strokeweight="2.6pt">
              <v:path arrowok="t"/>
            </v:shape>
            <v:shape id="_x0000_s1073" style="position:absolute;left:3339;top:32;width:1001;height:230" coordorigin="3339,32" coordsize="1001,230" path="m3339,32r1001,l4340,262r-1001,l3339,32xe" fillcolor="yellow" stroked="f">
              <v:path arrowok="t"/>
            </v:shape>
            <v:shape id="_x0000_s1072" style="position:absolute;left:1440;top:250;width:2899;height:0" coordorigin="1440,250" coordsize="2899,0" path="m1440,250r2899,e" filled="f" strokeweight=".96pt">
              <v:path arrowok="t"/>
            </v:shape>
            <w10:wrap anchorx="page"/>
          </v:group>
        </w:pict>
      </w:r>
      <w:r w:rsidR="000B316E" w:rsidRPr="002A613F">
        <w:rPr>
          <w:rFonts w:ascii="Arial" w:hAnsi="Arial" w:cs="Arial"/>
          <w:b/>
          <w:spacing w:val="1"/>
          <w:position w:val="-1"/>
        </w:rPr>
        <w:t>P</w:t>
      </w:r>
      <w:r w:rsidR="000B316E" w:rsidRPr="002A613F">
        <w:rPr>
          <w:rFonts w:ascii="Arial" w:hAnsi="Arial" w:cs="Arial"/>
          <w:b/>
          <w:position w:val="-1"/>
        </w:rPr>
        <w:t>ART</w:t>
      </w:r>
      <w:r w:rsidR="000B316E" w:rsidRPr="002A613F">
        <w:rPr>
          <w:rFonts w:ascii="Arial" w:hAnsi="Arial" w:cs="Arial"/>
          <w:b/>
          <w:spacing w:val="1"/>
          <w:position w:val="-1"/>
        </w:rPr>
        <w:t>2.</w:t>
      </w:r>
      <w:r w:rsidR="000B316E" w:rsidRPr="002A613F">
        <w:rPr>
          <w:rFonts w:ascii="Arial" w:hAnsi="Arial" w:cs="Arial"/>
          <w:b/>
          <w:position w:val="-1"/>
        </w:rPr>
        <w:t>2</w:t>
      </w:r>
      <w:r w:rsidR="000B316E" w:rsidRPr="002A613F">
        <w:rPr>
          <w:rFonts w:ascii="Arial" w:hAnsi="Arial" w:cs="Arial"/>
          <w:b/>
          <w:spacing w:val="1"/>
          <w:position w:val="-1"/>
        </w:rPr>
        <w:t>(</w:t>
      </w:r>
      <w:proofErr w:type="spellStart"/>
      <w:r w:rsidR="000B316E" w:rsidRPr="002A613F">
        <w:rPr>
          <w:rFonts w:ascii="Arial" w:hAnsi="Arial" w:cs="Arial"/>
          <w:b/>
          <w:position w:val="-1"/>
        </w:rPr>
        <w:t>Sub</w:t>
      </w:r>
      <w:r w:rsidR="000B316E" w:rsidRPr="002A613F">
        <w:rPr>
          <w:rFonts w:ascii="Arial" w:hAnsi="Arial" w:cs="Arial"/>
          <w:b/>
          <w:spacing w:val="1"/>
          <w:position w:val="-1"/>
        </w:rPr>
        <w:t>ject</w:t>
      </w:r>
      <w:r w:rsidR="000B316E" w:rsidRPr="002A613F">
        <w:rPr>
          <w:rFonts w:ascii="Arial" w:hAnsi="Arial" w:cs="Arial"/>
          <w:b/>
          <w:position w:val="-1"/>
        </w:rPr>
        <w:t>i</w:t>
      </w:r>
      <w:r w:rsidR="000B316E" w:rsidRPr="002A613F">
        <w:rPr>
          <w:rFonts w:ascii="Arial" w:hAnsi="Arial" w:cs="Arial"/>
          <w:b/>
          <w:spacing w:val="1"/>
          <w:position w:val="-1"/>
        </w:rPr>
        <w:t>v</w:t>
      </w:r>
      <w:r w:rsidR="000B316E" w:rsidRPr="002A613F">
        <w:rPr>
          <w:rFonts w:ascii="Arial" w:hAnsi="Arial" w:cs="Arial"/>
          <w:b/>
          <w:position w:val="-1"/>
        </w:rPr>
        <w:t>e</w:t>
      </w:r>
      <w:r w:rsidR="000B316E" w:rsidRPr="002A613F">
        <w:rPr>
          <w:rFonts w:ascii="Arial" w:hAnsi="Arial" w:cs="Arial"/>
          <w:b/>
          <w:spacing w:val="-1"/>
          <w:position w:val="-1"/>
        </w:rPr>
        <w:t>E</w:t>
      </w:r>
      <w:r w:rsidR="000B316E" w:rsidRPr="002A613F">
        <w:rPr>
          <w:rFonts w:ascii="Arial" w:hAnsi="Arial" w:cs="Arial"/>
          <w:b/>
          <w:spacing w:val="1"/>
          <w:position w:val="-1"/>
        </w:rPr>
        <w:t>va</w:t>
      </w:r>
      <w:r w:rsidR="000B316E" w:rsidRPr="002A613F">
        <w:rPr>
          <w:rFonts w:ascii="Arial" w:hAnsi="Arial" w:cs="Arial"/>
          <w:b/>
          <w:position w:val="-1"/>
        </w:rPr>
        <w:t>lu</w:t>
      </w:r>
      <w:r w:rsidR="000B316E" w:rsidRPr="002A613F">
        <w:rPr>
          <w:rFonts w:ascii="Arial" w:hAnsi="Arial" w:cs="Arial"/>
          <w:b/>
          <w:spacing w:val="1"/>
          <w:position w:val="-1"/>
        </w:rPr>
        <w:t>at</w:t>
      </w:r>
      <w:r w:rsidR="000B316E" w:rsidRPr="002A613F">
        <w:rPr>
          <w:rFonts w:ascii="Arial" w:hAnsi="Arial" w:cs="Arial"/>
          <w:b/>
          <w:position w:val="-1"/>
        </w:rPr>
        <w:t>i</w:t>
      </w:r>
      <w:r w:rsidR="000B316E" w:rsidRPr="002A613F">
        <w:rPr>
          <w:rFonts w:ascii="Arial" w:hAnsi="Arial" w:cs="Arial"/>
          <w:b/>
          <w:spacing w:val="1"/>
          <w:position w:val="-1"/>
        </w:rPr>
        <w:t>o</w:t>
      </w:r>
      <w:r w:rsidR="000B316E" w:rsidRPr="002A613F">
        <w:rPr>
          <w:rFonts w:ascii="Arial" w:hAnsi="Arial" w:cs="Arial"/>
          <w:b/>
          <w:position w:val="-1"/>
        </w:rPr>
        <w:t>n</w:t>
      </w:r>
      <w:proofErr w:type="spellEnd"/>
      <w:r w:rsidR="000B316E" w:rsidRPr="002A613F">
        <w:rPr>
          <w:rFonts w:ascii="Arial" w:hAnsi="Arial" w:cs="Arial"/>
          <w:b/>
          <w:position w:val="-1"/>
        </w:rPr>
        <w:t>)</w:t>
      </w:r>
    </w:p>
    <w:p w:rsidR="00F4398C" w:rsidRPr="002A613F" w:rsidRDefault="00F4398C">
      <w:pPr>
        <w:spacing w:before="8" w:line="220" w:lineRule="exact"/>
        <w:rPr>
          <w:rFonts w:ascii="Arial" w:hAnsi="Arial" w:cs="Arial"/>
        </w:rPr>
      </w:pPr>
    </w:p>
    <w:tbl>
      <w:tblPr>
        <w:tblW w:w="0" w:type="auto"/>
        <w:tblInd w:w="123" w:type="dxa"/>
        <w:tblLayout w:type="fixed"/>
        <w:tblCellMar>
          <w:left w:w="0" w:type="dxa"/>
          <w:right w:w="0" w:type="dxa"/>
        </w:tblCellMar>
        <w:tblLook w:val="01E0" w:firstRow="1" w:lastRow="1" w:firstColumn="1" w:lastColumn="1" w:noHBand="0" w:noVBand="0"/>
      </w:tblPr>
      <w:tblGrid>
        <w:gridCol w:w="4628"/>
        <w:gridCol w:w="4632"/>
        <w:gridCol w:w="4632"/>
      </w:tblGrid>
      <w:tr w:rsidR="00F4398C" w:rsidRPr="002A613F">
        <w:trPr>
          <w:trHeight w:hRule="exact" w:val="891"/>
        </w:trPr>
        <w:tc>
          <w:tcPr>
            <w:tcW w:w="4628" w:type="dxa"/>
            <w:tcBorders>
              <w:top w:val="single" w:sz="4" w:space="0" w:color="000000"/>
              <w:left w:val="single" w:sz="4" w:space="0" w:color="000000"/>
              <w:bottom w:val="single" w:sz="4" w:space="0" w:color="000000"/>
              <w:right w:val="single" w:sz="4" w:space="0" w:color="000000"/>
            </w:tcBorders>
          </w:tcPr>
          <w:p w:rsidR="00F4398C" w:rsidRPr="002A613F" w:rsidRDefault="00F4398C">
            <w:pPr>
              <w:rPr>
                <w:rFonts w:ascii="Arial" w:hAnsi="Arial" w:cs="Arial"/>
              </w:rPr>
            </w:pPr>
          </w:p>
        </w:tc>
        <w:tc>
          <w:tcPr>
            <w:tcW w:w="4632" w:type="dxa"/>
            <w:tcBorders>
              <w:top w:val="single" w:sz="4" w:space="0" w:color="000000"/>
              <w:left w:val="single" w:sz="4" w:space="0" w:color="000000"/>
              <w:bottom w:val="single" w:sz="4" w:space="0" w:color="000000"/>
              <w:right w:val="single" w:sz="4" w:space="0" w:color="000000"/>
            </w:tcBorders>
          </w:tcPr>
          <w:p w:rsidR="00F4398C" w:rsidRPr="002A613F" w:rsidRDefault="000B316E">
            <w:pPr>
              <w:spacing w:line="220" w:lineRule="exact"/>
              <w:ind w:left="103"/>
              <w:rPr>
                <w:rFonts w:ascii="Arial" w:hAnsi="Arial" w:cs="Arial"/>
              </w:rPr>
            </w:pPr>
            <w:proofErr w:type="spellStart"/>
            <w:r w:rsidRPr="002A613F">
              <w:rPr>
                <w:rFonts w:ascii="Arial" w:hAnsi="Arial" w:cs="Arial"/>
                <w:b/>
              </w:rPr>
              <w:t>R</w:t>
            </w:r>
            <w:r w:rsidRPr="002A613F">
              <w:rPr>
                <w:rFonts w:ascii="Arial" w:hAnsi="Arial" w:cs="Arial"/>
                <w:b/>
                <w:spacing w:val="1"/>
              </w:rPr>
              <w:t>ev</w:t>
            </w:r>
            <w:r w:rsidRPr="002A613F">
              <w:rPr>
                <w:rFonts w:ascii="Arial" w:hAnsi="Arial" w:cs="Arial"/>
                <w:b/>
              </w:rPr>
              <w:t>i</w:t>
            </w:r>
            <w:r w:rsidRPr="002A613F">
              <w:rPr>
                <w:rFonts w:ascii="Arial" w:hAnsi="Arial" w:cs="Arial"/>
                <w:b/>
                <w:spacing w:val="1"/>
              </w:rPr>
              <w:t>e</w:t>
            </w:r>
            <w:r w:rsidRPr="002A613F">
              <w:rPr>
                <w:rFonts w:ascii="Arial" w:hAnsi="Arial" w:cs="Arial"/>
                <w:b/>
                <w:spacing w:val="3"/>
              </w:rPr>
              <w:t>w</w:t>
            </w:r>
            <w:r w:rsidRPr="002A613F">
              <w:rPr>
                <w:rFonts w:ascii="Arial" w:hAnsi="Arial" w:cs="Arial"/>
                <w:b/>
                <w:spacing w:val="1"/>
              </w:rPr>
              <w:t>e</w:t>
            </w:r>
            <w:r w:rsidRPr="002A613F">
              <w:rPr>
                <w:rFonts w:ascii="Arial" w:hAnsi="Arial" w:cs="Arial"/>
                <w:b/>
                <w:spacing w:val="-2"/>
              </w:rPr>
              <w:t>r</w:t>
            </w:r>
            <w:r w:rsidRPr="002A613F">
              <w:rPr>
                <w:rFonts w:ascii="Arial" w:hAnsi="Arial" w:cs="Arial"/>
                <w:b/>
                <w:spacing w:val="1"/>
              </w:rPr>
              <w:t>’</w:t>
            </w:r>
            <w:r w:rsidRPr="002A613F">
              <w:rPr>
                <w:rFonts w:ascii="Arial" w:hAnsi="Arial" w:cs="Arial"/>
                <w:b/>
              </w:rPr>
              <w:t>s</w:t>
            </w:r>
            <w:r w:rsidRPr="002A613F">
              <w:rPr>
                <w:rFonts w:ascii="Arial" w:hAnsi="Arial" w:cs="Arial"/>
                <w:b/>
                <w:spacing w:val="1"/>
              </w:rPr>
              <w:t>co</w:t>
            </w:r>
            <w:r w:rsidRPr="002A613F">
              <w:rPr>
                <w:rFonts w:ascii="Arial" w:hAnsi="Arial" w:cs="Arial"/>
                <w:b/>
                <w:spacing w:val="-3"/>
              </w:rPr>
              <w:t>m</w:t>
            </w:r>
            <w:r w:rsidRPr="002A613F">
              <w:rPr>
                <w:rFonts w:ascii="Arial" w:hAnsi="Arial" w:cs="Arial"/>
                <w:b/>
              </w:rPr>
              <w:t>m</w:t>
            </w:r>
            <w:r w:rsidRPr="002A613F">
              <w:rPr>
                <w:rFonts w:ascii="Arial" w:hAnsi="Arial" w:cs="Arial"/>
                <w:b/>
                <w:spacing w:val="3"/>
              </w:rPr>
              <w:t>e</w:t>
            </w:r>
            <w:r w:rsidRPr="002A613F">
              <w:rPr>
                <w:rFonts w:ascii="Arial" w:hAnsi="Arial" w:cs="Arial"/>
                <w:b/>
              </w:rPr>
              <w:t>nt</w:t>
            </w:r>
            <w:proofErr w:type="spellEnd"/>
          </w:p>
        </w:tc>
        <w:tc>
          <w:tcPr>
            <w:tcW w:w="4632" w:type="dxa"/>
            <w:tcBorders>
              <w:top w:val="single" w:sz="4" w:space="0" w:color="000000"/>
              <w:left w:val="single" w:sz="4" w:space="0" w:color="000000"/>
              <w:bottom w:val="single" w:sz="4" w:space="0" w:color="000000"/>
              <w:right w:val="single" w:sz="4" w:space="0" w:color="000000"/>
            </w:tcBorders>
          </w:tcPr>
          <w:p w:rsidR="00F4398C" w:rsidRPr="002A613F" w:rsidRDefault="000B316E">
            <w:pPr>
              <w:spacing w:line="220" w:lineRule="exact"/>
              <w:ind w:left="103"/>
              <w:rPr>
                <w:rFonts w:ascii="Arial" w:hAnsi="Arial" w:cs="Arial"/>
              </w:rPr>
            </w:pPr>
            <w:proofErr w:type="spellStart"/>
            <w:r w:rsidRPr="002A613F">
              <w:rPr>
                <w:rFonts w:ascii="Arial" w:hAnsi="Arial" w:cs="Arial"/>
                <w:b/>
              </w:rPr>
              <w:t>Au</w:t>
            </w:r>
            <w:r w:rsidRPr="002A613F">
              <w:rPr>
                <w:rFonts w:ascii="Arial" w:hAnsi="Arial" w:cs="Arial"/>
                <w:b/>
                <w:spacing w:val="1"/>
              </w:rPr>
              <w:t>t</w:t>
            </w:r>
            <w:r w:rsidRPr="002A613F">
              <w:rPr>
                <w:rFonts w:ascii="Arial" w:hAnsi="Arial" w:cs="Arial"/>
                <w:b/>
              </w:rPr>
              <w:t>h</w:t>
            </w:r>
            <w:r w:rsidRPr="002A613F">
              <w:rPr>
                <w:rFonts w:ascii="Arial" w:hAnsi="Arial" w:cs="Arial"/>
                <w:b/>
                <w:spacing w:val="1"/>
              </w:rPr>
              <w:t>o</w:t>
            </w:r>
            <w:r w:rsidRPr="002A613F">
              <w:rPr>
                <w:rFonts w:ascii="Arial" w:hAnsi="Arial" w:cs="Arial"/>
                <w:b/>
                <w:spacing w:val="3"/>
              </w:rPr>
              <w:t>r</w:t>
            </w:r>
            <w:r w:rsidRPr="002A613F">
              <w:rPr>
                <w:rFonts w:ascii="Arial" w:hAnsi="Arial" w:cs="Arial"/>
                <w:b/>
                <w:spacing w:val="-6"/>
              </w:rPr>
              <w:t>’</w:t>
            </w:r>
            <w:r w:rsidRPr="002A613F">
              <w:rPr>
                <w:rFonts w:ascii="Arial" w:hAnsi="Arial" w:cs="Arial"/>
                <w:b/>
              </w:rPr>
              <w:t>s</w:t>
            </w:r>
            <w:r w:rsidRPr="002A613F">
              <w:rPr>
                <w:rFonts w:ascii="Arial" w:hAnsi="Arial" w:cs="Arial"/>
                <w:b/>
                <w:spacing w:val="1"/>
              </w:rPr>
              <w:t>Fee</w:t>
            </w:r>
            <w:r w:rsidRPr="002A613F">
              <w:rPr>
                <w:rFonts w:ascii="Arial" w:hAnsi="Arial" w:cs="Arial"/>
                <w:b/>
              </w:rPr>
              <w:t>db</w:t>
            </w:r>
            <w:r w:rsidRPr="002A613F">
              <w:rPr>
                <w:rFonts w:ascii="Arial" w:hAnsi="Arial" w:cs="Arial"/>
                <w:b/>
                <w:spacing w:val="1"/>
              </w:rPr>
              <w:t>ac</w:t>
            </w:r>
            <w:r w:rsidRPr="002A613F">
              <w:rPr>
                <w:rFonts w:ascii="Arial" w:hAnsi="Arial" w:cs="Arial"/>
                <w:b/>
              </w:rPr>
              <w:t>k</w:t>
            </w:r>
            <w:proofErr w:type="spellEnd"/>
            <w:r w:rsidRPr="002A613F">
              <w:rPr>
                <w:rFonts w:ascii="Arial" w:hAnsi="Arial" w:cs="Arial"/>
                <w:spacing w:val="1"/>
              </w:rPr>
              <w:t>(</w:t>
            </w:r>
            <w:proofErr w:type="spellStart"/>
            <w:r w:rsidRPr="002A613F">
              <w:rPr>
                <w:rFonts w:ascii="Arial" w:hAnsi="Arial" w:cs="Arial"/>
                <w:spacing w:val="1"/>
              </w:rPr>
              <w:t>I</w:t>
            </w:r>
            <w:r w:rsidRPr="002A613F">
              <w:rPr>
                <w:rFonts w:ascii="Arial" w:hAnsi="Arial" w:cs="Arial"/>
              </w:rPr>
              <w:t>tis</w:t>
            </w:r>
            <w:r w:rsidRPr="002A613F">
              <w:rPr>
                <w:rFonts w:ascii="Arial" w:hAnsi="Arial" w:cs="Arial"/>
                <w:spacing w:val="-1"/>
              </w:rPr>
              <w:t>m</w:t>
            </w:r>
            <w:r w:rsidRPr="002A613F">
              <w:rPr>
                <w:rFonts w:ascii="Arial" w:hAnsi="Arial" w:cs="Arial"/>
                <w:spacing w:val="1"/>
              </w:rPr>
              <w:t>anda</w:t>
            </w:r>
            <w:r w:rsidRPr="002A613F">
              <w:rPr>
                <w:rFonts w:ascii="Arial" w:hAnsi="Arial" w:cs="Arial"/>
              </w:rPr>
              <w:t>t</w:t>
            </w:r>
            <w:r w:rsidRPr="002A613F">
              <w:rPr>
                <w:rFonts w:ascii="Arial" w:hAnsi="Arial" w:cs="Arial"/>
                <w:spacing w:val="1"/>
              </w:rPr>
              <w:t>or</w:t>
            </w:r>
            <w:r w:rsidRPr="002A613F">
              <w:rPr>
                <w:rFonts w:ascii="Arial" w:hAnsi="Arial" w:cs="Arial"/>
              </w:rPr>
              <w:t>yt</w:t>
            </w:r>
            <w:r w:rsidRPr="002A613F">
              <w:rPr>
                <w:rFonts w:ascii="Arial" w:hAnsi="Arial" w:cs="Arial"/>
                <w:spacing w:val="-1"/>
              </w:rPr>
              <w:t>h</w:t>
            </w:r>
            <w:r w:rsidRPr="002A613F">
              <w:rPr>
                <w:rFonts w:ascii="Arial" w:hAnsi="Arial" w:cs="Arial"/>
                <w:spacing w:val="1"/>
              </w:rPr>
              <w:t>a</w:t>
            </w:r>
            <w:r w:rsidRPr="002A613F">
              <w:rPr>
                <w:rFonts w:ascii="Arial" w:hAnsi="Arial" w:cs="Arial"/>
              </w:rPr>
              <w:t>t</w:t>
            </w:r>
            <w:proofErr w:type="spellEnd"/>
            <w:r w:rsidRPr="002A613F">
              <w:rPr>
                <w:rFonts w:ascii="Arial" w:hAnsi="Arial" w:cs="Arial"/>
              </w:rPr>
              <w:t xml:space="preserve"> </w:t>
            </w:r>
            <w:r w:rsidRPr="002A613F">
              <w:rPr>
                <w:rFonts w:ascii="Arial" w:hAnsi="Arial" w:cs="Arial"/>
                <w:spacing w:val="1"/>
              </w:rPr>
              <w:t>a</w:t>
            </w:r>
            <w:r w:rsidRPr="002A613F">
              <w:rPr>
                <w:rFonts w:ascii="Arial" w:hAnsi="Arial" w:cs="Arial"/>
                <w:spacing w:val="-1"/>
              </w:rPr>
              <w:t>u</w:t>
            </w:r>
            <w:r w:rsidRPr="002A613F">
              <w:rPr>
                <w:rFonts w:ascii="Arial" w:hAnsi="Arial" w:cs="Arial"/>
              </w:rPr>
              <w:t>t</w:t>
            </w:r>
            <w:r w:rsidRPr="002A613F">
              <w:rPr>
                <w:rFonts w:ascii="Arial" w:hAnsi="Arial" w:cs="Arial"/>
                <w:spacing w:val="1"/>
              </w:rPr>
              <w:t>hor</w:t>
            </w:r>
            <w:r w:rsidRPr="002A613F">
              <w:rPr>
                <w:rFonts w:ascii="Arial" w:hAnsi="Arial" w:cs="Arial"/>
              </w:rPr>
              <w:t>s</w:t>
            </w:r>
          </w:p>
          <w:p w:rsidR="00F4398C" w:rsidRPr="002A613F" w:rsidRDefault="000B316E">
            <w:pPr>
              <w:spacing w:before="15"/>
              <w:ind w:left="103"/>
              <w:rPr>
                <w:rFonts w:ascii="Arial" w:hAnsi="Arial" w:cs="Arial"/>
              </w:rPr>
            </w:pPr>
            <w:proofErr w:type="spellStart"/>
            <w:r w:rsidRPr="002A613F">
              <w:rPr>
                <w:rFonts w:ascii="Arial" w:hAnsi="Arial" w:cs="Arial"/>
                <w:spacing w:val="-1"/>
              </w:rPr>
              <w:t>s</w:t>
            </w:r>
            <w:r w:rsidRPr="002A613F">
              <w:rPr>
                <w:rFonts w:ascii="Arial" w:hAnsi="Arial" w:cs="Arial"/>
                <w:spacing w:val="1"/>
              </w:rPr>
              <w:t>ho</w:t>
            </w:r>
            <w:r w:rsidRPr="002A613F">
              <w:rPr>
                <w:rFonts w:ascii="Arial" w:hAnsi="Arial" w:cs="Arial"/>
                <w:spacing w:val="-1"/>
              </w:rPr>
              <w:t>u</w:t>
            </w:r>
            <w:r w:rsidRPr="002A613F">
              <w:rPr>
                <w:rFonts w:ascii="Arial" w:hAnsi="Arial" w:cs="Arial"/>
              </w:rPr>
              <w:t>ld</w:t>
            </w:r>
            <w:r w:rsidRPr="002A613F">
              <w:rPr>
                <w:rFonts w:ascii="Arial" w:hAnsi="Arial" w:cs="Arial"/>
                <w:spacing w:val="-2"/>
              </w:rPr>
              <w:t>w</w:t>
            </w:r>
            <w:r w:rsidRPr="002A613F">
              <w:rPr>
                <w:rFonts w:ascii="Arial" w:hAnsi="Arial" w:cs="Arial"/>
                <w:spacing w:val="1"/>
              </w:rPr>
              <w:t>r</w:t>
            </w:r>
            <w:r w:rsidRPr="002A613F">
              <w:rPr>
                <w:rFonts w:ascii="Arial" w:hAnsi="Arial" w:cs="Arial"/>
                <w:spacing w:val="2"/>
              </w:rPr>
              <w:t>i</w:t>
            </w:r>
            <w:r w:rsidRPr="002A613F">
              <w:rPr>
                <w:rFonts w:ascii="Arial" w:hAnsi="Arial" w:cs="Arial"/>
              </w:rPr>
              <w:t>te</w:t>
            </w:r>
            <w:r w:rsidRPr="002A613F">
              <w:rPr>
                <w:rFonts w:ascii="Arial" w:hAnsi="Arial" w:cs="Arial"/>
                <w:spacing w:val="-1"/>
              </w:rPr>
              <w:t>h</w:t>
            </w:r>
            <w:r w:rsidRPr="002A613F">
              <w:rPr>
                <w:rFonts w:ascii="Arial" w:hAnsi="Arial" w:cs="Arial"/>
              </w:rPr>
              <w:t>i</w:t>
            </w:r>
            <w:r w:rsidRPr="002A613F">
              <w:rPr>
                <w:rFonts w:ascii="Arial" w:hAnsi="Arial" w:cs="Arial"/>
                <w:spacing w:val="2"/>
              </w:rPr>
              <w:t>s</w:t>
            </w:r>
            <w:proofErr w:type="spellEnd"/>
            <w:r w:rsidRPr="002A613F">
              <w:rPr>
                <w:rFonts w:ascii="Arial" w:hAnsi="Arial" w:cs="Arial"/>
              </w:rPr>
              <w:t>/</w:t>
            </w:r>
            <w:proofErr w:type="spellStart"/>
            <w:r w:rsidRPr="002A613F">
              <w:rPr>
                <w:rFonts w:ascii="Arial" w:hAnsi="Arial" w:cs="Arial"/>
                <w:spacing w:val="1"/>
              </w:rPr>
              <w:t>he</w:t>
            </w:r>
            <w:r w:rsidRPr="002A613F">
              <w:rPr>
                <w:rFonts w:ascii="Arial" w:hAnsi="Arial" w:cs="Arial"/>
              </w:rPr>
              <w:t>r</w:t>
            </w:r>
            <w:r w:rsidRPr="002A613F">
              <w:rPr>
                <w:rFonts w:ascii="Arial" w:hAnsi="Arial" w:cs="Arial"/>
                <w:spacing w:val="-1"/>
              </w:rPr>
              <w:t>f</w:t>
            </w:r>
            <w:r w:rsidRPr="002A613F">
              <w:rPr>
                <w:rFonts w:ascii="Arial" w:hAnsi="Arial" w:cs="Arial"/>
                <w:spacing w:val="1"/>
              </w:rPr>
              <w:t>eedbac</w:t>
            </w:r>
            <w:r w:rsidRPr="002A613F">
              <w:rPr>
                <w:rFonts w:ascii="Arial" w:hAnsi="Arial" w:cs="Arial"/>
              </w:rPr>
              <w:t>k</w:t>
            </w:r>
            <w:r w:rsidRPr="002A613F">
              <w:rPr>
                <w:rFonts w:ascii="Arial" w:hAnsi="Arial" w:cs="Arial"/>
                <w:spacing w:val="-1"/>
              </w:rPr>
              <w:t>h</w:t>
            </w:r>
            <w:r w:rsidRPr="002A613F">
              <w:rPr>
                <w:rFonts w:ascii="Arial" w:hAnsi="Arial" w:cs="Arial"/>
                <w:spacing w:val="1"/>
              </w:rPr>
              <w:t>ere</w:t>
            </w:r>
            <w:proofErr w:type="spellEnd"/>
            <w:r w:rsidRPr="002A613F">
              <w:rPr>
                <w:rFonts w:ascii="Arial" w:hAnsi="Arial" w:cs="Arial"/>
              </w:rPr>
              <w:t>)</w:t>
            </w:r>
          </w:p>
        </w:tc>
      </w:tr>
      <w:tr w:rsidR="00F4398C" w:rsidRPr="002A613F">
        <w:trPr>
          <w:trHeight w:hRule="exact" w:val="1160"/>
        </w:trPr>
        <w:tc>
          <w:tcPr>
            <w:tcW w:w="4628" w:type="dxa"/>
            <w:tcBorders>
              <w:top w:val="single" w:sz="4" w:space="0" w:color="000000"/>
              <w:left w:val="single" w:sz="4" w:space="0" w:color="000000"/>
              <w:bottom w:val="single" w:sz="4" w:space="0" w:color="000000"/>
              <w:right w:val="single" w:sz="4" w:space="0" w:color="000000"/>
            </w:tcBorders>
          </w:tcPr>
          <w:p w:rsidR="00F4398C" w:rsidRPr="002A613F" w:rsidRDefault="000B316E">
            <w:pPr>
              <w:spacing w:before="1"/>
              <w:ind w:left="104"/>
              <w:rPr>
                <w:rFonts w:ascii="Arial" w:hAnsi="Arial" w:cs="Arial"/>
              </w:rPr>
            </w:pPr>
            <w:proofErr w:type="spellStart"/>
            <w:r w:rsidRPr="002A613F">
              <w:rPr>
                <w:rFonts w:ascii="Arial" w:hAnsi="Arial" w:cs="Arial"/>
                <w:b/>
                <w:spacing w:val="-1"/>
              </w:rPr>
              <w:t>I</w:t>
            </w:r>
            <w:r w:rsidRPr="002A613F">
              <w:rPr>
                <w:rFonts w:ascii="Arial" w:hAnsi="Arial" w:cs="Arial"/>
                <w:b/>
              </w:rPr>
              <w:t>s</w:t>
            </w:r>
            <w:r w:rsidRPr="002A613F">
              <w:rPr>
                <w:rFonts w:ascii="Arial" w:hAnsi="Arial" w:cs="Arial"/>
                <w:b/>
                <w:spacing w:val="1"/>
              </w:rPr>
              <w:t>t</w:t>
            </w:r>
            <w:r w:rsidRPr="002A613F">
              <w:rPr>
                <w:rFonts w:ascii="Arial" w:hAnsi="Arial" w:cs="Arial"/>
                <w:b/>
              </w:rPr>
              <w:t>he</w:t>
            </w:r>
            <w:r w:rsidRPr="002A613F">
              <w:rPr>
                <w:rFonts w:ascii="Arial" w:hAnsi="Arial" w:cs="Arial"/>
                <w:b/>
                <w:spacing w:val="1"/>
              </w:rPr>
              <w:t>t</w:t>
            </w:r>
            <w:r w:rsidRPr="002A613F">
              <w:rPr>
                <w:rFonts w:ascii="Arial" w:hAnsi="Arial" w:cs="Arial"/>
                <w:b/>
              </w:rPr>
              <w:t>i</w:t>
            </w:r>
            <w:r w:rsidRPr="002A613F">
              <w:rPr>
                <w:rFonts w:ascii="Arial" w:hAnsi="Arial" w:cs="Arial"/>
                <w:b/>
                <w:spacing w:val="1"/>
              </w:rPr>
              <w:t>t</w:t>
            </w:r>
            <w:r w:rsidRPr="002A613F">
              <w:rPr>
                <w:rFonts w:ascii="Arial" w:hAnsi="Arial" w:cs="Arial"/>
                <w:b/>
              </w:rPr>
              <w:t>le</w:t>
            </w:r>
            <w:r w:rsidRPr="002A613F">
              <w:rPr>
                <w:rFonts w:ascii="Arial" w:hAnsi="Arial" w:cs="Arial"/>
                <w:b/>
                <w:spacing w:val="1"/>
              </w:rPr>
              <w:t>o</w:t>
            </w:r>
            <w:r w:rsidRPr="002A613F">
              <w:rPr>
                <w:rFonts w:ascii="Arial" w:hAnsi="Arial" w:cs="Arial"/>
                <w:b/>
              </w:rPr>
              <w:t>f</w:t>
            </w:r>
            <w:r w:rsidRPr="002A613F">
              <w:rPr>
                <w:rFonts w:ascii="Arial" w:hAnsi="Arial" w:cs="Arial"/>
                <w:b/>
                <w:spacing w:val="1"/>
              </w:rPr>
              <w:t>t</w:t>
            </w:r>
            <w:r w:rsidRPr="002A613F">
              <w:rPr>
                <w:rFonts w:ascii="Arial" w:hAnsi="Arial" w:cs="Arial"/>
                <w:b/>
              </w:rPr>
              <w:t>he</w:t>
            </w:r>
            <w:r w:rsidRPr="002A613F">
              <w:rPr>
                <w:rFonts w:ascii="Arial" w:hAnsi="Arial" w:cs="Arial"/>
                <w:b/>
                <w:spacing w:val="1"/>
              </w:rPr>
              <w:t>art</w:t>
            </w:r>
            <w:r w:rsidRPr="002A613F">
              <w:rPr>
                <w:rFonts w:ascii="Arial" w:hAnsi="Arial" w:cs="Arial"/>
                <w:b/>
              </w:rPr>
              <w:t>i</w:t>
            </w:r>
            <w:r w:rsidRPr="002A613F">
              <w:rPr>
                <w:rFonts w:ascii="Arial" w:hAnsi="Arial" w:cs="Arial"/>
                <w:b/>
                <w:spacing w:val="1"/>
              </w:rPr>
              <w:t>c</w:t>
            </w:r>
            <w:r w:rsidRPr="002A613F">
              <w:rPr>
                <w:rFonts w:ascii="Arial" w:hAnsi="Arial" w:cs="Arial"/>
                <w:b/>
              </w:rPr>
              <w:t>le</w:t>
            </w:r>
            <w:r w:rsidRPr="002A613F">
              <w:rPr>
                <w:rFonts w:ascii="Arial" w:hAnsi="Arial" w:cs="Arial"/>
                <w:b/>
                <w:spacing w:val="-1"/>
              </w:rPr>
              <w:t>s</w:t>
            </w:r>
            <w:r w:rsidRPr="002A613F">
              <w:rPr>
                <w:rFonts w:ascii="Arial" w:hAnsi="Arial" w:cs="Arial"/>
                <w:b/>
              </w:rPr>
              <w:t>ui</w:t>
            </w:r>
            <w:r w:rsidRPr="002A613F">
              <w:rPr>
                <w:rFonts w:ascii="Arial" w:hAnsi="Arial" w:cs="Arial"/>
                <w:b/>
                <w:spacing w:val="1"/>
              </w:rPr>
              <w:t>ta</w:t>
            </w:r>
            <w:r w:rsidRPr="002A613F">
              <w:rPr>
                <w:rFonts w:ascii="Arial" w:hAnsi="Arial" w:cs="Arial"/>
                <w:b/>
              </w:rPr>
              <w:t>bl</w:t>
            </w:r>
            <w:r w:rsidRPr="002A613F">
              <w:rPr>
                <w:rFonts w:ascii="Arial" w:hAnsi="Arial" w:cs="Arial"/>
                <w:b/>
                <w:spacing w:val="1"/>
              </w:rPr>
              <w:t>e</w:t>
            </w:r>
            <w:proofErr w:type="spellEnd"/>
            <w:r w:rsidRPr="002A613F">
              <w:rPr>
                <w:rFonts w:ascii="Arial" w:hAnsi="Arial" w:cs="Arial"/>
                <w:b/>
              </w:rPr>
              <w:t>?</w:t>
            </w:r>
          </w:p>
          <w:p w:rsidR="00F4398C" w:rsidRPr="002A613F" w:rsidRDefault="00F4398C">
            <w:pPr>
              <w:spacing w:before="8" w:line="220" w:lineRule="exact"/>
              <w:rPr>
                <w:rFonts w:ascii="Arial" w:hAnsi="Arial" w:cs="Arial"/>
              </w:rPr>
            </w:pPr>
          </w:p>
          <w:p w:rsidR="00F4398C" w:rsidRPr="002A613F" w:rsidRDefault="000B316E">
            <w:pPr>
              <w:ind w:left="104" w:right="478"/>
              <w:rPr>
                <w:rFonts w:ascii="Arial" w:hAnsi="Arial" w:cs="Arial"/>
              </w:rPr>
            </w:pPr>
            <w:proofErr w:type="spellStart"/>
            <w:r w:rsidRPr="002A613F">
              <w:rPr>
                <w:rFonts w:ascii="Arial" w:hAnsi="Arial" w:cs="Arial"/>
                <w:spacing w:val="1"/>
              </w:rPr>
              <w:t>I</w:t>
            </w:r>
            <w:r w:rsidRPr="002A613F">
              <w:rPr>
                <w:rFonts w:ascii="Arial" w:hAnsi="Arial" w:cs="Arial"/>
              </w:rPr>
              <w:t>f</w:t>
            </w:r>
            <w:r w:rsidRPr="002A613F">
              <w:rPr>
                <w:rFonts w:ascii="Arial" w:hAnsi="Arial" w:cs="Arial"/>
                <w:spacing w:val="-1"/>
              </w:rPr>
              <w:t>y</w:t>
            </w:r>
            <w:r w:rsidRPr="002A613F">
              <w:rPr>
                <w:rFonts w:ascii="Arial" w:hAnsi="Arial" w:cs="Arial"/>
                <w:spacing w:val="1"/>
              </w:rPr>
              <w:t>o</w:t>
            </w:r>
            <w:r w:rsidRPr="002A613F">
              <w:rPr>
                <w:rFonts w:ascii="Arial" w:hAnsi="Arial" w:cs="Arial"/>
                <w:spacing w:val="-1"/>
              </w:rPr>
              <w:t>u</w:t>
            </w:r>
            <w:r w:rsidRPr="002A613F">
              <w:rPr>
                <w:rFonts w:ascii="Arial" w:hAnsi="Arial" w:cs="Arial"/>
              </w:rPr>
              <w:t>r</w:t>
            </w:r>
            <w:r w:rsidRPr="002A613F">
              <w:rPr>
                <w:rFonts w:ascii="Arial" w:hAnsi="Arial" w:cs="Arial"/>
                <w:spacing w:val="1"/>
              </w:rPr>
              <w:t>a</w:t>
            </w:r>
            <w:r w:rsidRPr="002A613F">
              <w:rPr>
                <w:rFonts w:ascii="Arial" w:hAnsi="Arial" w:cs="Arial"/>
                <w:spacing w:val="-1"/>
              </w:rPr>
              <w:t>n</w:t>
            </w:r>
            <w:r w:rsidRPr="002A613F">
              <w:rPr>
                <w:rFonts w:ascii="Arial" w:hAnsi="Arial" w:cs="Arial"/>
                <w:spacing w:val="2"/>
              </w:rPr>
              <w:t>s</w:t>
            </w:r>
            <w:r w:rsidRPr="002A613F">
              <w:rPr>
                <w:rFonts w:ascii="Arial" w:hAnsi="Arial" w:cs="Arial"/>
                <w:spacing w:val="-2"/>
              </w:rPr>
              <w:t>w</w:t>
            </w:r>
            <w:r w:rsidRPr="002A613F">
              <w:rPr>
                <w:rFonts w:ascii="Arial" w:hAnsi="Arial" w:cs="Arial"/>
                <w:spacing w:val="3"/>
              </w:rPr>
              <w:t>e</w:t>
            </w:r>
            <w:r w:rsidRPr="002A613F">
              <w:rPr>
                <w:rFonts w:ascii="Arial" w:hAnsi="Arial" w:cs="Arial"/>
              </w:rPr>
              <w:t>risNO,</w:t>
            </w:r>
            <w:r w:rsidRPr="002A613F">
              <w:rPr>
                <w:rFonts w:ascii="Arial" w:hAnsi="Arial" w:cs="Arial"/>
                <w:spacing w:val="1"/>
              </w:rPr>
              <w:t>p</w:t>
            </w:r>
            <w:r w:rsidRPr="002A613F">
              <w:rPr>
                <w:rFonts w:ascii="Arial" w:hAnsi="Arial" w:cs="Arial"/>
              </w:rPr>
              <w:t>l</w:t>
            </w:r>
            <w:r w:rsidRPr="002A613F">
              <w:rPr>
                <w:rFonts w:ascii="Arial" w:hAnsi="Arial" w:cs="Arial"/>
                <w:spacing w:val="1"/>
              </w:rPr>
              <w:t>ea</w:t>
            </w:r>
            <w:r w:rsidRPr="002A613F">
              <w:rPr>
                <w:rFonts w:ascii="Arial" w:hAnsi="Arial" w:cs="Arial"/>
                <w:spacing w:val="-1"/>
              </w:rPr>
              <w:t>s</w:t>
            </w:r>
            <w:r w:rsidRPr="002A613F">
              <w:rPr>
                <w:rFonts w:ascii="Arial" w:hAnsi="Arial" w:cs="Arial"/>
              </w:rPr>
              <w:t>e</w:t>
            </w:r>
            <w:r w:rsidRPr="002A613F">
              <w:rPr>
                <w:rFonts w:ascii="Arial" w:hAnsi="Arial" w:cs="Arial"/>
                <w:spacing w:val="1"/>
              </w:rPr>
              <w:t>pro</w:t>
            </w:r>
            <w:r w:rsidRPr="002A613F">
              <w:rPr>
                <w:rFonts w:ascii="Arial" w:hAnsi="Arial" w:cs="Arial"/>
                <w:spacing w:val="-1"/>
              </w:rPr>
              <w:t>v</w:t>
            </w:r>
            <w:r w:rsidRPr="002A613F">
              <w:rPr>
                <w:rFonts w:ascii="Arial" w:hAnsi="Arial" w:cs="Arial"/>
              </w:rPr>
              <w:t>i</w:t>
            </w:r>
            <w:r w:rsidRPr="002A613F">
              <w:rPr>
                <w:rFonts w:ascii="Arial" w:hAnsi="Arial" w:cs="Arial"/>
                <w:spacing w:val="1"/>
              </w:rPr>
              <w:t>d</w:t>
            </w:r>
            <w:r w:rsidRPr="002A613F">
              <w:rPr>
                <w:rFonts w:ascii="Arial" w:hAnsi="Arial" w:cs="Arial"/>
              </w:rPr>
              <w:t>ea</w:t>
            </w:r>
            <w:proofErr w:type="spellEnd"/>
            <w:r w:rsidRPr="002A613F">
              <w:rPr>
                <w:rFonts w:ascii="Arial" w:hAnsi="Arial" w:cs="Arial"/>
              </w:rPr>
              <w:t xml:space="preserve"> </w:t>
            </w:r>
            <w:proofErr w:type="spellStart"/>
            <w:r w:rsidRPr="002A613F">
              <w:rPr>
                <w:rFonts w:ascii="Arial" w:hAnsi="Arial" w:cs="Arial"/>
                <w:spacing w:val="1"/>
              </w:rPr>
              <w:t>br</w:t>
            </w:r>
            <w:r w:rsidRPr="002A613F">
              <w:rPr>
                <w:rFonts w:ascii="Arial" w:hAnsi="Arial" w:cs="Arial"/>
              </w:rPr>
              <w:t>i</w:t>
            </w:r>
            <w:r w:rsidRPr="002A613F">
              <w:rPr>
                <w:rFonts w:ascii="Arial" w:hAnsi="Arial" w:cs="Arial"/>
                <w:spacing w:val="1"/>
              </w:rPr>
              <w:t>e</w:t>
            </w:r>
            <w:r w:rsidRPr="002A613F">
              <w:rPr>
                <w:rFonts w:ascii="Arial" w:hAnsi="Arial" w:cs="Arial"/>
                <w:spacing w:val="-1"/>
              </w:rPr>
              <w:t>f</w:t>
            </w:r>
            <w:r w:rsidRPr="002A613F">
              <w:rPr>
                <w:rFonts w:ascii="Arial" w:hAnsi="Arial" w:cs="Arial"/>
              </w:rPr>
              <w:t>,</w:t>
            </w:r>
            <w:r w:rsidRPr="002A613F">
              <w:rPr>
                <w:rFonts w:ascii="Arial" w:hAnsi="Arial" w:cs="Arial"/>
                <w:spacing w:val="1"/>
              </w:rPr>
              <w:t>c</w:t>
            </w:r>
            <w:r w:rsidRPr="002A613F">
              <w:rPr>
                <w:rFonts w:ascii="Arial" w:hAnsi="Arial" w:cs="Arial"/>
              </w:rPr>
              <w:t>l</w:t>
            </w:r>
            <w:r w:rsidRPr="002A613F">
              <w:rPr>
                <w:rFonts w:ascii="Arial" w:hAnsi="Arial" w:cs="Arial"/>
                <w:spacing w:val="1"/>
              </w:rPr>
              <w:t>ea</w:t>
            </w:r>
            <w:r w:rsidRPr="002A613F">
              <w:rPr>
                <w:rFonts w:ascii="Arial" w:hAnsi="Arial" w:cs="Arial"/>
              </w:rPr>
              <w:t>r</w:t>
            </w:r>
            <w:proofErr w:type="spellEnd"/>
            <w:r w:rsidRPr="002A613F">
              <w:rPr>
                <w:rFonts w:ascii="Arial" w:hAnsi="Arial" w:cs="Arial"/>
              </w:rPr>
              <w:t xml:space="preserve"> </w:t>
            </w:r>
            <w:proofErr w:type="spellStart"/>
            <w:r w:rsidRPr="002A613F">
              <w:rPr>
                <w:rFonts w:ascii="Arial" w:hAnsi="Arial" w:cs="Arial"/>
                <w:spacing w:val="-1"/>
              </w:rPr>
              <w:t>su</w:t>
            </w:r>
            <w:r w:rsidRPr="002A613F">
              <w:rPr>
                <w:rFonts w:ascii="Arial" w:hAnsi="Arial" w:cs="Arial"/>
                <w:spacing w:val="1"/>
              </w:rPr>
              <w:t>gge</w:t>
            </w:r>
            <w:r w:rsidRPr="002A613F">
              <w:rPr>
                <w:rFonts w:ascii="Arial" w:hAnsi="Arial" w:cs="Arial"/>
                <w:spacing w:val="-1"/>
              </w:rPr>
              <w:t>s</w:t>
            </w:r>
            <w:r w:rsidRPr="002A613F">
              <w:rPr>
                <w:rFonts w:ascii="Arial" w:hAnsi="Arial" w:cs="Arial"/>
              </w:rPr>
              <w:t>ti</w:t>
            </w:r>
            <w:r w:rsidRPr="002A613F">
              <w:rPr>
                <w:rFonts w:ascii="Arial" w:hAnsi="Arial" w:cs="Arial"/>
                <w:spacing w:val="1"/>
              </w:rPr>
              <w:t>o</w:t>
            </w:r>
            <w:r w:rsidRPr="002A613F">
              <w:rPr>
                <w:rFonts w:ascii="Arial" w:hAnsi="Arial" w:cs="Arial"/>
              </w:rPr>
              <w:t>n</w:t>
            </w:r>
            <w:r w:rsidRPr="002A613F">
              <w:rPr>
                <w:rFonts w:ascii="Arial" w:hAnsi="Arial" w:cs="Arial"/>
                <w:spacing w:val="-1"/>
              </w:rPr>
              <w:t>f</w:t>
            </w:r>
            <w:r w:rsidRPr="002A613F">
              <w:rPr>
                <w:rFonts w:ascii="Arial" w:hAnsi="Arial" w:cs="Arial"/>
                <w:spacing w:val="1"/>
              </w:rPr>
              <w:t>o</w:t>
            </w:r>
            <w:r w:rsidRPr="002A613F">
              <w:rPr>
                <w:rFonts w:ascii="Arial" w:hAnsi="Arial" w:cs="Arial"/>
              </w:rPr>
              <w:t>ri</w:t>
            </w:r>
            <w:r w:rsidRPr="002A613F">
              <w:rPr>
                <w:rFonts w:ascii="Arial" w:hAnsi="Arial" w:cs="Arial"/>
                <w:spacing w:val="-1"/>
              </w:rPr>
              <w:t>m</w:t>
            </w:r>
            <w:r w:rsidRPr="002A613F">
              <w:rPr>
                <w:rFonts w:ascii="Arial" w:hAnsi="Arial" w:cs="Arial"/>
                <w:spacing w:val="1"/>
              </w:rPr>
              <w:t>pro</w:t>
            </w:r>
            <w:r w:rsidRPr="002A613F">
              <w:rPr>
                <w:rFonts w:ascii="Arial" w:hAnsi="Arial" w:cs="Arial"/>
                <w:spacing w:val="-1"/>
              </w:rPr>
              <w:t>v</w:t>
            </w:r>
            <w:r w:rsidRPr="002A613F">
              <w:rPr>
                <w:rFonts w:ascii="Arial" w:hAnsi="Arial" w:cs="Arial"/>
                <w:spacing w:val="1"/>
              </w:rPr>
              <w:t>e</w:t>
            </w:r>
            <w:r w:rsidRPr="002A613F">
              <w:rPr>
                <w:rFonts w:ascii="Arial" w:hAnsi="Arial" w:cs="Arial"/>
                <w:spacing w:val="-1"/>
              </w:rPr>
              <w:t>m</w:t>
            </w:r>
            <w:r w:rsidRPr="002A613F">
              <w:rPr>
                <w:rFonts w:ascii="Arial" w:hAnsi="Arial" w:cs="Arial"/>
                <w:spacing w:val="3"/>
              </w:rPr>
              <w:t>e</w:t>
            </w:r>
            <w:r w:rsidRPr="002A613F">
              <w:rPr>
                <w:rFonts w:ascii="Arial" w:hAnsi="Arial" w:cs="Arial"/>
                <w:spacing w:val="-1"/>
              </w:rPr>
              <w:t>n</w:t>
            </w:r>
            <w:r w:rsidRPr="002A613F">
              <w:rPr>
                <w:rFonts w:ascii="Arial" w:hAnsi="Arial" w:cs="Arial"/>
                <w:spacing w:val="2"/>
              </w:rPr>
              <w:t>t</w:t>
            </w:r>
            <w:proofErr w:type="spellEnd"/>
            <w:r w:rsidRPr="002A613F">
              <w:rPr>
                <w:rFonts w:ascii="Arial" w:hAnsi="Arial" w:cs="Arial"/>
              </w:rPr>
              <w:t>.</w:t>
            </w:r>
          </w:p>
        </w:tc>
        <w:tc>
          <w:tcPr>
            <w:tcW w:w="4632" w:type="dxa"/>
            <w:tcBorders>
              <w:top w:val="single" w:sz="4" w:space="0" w:color="000000"/>
              <w:left w:val="single" w:sz="4" w:space="0" w:color="000000"/>
              <w:bottom w:val="single" w:sz="4" w:space="0" w:color="000000"/>
              <w:right w:val="single" w:sz="4" w:space="0" w:color="000000"/>
            </w:tcBorders>
          </w:tcPr>
          <w:p w:rsidR="00F4398C" w:rsidRPr="002A613F" w:rsidRDefault="000B316E">
            <w:pPr>
              <w:spacing w:before="1"/>
              <w:ind w:left="463"/>
              <w:rPr>
                <w:rFonts w:ascii="Arial" w:hAnsi="Arial" w:cs="Arial"/>
              </w:rPr>
            </w:pPr>
            <w:proofErr w:type="spellStart"/>
            <w:r w:rsidRPr="002A613F">
              <w:rPr>
                <w:rFonts w:ascii="Arial" w:hAnsi="Arial" w:cs="Arial"/>
                <w:b/>
              </w:rPr>
              <w:t>Y</w:t>
            </w:r>
            <w:r w:rsidRPr="002A613F">
              <w:rPr>
                <w:rFonts w:ascii="Arial" w:hAnsi="Arial" w:cs="Arial"/>
                <w:b/>
                <w:spacing w:val="1"/>
              </w:rPr>
              <w:t>e</w:t>
            </w:r>
            <w:r w:rsidRPr="002A613F">
              <w:rPr>
                <w:rFonts w:ascii="Arial" w:hAnsi="Arial" w:cs="Arial"/>
                <w:b/>
              </w:rPr>
              <w:t>s</w:t>
            </w:r>
            <w:r w:rsidRPr="002A613F">
              <w:rPr>
                <w:rFonts w:ascii="Arial" w:hAnsi="Arial" w:cs="Arial"/>
                <w:b/>
                <w:spacing w:val="1"/>
              </w:rPr>
              <w:t>t</w:t>
            </w:r>
            <w:r w:rsidRPr="002A613F">
              <w:rPr>
                <w:rFonts w:ascii="Arial" w:hAnsi="Arial" w:cs="Arial"/>
                <w:b/>
              </w:rPr>
              <w:t>he</w:t>
            </w:r>
            <w:r w:rsidRPr="002A613F">
              <w:rPr>
                <w:rFonts w:ascii="Arial" w:hAnsi="Arial" w:cs="Arial"/>
                <w:b/>
                <w:spacing w:val="1"/>
              </w:rPr>
              <w:t>t</w:t>
            </w:r>
            <w:r w:rsidRPr="002A613F">
              <w:rPr>
                <w:rFonts w:ascii="Arial" w:hAnsi="Arial" w:cs="Arial"/>
                <w:b/>
              </w:rPr>
              <w:t>i</w:t>
            </w:r>
            <w:r w:rsidRPr="002A613F">
              <w:rPr>
                <w:rFonts w:ascii="Arial" w:hAnsi="Arial" w:cs="Arial"/>
                <w:b/>
                <w:spacing w:val="1"/>
              </w:rPr>
              <w:t>t</w:t>
            </w:r>
            <w:r w:rsidRPr="002A613F">
              <w:rPr>
                <w:rFonts w:ascii="Arial" w:hAnsi="Arial" w:cs="Arial"/>
                <w:b/>
              </w:rPr>
              <w:t>leis</w:t>
            </w:r>
            <w:proofErr w:type="spellEnd"/>
            <w:r w:rsidRPr="002A613F">
              <w:rPr>
                <w:rFonts w:ascii="Arial" w:hAnsi="Arial" w:cs="Arial"/>
                <w:b/>
                <w:spacing w:val="-1"/>
              </w:rPr>
              <w:t xml:space="preserve"> s</w:t>
            </w:r>
            <w:r w:rsidRPr="002A613F">
              <w:rPr>
                <w:rFonts w:ascii="Arial" w:hAnsi="Arial" w:cs="Arial"/>
                <w:b/>
              </w:rPr>
              <w:t>ui</w:t>
            </w:r>
            <w:r w:rsidRPr="002A613F">
              <w:rPr>
                <w:rFonts w:ascii="Arial" w:hAnsi="Arial" w:cs="Arial"/>
                <w:b/>
                <w:spacing w:val="1"/>
              </w:rPr>
              <w:t>ta</w:t>
            </w:r>
            <w:r w:rsidRPr="002A613F">
              <w:rPr>
                <w:rFonts w:ascii="Arial" w:hAnsi="Arial" w:cs="Arial"/>
                <w:b/>
              </w:rPr>
              <w:t>ble</w:t>
            </w:r>
          </w:p>
        </w:tc>
        <w:tc>
          <w:tcPr>
            <w:tcW w:w="4632" w:type="dxa"/>
            <w:tcBorders>
              <w:top w:val="single" w:sz="4" w:space="0" w:color="000000"/>
              <w:left w:val="single" w:sz="4" w:space="0" w:color="000000"/>
              <w:bottom w:val="single" w:sz="4" w:space="0" w:color="000000"/>
              <w:right w:val="single" w:sz="4" w:space="0" w:color="000000"/>
            </w:tcBorders>
          </w:tcPr>
          <w:p w:rsidR="00F4398C" w:rsidRPr="002A613F" w:rsidRDefault="004C163E" w:rsidP="004C163E">
            <w:pPr>
              <w:rPr>
                <w:rFonts w:ascii="Arial" w:hAnsi="Arial" w:cs="Arial"/>
              </w:rPr>
            </w:pPr>
            <w:r w:rsidRPr="002A613F">
              <w:rPr>
                <w:rFonts w:ascii="Arial" w:eastAsia="MS Mincho" w:hAnsi="Arial" w:cs="Arial"/>
                <w:bCs/>
                <w:lang w:val="en-GB"/>
              </w:rPr>
              <w:t>Modified name based on  recent taxonomical studies</w:t>
            </w:r>
          </w:p>
        </w:tc>
      </w:tr>
      <w:tr w:rsidR="00F4398C" w:rsidRPr="002A613F">
        <w:trPr>
          <w:trHeight w:hRule="exact" w:val="1160"/>
        </w:trPr>
        <w:tc>
          <w:tcPr>
            <w:tcW w:w="4628" w:type="dxa"/>
            <w:tcBorders>
              <w:top w:val="single" w:sz="4" w:space="0" w:color="000000"/>
              <w:left w:val="single" w:sz="4" w:space="0" w:color="000000"/>
              <w:bottom w:val="single" w:sz="4" w:space="0" w:color="000000"/>
              <w:right w:val="single" w:sz="4" w:space="0" w:color="000000"/>
            </w:tcBorders>
          </w:tcPr>
          <w:p w:rsidR="00F4398C" w:rsidRPr="002A613F" w:rsidRDefault="000B316E">
            <w:pPr>
              <w:ind w:left="104"/>
              <w:rPr>
                <w:rFonts w:ascii="Arial" w:hAnsi="Arial" w:cs="Arial"/>
              </w:rPr>
            </w:pPr>
            <w:proofErr w:type="spellStart"/>
            <w:r w:rsidRPr="002A613F">
              <w:rPr>
                <w:rFonts w:ascii="Arial" w:hAnsi="Arial" w:cs="Arial"/>
                <w:b/>
                <w:spacing w:val="-1"/>
              </w:rPr>
              <w:t>I</w:t>
            </w:r>
            <w:r w:rsidRPr="002A613F">
              <w:rPr>
                <w:rFonts w:ascii="Arial" w:hAnsi="Arial" w:cs="Arial"/>
                <w:b/>
              </w:rPr>
              <w:t>s</w:t>
            </w:r>
            <w:r w:rsidRPr="002A613F">
              <w:rPr>
                <w:rFonts w:ascii="Arial" w:hAnsi="Arial" w:cs="Arial"/>
                <w:b/>
                <w:spacing w:val="1"/>
              </w:rPr>
              <w:t>t</w:t>
            </w:r>
            <w:r w:rsidRPr="002A613F">
              <w:rPr>
                <w:rFonts w:ascii="Arial" w:hAnsi="Arial" w:cs="Arial"/>
                <w:b/>
              </w:rPr>
              <w:t>he</w:t>
            </w:r>
            <w:r w:rsidRPr="002A613F">
              <w:rPr>
                <w:rFonts w:ascii="Arial" w:hAnsi="Arial" w:cs="Arial"/>
                <w:b/>
                <w:spacing w:val="1"/>
              </w:rPr>
              <w:t>a</w:t>
            </w:r>
            <w:r w:rsidRPr="002A613F">
              <w:rPr>
                <w:rFonts w:ascii="Arial" w:hAnsi="Arial" w:cs="Arial"/>
                <w:b/>
              </w:rPr>
              <w:t>b</w:t>
            </w:r>
            <w:r w:rsidRPr="002A613F">
              <w:rPr>
                <w:rFonts w:ascii="Arial" w:hAnsi="Arial" w:cs="Arial"/>
                <w:b/>
                <w:spacing w:val="-1"/>
              </w:rPr>
              <w:t>s</w:t>
            </w:r>
            <w:r w:rsidRPr="002A613F">
              <w:rPr>
                <w:rFonts w:ascii="Arial" w:hAnsi="Arial" w:cs="Arial"/>
                <w:b/>
                <w:spacing w:val="1"/>
              </w:rPr>
              <w:t>trac</w:t>
            </w:r>
            <w:r w:rsidRPr="002A613F">
              <w:rPr>
                <w:rFonts w:ascii="Arial" w:hAnsi="Arial" w:cs="Arial"/>
                <w:b/>
              </w:rPr>
              <w:t>t</w:t>
            </w:r>
            <w:r w:rsidRPr="002A613F">
              <w:rPr>
                <w:rFonts w:ascii="Arial" w:hAnsi="Arial" w:cs="Arial"/>
                <w:b/>
                <w:spacing w:val="1"/>
              </w:rPr>
              <w:t>o</w:t>
            </w:r>
            <w:r w:rsidRPr="002A613F">
              <w:rPr>
                <w:rFonts w:ascii="Arial" w:hAnsi="Arial" w:cs="Arial"/>
                <w:b/>
              </w:rPr>
              <w:t>f</w:t>
            </w:r>
            <w:r w:rsidRPr="002A613F">
              <w:rPr>
                <w:rFonts w:ascii="Arial" w:hAnsi="Arial" w:cs="Arial"/>
                <w:b/>
                <w:spacing w:val="1"/>
              </w:rPr>
              <w:t>t</w:t>
            </w:r>
            <w:r w:rsidRPr="002A613F">
              <w:rPr>
                <w:rFonts w:ascii="Arial" w:hAnsi="Arial" w:cs="Arial"/>
                <w:b/>
              </w:rPr>
              <w:t>he</w:t>
            </w:r>
            <w:r w:rsidRPr="002A613F">
              <w:rPr>
                <w:rFonts w:ascii="Arial" w:hAnsi="Arial" w:cs="Arial"/>
                <w:b/>
                <w:spacing w:val="1"/>
              </w:rPr>
              <w:t>art</w:t>
            </w:r>
            <w:r w:rsidRPr="002A613F">
              <w:rPr>
                <w:rFonts w:ascii="Arial" w:hAnsi="Arial" w:cs="Arial"/>
                <w:b/>
              </w:rPr>
              <w:t>i</w:t>
            </w:r>
            <w:r w:rsidRPr="002A613F">
              <w:rPr>
                <w:rFonts w:ascii="Arial" w:hAnsi="Arial" w:cs="Arial"/>
                <w:b/>
                <w:spacing w:val="1"/>
              </w:rPr>
              <w:t>c</w:t>
            </w:r>
            <w:r w:rsidRPr="002A613F">
              <w:rPr>
                <w:rFonts w:ascii="Arial" w:hAnsi="Arial" w:cs="Arial"/>
                <w:b/>
              </w:rPr>
              <w:t>le</w:t>
            </w:r>
            <w:r w:rsidRPr="002A613F">
              <w:rPr>
                <w:rFonts w:ascii="Arial" w:hAnsi="Arial" w:cs="Arial"/>
                <w:b/>
                <w:spacing w:val="1"/>
              </w:rPr>
              <w:t>co</w:t>
            </w:r>
            <w:r w:rsidRPr="002A613F">
              <w:rPr>
                <w:rFonts w:ascii="Arial" w:hAnsi="Arial" w:cs="Arial"/>
                <w:b/>
                <w:spacing w:val="-3"/>
              </w:rPr>
              <w:t>m</w:t>
            </w:r>
            <w:r w:rsidRPr="002A613F">
              <w:rPr>
                <w:rFonts w:ascii="Arial" w:hAnsi="Arial" w:cs="Arial"/>
                <w:b/>
                <w:spacing w:val="2"/>
              </w:rPr>
              <w:t>p</w:t>
            </w:r>
            <w:r w:rsidRPr="002A613F">
              <w:rPr>
                <w:rFonts w:ascii="Arial" w:hAnsi="Arial" w:cs="Arial"/>
                <w:b/>
                <w:spacing w:val="1"/>
              </w:rPr>
              <w:t>re</w:t>
            </w:r>
            <w:r w:rsidRPr="002A613F">
              <w:rPr>
                <w:rFonts w:ascii="Arial" w:hAnsi="Arial" w:cs="Arial"/>
                <w:b/>
              </w:rPr>
              <w:t>h</w:t>
            </w:r>
            <w:r w:rsidRPr="002A613F">
              <w:rPr>
                <w:rFonts w:ascii="Arial" w:hAnsi="Arial" w:cs="Arial"/>
                <w:b/>
                <w:spacing w:val="1"/>
              </w:rPr>
              <w:t>e</w:t>
            </w:r>
            <w:r w:rsidRPr="002A613F">
              <w:rPr>
                <w:rFonts w:ascii="Arial" w:hAnsi="Arial" w:cs="Arial"/>
                <w:b/>
                <w:spacing w:val="2"/>
              </w:rPr>
              <w:t>n</w:t>
            </w:r>
            <w:r w:rsidRPr="002A613F">
              <w:rPr>
                <w:rFonts w:ascii="Arial" w:hAnsi="Arial" w:cs="Arial"/>
                <w:b/>
                <w:spacing w:val="-1"/>
              </w:rPr>
              <w:t>s</w:t>
            </w:r>
            <w:r w:rsidRPr="002A613F">
              <w:rPr>
                <w:rFonts w:ascii="Arial" w:hAnsi="Arial" w:cs="Arial"/>
                <w:b/>
              </w:rPr>
              <w:t>i</w:t>
            </w:r>
            <w:r w:rsidRPr="002A613F">
              <w:rPr>
                <w:rFonts w:ascii="Arial" w:hAnsi="Arial" w:cs="Arial"/>
                <w:b/>
                <w:spacing w:val="1"/>
              </w:rPr>
              <w:t>ve</w:t>
            </w:r>
            <w:proofErr w:type="spellEnd"/>
            <w:r w:rsidRPr="002A613F">
              <w:rPr>
                <w:rFonts w:ascii="Arial" w:hAnsi="Arial" w:cs="Arial"/>
                <w:b/>
              </w:rPr>
              <w:t>?</w:t>
            </w:r>
          </w:p>
          <w:p w:rsidR="00F4398C" w:rsidRPr="002A613F" w:rsidRDefault="000B316E">
            <w:pPr>
              <w:spacing w:line="220" w:lineRule="exact"/>
              <w:ind w:left="104"/>
              <w:rPr>
                <w:rFonts w:ascii="Arial" w:hAnsi="Arial" w:cs="Arial"/>
              </w:rPr>
            </w:pPr>
            <w:r w:rsidRPr="002A613F">
              <w:rPr>
                <w:rFonts w:ascii="Arial" w:hAnsi="Arial" w:cs="Arial"/>
              </w:rPr>
              <w:t>s</w:t>
            </w:r>
          </w:p>
          <w:p w:rsidR="00F4398C" w:rsidRPr="002A613F" w:rsidRDefault="000B316E">
            <w:pPr>
              <w:ind w:left="104" w:right="478"/>
              <w:rPr>
                <w:rFonts w:ascii="Arial" w:hAnsi="Arial" w:cs="Arial"/>
              </w:rPr>
            </w:pPr>
            <w:proofErr w:type="spellStart"/>
            <w:r w:rsidRPr="002A613F">
              <w:rPr>
                <w:rFonts w:ascii="Arial" w:hAnsi="Arial" w:cs="Arial"/>
                <w:spacing w:val="1"/>
              </w:rPr>
              <w:t>I</w:t>
            </w:r>
            <w:r w:rsidRPr="002A613F">
              <w:rPr>
                <w:rFonts w:ascii="Arial" w:hAnsi="Arial" w:cs="Arial"/>
              </w:rPr>
              <w:t>f</w:t>
            </w:r>
            <w:r w:rsidRPr="002A613F">
              <w:rPr>
                <w:rFonts w:ascii="Arial" w:hAnsi="Arial" w:cs="Arial"/>
                <w:spacing w:val="-1"/>
              </w:rPr>
              <w:t>y</w:t>
            </w:r>
            <w:r w:rsidRPr="002A613F">
              <w:rPr>
                <w:rFonts w:ascii="Arial" w:hAnsi="Arial" w:cs="Arial"/>
                <w:spacing w:val="1"/>
              </w:rPr>
              <w:t>o</w:t>
            </w:r>
            <w:r w:rsidRPr="002A613F">
              <w:rPr>
                <w:rFonts w:ascii="Arial" w:hAnsi="Arial" w:cs="Arial"/>
                <w:spacing w:val="-1"/>
              </w:rPr>
              <w:t>u</w:t>
            </w:r>
            <w:r w:rsidRPr="002A613F">
              <w:rPr>
                <w:rFonts w:ascii="Arial" w:hAnsi="Arial" w:cs="Arial"/>
              </w:rPr>
              <w:t>r</w:t>
            </w:r>
            <w:r w:rsidRPr="002A613F">
              <w:rPr>
                <w:rFonts w:ascii="Arial" w:hAnsi="Arial" w:cs="Arial"/>
                <w:spacing w:val="1"/>
              </w:rPr>
              <w:t>a</w:t>
            </w:r>
            <w:r w:rsidRPr="002A613F">
              <w:rPr>
                <w:rFonts w:ascii="Arial" w:hAnsi="Arial" w:cs="Arial"/>
                <w:spacing w:val="-1"/>
              </w:rPr>
              <w:t>n</w:t>
            </w:r>
            <w:r w:rsidRPr="002A613F">
              <w:rPr>
                <w:rFonts w:ascii="Arial" w:hAnsi="Arial" w:cs="Arial"/>
                <w:spacing w:val="2"/>
              </w:rPr>
              <w:t>s</w:t>
            </w:r>
            <w:r w:rsidRPr="002A613F">
              <w:rPr>
                <w:rFonts w:ascii="Arial" w:hAnsi="Arial" w:cs="Arial"/>
                <w:spacing w:val="-2"/>
              </w:rPr>
              <w:t>w</w:t>
            </w:r>
            <w:r w:rsidRPr="002A613F">
              <w:rPr>
                <w:rFonts w:ascii="Arial" w:hAnsi="Arial" w:cs="Arial"/>
                <w:spacing w:val="3"/>
              </w:rPr>
              <w:t>e</w:t>
            </w:r>
            <w:r w:rsidRPr="002A613F">
              <w:rPr>
                <w:rFonts w:ascii="Arial" w:hAnsi="Arial" w:cs="Arial"/>
              </w:rPr>
              <w:t>risNO,</w:t>
            </w:r>
            <w:r w:rsidRPr="002A613F">
              <w:rPr>
                <w:rFonts w:ascii="Arial" w:hAnsi="Arial" w:cs="Arial"/>
                <w:spacing w:val="1"/>
              </w:rPr>
              <w:t>p</w:t>
            </w:r>
            <w:r w:rsidRPr="002A613F">
              <w:rPr>
                <w:rFonts w:ascii="Arial" w:hAnsi="Arial" w:cs="Arial"/>
              </w:rPr>
              <w:t>l</w:t>
            </w:r>
            <w:r w:rsidRPr="002A613F">
              <w:rPr>
                <w:rFonts w:ascii="Arial" w:hAnsi="Arial" w:cs="Arial"/>
                <w:spacing w:val="1"/>
              </w:rPr>
              <w:t>ea</w:t>
            </w:r>
            <w:r w:rsidRPr="002A613F">
              <w:rPr>
                <w:rFonts w:ascii="Arial" w:hAnsi="Arial" w:cs="Arial"/>
                <w:spacing w:val="-1"/>
              </w:rPr>
              <w:t>s</w:t>
            </w:r>
            <w:r w:rsidRPr="002A613F">
              <w:rPr>
                <w:rFonts w:ascii="Arial" w:hAnsi="Arial" w:cs="Arial"/>
              </w:rPr>
              <w:t>e</w:t>
            </w:r>
            <w:r w:rsidRPr="002A613F">
              <w:rPr>
                <w:rFonts w:ascii="Arial" w:hAnsi="Arial" w:cs="Arial"/>
                <w:spacing w:val="1"/>
              </w:rPr>
              <w:t>pro</w:t>
            </w:r>
            <w:r w:rsidRPr="002A613F">
              <w:rPr>
                <w:rFonts w:ascii="Arial" w:hAnsi="Arial" w:cs="Arial"/>
                <w:spacing w:val="-1"/>
              </w:rPr>
              <w:t>v</w:t>
            </w:r>
            <w:r w:rsidRPr="002A613F">
              <w:rPr>
                <w:rFonts w:ascii="Arial" w:hAnsi="Arial" w:cs="Arial"/>
              </w:rPr>
              <w:t>i</w:t>
            </w:r>
            <w:r w:rsidRPr="002A613F">
              <w:rPr>
                <w:rFonts w:ascii="Arial" w:hAnsi="Arial" w:cs="Arial"/>
                <w:spacing w:val="1"/>
              </w:rPr>
              <w:t>d</w:t>
            </w:r>
            <w:r w:rsidRPr="002A613F">
              <w:rPr>
                <w:rFonts w:ascii="Arial" w:hAnsi="Arial" w:cs="Arial"/>
              </w:rPr>
              <w:t>ea</w:t>
            </w:r>
            <w:proofErr w:type="spellEnd"/>
            <w:r w:rsidRPr="002A613F">
              <w:rPr>
                <w:rFonts w:ascii="Arial" w:hAnsi="Arial" w:cs="Arial"/>
              </w:rPr>
              <w:t xml:space="preserve"> </w:t>
            </w:r>
            <w:proofErr w:type="spellStart"/>
            <w:r w:rsidRPr="002A613F">
              <w:rPr>
                <w:rFonts w:ascii="Arial" w:hAnsi="Arial" w:cs="Arial"/>
                <w:spacing w:val="1"/>
              </w:rPr>
              <w:t>br</w:t>
            </w:r>
            <w:r w:rsidRPr="002A613F">
              <w:rPr>
                <w:rFonts w:ascii="Arial" w:hAnsi="Arial" w:cs="Arial"/>
              </w:rPr>
              <w:t>i</w:t>
            </w:r>
            <w:r w:rsidRPr="002A613F">
              <w:rPr>
                <w:rFonts w:ascii="Arial" w:hAnsi="Arial" w:cs="Arial"/>
                <w:spacing w:val="1"/>
              </w:rPr>
              <w:t>e</w:t>
            </w:r>
            <w:r w:rsidRPr="002A613F">
              <w:rPr>
                <w:rFonts w:ascii="Arial" w:hAnsi="Arial" w:cs="Arial"/>
                <w:spacing w:val="-1"/>
              </w:rPr>
              <w:t>f</w:t>
            </w:r>
            <w:r w:rsidRPr="002A613F">
              <w:rPr>
                <w:rFonts w:ascii="Arial" w:hAnsi="Arial" w:cs="Arial"/>
              </w:rPr>
              <w:t>,</w:t>
            </w:r>
            <w:r w:rsidRPr="002A613F">
              <w:rPr>
                <w:rFonts w:ascii="Arial" w:hAnsi="Arial" w:cs="Arial"/>
                <w:spacing w:val="1"/>
              </w:rPr>
              <w:t>c</w:t>
            </w:r>
            <w:r w:rsidRPr="002A613F">
              <w:rPr>
                <w:rFonts w:ascii="Arial" w:hAnsi="Arial" w:cs="Arial"/>
              </w:rPr>
              <w:t>l</w:t>
            </w:r>
            <w:r w:rsidRPr="002A613F">
              <w:rPr>
                <w:rFonts w:ascii="Arial" w:hAnsi="Arial" w:cs="Arial"/>
                <w:spacing w:val="1"/>
              </w:rPr>
              <w:t>ea</w:t>
            </w:r>
            <w:r w:rsidRPr="002A613F">
              <w:rPr>
                <w:rFonts w:ascii="Arial" w:hAnsi="Arial" w:cs="Arial"/>
              </w:rPr>
              <w:t>r</w:t>
            </w:r>
            <w:proofErr w:type="spellEnd"/>
            <w:r w:rsidRPr="002A613F">
              <w:rPr>
                <w:rFonts w:ascii="Arial" w:hAnsi="Arial" w:cs="Arial"/>
              </w:rPr>
              <w:t xml:space="preserve"> </w:t>
            </w:r>
            <w:proofErr w:type="spellStart"/>
            <w:r w:rsidRPr="002A613F">
              <w:rPr>
                <w:rFonts w:ascii="Arial" w:hAnsi="Arial" w:cs="Arial"/>
                <w:spacing w:val="-1"/>
              </w:rPr>
              <w:t>su</w:t>
            </w:r>
            <w:r w:rsidRPr="002A613F">
              <w:rPr>
                <w:rFonts w:ascii="Arial" w:hAnsi="Arial" w:cs="Arial"/>
                <w:spacing w:val="1"/>
              </w:rPr>
              <w:t>gge</w:t>
            </w:r>
            <w:r w:rsidRPr="002A613F">
              <w:rPr>
                <w:rFonts w:ascii="Arial" w:hAnsi="Arial" w:cs="Arial"/>
                <w:spacing w:val="-1"/>
              </w:rPr>
              <w:t>s</w:t>
            </w:r>
            <w:r w:rsidRPr="002A613F">
              <w:rPr>
                <w:rFonts w:ascii="Arial" w:hAnsi="Arial" w:cs="Arial"/>
              </w:rPr>
              <w:t>ti</w:t>
            </w:r>
            <w:r w:rsidRPr="002A613F">
              <w:rPr>
                <w:rFonts w:ascii="Arial" w:hAnsi="Arial" w:cs="Arial"/>
                <w:spacing w:val="1"/>
              </w:rPr>
              <w:t>o</w:t>
            </w:r>
            <w:r w:rsidRPr="002A613F">
              <w:rPr>
                <w:rFonts w:ascii="Arial" w:hAnsi="Arial" w:cs="Arial"/>
              </w:rPr>
              <w:t>n</w:t>
            </w:r>
            <w:r w:rsidRPr="002A613F">
              <w:rPr>
                <w:rFonts w:ascii="Arial" w:hAnsi="Arial" w:cs="Arial"/>
                <w:spacing w:val="-1"/>
              </w:rPr>
              <w:t>f</w:t>
            </w:r>
            <w:r w:rsidRPr="002A613F">
              <w:rPr>
                <w:rFonts w:ascii="Arial" w:hAnsi="Arial" w:cs="Arial"/>
                <w:spacing w:val="1"/>
              </w:rPr>
              <w:t>o</w:t>
            </w:r>
            <w:r w:rsidRPr="002A613F">
              <w:rPr>
                <w:rFonts w:ascii="Arial" w:hAnsi="Arial" w:cs="Arial"/>
              </w:rPr>
              <w:t>ri</w:t>
            </w:r>
            <w:r w:rsidRPr="002A613F">
              <w:rPr>
                <w:rFonts w:ascii="Arial" w:hAnsi="Arial" w:cs="Arial"/>
                <w:spacing w:val="-1"/>
              </w:rPr>
              <w:t>m</w:t>
            </w:r>
            <w:r w:rsidRPr="002A613F">
              <w:rPr>
                <w:rFonts w:ascii="Arial" w:hAnsi="Arial" w:cs="Arial"/>
                <w:spacing w:val="1"/>
              </w:rPr>
              <w:t>pro</w:t>
            </w:r>
            <w:r w:rsidRPr="002A613F">
              <w:rPr>
                <w:rFonts w:ascii="Arial" w:hAnsi="Arial" w:cs="Arial"/>
                <w:spacing w:val="-1"/>
              </w:rPr>
              <w:t>v</w:t>
            </w:r>
            <w:r w:rsidRPr="002A613F">
              <w:rPr>
                <w:rFonts w:ascii="Arial" w:hAnsi="Arial" w:cs="Arial"/>
                <w:spacing w:val="1"/>
              </w:rPr>
              <w:t>e</w:t>
            </w:r>
            <w:r w:rsidRPr="002A613F">
              <w:rPr>
                <w:rFonts w:ascii="Arial" w:hAnsi="Arial" w:cs="Arial"/>
                <w:spacing w:val="-1"/>
              </w:rPr>
              <w:t>m</w:t>
            </w:r>
            <w:r w:rsidRPr="002A613F">
              <w:rPr>
                <w:rFonts w:ascii="Arial" w:hAnsi="Arial" w:cs="Arial"/>
                <w:spacing w:val="3"/>
              </w:rPr>
              <w:t>e</w:t>
            </w:r>
            <w:r w:rsidRPr="002A613F">
              <w:rPr>
                <w:rFonts w:ascii="Arial" w:hAnsi="Arial" w:cs="Arial"/>
                <w:spacing w:val="-1"/>
              </w:rPr>
              <w:t>n</w:t>
            </w:r>
            <w:r w:rsidRPr="002A613F">
              <w:rPr>
                <w:rFonts w:ascii="Arial" w:hAnsi="Arial" w:cs="Arial"/>
                <w:spacing w:val="2"/>
              </w:rPr>
              <w:t>t</w:t>
            </w:r>
            <w:proofErr w:type="spellEnd"/>
            <w:r w:rsidRPr="002A613F">
              <w:rPr>
                <w:rFonts w:ascii="Arial" w:hAnsi="Arial" w:cs="Arial"/>
              </w:rPr>
              <w:t>.</w:t>
            </w:r>
          </w:p>
        </w:tc>
        <w:tc>
          <w:tcPr>
            <w:tcW w:w="4632" w:type="dxa"/>
            <w:tcBorders>
              <w:top w:val="single" w:sz="4" w:space="0" w:color="000000"/>
              <w:left w:val="single" w:sz="4" w:space="0" w:color="000000"/>
              <w:bottom w:val="single" w:sz="4" w:space="0" w:color="000000"/>
              <w:right w:val="single" w:sz="4" w:space="0" w:color="000000"/>
            </w:tcBorders>
          </w:tcPr>
          <w:p w:rsidR="00F4398C" w:rsidRPr="002A613F" w:rsidRDefault="000B316E">
            <w:pPr>
              <w:spacing w:before="5" w:line="220" w:lineRule="exact"/>
              <w:ind w:left="463" w:right="470"/>
              <w:rPr>
                <w:rFonts w:ascii="Arial" w:hAnsi="Arial" w:cs="Arial"/>
              </w:rPr>
            </w:pPr>
            <w:proofErr w:type="spellStart"/>
            <w:r w:rsidRPr="002A613F">
              <w:rPr>
                <w:rFonts w:ascii="Arial" w:hAnsi="Arial" w:cs="Arial"/>
                <w:b/>
              </w:rPr>
              <w:t>Y</w:t>
            </w:r>
            <w:r w:rsidRPr="002A613F">
              <w:rPr>
                <w:rFonts w:ascii="Arial" w:hAnsi="Arial" w:cs="Arial"/>
                <w:b/>
                <w:spacing w:val="1"/>
              </w:rPr>
              <w:t>e</w:t>
            </w:r>
            <w:r w:rsidRPr="002A613F">
              <w:rPr>
                <w:rFonts w:ascii="Arial" w:hAnsi="Arial" w:cs="Arial"/>
                <w:b/>
              </w:rPr>
              <w:t>s</w:t>
            </w:r>
            <w:r w:rsidRPr="002A613F">
              <w:rPr>
                <w:rFonts w:ascii="Arial" w:hAnsi="Arial" w:cs="Arial"/>
                <w:b/>
                <w:spacing w:val="1"/>
              </w:rPr>
              <w:t>t</w:t>
            </w:r>
            <w:r w:rsidRPr="002A613F">
              <w:rPr>
                <w:rFonts w:ascii="Arial" w:hAnsi="Arial" w:cs="Arial"/>
                <w:b/>
              </w:rPr>
              <w:t>he</w:t>
            </w:r>
            <w:r w:rsidRPr="002A613F">
              <w:rPr>
                <w:rFonts w:ascii="Arial" w:hAnsi="Arial" w:cs="Arial"/>
                <w:b/>
                <w:spacing w:val="1"/>
              </w:rPr>
              <w:t>a</w:t>
            </w:r>
            <w:r w:rsidRPr="002A613F">
              <w:rPr>
                <w:rFonts w:ascii="Arial" w:hAnsi="Arial" w:cs="Arial"/>
                <w:b/>
              </w:rPr>
              <w:t>b</w:t>
            </w:r>
            <w:r w:rsidRPr="002A613F">
              <w:rPr>
                <w:rFonts w:ascii="Arial" w:hAnsi="Arial" w:cs="Arial"/>
                <w:b/>
                <w:spacing w:val="-1"/>
              </w:rPr>
              <w:t>s</w:t>
            </w:r>
            <w:r w:rsidRPr="002A613F">
              <w:rPr>
                <w:rFonts w:ascii="Arial" w:hAnsi="Arial" w:cs="Arial"/>
                <w:b/>
                <w:spacing w:val="1"/>
              </w:rPr>
              <w:t>trac</w:t>
            </w:r>
            <w:r w:rsidRPr="002A613F">
              <w:rPr>
                <w:rFonts w:ascii="Arial" w:hAnsi="Arial" w:cs="Arial"/>
                <w:b/>
              </w:rPr>
              <w:t>tis</w:t>
            </w:r>
            <w:r w:rsidRPr="002A613F">
              <w:rPr>
                <w:rFonts w:ascii="Arial" w:hAnsi="Arial" w:cs="Arial"/>
                <w:b/>
                <w:spacing w:val="1"/>
              </w:rPr>
              <w:t>co</w:t>
            </w:r>
            <w:r w:rsidRPr="002A613F">
              <w:rPr>
                <w:rFonts w:ascii="Arial" w:hAnsi="Arial" w:cs="Arial"/>
                <w:b/>
                <w:spacing w:val="-3"/>
              </w:rPr>
              <w:t>m</w:t>
            </w:r>
            <w:r w:rsidRPr="002A613F">
              <w:rPr>
                <w:rFonts w:ascii="Arial" w:hAnsi="Arial" w:cs="Arial"/>
                <w:b/>
                <w:spacing w:val="2"/>
              </w:rPr>
              <w:t>p</w:t>
            </w:r>
            <w:r w:rsidRPr="002A613F">
              <w:rPr>
                <w:rFonts w:ascii="Arial" w:hAnsi="Arial" w:cs="Arial"/>
                <w:b/>
                <w:spacing w:val="1"/>
              </w:rPr>
              <w:t>re</w:t>
            </w:r>
            <w:r w:rsidRPr="002A613F">
              <w:rPr>
                <w:rFonts w:ascii="Arial" w:hAnsi="Arial" w:cs="Arial"/>
                <w:b/>
              </w:rPr>
              <w:t>h</w:t>
            </w:r>
            <w:r w:rsidRPr="002A613F">
              <w:rPr>
                <w:rFonts w:ascii="Arial" w:hAnsi="Arial" w:cs="Arial"/>
                <w:b/>
                <w:spacing w:val="1"/>
              </w:rPr>
              <w:t>e</w:t>
            </w:r>
            <w:r w:rsidRPr="002A613F">
              <w:rPr>
                <w:rFonts w:ascii="Arial" w:hAnsi="Arial" w:cs="Arial"/>
                <w:b/>
              </w:rPr>
              <w:t>n</w:t>
            </w:r>
            <w:r w:rsidRPr="002A613F">
              <w:rPr>
                <w:rFonts w:ascii="Arial" w:hAnsi="Arial" w:cs="Arial"/>
                <w:b/>
                <w:spacing w:val="2"/>
              </w:rPr>
              <w:t>s</w:t>
            </w:r>
            <w:r w:rsidRPr="002A613F">
              <w:rPr>
                <w:rFonts w:ascii="Arial" w:hAnsi="Arial" w:cs="Arial"/>
                <w:b/>
              </w:rPr>
              <w:t>i</w:t>
            </w:r>
            <w:r w:rsidRPr="002A613F">
              <w:rPr>
                <w:rFonts w:ascii="Arial" w:hAnsi="Arial" w:cs="Arial"/>
                <w:b/>
                <w:spacing w:val="1"/>
              </w:rPr>
              <w:t>v</w:t>
            </w:r>
            <w:r w:rsidRPr="002A613F">
              <w:rPr>
                <w:rFonts w:ascii="Arial" w:hAnsi="Arial" w:cs="Arial"/>
                <w:b/>
              </w:rPr>
              <w:t>e</w:t>
            </w:r>
            <w:r w:rsidRPr="002A613F">
              <w:rPr>
                <w:rFonts w:ascii="Arial" w:hAnsi="Arial" w:cs="Arial"/>
                <w:b/>
                <w:spacing w:val="1"/>
              </w:rPr>
              <w:t>a</w:t>
            </w:r>
            <w:r w:rsidRPr="002A613F">
              <w:rPr>
                <w:rFonts w:ascii="Arial" w:hAnsi="Arial" w:cs="Arial"/>
                <w:b/>
              </w:rPr>
              <w:t>nd</w:t>
            </w:r>
            <w:r w:rsidRPr="002A613F">
              <w:rPr>
                <w:rFonts w:ascii="Arial" w:hAnsi="Arial" w:cs="Arial"/>
                <w:b/>
                <w:spacing w:val="1"/>
              </w:rPr>
              <w:t>g</w:t>
            </w:r>
            <w:r w:rsidRPr="002A613F">
              <w:rPr>
                <w:rFonts w:ascii="Arial" w:hAnsi="Arial" w:cs="Arial"/>
                <w:b/>
              </w:rPr>
              <w:t>i</w:t>
            </w:r>
            <w:r w:rsidRPr="002A613F">
              <w:rPr>
                <w:rFonts w:ascii="Arial" w:hAnsi="Arial" w:cs="Arial"/>
                <w:b/>
                <w:spacing w:val="1"/>
              </w:rPr>
              <w:t>v</w:t>
            </w:r>
            <w:r w:rsidRPr="002A613F">
              <w:rPr>
                <w:rFonts w:ascii="Arial" w:hAnsi="Arial" w:cs="Arial"/>
                <w:b/>
              </w:rPr>
              <w:t>e</w:t>
            </w:r>
            <w:proofErr w:type="spellEnd"/>
            <w:r w:rsidRPr="002A613F">
              <w:rPr>
                <w:rFonts w:ascii="Arial" w:hAnsi="Arial" w:cs="Arial"/>
                <w:b/>
              </w:rPr>
              <w:t xml:space="preserve"> </w:t>
            </w:r>
            <w:proofErr w:type="spellStart"/>
            <w:r w:rsidRPr="002A613F">
              <w:rPr>
                <w:rFonts w:ascii="Arial" w:hAnsi="Arial" w:cs="Arial"/>
                <w:b/>
                <w:spacing w:val="1"/>
              </w:rPr>
              <w:t>c</w:t>
            </w:r>
            <w:r w:rsidRPr="002A613F">
              <w:rPr>
                <w:rFonts w:ascii="Arial" w:hAnsi="Arial" w:cs="Arial"/>
                <w:b/>
              </w:rPr>
              <w:t>l</w:t>
            </w:r>
            <w:r w:rsidRPr="002A613F">
              <w:rPr>
                <w:rFonts w:ascii="Arial" w:hAnsi="Arial" w:cs="Arial"/>
                <w:b/>
                <w:spacing w:val="1"/>
              </w:rPr>
              <w:t>ea</w:t>
            </w:r>
            <w:r w:rsidRPr="002A613F">
              <w:rPr>
                <w:rFonts w:ascii="Arial" w:hAnsi="Arial" w:cs="Arial"/>
                <w:b/>
              </w:rPr>
              <w:t>rin</w:t>
            </w:r>
            <w:r w:rsidRPr="002A613F">
              <w:rPr>
                <w:rFonts w:ascii="Arial" w:hAnsi="Arial" w:cs="Arial"/>
                <w:b/>
                <w:spacing w:val="1"/>
              </w:rPr>
              <w:t>for</w:t>
            </w:r>
            <w:r w:rsidRPr="002A613F">
              <w:rPr>
                <w:rFonts w:ascii="Arial" w:hAnsi="Arial" w:cs="Arial"/>
                <w:b/>
                <w:spacing w:val="-3"/>
              </w:rPr>
              <w:t>m</w:t>
            </w:r>
            <w:r w:rsidRPr="002A613F">
              <w:rPr>
                <w:rFonts w:ascii="Arial" w:hAnsi="Arial" w:cs="Arial"/>
                <w:b/>
                <w:spacing w:val="1"/>
              </w:rPr>
              <w:t>at</w:t>
            </w:r>
            <w:r w:rsidRPr="002A613F">
              <w:rPr>
                <w:rFonts w:ascii="Arial" w:hAnsi="Arial" w:cs="Arial"/>
                <w:b/>
              </w:rPr>
              <w:t>i</w:t>
            </w:r>
            <w:r w:rsidRPr="002A613F">
              <w:rPr>
                <w:rFonts w:ascii="Arial" w:hAnsi="Arial" w:cs="Arial"/>
                <w:b/>
                <w:spacing w:val="1"/>
              </w:rPr>
              <w:t>o</w:t>
            </w:r>
            <w:r w:rsidRPr="002A613F">
              <w:rPr>
                <w:rFonts w:ascii="Arial" w:hAnsi="Arial" w:cs="Arial"/>
                <w:b/>
              </w:rPr>
              <w:t>n</w:t>
            </w:r>
            <w:r w:rsidRPr="002A613F">
              <w:rPr>
                <w:rFonts w:ascii="Arial" w:hAnsi="Arial" w:cs="Arial"/>
                <w:b/>
                <w:spacing w:val="1"/>
              </w:rPr>
              <w:t>a</w:t>
            </w:r>
            <w:r w:rsidRPr="002A613F">
              <w:rPr>
                <w:rFonts w:ascii="Arial" w:hAnsi="Arial" w:cs="Arial"/>
                <w:b/>
              </w:rPr>
              <w:t>b</w:t>
            </w:r>
            <w:r w:rsidRPr="002A613F">
              <w:rPr>
                <w:rFonts w:ascii="Arial" w:hAnsi="Arial" w:cs="Arial"/>
                <w:b/>
                <w:spacing w:val="1"/>
              </w:rPr>
              <w:t>o</w:t>
            </w:r>
            <w:r w:rsidRPr="002A613F">
              <w:rPr>
                <w:rFonts w:ascii="Arial" w:hAnsi="Arial" w:cs="Arial"/>
                <w:b/>
              </w:rPr>
              <w:t>ut</w:t>
            </w:r>
            <w:r w:rsidRPr="002A613F">
              <w:rPr>
                <w:rFonts w:ascii="Arial" w:hAnsi="Arial" w:cs="Arial"/>
                <w:b/>
                <w:spacing w:val="1"/>
              </w:rPr>
              <w:t>t</w:t>
            </w:r>
            <w:r w:rsidRPr="002A613F">
              <w:rPr>
                <w:rFonts w:ascii="Arial" w:hAnsi="Arial" w:cs="Arial"/>
                <w:b/>
              </w:rPr>
              <w:t>he</w:t>
            </w:r>
            <w:r w:rsidRPr="002A613F">
              <w:rPr>
                <w:rFonts w:ascii="Arial" w:hAnsi="Arial" w:cs="Arial"/>
                <w:b/>
                <w:spacing w:val="1"/>
              </w:rPr>
              <w:t>art</w:t>
            </w:r>
            <w:r w:rsidRPr="002A613F">
              <w:rPr>
                <w:rFonts w:ascii="Arial" w:hAnsi="Arial" w:cs="Arial"/>
                <w:b/>
              </w:rPr>
              <w:t>i</w:t>
            </w:r>
            <w:r w:rsidRPr="002A613F">
              <w:rPr>
                <w:rFonts w:ascii="Arial" w:hAnsi="Arial" w:cs="Arial"/>
                <w:b/>
                <w:spacing w:val="1"/>
              </w:rPr>
              <w:t>c</w:t>
            </w:r>
            <w:r w:rsidRPr="002A613F">
              <w:rPr>
                <w:rFonts w:ascii="Arial" w:hAnsi="Arial" w:cs="Arial"/>
                <w:b/>
              </w:rPr>
              <w:t>le</w:t>
            </w:r>
            <w:proofErr w:type="spellEnd"/>
          </w:p>
        </w:tc>
        <w:tc>
          <w:tcPr>
            <w:tcW w:w="4632" w:type="dxa"/>
            <w:tcBorders>
              <w:top w:val="single" w:sz="4" w:space="0" w:color="000000"/>
              <w:left w:val="single" w:sz="4" w:space="0" w:color="000000"/>
              <w:bottom w:val="single" w:sz="4" w:space="0" w:color="000000"/>
              <w:right w:val="single" w:sz="4" w:space="0" w:color="000000"/>
            </w:tcBorders>
          </w:tcPr>
          <w:p w:rsidR="00F4398C" w:rsidRPr="002A613F" w:rsidRDefault="00527547">
            <w:pPr>
              <w:rPr>
                <w:rFonts w:ascii="Arial" w:hAnsi="Arial" w:cs="Arial"/>
              </w:rPr>
            </w:pPr>
            <w:r w:rsidRPr="002A613F">
              <w:rPr>
                <w:rFonts w:ascii="Arial" w:eastAsia="MS Mincho" w:hAnsi="Arial" w:cs="Arial"/>
                <w:bCs/>
                <w:lang w:val="en-GB"/>
              </w:rPr>
              <w:t>Thank you</w:t>
            </w:r>
          </w:p>
        </w:tc>
      </w:tr>
      <w:tr w:rsidR="00F4398C" w:rsidRPr="002A613F">
        <w:trPr>
          <w:trHeight w:hRule="exact" w:val="2080"/>
        </w:trPr>
        <w:tc>
          <w:tcPr>
            <w:tcW w:w="4628" w:type="dxa"/>
            <w:tcBorders>
              <w:top w:val="single" w:sz="4" w:space="0" w:color="000000"/>
              <w:left w:val="single" w:sz="4" w:space="0" w:color="000000"/>
              <w:bottom w:val="single" w:sz="4" w:space="0" w:color="000000"/>
              <w:right w:val="single" w:sz="4" w:space="0" w:color="000000"/>
            </w:tcBorders>
          </w:tcPr>
          <w:p w:rsidR="00F4398C" w:rsidRPr="002A613F" w:rsidRDefault="000B316E">
            <w:pPr>
              <w:ind w:left="104"/>
              <w:rPr>
                <w:rFonts w:ascii="Arial" w:hAnsi="Arial" w:cs="Arial"/>
              </w:rPr>
            </w:pPr>
            <w:proofErr w:type="spellStart"/>
            <w:r w:rsidRPr="002A613F">
              <w:rPr>
                <w:rFonts w:ascii="Arial" w:hAnsi="Arial" w:cs="Arial"/>
                <w:b/>
                <w:spacing w:val="-1"/>
              </w:rPr>
              <w:t>I</w:t>
            </w:r>
            <w:r w:rsidRPr="002A613F">
              <w:rPr>
                <w:rFonts w:ascii="Arial" w:hAnsi="Arial" w:cs="Arial"/>
                <w:b/>
              </w:rPr>
              <w:t>s</w:t>
            </w:r>
            <w:r w:rsidRPr="002A613F">
              <w:rPr>
                <w:rFonts w:ascii="Arial" w:hAnsi="Arial" w:cs="Arial"/>
                <w:b/>
                <w:spacing w:val="1"/>
              </w:rPr>
              <w:t>t</w:t>
            </w:r>
            <w:r w:rsidRPr="002A613F">
              <w:rPr>
                <w:rFonts w:ascii="Arial" w:hAnsi="Arial" w:cs="Arial"/>
                <w:b/>
              </w:rPr>
              <w:t>he</w:t>
            </w:r>
            <w:r w:rsidRPr="002A613F">
              <w:rPr>
                <w:rFonts w:ascii="Arial" w:hAnsi="Arial" w:cs="Arial"/>
                <w:b/>
                <w:spacing w:val="-3"/>
              </w:rPr>
              <w:t>m</w:t>
            </w:r>
            <w:r w:rsidRPr="002A613F">
              <w:rPr>
                <w:rFonts w:ascii="Arial" w:hAnsi="Arial" w:cs="Arial"/>
                <w:b/>
                <w:spacing w:val="4"/>
              </w:rPr>
              <w:t>a</w:t>
            </w:r>
            <w:r w:rsidRPr="002A613F">
              <w:rPr>
                <w:rFonts w:ascii="Arial" w:hAnsi="Arial" w:cs="Arial"/>
                <w:b/>
              </w:rPr>
              <w:t>nu</w:t>
            </w:r>
            <w:r w:rsidRPr="002A613F">
              <w:rPr>
                <w:rFonts w:ascii="Arial" w:hAnsi="Arial" w:cs="Arial"/>
                <w:b/>
                <w:spacing w:val="2"/>
              </w:rPr>
              <w:t>s</w:t>
            </w:r>
            <w:r w:rsidRPr="002A613F">
              <w:rPr>
                <w:rFonts w:ascii="Arial" w:hAnsi="Arial" w:cs="Arial"/>
                <w:b/>
                <w:spacing w:val="1"/>
              </w:rPr>
              <w:t>cr</w:t>
            </w:r>
            <w:r w:rsidRPr="002A613F">
              <w:rPr>
                <w:rFonts w:ascii="Arial" w:hAnsi="Arial" w:cs="Arial"/>
                <w:b/>
              </w:rPr>
              <w:t>ipt</w:t>
            </w:r>
            <w:r w:rsidRPr="002A613F">
              <w:rPr>
                <w:rFonts w:ascii="Arial" w:hAnsi="Arial" w:cs="Arial"/>
                <w:b/>
                <w:spacing w:val="-1"/>
              </w:rPr>
              <w:t>s</w:t>
            </w:r>
            <w:r w:rsidRPr="002A613F">
              <w:rPr>
                <w:rFonts w:ascii="Arial" w:hAnsi="Arial" w:cs="Arial"/>
                <w:b/>
                <w:spacing w:val="1"/>
              </w:rPr>
              <w:t>c</w:t>
            </w:r>
            <w:r w:rsidRPr="002A613F">
              <w:rPr>
                <w:rFonts w:ascii="Arial" w:hAnsi="Arial" w:cs="Arial"/>
                <w:b/>
              </w:rPr>
              <w:t>i</w:t>
            </w:r>
            <w:r w:rsidRPr="002A613F">
              <w:rPr>
                <w:rFonts w:ascii="Arial" w:hAnsi="Arial" w:cs="Arial"/>
                <w:b/>
                <w:spacing w:val="1"/>
              </w:rPr>
              <w:t>e</w:t>
            </w:r>
            <w:r w:rsidRPr="002A613F">
              <w:rPr>
                <w:rFonts w:ascii="Arial" w:hAnsi="Arial" w:cs="Arial"/>
                <w:b/>
              </w:rPr>
              <w:t>n</w:t>
            </w:r>
            <w:r w:rsidRPr="002A613F">
              <w:rPr>
                <w:rFonts w:ascii="Arial" w:hAnsi="Arial" w:cs="Arial"/>
                <w:b/>
                <w:spacing w:val="1"/>
              </w:rPr>
              <w:t>t</w:t>
            </w:r>
            <w:r w:rsidRPr="002A613F">
              <w:rPr>
                <w:rFonts w:ascii="Arial" w:hAnsi="Arial" w:cs="Arial"/>
                <w:b/>
              </w:rPr>
              <w:t>i</w:t>
            </w:r>
            <w:r w:rsidRPr="002A613F">
              <w:rPr>
                <w:rFonts w:ascii="Arial" w:hAnsi="Arial" w:cs="Arial"/>
                <w:b/>
                <w:spacing w:val="1"/>
              </w:rPr>
              <w:t>f</w:t>
            </w:r>
            <w:r w:rsidRPr="002A613F">
              <w:rPr>
                <w:rFonts w:ascii="Arial" w:hAnsi="Arial" w:cs="Arial"/>
                <w:b/>
              </w:rPr>
              <w:t>i</w:t>
            </w:r>
            <w:r w:rsidRPr="002A613F">
              <w:rPr>
                <w:rFonts w:ascii="Arial" w:hAnsi="Arial" w:cs="Arial"/>
                <w:b/>
                <w:spacing w:val="1"/>
              </w:rPr>
              <w:t>ca</w:t>
            </w:r>
            <w:r w:rsidRPr="002A613F">
              <w:rPr>
                <w:rFonts w:ascii="Arial" w:hAnsi="Arial" w:cs="Arial"/>
                <w:b/>
              </w:rPr>
              <w:t>lly</w:t>
            </w:r>
            <w:r w:rsidRPr="002A613F">
              <w:rPr>
                <w:rFonts w:ascii="Arial" w:hAnsi="Arial" w:cs="Arial"/>
                <w:b/>
                <w:spacing w:val="1"/>
              </w:rPr>
              <w:t>correc</w:t>
            </w:r>
            <w:r w:rsidRPr="002A613F">
              <w:rPr>
                <w:rFonts w:ascii="Arial" w:hAnsi="Arial" w:cs="Arial"/>
                <w:b/>
                <w:spacing w:val="-1"/>
              </w:rPr>
              <w:t>t</w:t>
            </w:r>
            <w:proofErr w:type="spellEnd"/>
            <w:r w:rsidRPr="002A613F">
              <w:rPr>
                <w:rFonts w:ascii="Arial" w:hAnsi="Arial" w:cs="Arial"/>
                <w:b/>
              </w:rPr>
              <w:t>?</w:t>
            </w:r>
          </w:p>
          <w:p w:rsidR="00F4398C" w:rsidRPr="002A613F" w:rsidRDefault="00F4398C">
            <w:pPr>
              <w:spacing w:before="8" w:line="220" w:lineRule="exact"/>
              <w:rPr>
                <w:rFonts w:ascii="Arial" w:hAnsi="Arial" w:cs="Arial"/>
              </w:rPr>
            </w:pPr>
          </w:p>
          <w:p w:rsidR="00F4398C" w:rsidRPr="002A613F" w:rsidRDefault="000B316E">
            <w:pPr>
              <w:ind w:left="104" w:right="478"/>
              <w:rPr>
                <w:rFonts w:ascii="Arial" w:hAnsi="Arial" w:cs="Arial"/>
              </w:rPr>
            </w:pPr>
            <w:proofErr w:type="spellStart"/>
            <w:r w:rsidRPr="002A613F">
              <w:rPr>
                <w:rFonts w:ascii="Arial" w:hAnsi="Arial" w:cs="Arial"/>
                <w:spacing w:val="1"/>
              </w:rPr>
              <w:t>I</w:t>
            </w:r>
            <w:r w:rsidRPr="002A613F">
              <w:rPr>
                <w:rFonts w:ascii="Arial" w:hAnsi="Arial" w:cs="Arial"/>
              </w:rPr>
              <w:t>f</w:t>
            </w:r>
            <w:r w:rsidRPr="002A613F">
              <w:rPr>
                <w:rFonts w:ascii="Arial" w:hAnsi="Arial" w:cs="Arial"/>
                <w:spacing w:val="-1"/>
              </w:rPr>
              <w:t>y</w:t>
            </w:r>
            <w:r w:rsidRPr="002A613F">
              <w:rPr>
                <w:rFonts w:ascii="Arial" w:hAnsi="Arial" w:cs="Arial"/>
                <w:spacing w:val="1"/>
              </w:rPr>
              <w:t>o</w:t>
            </w:r>
            <w:r w:rsidRPr="002A613F">
              <w:rPr>
                <w:rFonts w:ascii="Arial" w:hAnsi="Arial" w:cs="Arial"/>
                <w:spacing w:val="-1"/>
              </w:rPr>
              <w:t>u</w:t>
            </w:r>
            <w:r w:rsidRPr="002A613F">
              <w:rPr>
                <w:rFonts w:ascii="Arial" w:hAnsi="Arial" w:cs="Arial"/>
              </w:rPr>
              <w:t>r</w:t>
            </w:r>
            <w:r w:rsidRPr="002A613F">
              <w:rPr>
                <w:rFonts w:ascii="Arial" w:hAnsi="Arial" w:cs="Arial"/>
                <w:spacing w:val="1"/>
              </w:rPr>
              <w:t>a</w:t>
            </w:r>
            <w:r w:rsidRPr="002A613F">
              <w:rPr>
                <w:rFonts w:ascii="Arial" w:hAnsi="Arial" w:cs="Arial"/>
                <w:spacing w:val="-1"/>
              </w:rPr>
              <w:t>n</w:t>
            </w:r>
            <w:r w:rsidRPr="002A613F">
              <w:rPr>
                <w:rFonts w:ascii="Arial" w:hAnsi="Arial" w:cs="Arial"/>
                <w:spacing w:val="2"/>
              </w:rPr>
              <w:t>s</w:t>
            </w:r>
            <w:r w:rsidRPr="002A613F">
              <w:rPr>
                <w:rFonts w:ascii="Arial" w:hAnsi="Arial" w:cs="Arial"/>
                <w:spacing w:val="-2"/>
              </w:rPr>
              <w:t>w</w:t>
            </w:r>
            <w:r w:rsidRPr="002A613F">
              <w:rPr>
                <w:rFonts w:ascii="Arial" w:hAnsi="Arial" w:cs="Arial"/>
                <w:spacing w:val="3"/>
              </w:rPr>
              <w:t>e</w:t>
            </w:r>
            <w:r w:rsidRPr="002A613F">
              <w:rPr>
                <w:rFonts w:ascii="Arial" w:hAnsi="Arial" w:cs="Arial"/>
              </w:rPr>
              <w:t>risNO,</w:t>
            </w:r>
            <w:r w:rsidRPr="002A613F">
              <w:rPr>
                <w:rFonts w:ascii="Arial" w:hAnsi="Arial" w:cs="Arial"/>
                <w:spacing w:val="1"/>
              </w:rPr>
              <w:t>p</w:t>
            </w:r>
            <w:r w:rsidRPr="002A613F">
              <w:rPr>
                <w:rFonts w:ascii="Arial" w:hAnsi="Arial" w:cs="Arial"/>
              </w:rPr>
              <w:t>l</w:t>
            </w:r>
            <w:r w:rsidRPr="002A613F">
              <w:rPr>
                <w:rFonts w:ascii="Arial" w:hAnsi="Arial" w:cs="Arial"/>
                <w:spacing w:val="1"/>
              </w:rPr>
              <w:t>ea</w:t>
            </w:r>
            <w:r w:rsidRPr="002A613F">
              <w:rPr>
                <w:rFonts w:ascii="Arial" w:hAnsi="Arial" w:cs="Arial"/>
                <w:spacing w:val="-1"/>
              </w:rPr>
              <w:t>s</w:t>
            </w:r>
            <w:r w:rsidRPr="002A613F">
              <w:rPr>
                <w:rFonts w:ascii="Arial" w:hAnsi="Arial" w:cs="Arial"/>
              </w:rPr>
              <w:t>e</w:t>
            </w:r>
            <w:r w:rsidRPr="002A613F">
              <w:rPr>
                <w:rFonts w:ascii="Arial" w:hAnsi="Arial" w:cs="Arial"/>
                <w:spacing w:val="1"/>
              </w:rPr>
              <w:t>pro</w:t>
            </w:r>
            <w:r w:rsidRPr="002A613F">
              <w:rPr>
                <w:rFonts w:ascii="Arial" w:hAnsi="Arial" w:cs="Arial"/>
                <w:spacing w:val="-1"/>
              </w:rPr>
              <w:t>v</w:t>
            </w:r>
            <w:r w:rsidRPr="002A613F">
              <w:rPr>
                <w:rFonts w:ascii="Arial" w:hAnsi="Arial" w:cs="Arial"/>
              </w:rPr>
              <w:t>i</w:t>
            </w:r>
            <w:r w:rsidRPr="002A613F">
              <w:rPr>
                <w:rFonts w:ascii="Arial" w:hAnsi="Arial" w:cs="Arial"/>
                <w:spacing w:val="1"/>
              </w:rPr>
              <w:t>d</w:t>
            </w:r>
            <w:r w:rsidRPr="002A613F">
              <w:rPr>
                <w:rFonts w:ascii="Arial" w:hAnsi="Arial" w:cs="Arial"/>
              </w:rPr>
              <w:t>ea</w:t>
            </w:r>
            <w:proofErr w:type="spellEnd"/>
            <w:r w:rsidRPr="002A613F">
              <w:rPr>
                <w:rFonts w:ascii="Arial" w:hAnsi="Arial" w:cs="Arial"/>
              </w:rPr>
              <w:t xml:space="preserve"> </w:t>
            </w:r>
            <w:proofErr w:type="spellStart"/>
            <w:r w:rsidRPr="002A613F">
              <w:rPr>
                <w:rFonts w:ascii="Arial" w:hAnsi="Arial" w:cs="Arial"/>
                <w:spacing w:val="1"/>
              </w:rPr>
              <w:t>br</w:t>
            </w:r>
            <w:r w:rsidRPr="002A613F">
              <w:rPr>
                <w:rFonts w:ascii="Arial" w:hAnsi="Arial" w:cs="Arial"/>
              </w:rPr>
              <w:t>i</w:t>
            </w:r>
            <w:r w:rsidRPr="002A613F">
              <w:rPr>
                <w:rFonts w:ascii="Arial" w:hAnsi="Arial" w:cs="Arial"/>
                <w:spacing w:val="1"/>
              </w:rPr>
              <w:t>e</w:t>
            </w:r>
            <w:r w:rsidRPr="002A613F">
              <w:rPr>
                <w:rFonts w:ascii="Arial" w:hAnsi="Arial" w:cs="Arial"/>
                <w:spacing w:val="-1"/>
              </w:rPr>
              <w:t>f</w:t>
            </w:r>
            <w:r w:rsidRPr="002A613F">
              <w:rPr>
                <w:rFonts w:ascii="Arial" w:hAnsi="Arial" w:cs="Arial"/>
              </w:rPr>
              <w:t>,</w:t>
            </w:r>
            <w:r w:rsidRPr="002A613F">
              <w:rPr>
                <w:rFonts w:ascii="Arial" w:hAnsi="Arial" w:cs="Arial"/>
                <w:spacing w:val="1"/>
              </w:rPr>
              <w:t>c</w:t>
            </w:r>
            <w:r w:rsidRPr="002A613F">
              <w:rPr>
                <w:rFonts w:ascii="Arial" w:hAnsi="Arial" w:cs="Arial"/>
              </w:rPr>
              <w:t>l</w:t>
            </w:r>
            <w:r w:rsidRPr="002A613F">
              <w:rPr>
                <w:rFonts w:ascii="Arial" w:hAnsi="Arial" w:cs="Arial"/>
                <w:spacing w:val="1"/>
              </w:rPr>
              <w:t>ea</w:t>
            </w:r>
            <w:r w:rsidRPr="002A613F">
              <w:rPr>
                <w:rFonts w:ascii="Arial" w:hAnsi="Arial" w:cs="Arial"/>
              </w:rPr>
              <w:t>r</w:t>
            </w:r>
            <w:proofErr w:type="spellEnd"/>
            <w:r w:rsidRPr="002A613F">
              <w:rPr>
                <w:rFonts w:ascii="Arial" w:hAnsi="Arial" w:cs="Arial"/>
              </w:rPr>
              <w:t xml:space="preserve"> </w:t>
            </w:r>
            <w:proofErr w:type="spellStart"/>
            <w:r w:rsidRPr="002A613F">
              <w:rPr>
                <w:rFonts w:ascii="Arial" w:hAnsi="Arial" w:cs="Arial"/>
                <w:spacing w:val="-1"/>
              </w:rPr>
              <w:t>su</w:t>
            </w:r>
            <w:r w:rsidRPr="002A613F">
              <w:rPr>
                <w:rFonts w:ascii="Arial" w:hAnsi="Arial" w:cs="Arial"/>
                <w:spacing w:val="1"/>
              </w:rPr>
              <w:t>gge</w:t>
            </w:r>
            <w:r w:rsidRPr="002A613F">
              <w:rPr>
                <w:rFonts w:ascii="Arial" w:hAnsi="Arial" w:cs="Arial"/>
                <w:spacing w:val="-1"/>
              </w:rPr>
              <w:t>s</w:t>
            </w:r>
            <w:r w:rsidRPr="002A613F">
              <w:rPr>
                <w:rFonts w:ascii="Arial" w:hAnsi="Arial" w:cs="Arial"/>
              </w:rPr>
              <w:t>ti</w:t>
            </w:r>
            <w:r w:rsidRPr="002A613F">
              <w:rPr>
                <w:rFonts w:ascii="Arial" w:hAnsi="Arial" w:cs="Arial"/>
                <w:spacing w:val="1"/>
              </w:rPr>
              <w:t>o</w:t>
            </w:r>
            <w:r w:rsidRPr="002A613F">
              <w:rPr>
                <w:rFonts w:ascii="Arial" w:hAnsi="Arial" w:cs="Arial"/>
              </w:rPr>
              <w:t>n</w:t>
            </w:r>
            <w:r w:rsidRPr="002A613F">
              <w:rPr>
                <w:rFonts w:ascii="Arial" w:hAnsi="Arial" w:cs="Arial"/>
                <w:spacing w:val="-1"/>
              </w:rPr>
              <w:t>f</w:t>
            </w:r>
            <w:r w:rsidRPr="002A613F">
              <w:rPr>
                <w:rFonts w:ascii="Arial" w:hAnsi="Arial" w:cs="Arial"/>
                <w:spacing w:val="1"/>
              </w:rPr>
              <w:t>o</w:t>
            </w:r>
            <w:r w:rsidRPr="002A613F">
              <w:rPr>
                <w:rFonts w:ascii="Arial" w:hAnsi="Arial" w:cs="Arial"/>
              </w:rPr>
              <w:t>ri</w:t>
            </w:r>
            <w:r w:rsidRPr="002A613F">
              <w:rPr>
                <w:rFonts w:ascii="Arial" w:hAnsi="Arial" w:cs="Arial"/>
                <w:spacing w:val="-1"/>
              </w:rPr>
              <w:t>m</w:t>
            </w:r>
            <w:r w:rsidRPr="002A613F">
              <w:rPr>
                <w:rFonts w:ascii="Arial" w:hAnsi="Arial" w:cs="Arial"/>
                <w:spacing w:val="1"/>
              </w:rPr>
              <w:t>pro</w:t>
            </w:r>
            <w:r w:rsidRPr="002A613F">
              <w:rPr>
                <w:rFonts w:ascii="Arial" w:hAnsi="Arial" w:cs="Arial"/>
                <w:spacing w:val="-1"/>
              </w:rPr>
              <w:t>v</w:t>
            </w:r>
            <w:r w:rsidRPr="002A613F">
              <w:rPr>
                <w:rFonts w:ascii="Arial" w:hAnsi="Arial" w:cs="Arial"/>
                <w:spacing w:val="1"/>
              </w:rPr>
              <w:t>e</w:t>
            </w:r>
            <w:r w:rsidRPr="002A613F">
              <w:rPr>
                <w:rFonts w:ascii="Arial" w:hAnsi="Arial" w:cs="Arial"/>
                <w:spacing w:val="-1"/>
              </w:rPr>
              <w:t>m</w:t>
            </w:r>
            <w:r w:rsidRPr="002A613F">
              <w:rPr>
                <w:rFonts w:ascii="Arial" w:hAnsi="Arial" w:cs="Arial"/>
                <w:spacing w:val="3"/>
              </w:rPr>
              <w:t>e</w:t>
            </w:r>
            <w:r w:rsidRPr="002A613F">
              <w:rPr>
                <w:rFonts w:ascii="Arial" w:hAnsi="Arial" w:cs="Arial"/>
                <w:spacing w:val="-1"/>
              </w:rPr>
              <w:t>n</w:t>
            </w:r>
            <w:r w:rsidRPr="002A613F">
              <w:rPr>
                <w:rFonts w:ascii="Arial" w:hAnsi="Arial" w:cs="Arial"/>
              </w:rPr>
              <w:t>t</w:t>
            </w:r>
            <w:proofErr w:type="spellEnd"/>
          </w:p>
          <w:p w:rsidR="00F4398C" w:rsidRPr="002A613F" w:rsidRDefault="000B316E">
            <w:pPr>
              <w:ind w:left="104"/>
              <w:rPr>
                <w:rFonts w:ascii="Arial" w:hAnsi="Arial" w:cs="Arial"/>
              </w:rPr>
            </w:pPr>
            <w:r w:rsidRPr="002A613F">
              <w:rPr>
                <w:rFonts w:ascii="Arial" w:hAnsi="Arial" w:cs="Arial"/>
              </w:rPr>
              <w:t>.</w:t>
            </w:r>
          </w:p>
        </w:tc>
        <w:tc>
          <w:tcPr>
            <w:tcW w:w="4632" w:type="dxa"/>
            <w:tcBorders>
              <w:top w:val="single" w:sz="4" w:space="0" w:color="000000"/>
              <w:left w:val="single" w:sz="4" w:space="0" w:color="000000"/>
              <w:bottom w:val="single" w:sz="4" w:space="0" w:color="000000"/>
              <w:right w:val="single" w:sz="4" w:space="0" w:color="000000"/>
            </w:tcBorders>
          </w:tcPr>
          <w:p w:rsidR="00F4398C" w:rsidRPr="002A613F" w:rsidRDefault="000B316E">
            <w:pPr>
              <w:spacing w:before="1"/>
              <w:ind w:left="103" w:right="122"/>
              <w:rPr>
                <w:rFonts w:ascii="Arial" w:hAnsi="Arial" w:cs="Arial"/>
              </w:rPr>
            </w:pPr>
            <w:proofErr w:type="spellStart"/>
            <w:r w:rsidRPr="002A613F">
              <w:rPr>
                <w:rFonts w:ascii="Arial" w:hAnsi="Arial" w:cs="Arial"/>
              </w:rPr>
              <w:t>It</w:t>
            </w:r>
            <w:r w:rsidRPr="002A613F">
              <w:rPr>
                <w:rFonts w:ascii="Arial" w:hAnsi="Arial" w:cs="Arial"/>
                <w:spacing w:val="-1"/>
              </w:rPr>
              <w:t>h</w:t>
            </w:r>
            <w:r w:rsidRPr="002A613F">
              <w:rPr>
                <w:rFonts w:ascii="Arial" w:hAnsi="Arial" w:cs="Arial"/>
              </w:rPr>
              <w:t>i</w:t>
            </w:r>
            <w:r w:rsidRPr="002A613F">
              <w:rPr>
                <w:rFonts w:ascii="Arial" w:hAnsi="Arial" w:cs="Arial"/>
                <w:spacing w:val="1"/>
              </w:rPr>
              <w:t>n</w:t>
            </w:r>
            <w:r w:rsidRPr="002A613F">
              <w:rPr>
                <w:rFonts w:ascii="Arial" w:hAnsi="Arial" w:cs="Arial"/>
              </w:rPr>
              <w:t>ki</w:t>
            </w:r>
            <w:r w:rsidRPr="002A613F">
              <w:rPr>
                <w:rFonts w:ascii="Arial" w:hAnsi="Arial" w:cs="Arial"/>
                <w:spacing w:val="2"/>
              </w:rPr>
              <w:t>t</w:t>
            </w:r>
            <w:r w:rsidRPr="002A613F">
              <w:rPr>
                <w:rFonts w:ascii="Arial" w:hAnsi="Arial" w:cs="Arial"/>
                <w:spacing w:val="1"/>
              </w:rPr>
              <w:t>’</w:t>
            </w:r>
            <w:r w:rsidRPr="002A613F">
              <w:rPr>
                <w:rFonts w:ascii="Arial" w:hAnsi="Arial" w:cs="Arial"/>
              </w:rPr>
              <w:t>s</w:t>
            </w:r>
            <w:r w:rsidRPr="002A613F">
              <w:rPr>
                <w:rFonts w:ascii="Arial" w:hAnsi="Arial" w:cs="Arial"/>
                <w:spacing w:val="-1"/>
              </w:rPr>
              <w:t>n</w:t>
            </w:r>
            <w:r w:rsidRPr="002A613F">
              <w:rPr>
                <w:rFonts w:ascii="Arial" w:hAnsi="Arial" w:cs="Arial"/>
                <w:spacing w:val="1"/>
              </w:rPr>
              <w:t>ee</w:t>
            </w:r>
            <w:r w:rsidRPr="002A613F">
              <w:rPr>
                <w:rFonts w:ascii="Arial" w:hAnsi="Arial" w:cs="Arial"/>
              </w:rPr>
              <w:t>d</w:t>
            </w:r>
            <w:r w:rsidRPr="002A613F">
              <w:rPr>
                <w:rFonts w:ascii="Arial" w:hAnsi="Arial" w:cs="Arial"/>
                <w:spacing w:val="-1"/>
              </w:rPr>
              <w:t>m</w:t>
            </w:r>
            <w:r w:rsidRPr="002A613F">
              <w:rPr>
                <w:rFonts w:ascii="Arial" w:hAnsi="Arial" w:cs="Arial"/>
                <w:spacing w:val="1"/>
              </w:rPr>
              <w:t>or</w:t>
            </w:r>
            <w:r w:rsidRPr="002A613F">
              <w:rPr>
                <w:rFonts w:ascii="Arial" w:hAnsi="Arial" w:cs="Arial"/>
              </w:rPr>
              <w:t>et</w:t>
            </w:r>
            <w:r w:rsidRPr="002A613F">
              <w:rPr>
                <w:rFonts w:ascii="Arial" w:hAnsi="Arial" w:cs="Arial"/>
                <w:spacing w:val="1"/>
              </w:rPr>
              <w:t>e</w:t>
            </w:r>
            <w:r w:rsidRPr="002A613F">
              <w:rPr>
                <w:rFonts w:ascii="Arial" w:hAnsi="Arial" w:cs="Arial"/>
                <w:spacing w:val="-1"/>
              </w:rPr>
              <w:t>s</w:t>
            </w:r>
            <w:r w:rsidRPr="002A613F">
              <w:rPr>
                <w:rFonts w:ascii="Arial" w:hAnsi="Arial" w:cs="Arial"/>
              </w:rPr>
              <w:t>t</w:t>
            </w:r>
            <w:proofErr w:type="spellEnd"/>
            <w:r w:rsidRPr="002A613F">
              <w:rPr>
                <w:rFonts w:ascii="Arial" w:hAnsi="Arial" w:cs="Arial"/>
              </w:rPr>
              <w:t xml:space="preserve"> </w:t>
            </w:r>
            <w:proofErr w:type="spellStart"/>
            <w:r w:rsidRPr="002A613F">
              <w:rPr>
                <w:rFonts w:ascii="Arial" w:hAnsi="Arial" w:cs="Arial"/>
              </w:rPr>
              <w:t>to</w:t>
            </w:r>
            <w:r w:rsidRPr="002A613F">
              <w:rPr>
                <w:rFonts w:ascii="Arial" w:hAnsi="Arial" w:cs="Arial"/>
                <w:spacing w:val="-1"/>
              </w:rPr>
              <w:t>m</w:t>
            </w:r>
            <w:r w:rsidRPr="002A613F">
              <w:rPr>
                <w:rFonts w:ascii="Arial" w:hAnsi="Arial" w:cs="Arial"/>
                <w:spacing w:val="1"/>
              </w:rPr>
              <w:t>ak</w:t>
            </w:r>
            <w:r w:rsidRPr="002A613F">
              <w:rPr>
                <w:rFonts w:ascii="Arial" w:hAnsi="Arial" w:cs="Arial"/>
              </w:rPr>
              <w:t>e</w:t>
            </w:r>
            <w:proofErr w:type="spellEnd"/>
            <w:r w:rsidRPr="002A613F">
              <w:rPr>
                <w:rFonts w:ascii="Arial" w:hAnsi="Arial" w:cs="Arial"/>
                <w:spacing w:val="-1"/>
              </w:rPr>
              <w:t xml:space="preserve"> </w:t>
            </w:r>
            <w:proofErr w:type="spellStart"/>
            <w:r w:rsidRPr="002A613F">
              <w:rPr>
                <w:rFonts w:ascii="Arial" w:hAnsi="Arial" w:cs="Arial"/>
                <w:spacing w:val="-1"/>
              </w:rPr>
              <w:t>su</w:t>
            </w:r>
            <w:r w:rsidRPr="002A613F">
              <w:rPr>
                <w:rFonts w:ascii="Arial" w:hAnsi="Arial" w:cs="Arial"/>
                <w:spacing w:val="1"/>
              </w:rPr>
              <w:t>r</w:t>
            </w:r>
            <w:r w:rsidRPr="002A613F">
              <w:rPr>
                <w:rFonts w:ascii="Arial" w:hAnsi="Arial" w:cs="Arial"/>
              </w:rPr>
              <w:t>e</w:t>
            </w:r>
            <w:r w:rsidRPr="002A613F">
              <w:rPr>
                <w:rFonts w:ascii="Arial" w:hAnsi="Arial" w:cs="Arial"/>
                <w:spacing w:val="1"/>
              </w:rPr>
              <w:t>abo</w:t>
            </w:r>
            <w:r w:rsidRPr="002A613F">
              <w:rPr>
                <w:rFonts w:ascii="Arial" w:hAnsi="Arial" w:cs="Arial"/>
                <w:spacing w:val="-1"/>
              </w:rPr>
              <w:t>u</w:t>
            </w:r>
            <w:r w:rsidRPr="002A613F">
              <w:rPr>
                <w:rFonts w:ascii="Arial" w:hAnsi="Arial" w:cs="Arial"/>
              </w:rPr>
              <w:t>tt</w:t>
            </w:r>
            <w:r w:rsidRPr="002A613F">
              <w:rPr>
                <w:rFonts w:ascii="Arial" w:hAnsi="Arial" w:cs="Arial"/>
                <w:spacing w:val="-1"/>
              </w:rPr>
              <w:t>h</w:t>
            </w:r>
            <w:r w:rsidRPr="002A613F">
              <w:rPr>
                <w:rFonts w:ascii="Arial" w:hAnsi="Arial" w:cs="Arial"/>
              </w:rPr>
              <w:t>e</w:t>
            </w:r>
            <w:proofErr w:type="spellEnd"/>
            <w:r w:rsidRPr="002A613F">
              <w:rPr>
                <w:rFonts w:ascii="Arial" w:hAnsi="Arial" w:cs="Arial"/>
              </w:rPr>
              <w:t xml:space="preserve"> </w:t>
            </w:r>
            <w:proofErr w:type="spellStart"/>
            <w:r w:rsidRPr="002A613F">
              <w:rPr>
                <w:rFonts w:ascii="Arial" w:hAnsi="Arial" w:cs="Arial"/>
                <w:spacing w:val="1"/>
              </w:rPr>
              <w:t>ee</w:t>
            </w:r>
            <w:r w:rsidRPr="002A613F">
              <w:rPr>
                <w:rFonts w:ascii="Arial" w:hAnsi="Arial" w:cs="Arial"/>
                <w:spacing w:val="-1"/>
              </w:rPr>
              <w:t>s</w:t>
            </w:r>
            <w:r w:rsidRPr="002A613F">
              <w:rPr>
                <w:rFonts w:ascii="Arial" w:hAnsi="Arial" w:cs="Arial"/>
                <w:spacing w:val="1"/>
              </w:rPr>
              <w:t>u</w:t>
            </w:r>
            <w:r w:rsidRPr="002A613F">
              <w:rPr>
                <w:rFonts w:ascii="Arial" w:hAnsi="Arial" w:cs="Arial"/>
              </w:rPr>
              <w:t>lt,</w:t>
            </w:r>
            <w:r w:rsidRPr="002A613F">
              <w:rPr>
                <w:rFonts w:ascii="Arial" w:hAnsi="Arial" w:cs="Arial"/>
                <w:spacing w:val="1"/>
              </w:rPr>
              <w:t>abo</w:t>
            </w:r>
            <w:r w:rsidRPr="002A613F">
              <w:rPr>
                <w:rFonts w:ascii="Arial" w:hAnsi="Arial" w:cs="Arial"/>
                <w:spacing w:val="-1"/>
              </w:rPr>
              <w:t>u</w:t>
            </w:r>
            <w:r w:rsidRPr="002A613F">
              <w:rPr>
                <w:rFonts w:ascii="Arial" w:hAnsi="Arial" w:cs="Arial"/>
              </w:rPr>
              <w:t>t</w:t>
            </w:r>
            <w:r w:rsidRPr="002A613F">
              <w:rPr>
                <w:rFonts w:ascii="Arial" w:hAnsi="Arial" w:cs="Arial"/>
                <w:spacing w:val="-2"/>
              </w:rPr>
              <w:t>w</w:t>
            </w:r>
            <w:r w:rsidRPr="002A613F">
              <w:rPr>
                <w:rFonts w:ascii="Arial" w:hAnsi="Arial" w:cs="Arial"/>
                <w:spacing w:val="1"/>
              </w:rPr>
              <w:t>h</w:t>
            </w:r>
            <w:r w:rsidRPr="002A613F">
              <w:rPr>
                <w:rFonts w:ascii="Arial" w:hAnsi="Arial" w:cs="Arial"/>
              </w:rPr>
              <w:t>y</w:t>
            </w:r>
            <w:proofErr w:type="spellEnd"/>
            <w:r w:rsidRPr="002A613F">
              <w:rPr>
                <w:rFonts w:ascii="Arial" w:hAnsi="Arial" w:cs="Arial"/>
                <w:spacing w:val="-1"/>
              </w:rPr>
              <w:t xml:space="preserve"> </w:t>
            </w:r>
            <w:proofErr w:type="spellStart"/>
            <w:r w:rsidRPr="002A613F">
              <w:rPr>
                <w:rFonts w:ascii="Arial" w:hAnsi="Arial" w:cs="Arial"/>
                <w:spacing w:val="-1"/>
              </w:rPr>
              <w:t>f</w:t>
            </w:r>
            <w:r w:rsidRPr="002A613F">
              <w:rPr>
                <w:rFonts w:ascii="Arial" w:hAnsi="Arial" w:cs="Arial"/>
              </w:rPr>
              <w:t>i</w:t>
            </w:r>
            <w:r w:rsidRPr="002A613F">
              <w:rPr>
                <w:rFonts w:ascii="Arial" w:hAnsi="Arial" w:cs="Arial"/>
                <w:spacing w:val="2"/>
              </w:rPr>
              <w:t>s</w:t>
            </w:r>
            <w:r w:rsidRPr="002A613F">
              <w:rPr>
                <w:rFonts w:ascii="Arial" w:hAnsi="Arial" w:cs="Arial"/>
              </w:rPr>
              <w:t>h</w:t>
            </w:r>
            <w:r w:rsidRPr="002A613F">
              <w:rPr>
                <w:rFonts w:ascii="Arial" w:hAnsi="Arial" w:cs="Arial"/>
                <w:spacing w:val="1"/>
              </w:rPr>
              <w:t>ca</w:t>
            </w:r>
            <w:r w:rsidRPr="002A613F">
              <w:rPr>
                <w:rFonts w:ascii="Arial" w:hAnsi="Arial" w:cs="Arial"/>
              </w:rPr>
              <w:t>n</w:t>
            </w:r>
            <w:r w:rsidRPr="002A613F">
              <w:rPr>
                <w:rFonts w:ascii="Arial" w:hAnsi="Arial" w:cs="Arial"/>
                <w:spacing w:val="-1"/>
              </w:rPr>
              <w:t>n</w:t>
            </w:r>
            <w:r w:rsidRPr="002A613F">
              <w:rPr>
                <w:rFonts w:ascii="Arial" w:hAnsi="Arial" w:cs="Arial"/>
                <w:spacing w:val="1"/>
              </w:rPr>
              <w:t>o</w:t>
            </w:r>
            <w:r w:rsidRPr="002A613F">
              <w:rPr>
                <w:rFonts w:ascii="Arial" w:hAnsi="Arial" w:cs="Arial"/>
              </w:rPr>
              <w:t>t</w:t>
            </w:r>
            <w:proofErr w:type="spellEnd"/>
            <w:r w:rsidRPr="002A613F">
              <w:rPr>
                <w:rFonts w:ascii="Arial" w:hAnsi="Arial" w:cs="Arial"/>
              </w:rPr>
              <w:t xml:space="preserve"> </w:t>
            </w:r>
            <w:proofErr w:type="spellStart"/>
            <w:r w:rsidRPr="002A613F">
              <w:rPr>
                <w:rFonts w:ascii="Arial" w:hAnsi="Arial" w:cs="Arial"/>
                <w:spacing w:val="1"/>
              </w:rPr>
              <w:t>reco</w:t>
            </w:r>
            <w:r w:rsidRPr="002A613F">
              <w:rPr>
                <w:rFonts w:ascii="Arial" w:hAnsi="Arial" w:cs="Arial"/>
                <w:spacing w:val="-1"/>
              </w:rPr>
              <w:t>gn</w:t>
            </w:r>
            <w:r w:rsidRPr="002A613F">
              <w:rPr>
                <w:rFonts w:ascii="Arial" w:hAnsi="Arial" w:cs="Arial"/>
              </w:rPr>
              <w:t>i</w:t>
            </w:r>
            <w:r w:rsidRPr="002A613F">
              <w:rPr>
                <w:rFonts w:ascii="Arial" w:hAnsi="Arial" w:cs="Arial"/>
                <w:spacing w:val="1"/>
              </w:rPr>
              <w:t>z</w:t>
            </w:r>
            <w:r w:rsidRPr="002A613F">
              <w:rPr>
                <w:rFonts w:ascii="Arial" w:hAnsi="Arial" w:cs="Arial"/>
              </w:rPr>
              <w:t>et</w:t>
            </w:r>
            <w:r w:rsidRPr="002A613F">
              <w:rPr>
                <w:rFonts w:ascii="Arial" w:hAnsi="Arial" w:cs="Arial"/>
                <w:spacing w:val="-1"/>
              </w:rPr>
              <w:t>h</w:t>
            </w:r>
            <w:r w:rsidRPr="002A613F">
              <w:rPr>
                <w:rFonts w:ascii="Arial" w:hAnsi="Arial" w:cs="Arial"/>
              </w:rPr>
              <w:t>e</w:t>
            </w:r>
            <w:r w:rsidRPr="002A613F">
              <w:rPr>
                <w:rFonts w:ascii="Arial" w:hAnsi="Arial" w:cs="Arial"/>
                <w:spacing w:val="-1"/>
              </w:rPr>
              <w:t>s</w:t>
            </w:r>
            <w:r w:rsidRPr="002A613F">
              <w:rPr>
                <w:rFonts w:ascii="Arial" w:hAnsi="Arial" w:cs="Arial"/>
              </w:rPr>
              <w:t>i</w:t>
            </w:r>
            <w:r w:rsidRPr="002A613F">
              <w:rPr>
                <w:rFonts w:ascii="Arial" w:hAnsi="Arial" w:cs="Arial"/>
                <w:spacing w:val="1"/>
              </w:rPr>
              <w:t>b</w:t>
            </w:r>
            <w:r w:rsidRPr="002A613F">
              <w:rPr>
                <w:rFonts w:ascii="Arial" w:hAnsi="Arial" w:cs="Arial"/>
              </w:rPr>
              <w:t>li</w:t>
            </w:r>
            <w:r w:rsidRPr="002A613F">
              <w:rPr>
                <w:rFonts w:ascii="Arial" w:hAnsi="Arial" w:cs="Arial"/>
                <w:spacing w:val="1"/>
              </w:rPr>
              <w:t>n</w:t>
            </w:r>
            <w:r w:rsidRPr="002A613F">
              <w:rPr>
                <w:rFonts w:ascii="Arial" w:hAnsi="Arial" w:cs="Arial"/>
                <w:spacing w:val="-1"/>
              </w:rPr>
              <w:t>g</w:t>
            </w:r>
            <w:proofErr w:type="spellEnd"/>
            <w:r w:rsidRPr="002A613F">
              <w:rPr>
                <w:rFonts w:ascii="Arial" w:hAnsi="Arial" w:cs="Arial"/>
              </w:rPr>
              <w:t xml:space="preserve">, </w:t>
            </w:r>
            <w:r w:rsidRPr="002A613F">
              <w:rPr>
                <w:rFonts w:ascii="Arial" w:hAnsi="Arial" w:cs="Arial"/>
                <w:spacing w:val="1"/>
              </w:rPr>
              <w:t>T</w:t>
            </w:r>
            <w:r w:rsidRPr="002A613F">
              <w:rPr>
                <w:rFonts w:ascii="Arial" w:hAnsi="Arial" w:cs="Arial"/>
                <w:spacing w:val="-1"/>
              </w:rPr>
              <w:t>h</w:t>
            </w:r>
            <w:r w:rsidRPr="002A613F">
              <w:rPr>
                <w:rFonts w:ascii="Arial" w:hAnsi="Arial" w:cs="Arial"/>
                <w:spacing w:val="1"/>
              </w:rPr>
              <w:t>er</w:t>
            </w:r>
            <w:r w:rsidRPr="002A613F">
              <w:rPr>
                <w:rFonts w:ascii="Arial" w:hAnsi="Arial" w:cs="Arial"/>
              </w:rPr>
              <w:t>eis2</w:t>
            </w:r>
            <w:r w:rsidRPr="002A613F">
              <w:rPr>
                <w:rFonts w:ascii="Arial" w:hAnsi="Arial" w:cs="Arial"/>
                <w:spacing w:val="1"/>
              </w:rPr>
              <w:t xml:space="preserve"> </w:t>
            </w:r>
            <w:proofErr w:type="spellStart"/>
            <w:r w:rsidRPr="002A613F">
              <w:rPr>
                <w:rFonts w:ascii="Arial" w:hAnsi="Arial" w:cs="Arial"/>
                <w:spacing w:val="1"/>
              </w:rPr>
              <w:t>para</w:t>
            </w:r>
            <w:r w:rsidRPr="002A613F">
              <w:rPr>
                <w:rFonts w:ascii="Arial" w:hAnsi="Arial" w:cs="Arial"/>
                <w:spacing w:val="-1"/>
              </w:rPr>
              <w:t>m</w:t>
            </w:r>
            <w:r w:rsidRPr="002A613F">
              <w:rPr>
                <w:rFonts w:ascii="Arial" w:hAnsi="Arial" w:cs="Arial"/>
                <w:spacing w:val="1"/>
              </w:rPr>
              <w:t>e</w:t>
            </w:r>
            <w:r w:rsidRPr="002A613F">
              <w:rPr>
                <w:rFonts w:ascii="Arial" w:hAnsi="Arial" w:cs="Arial"/>
              </w:rPr>
              <w:t>t</w:t>
            </w:r>
            <w:r w:rsidRPr="002A613F">
              <w:rPr>
                <w:rFonts w:ascii="Arial" w:hAnsi="Arial" w:cs="Arial"/>
                <w:spacing w:val="1"/>
              </w:rPr>
              <w:t>e</w:t>
            </w:r>
            <w:r w:rsidRPr="002A613F">
              <w:rPr>
                <w:rFonts w:ascii="Arial" w:hAnsi="Arial" w:cs="Arial"/>
              </w:rPr>
              <w:t>rt</w:t>
            </w:r>
            <w:r w:rsidRPr="002A613F">
              <w:rPr>
                <w:rFonts w:ascii="Arial" w:hAnsi="Arial" w:cs="Arial"/>
                <w:spacing w:val="-1"/>
              </w:rPr>
              <w:t>h</w:t>
            </w:r>
            <w:r w:rsidRPr="002A613F">
              <w:rPr>
                <w:rFonts w:ascii="Arial" w:hAnsi="Arial" w:cs="Arial"/>
                <w:spacing w:val="1"/>
              </w:rPr>
              <w:t>a</w:t>
            </w:r>
            <w:r w:rsidRPr="002A613F">
              <w:rPr>
                <w:rFonts w:ascii="Arial" w:hAnsi="Arial" w:cs="Arial"/>
              </w:rPr>
              <w:t>t</w:t>
            </w:r>
            <w:proofErr w:type="spellEnd"/>
            <w:r w:rsidRPr="002A613F">
              <w:rPr>
                <w:rFonts w:ascii="Arial" w:hAnsi="Arial" w:cs="Arial"/>
              </w:rPr>
              <w:t xml:space="preserve"> </w:t>
            </w:r>
            <w:proofErr w:type="spellStart"/>
            <w:r w:rsidRPr="002A613F">
              <w:rPr>
                <w:rFonts w:ascii="Arial" w:hAnsi="Arial" w:cs="Arial"/>
                <w:spacing w:val="-1"/>
              </w:rPr>
              <w:t>n</w:t>
            </w:r>
            <w:r w:rsidRPr="002A613F">
              <w:rPr>
                <w:rFonts w:ascii="Arial" w:hAnsi="Arial" w:cs="Arial"/>
                <w:spacing w:val="1"/>
              </w:rPr>
              <w:t>ee</w:t>
            </w:r>
            <w:r w:rsidRPr="002A613F">
              <w:rPr>
                <w:rFonts w:ascii="Arial" w:hAnsi="Arial" w:cs="Arial"/>
              </w:rPr>
              <w:t>dto</w:t>
            </w:r>
            <w:proofErr w:type="spellEnd"/>
            <w:r w:rsidRPr="002A613F">
              <w:rPr>
                <w:rFonts w:ascii="Arial" w:hAnsi="Arial" w:cs="Arial"/>
              </w:rPr>
              <w:t xml:space="preserve"> </w:t>
            </w:r>
            <w:r w:rsidRPr="002A613F">
              <w:rPr>
                <w:rFonts w:ascii="Arial" w:hAnsi="Arial" w:cs="Arial"/>
                <w:spacing w:val="1"/>
              </w:rPr>
              <w:t>d</w:t>
            </w:r>
            <w:r w:rsidRPr="002A613F">
              <w:rPr>
                <w:rFonts w:ascii="Arial" w:hAnsi="Arial" w:cs="Arial"/>
              </w:rPr>
              <w:t>i</w:t>
            </w:r>
            <w:r w:rsidRPr="002A613F">
              <w:rPr>
                <w:rFonts w:ascii="Arial" w:hAnsi="Arial" w:cs="Arial"/>
                <w:spacing w:val="-1"/>
              </w:rPr>
              <w:t>gg</w:t>
            </w:r>
            <w:r w:rsidRPr="002A613F">
              <w:rPr>
                <w:rFonts w:ascii="Arial" w:hAnsi="Arial" w:cs="Arial"/>
              </w:rPr>
              <w:t>i</w:t>
            </w:r>
            <w:r w:rsidRPr="002A613F">
              <w:rPr>
                <w:rFonts w:ascii="Arial" w:hAnsi="Arial" w:cs="Arial"/>
                <w:spacing w:val="1"/>
              </w:rPr>
              <w:t>ng</w:t>
            </w:r>
            <w:r w:rsidRPr="002A613F">
              <w:rPr>
                <w:rFonts w:ascii="Arial" w:hAnsi="Arial" w:cs="Arial"/>
              </w:rPr>
              <w:t>.</w:t>
            </w:r>
            <w:r w:rsidRPr="002A613F">
              <w:rPr>
                <w:rFonts w:ascii="Arial" w:hAnsi="Arial" w:cs="Arial"/>
                <w:spacing w:val="-1"/>
              </w:rPr>
              <w:t>1</w:t>
            </w:r>
            <w:proofErr w:type="spellStart"/>
            <w:r w:rsidRPr="002A613F">
              <w:rPr>
                <w:rFonts w:ascii="Arial" w:hAnsi="Arial" w:cs="Arial"/>
                <w:position w:val="7"/>
              </w:rPr>
              <w:t>st</w:t>
            </w:r>
            <w:r w:rsidRPr="002A613F">
              <w:rPr>
                <w:rFonts w:ascii="Arial" w:hAnsi="Arial" w:cs="Arial"/>
              </w:rPr>
              <w:t>is</w:t>
            </w:r>
            <w:r w:rsidRPr="002A613F">
              <w:rPr>
                <w:rFonts w:ascii="Arial" w:hAnsi="Arial" w:cs="Arial"/>
                <w:spacing w:val="1"/>
              </w:rPr>
              <w:t>abo</w:t>
            </w:r>
            <w:r w:rsidRPr="002A613F">
              <w:rPr>
                <w:rFonts w:ascii="Arial" w:hAnsi="Arial" w:cs="Arial"/>
                <w:spacing w:val="-1"/>
              </w:rPr>
              <w:t>u</w:t>
            </w:r>
            <w:r w:rsidRPr="002A613F">
              <w:rPr>
                <w:rFonts w:ascii="Arial" w:hAnsi="Arial" w:cs="Arial"/>
              </w:rPr>
              <w:t>t</w:t>
            </w:r>
            <w:proofErr w:type="spellEnd"/>
            <w:r w:rsidRPr="002A613F">
              <w:rPr>
                <w:rFonts w:ascii="Arial" w:hAnsi="Arial" w:cs="Arial"/>
              </w:rPr>
              <w:t xml:space="preserve"> </w:t>
            </w:r>
            <w:proofErr w:type="spellStart"/>
            <w:r w:rsidRPr="002A613F">
              <w:rPr>
                <w:rFonts w:ascii="Arial" w:hAnsi="Arial" w:cs="Arial"/>
              </w:rPr>
              <w:t>t</w:t>
            </w:r>
            <w:r w:rsidRPr="002A613F">
              <w:rPr>
                <w:rFonts w:ascii="Arial" w:hAnsi="Arial" w:cs="Arial"/>
                <w:spacing w:val="-1"/>
              </w:rPr>
              <w:t>h</w:t>
            </w:r>
            <w:r w:rsidRPr="002A613F">
              <w:rPr>
                <w:rFonts w:ascii="Arial" w:hAnsi="Arial" w:cs="Arial"/>
              </w:rPr>
              <w:t>e</w:t>
            </w:r>
            <w:r w:rsidRPr="002A613F">
              <w:rPr>
                <w:rFonts w:ascii="Arial" w:hAnsi="Arial" w:cs="Arial"/>
                <w:spacing w:val="-2"/>
              </w:rPr>
              <w:t>w</w:t>
            </w:r>
            <w:r w:rsidRPr="002A613F">
              <w:rPr>
                <w:rFonts w:ascii="Arial" w:hAnsi="Arial" w:cs="Arial"/>
                <w:spacing w:val="1"/>
              </w:rPr>
              <w:t>a</w:t>
            </w:r>
            <w:r w:rsidRPr="002A613F">
              <w:rPr>
                <w:rFonts w:ascii="Arial" w:hAnsi="Arial" w:cs="Arial"/>
              </w:rPr>
              <w:t>t</w:t>
            </w:r>
            <w:r w:rsidRPr="002A613F">
              <w:rPr>
                <w:rFonts w:ascii="Arial" w:hAnsi="Arial" w:cs="Arial"/>
                <w:spacing w:val="1"/>
              </w:rPr>
              <w:t>e</w:t>
            </w:r>
            <w:r w:rsidRPr="002A613F">
              <w:rPr>
                <w:rFonts w:ascii="Arial" w:hAnsi="Arial" w:cs="Arial"/>
              </w:rPr>
              <w:t>r</w:t>
            </w:r>
            <w:r w:rsidRPr="002A613F">
              <w:rPr>
                <w:rFonts w:ascii="Arial" w:hAnsi="Arial" w:cs="Arial"/>
                <w:spacing w:val="1"/>
              </w:rPr>
              <w:t>q</w:t>
            </w:r>
            <w:r w:rsidRPr="002A613F">
              <w:rPr>
                <w:rFonts w:ascii="Arial" w:hAnsi="Arial" w:cs="Arial"/>
                <w:spacing w:val="-1"/>
              </w:rPr>
              <w:t>u</w:t>
            </w:r>
            <w:r w:rsidRPr="002A613F">
              <w:rPr>
                <w:rFonts w:ascii="Arial" w:hAnsi="Arial" w:cs="Arial"/>
                <w:spacing w:val="1"/>
              </w:rPr>
              <w:t>a</w:t>
            </w:r>
            <w:r w:rsidRPr="002A613F">
              <w:rPr>
                <w:rFonts w:ascii="Arial" w:hAnsi="Arial" w:cs="Arial"/>
              </w:rPr>
              <w:t>lit</w:t>
            </w:r>
            <w:r w:rsidRPr="002A613F">
              <w:rPr>
                <w:rFonts w:ascii="Arial" w:hAnsi="Arial" w:cs="Arial"/>
                <w:spacing w:val="-1"/>
              </w:rPr>
              <w:t>y</w:t>
            </w:r>
            <w:r w:rsidRPr="002A613F">
              <w:rPr>
                <w:rFonts w:ascii="Arial" w:hAnsi="Arial" w:cs="Arial"/>
              </w:rPr>
              <w:t>,</w:t>
            </w:r>
            <w:r w:rsidRPr="002A613F">
              <w:rPr>
                <w:rFonts w:ascii="Arial" w:hAnsi="Arial" w:cs="Arial"/>
                <w:spacing w:val="1"/>
              </w:rPr>
              <w:t>d</w:t>
            </w:r>
            <w:r w:rsidRPr="002A613F">
              <w:rPr>
                <w:rFonts w:ascii="Arial" w:hAnsi="Arial" w:cs="Arial"/>
              </w:rPr>
              <w:t>idt</w:t>
            </w:r>
            <w:r w:rsidRPr="002A613F">
              <w:rPr>
                <w:rFonts w:ascii="Arial" w:hAnsi="Arial" w:cs="Arial"/>
                <w:spacing w:val="-1"/>
              </w:rPr>
              <w:t>h</w:t>
            </w:r>
            <w:r w:rsidRPr="002A613F">
              <w:rPr>
                <w:rFonts w:ascii="Arial" w:hAnsi="Arial" w:cs="Arial"/>
              </w:rPr>
              <w:t>eS</w:t>
            </w:r>
            <w:r w:rsidRPr="002A613F">
              <w:rPr>
                <w:rFonts w:ascii="Arial" w:hAnsi="Arial" w:cs="Arial"/>
                <w:spacing w:val="1"/>
              </w:rPr>
              <w:t>L</w:t>
            </w:r>
            <w:r w:rsidRPr="002A613F">
              <w:rPr>
                <w:rFonts w:ascii="Arial" w:hAnsi="Arial" w:cs="Arial"/>
              </w:rPr>
              <w:t>S</w:t>
            </w:r>
            <w:proofErr w:type="spellEnd"/>
            <w:r w:rsidRPr="002A613F">
              <w:rPr>
                <w:rFonts w:ascii="Arial" w:hAnsi="Arial" w:cs="Arial"/>
              </w:rPr>
              <w:t xml:space="preserve"> </w:t>
            </w:r>
            <w:proofErr w:type="spellStart"/>
            <w:r w:rsidRPr="002A613F">
              <w:rPr>
                <w:rFonts w:ascii="Arial" w:hAnsi="Arial" w:cs="Arial"/>
                <w:spacing w:val="1"/>
              </w:rPr>
              <w:t>ca</w:t>
            </w:r>
            <w:r w:rsidRPr="002A613F">
              <w:rPr>
                <w:rFonts w:ascii="Arial" w:hAnsi="Arial" w:cs="Arial"/>
              </w:rPr>
              <w:t>n</w:t>
            </w:r>
            <w:r w:rsidRPr="002A613F">
              <w:rPr>
                <w:rFonts w:ascii="Arial" w:hAnsi="Arial" w:cs="Arial"/>
                <w:spacing w:val="1"/>
              </w:rPr>
              <w:t>c</w:t>
            </w:r>
            <w:r w:rsidRPr="002A613F">
              <w:rPr>
                <w:rFonts w:ascii="Arial" w:hAnsi="Arial" w:cs="Arial"/>
                <w:spacing w:val="-1"/>
              </w:rPr>
              <w:t>h</w:t>
            </w:r>
            <w:r w:rsidRPr="002A613F">
              <w:rPr>
                <w:rFonts w:ascii="Arial" w:hAnsi="Arial" w:cs="Arial"/>
                <w:spacing w:val="1"/>
              </w:rPr>
              <w:t>a</w:t>
            </w:r>
            <w:r w:rsidRPr="002A613F">
              <w:rPr>
                <w:rFonts w:ascii="Arial" w:hAnsi="Arial" w:cs="Arial"/>
                <w:spacing w:val="-1"/>
              </w:rPr>
              <w:t>n</w:t>
            </w:r>
            <w:r w:rsidRPr="002A613F">
              <w:rPr>
                <w:rFonts w:ascii="Arial" w:hAnsi="Arial" w:cs="Arial"/>
                <w:spacing w:val="1"/>
              </w:rPr>
              <w:t>g</w:t>
            </w:r>
            <w:r w:rsidRPr="002A613F">
              <w:rPr>
                <w:rFonts w:ascii="Arial" w:hAnsi="Arial" w:cs="Arial"/>
              </w:rPr>
              <w:t>et</w:t>
            </w:r>
            <w:r w:rsidRPr="002A613F">
              <w:rPr>
                <w:rFonts w:ascii="Arial" w:hAnsi="Arial" w:cs="Arial"/>
                <w:spacing w:val="-1"/>
              </w:rPr>
              <w:t>h</w:t>
            </w:r>
            <w:r w:rsidRPr="002A613F">
              <w:rPr>
                <w:rFonts w:ascii="Arial" w:hAnsi="Arial" w:cs="Arial"/>
              </w:rPr>
              <w:t>e</w:t>
            </w:r>
            <w:proofErr w:type="spellEnd"/>
            <w:r w:rsidRPr="002A613F">
              <w:rPr>
                <w:rFonts w:ascii="Arial" w:hAnsi="Arial" w:cs="Arial"/>
              </w:rPr>
              <w:t xml:space="preserve"> </w:t>
            </w:r>
            <w:r w:rsidRPr="002A613F">
              <w:rPr>
                <w:rFonts w:ascii="Arial" w:hAnsi="Arial" w:cs="Arial"/>
                <w:spacing w:val="1"/>
              </w:rPr>
              <w:t>para</w:t>
            </w:r>
            <w:r w:rsidRPr="002A613F">
              <w:rPr>
                <w:rFonts w:ascii="Arial" w:hAnsi="Arial" w:cs="Arial"/>
                <w:spacing w:val="-1"/>
              </w:rPr>
              <w:t>m</w:t>
            </w:r>
            <w:r w:rsidRPr="002A613F">
              <w:rPr>
                <w:rFonts w:ascii="Arial" w:hAnsi="Arial" w:cs="Arial"/>
                <w:spacing w:val="1"/>
              </w:rPr>
              <w:t>e</w:t>
            </w:r>
            <w:r w:rsidRPr="002A613F">
              <w:rPr>
                <w:rFonts w:ascii="Arial" w:hAnsi="Arial" w:cs="Arial"/>
              </w:rPr>
              <w:t>t</w:t>
            </w:r>
            <w:r w:rsidRPr="002A613F">
              <w:rPr>
                <w:rFonts w:ascii="Arial" w:hAnsi="Arial" w:cs="Arial"/>
                <w:spacing w:val="1"/>
              </w:rPr>
              <w:t>er</w:t>
            </w:r>
            <w:r w:rsidRPr="002A613F">
              <w:rPr>
                <w:rFonts w:ascii="Arial" w:hAnsi="Arial" w:cs="Arial"/>
              </w:rPr>
              <w:t>s</w:t>
            </w:r>
            <w:r w:rsidRPr="002A613F">
              <w:rPr>
                <w:rFonts w:ascii="Arial" w:hAnsi="Arial" w:cs="Arial"/>
                <w:spacing w:val="1"/>
              </w:rPr>
              <w:t>o</w:t>
            </w:r>
            <w:r w:rsidRPr="002A613F">
              <w:rPr>
                <w:rFonts w:ascii="Arial" w:hAnsi="Arial" w:cs="Arial"/>
              </w:rPr>
              <w:t>f</w:t>
            </w:r>
            <w:r w:rsidRPr="002A613F">
              <w:rPr>
                <w:rFonts w:ascii="Arial" w:hAnsi="Arial" w:cs="Arial"/>
                <w:spacing w:val="-2"/>
              </w:rPr>
              <w:t>w</w:t>
            </w:r>
            <w:r w:rsidRPr="002A613F">
              <w:rPr>
                <w:rFonts w:ascii="Arial" w:hAnsi="Arial" w:cs="Arial"/>
                <w:spacing w:val="3"/>
              </w:rPr>
              <w:t>a</w:t>
            </w:r>
            <w:r w:rsidRPr="002A613F">
              <w:rPr>
                <w:rFonts w:ascii="Arial" w:hAnsi="Arial" w:cs="Arial"/>
              </w:rPr>
              <w:t>t</w:t>
            </w:r>
            <w:r w:rsidRPr="002A613F">
              <w:rPr>
                <w:rFonts w:ascii="Arial" w:hAnsi="Arial" w:cs="Arial"/>
                <w:spacing w:val="1"/>
              </w:rPr>
              <w:t>e</w:t>
            </w:r>
            <w:r w:rsidRPr="002A613F">
              <w:rPr>
                <w:rFonts w:ascii="Arial" w:hAnsi="Arial" w:cs="Arial"/>
              </w:rPr>
              <w:t>r</w:t>
            </w:r>
            <w:r w:rsidRPr="002A613F">
              <w:rPr>
                <w:rFonts w:ascii="Arial" w:hAnsi="Arial" w:cs="Arial"/>
                <w:spacing w:val="1"/>
              </w:rPr>
              <w:t>q</w:t>
            </w:r>
            <w:r w:rsidRPr="002A613F">
              <w:rPr>
                <w:rFonts w:ascii="Arial" w:hAnsi="Arial" w:cs="Arial"/>
                <w:spacing w:val="-1"/>
              </w:rPr>
              <w:t>u</w:t>
            </w:r>
            <w:r w:rsidRPr="002A613F">
              <w:rPr>
                <w:rFonts w:ascii="Arial" w:hAnsi="Arial" w:cs="Arial"/>
                <w:spacing w:val="1"/>
              </w:rPr>
              <w:t>a</w:t>
            </w:r>
            <w:r w:rsidRPr="002A613F">
              <w:rPr>
                <w:rFonts w:ascii="Arial" w:hAnsi="Arial" w:cs="Arial"/>
              </w:rPr>
              <w:t>lit</w:t>
            </w:r>
            <w:r w:rsidRPr="002A613F">
              <w:rPr>
                <w:rFonts w:ascii="Arial" w:hAnsi="Arial" w:cs="Arial"/>
                <w:spacing w:val="-1"/>
              </w:rPr>
              <w:t>y</w:t>
            </w:r>
            <w:r w:rsidRPr="002A613F">
              <w:rPr>
                <w:rFonts w:ascii="Arial" w:hAnsi="Arial" w:cs="Arial"/>
                <w:spacing w:val="3"/>
              </w:rPr>
              <w:t>?</w:t>
            </w:r>
            <w:r w:rsidRPr="002A613F">
              <w:rPr>
                <w:rFonts w:ascii="Arial" w:hAnsi="Arial" w:cs="Arial"/>
              </w:rPr>
              <w:t>.</w:t>
            </w:r>
            <w:r w:rsidRPr="002A613F">
              <w:rPr>
                <w:rFonts w:ascii="Arial" w:hAnsi="Arial" w:cs="Arial"/>
                <w:spacing w:val="-1"/>
              </w:rPr>
              <w:t>2</w:t>
            </w:r>
            <w:proofErr w:type="spellStart"/>
            <w:r w:rsidRPr="002A613F">
              <w:rPr>
                <w:rFonts w:ascii="Arial" w:hAnsi="Arial" w:cs="Arial"/>
                <w:position w:val="7"/>
              </w:rPr>
              <w:t>nd</w:t>
            </w:r>
            <w:proofErr w:type="spellEnd"/>
            <w:r w:rsidRPr="002A613F">
              <w:rPr>
                <w:rFonts w:ascii="Arial" w:hAnsi="Arial" w:cs="Arial"/>
              </w:rPr>
              <w:t xml:space="preserve">, </w:t>
            </w:r>
            <w:r w:rsidRPr="002A613F">
              <w:rPr>
                <w:rFonts w:ascii="Arial" w:hAnsi="Arial" w:cs="Arial"/>
                <w:spacing w:val="-2"/>
              </w:rPr>
              <w:t>“</w:t>
            </w:r>
            <w:proofErr w:type="spellStart"/>
            <w:r w:rsidRPr="002A613F">
              <w:rPr>
                <w:rFonts w:ascii="Arial" w:hAnsi="Arial" w:cs="Arial"/>
              </w:rPr>
              <w:t>D</w:t>
            </w:r>
            <w:r w:rsidRPr="002A613F">
              <w:rPr>
                <w:rFonts w:ascii="Arial" w:hAnsi="Arial" w:cs="Arial"/>
                <w:spacing w:val="1"/>
              </w:rPr>
              <w:t>a</w:t>
            </w:r>
            <w:r w:rsidRPr="002A613F">
              <w:rPr>
                <w:rFonts w:ascii="Arial" w:hAnsi="Arial" w:cs="Arial"/>
                <w:spacing w:val="-1"/>
              </w:rPr>
              <w:t>m</w:t>
            </w:r>
            <w:r w:rsidRPr="002A613F">
              <w:rPr>
                <w:rFonts w:ascii="Arial" w:hAnsi="Arial" w:cs="Arial"/>
                <w:spacing w:val="1"/>
              </w:rPr>
              <w:t>ag</w:t>
            </w:r>
            <w:r w:rsidRPr="002A613F">
              <w:rPr>
                <w:rFonts w:ascii="Arial" w:hAnsi="Arial" w:cs="Arial"/>
                <w:spacing w:val="3"/>
              </w:rPr>
              <w:t>e</w:t>
            </w:r>
            <w:r w:rsidRPr="002A613F">
              <w:rPr>
                <w:rFonts w:ascii="Arial" w:hAnsi="Arial" w:cs="Arial"/>
              </w:rPr>
              <w:t>”</w:t>
            </w:r>
            <w:r w:rsidRPr="002A613F">
              <w:rPr>
                <w:rFonts w:ascii="Arial" w:hAnsi="Arial" w:cs="Arial"/>
                <w:spacing w:val="1"/>
              </w:rPr>
              <w:t>o</w:t>
            </w:r>
            <w:r w:rsidRPr="002A613F">
              <w:rPr>
                <w:rFonts w:ascii="Arial" w:hAnsi="Arial" w:cs="Arial"/>
              </w:rPr>
              <w:t>ft</w:t>
            </w:r>
            <w:r w:rsidRPr="002A613F">
              <w:rPr>
                <w:rFonts w:ascii="Arial" w:hAnsi="Arial" w:cs="Arial"/>
                <w:spacing w:val="-1"/>
              </w:rPr>
              <w:t>h</w:t>
            </w:r>
            <w:r w:rsidRPr="002A613F">
              <w:rPr>
                <w:rFonts w:ascii="Arial" w:hAnsi="Arial" w:cs="Arial"/>
              </w:rPr>
              <w:t>e</w:t>
            </w:r>
            <w:proofErr w:type="spellEnd"/>
            <w:r w:rsidRPr="002A613F">
              <w:rPr>
                <w:rFonts w:ascii="Arial" w:hAnsi="Arial" w:cs="Arial"/>
              </w:rPr>
              <w:t xml:space="preserve"> </w:t>
            </w:r>
            <w:proofErr w:type="spellStart"/>
            <w:r w:rsidRPr="002A613F">
              <w:rPr>
                <w:rFonts w:ascii="Arial" w:hAnsi="Arial" w:cs="Arial"/>
                <w:spacing w:val="1"/>
              </w:rPr>
              <w:t>o</w:t>
            </w:r>
            <w:r w:rsidRPr="002A613F">
              <w:rPr>
                <w:rFonts w:ascii="Arial" w:hAnsi="Arial" w:cs="Arial"/>
              </w:rPr>
              <w:t>l</w:t>
            </w:r>
            <w:r w:rsidRPr="002A613F">
              <w:rPr>
                <w:rFonts w:ascii="Arial" w:hAnsi="Arial" w:cs="Arial"/>
                <w:spacing w:val="-1"/>
              </w:rPr>
              <w:t>f</w:t>
            </w:r>
            <w:r w:rsidRPr="002A613F">
              <w:rPr>
                <w:rFonts w:ascii="Arial" w:hAnsi="Arial" w:cs="Arial"/>
                <w:spacing w:val="1"/>
              </w:rPr>
              <w:t>ac</w:t>
            </w:r>
            <w:r w:rsidRPr="002A613F">
              <w:rPr>
                <w:rFonts w:ascii="Arial" w:hAnsi="Arial" w:cs="Arial"/>
              </w:rPr>
              <w:t>t</w:t>
            </w:r>
            <w:r w:rsidRPr="002A613F">
              <w:rPr>
                <w:rFonts w:ascii="Arial" w:hAnsi="Arial" w:cs="Arial"/>
                <w:spacing w:val="1"/>
              </w:rPr>
              <w:t>or</w:t>
            </w:r>
            <w:r w:rsidRPr="002A613F">
              <w:rPr>
                <w:rFonts w:ascii="Arial" w:hAnsi="Arial" w:cs="Arial"/>
              </w:rPr>
              <w:t>y</w:t>
            </w:r>
            <w:r w:rsidRPr="002A613F">
              <w:rPr>
                <w:rFonts w:ascii="Arial" w:hAnsi="Arial" w:cs="Arial"/>
                <w:spacing w:val="1"/>
              </w:rPr>
              <w:t>b</w:t>
            </w:r>
            <w:r w:rsidRPr="002A613F">
              <w:rPr>
                <w:rFonts w:ascii="Arial" w:hAnsi="Arial" w:cs="Arial"/>
                <w:spacing w:val="-1"/>
              </w:rPr>
              <w:t>u</w:t>
            </w:r>
            <w:r w:rsidRPr="002A613F">
              <w:rPr>
                <w:rFonts w:ascii="Arial" w:hAnsi="Arial" w:cs="Arial"/>
              </w:rPr>
              <w:t>lb</w:t>
            </w:r>
            <w:r w:rsidRPr="002A613F">
              <w:rPr>
                <w:rFonts w:ascii="Arial" w:hAnsi="Arial" w:cs="Arial"/>
                <w:spacing w:val="1"/>
              </w:rPr>
              <w:t>o</w:t>
            </w:r>
            <w:r w:rsidRPr="002A613F">
              <w:rPr>
                <w:rFonts w:ascii="Arial" w:hAnsi="Arial" w:cs="Arial"/>
              </w:rPr>
              <w:t>ft</w:t>
            </w:r>
            <w:r w:rsidRPr="002A613F">
              <w:rPr>
                <w:rFonts w:ascii="Arial" w:hAnsi="Arial" w:cs="Arial"/>
                <w:spacing w:val="-1"/>
              </w:rPr>
              <w:t>h</w:t>
            </w:r>
            <w:r w:rsidRPr="002A613F">
              <w:rPr>
                <w:rFonts w:ascii="Arial" w:hAnsi="Arial" w:cs="Arial"/>
              </w:rPr>
              <w:t>e</w:t>
            </w:r>
            <w:proofErr w:type="spellEnd"/>
            <w:r w:rsidRPr="002A613F">
              <w:rPr>
                <w:rFonts w:ascii="Arial" w:hAnsi="Arial" w:cs="Arial"/>
                <w:spacing w:val="-1"/>
              </w:rPr>
              <w:t xml:space="preserve"> </w:t>
            </w:r>
            <w:proofErr w:type="spellStart"/>
            <w:r w:rsidRPr="002A613F">
              <w:rPr>
                <w:rFonts w:ascii="Arial" w:hAnsi="Arial" w:cs="Arial"/>
                <w:spacing w:val="-1"/>
              </w:rPr>
              <w:t>f</w:t>
            </w:r>
            <w:r w:rsidRPr="002A613F">
              <w:rPr>
                <w:rFonts w:ascii="Arial" w:hAnsi="Arial" w:cs="Arial"/>
              </w:rPr>
              <w:t>i</w:t>
            </w:r>
            <w:r w:rsidRPr="002A613F">
              <w:rPr>
                <w:rFonts w:ascii="Arial" w:hAnsi="Arial" w:cs="Arial"/>
                <w:spacing w:val="2"/>
              </w:rPr>
              <w:t>s</w:t>
            </w:r>
            <w:r w:rsidRPr="002A613F">
              <w:rPr>
                <w:rFonts w:ascii="Arial" w:hAnsi="Arial" w:cs="Arial"/>
              </w:rPr>
              <w:t>h</w:t>
            </w:r>
            <w:r w:rsidRPr="002A613F">
              <w:rPr>
                <w:rFonts w:ascii="Arial" w:hAnsi="Arial" w:cs="Arial"/>
                <w:spacing w:val="1"/>
              </w:rPr>
              <w:t>bra</w:t>
            </w:r>
            <w:r w:rsidRPr="002A613F">
              <w:rPr>
                <w:rFonts w:ascii="Arial" w:hAnsi="Arial" w:cs="Arial"/>
              </w:rPr>
              <w:t>in</w:t>
            </w:r>
            <w:r w:rsidRPr="002A613F">
              <w:rPr>
                <w:rFonts w:ascii="Arial" w:hAnsi="Arial" w:cs="Arial"/>
                <w:spacing w:val="1"/>
              </w:rPr>
              <w:t>d</w:t>
            </w:r>
            <w:r w:rsidRPr="002A613F">
              <w:rPr>
                <w:rFonts w:ascii="Arial" w:hAnsi="Arial" w:cs="Arial"/>
              </w:rPr>
              <w:t>id</w:t>
            </w:r>
            <w:r w:rsidRPr="002A613F">
              <w:rPr>
                <w:rFonts w:ascii="Arial" w:hAnsi="Arial" w:cs="Arial"/>
                <w:spacing w:val="-1"/>
              </w:rPr>
              <w:t>n</w:t>
            </w:r>
            <w:r w:rsidRPr="002A613F">
              <w:rPr>
                <w:rFonts w:ascii="Arial" w:hAnsi="Arial" w:cs="Arial"/>
                <w:spacing w:val="1"/>
              </w:rPr>
              <w:t>o</w:t>
            </w:r>
            <w:r w:rsidRPr="002A613F">
              <w:rPr>
                <w:rFonts w:ascii="Arial" w:hAnsi="Arial" w:cs="Arial"/>
              </w:rPr>
              <w:t>t</w:t>
            </w:r>
            <w:proofErr w:type="spellEnd"/>
            <w:r w:rsidRPr="002A613F">
              <w:rPr>
                <w:rFonts w:ascii="Arial" w:hAnsi="Arial" w:cs="Arial"/>
              </w:rPr>
              <w:t xml:space="preserve"> </w:t>
            </w:r>
            <w:proofErr w:type="spellStart"/>
            <w:r w:rsidRPr="002A613F">
              <w:rPr>
                <w:rFonts w:ascii="Arial" w:hAnsi="Arial" w:cs="Arial"/>
                <w:spacing w:val="-1"/>
              </w:rPr>
              <w:t>s</w:t>
            </w:r>
            <w:r w:rsidRPr="002A613F">
              <w:rPr>
                <w:rFonts w:ascii="Arial" w:hAnsi="Arial" w:cs="Arial"/>
              </w:rPr>
              <w:t>t</w:t>
            </w:r>
            <w:r w:rsidRPr="002A613F">
              <w:rPr>
                <w:rFonts w:ascii="Arial" w:hAnsi="Arial" w:cs="Arial"/>
                <w:spacing w:val="1"/>
              </w:rPr>
              <w:t>a</w:t>
            </w:r>
            <w:r w:rsidRPr="002A613F">
              <w:rPr>
                <w:rFonts w:ascii="Arial" w:hAnsi="Arial" w:cs="Arial"/>
              </w:rPr>
              <w:t>te</w:t>
            </w:r>
            <w:r w:rsidRPr="002A613F">
              <w:rPr>
                <w:rFonts w:ascii="Arial" w:hAnsi="Arial" w:cs="Arial"/>
                <w:spacing w:val="1"/>
              </w:rPr>
              <w:t>c</w:t>
            </w:r>
            <w:r w:rsidRPr="002A613F">
              <w:rPr>
                <w:rFonts w:ascii="Arial" w:hAnsi="Arial" w:cs="Arial"/>
              </w:rPr>
              <w:t>l</w:t>
            </w:r>
            <w:r w:rsidRPr="002A613F">
              <w:rPr>
                <w:rFonts w:ascii="Arial" w:hAnsi="Arial" w:cs="Arial"/>
                <w:spacing w:val="1"/>
              </w:rPr>
              <w:t>ear</w:t>
            </w:r>
            <w:r w:rsidRPr="002A613F">
              <w:rPr>
                <w:rFonts w:ascii="Arial" w:hAnsi="Arial" w:cs="Arial"/>
              </w:rPr>
              <w:t>l</w:t>
            </w:r>
            <w:r w:rsidRPr="002A613F">
              <w:rPr>
                <w:rFonts w:ascii="Arial" w:hAnsi="Arial" w:cs="Arial"/>
                <w:spacing w:val="-1"/>
              </w:rPr>
              <w:t>y</w:t>
            </w:r>
            <w:proofErr w:type="spellEnd"/>
            <w:r w:rsidRPr="002A613F">
              <w:rPr>
                <w:rFonts w:ascii="Arial" w:hAnsi="Arial" w:cs="Arial"/>
              </w:rPr>
              <w:t xml:space="preserve">, </w:t>
            </w:r>
            <w:proofErr w:type="spellStart"/>
            <w:r w:rsidRPr="002A613F">
              <w:rPr>
                <w:rFonts w:ascii="Arial" w:hAnsi="Arial" w:cs="Arial"/>
              </w:rPr>
              <w:t>Hi</w:t>
            </w:r>
            <w:r w:rsidRPr="002A613F">
              <w:rPr>
                <w:rFonts w:ascii="Arial" w:hAnsi="Arial" w:cs="Arial"/>
                <w:spacing w:val="-1"/>
              </w:rPr>
              <w:t>s</w:t>
            </w:r>
            <w:r w:rsidRPr="002A613F">
              <w:rPr>
                <w:rFonts w:ascii="Arial" w:hAnsi="Arial" w:cs="Arial"/>
              </w:rPr>
              <w:t>t</w:t>
            </w:r>
            <w:r w:rsidRPr="002A613F">
              <w:rPr>
                <w:rFonts w:ascii="Arial" w:hAnsi="Arial" w:cs="Arial"/>
                <w:spacing w:val="1"/>
              </w:rPr>
              <w:t>o</w:t>
            </w:r>
            <w:r w:rsidRPr="002A613F">
              <w:rPr>
                <w:rFonts w:ascii="Arial" w:hAnsi="Arial" w:cs="Arial"/>
              </w:rPr>
              <w:t>l</w:t>
            </w:r>
            <w:r w:rsidRPr="002A613F">
              <w:rPr>
                <w:rFonts w:ascii="Arial" w:hAnsi="Arial" w:cs="Arial"/>
                <w:spacing w:val="1"/>
              </w:rPr>
              <w:t>og</w:t>
            </w:r>
            <w:r w:rsidRPr="002A613F">
              <w:rPr>
                <w:rFonts w:ascii="Arial" w:hAnsi="Arial" w:cs="Arial"/>
              </w:rPr>
              <w:t>yt</w:t>
            </w:r>
            <w:r w:rsidRPr="002A613F">
              <w:rPr>
                <w:rFonts w:ascii="Arial" w:hAnsi="Arial" w:cs="Arial"/>
                <w:spacing w:val="1"/>
              </w:rPr>
              <w:t>e</w:t>
            </w:r>
            <w:r w:rsidRPr="002A613F">
              <w:rPr>
                <w:rFonts w:ascii="Arial" w:hAnsi="Arial" w:cs="Arial"/>
                <w:spacing w:val="-1"/>
              </w:rPr>
              <w:t>s</w:t>
            </w:r>
            <w:r w:rsidRPr="002A613F">
              <w:rPr>
                <w:rFonts w:ascii="Arial" w:hAnsi="Arial" w:cs="Arial"/>
              </w:rPr>
              <w:t>t</w:t>
            </w:r>
            <w:proofErr w:type="spellEnd"/>
            <w:r w:rsidRPr="002A613F">
              <w:rPr>
                <w:rFonts w:ascii="Arial" w:hAnsi="Arial" w:cs="Arial"/>
              </w:rPr>
              <w:t xml:space="preserve"> </w:t>
            </w:r>
            <w:proofErr w:type="spellStart"/>
            <w:r w:rsidRPr="002A613F">
              <w:rPr>
                <w:rFonts w:ascii="Arial" w:hAnsi="Arial" w:cs="Arial"/>
              </w:rPr>
              <w:t>isi</w:t>
            </w:r>
            <w:r w:rsidRPr="002A613F">
              <w:rPr>
                <w:rFonts w:ascii="Arial" w:hAnsi="Arial" w:cs="Arial"/>
                <w:spacing w:val="-1"/>
              </w:rPr>
              <w:t>m</w:t>
            </w:r>
            <w:r w:rsidRPr="002A613F">
              <w:rPr>
                <w:rFonts w:ascii="Arial" w:hAnsi="Arial" w:cs="Arial"/>
                <w:spacing w:val="1"/>
              </w:rPr>
              <w:t>por</w:t>
            </w:r>
            <w:r w:rsidRPr="002A613F">
              <w:rPr>
                <w:rFonts w:ascii="Arial" w:hAnsi="Arial" w:cs="Arial"/>
              </w:rPr>
              <w:t>t</w:t>
            </w:r>
            <w:r w:rsidRPr="002A613F">
              <w:rPr>
                <w:rFonts w:ascii="Arial" w:hAnsi="Arial" w:cs="Arial"/>
                <w:spacing w:val="1"/>
              </w:rPr>
              <w:t>a</w:t>
            </w:r>
            <w:r w:rsidRPr="002A613F">
              <w:rPr>
                <w:rFonts w:ascii="Arial" w:hAnsi="Arial" w:cs="Arial"/>
                <w:spacing w:val="-1"/>
              </w:rPr>
              <w:t>n</w:t>
            </w:r>
            <w:r w:rsidRPr="002A613F">
              <w:rPr>
                <w:rFonts w:ascii="Arial" w:hAnsi="Arial" w:cs="Arial"/>
              </w:rPr>
              <w:t>t</w:t>
            </w:r>
            <w:r w:rsidRPr="002A613F">
              <w:rPr>
                <w:rFonts w:ascii="Arial" w:hAnsi="Arial" w:cs="Arial"/>
                <w:spacing w:val="-1"/>
              </w:rPr>
              <w:t>f</w:t>
            </w:r>
            <w:r w:rsidRPr="002A613F">
              <w:rPr>
                <w:rFonts w:ascii="Arial" w:hAnsi="Arial" w:cs="Arial"/>
                <w:spacing w:val="1"/>
              </w:rPr>
              <w:t>o</w:t>
            </w:r>
            <w:r w:rsidRPr="002A613F">
              <w:rPr>
                <w:rFonts w:ascii="Arial" w:hAnsi="Arial" w:cs="Arial"/>
              </w:rPr>
              <w:t>r</w:t>
            </w:r>
            <w:r w:rsidRPr="002A613F">
              <w:rPr>
                <w:rFonts w:ascii="Arial" w:hAnsi="Arial" w:cs="Arial"/>
                <w:spacing w:val="1"/>
              </w:rPr>
              <w:t>d</w:t>
            </w:r>
            <w:r w:rsidRPr="002A613F">
              <w:rPr>
                <w:rFonts w:ascii="Arial" w:hAnsi="Arial" w:cs="Arial"/>
              </w:rPr>
              <w:t>i</w:t>
            </w:r>
            <w:r w:rsidRPr="002A613F">
              <w:rPr>
                <w:rFonts w:ascii="Arial" w:hAnsi="Arial" w:cs="Arial"/>
                <w:spacing w:val="-1"/>
              </w:rPr>
              <w:t>s</w:t>
            </w:r>
            <w:r w:rsidRPr="002A613F">
              <w:rPr>
                <w:rFonts w:ascii="Arial" w:hAnsi="Arial" w:cs="Arial"/>
                <w:spacing w:val="1"/>
              </w:rPr>
              <w:t>c</w:t>
            </w:r>
            <w:r w:rsidRPr="002A613F">
              <w:rPr>
                <w:rFonts w:ascii="Arial" w:hAnsi="Arial" w:cs="Arial"/>
                <w:spacing w:val="-1"/>
              </w:rPr>
              <w:t>u</w:t>
            </w:r>
            <w:r w:rsidRPr="002A613F">
              <w:rPr>
                <w:rFonts w:ascii="Arial" w:hAnsi="Arial" w:cs="Arial"/>
                <w:spacing w:val="2"/>
              </w:rPr>
              <w:t>s</w:t>
            </w:r>
            <w:r w:rsidRPr="002A613F">
              <w:rPr>
                <w:rFonts w:ascii="Arial" w:hAnsi="Arial" w:cs="Arial"/>
                <w:spacing w:val="-1"/>
              </w:rPr>
              <w:t>s</w:t>
            </w:r>
            <w:r w:rsidRPr="002A613F">
              <w:rPr>
                <w:rFonts w:ascii="Arial" w:hAnsi="Arial" w:cs="Arial"/>
              </w:rPr>
              <w:t>i</w:t>
            </w:r>
            <w:r w:rsidRPr="002A613F">
              <w:rPr>
                <w:rFonts w:ascii="Arial" w:hAnsi="Arial" w:cs="Arial"/>
                <w:spacing w:val="1"/>
              </w:rPr>
              <w:t>n</w:t>
            </w:r>
            <w:r w:rsidRPr="002A613F">
              <w:rPr>
                <w:rFonts w:ascii="Arial" w:hAnsi="Arial" w:cs="Arial"/>
              </w:rPr>
              <w:t>gi</w:t>
            </w:r>
            <w:r w:rsidRPr="002A613F">
              <w:rPr>
                <w:rFonts w:ascii="Arial" w:hAnsi="Arial" w:cs="Arial"/>
                <w:spacing w:val="2"/>
              </w:rPr>
              <w:t>t</w:t>
            </w:r>
            <w:r w:rsidRPr="002A613F">
              <w:rPr>
                <w:rFonts w:ascii="Arial" w:hAnsi="Arial" w:cs="Arial"/>
                <w:spacing w:val="1"/>
              </w:rPr>
              <w:t>’</w:t>
            </w:r>
            <w:r w:rsidRPr="002A613F">
              <w:rPr>
                <w:rFonts w:ascii="Arial" w:hAnsi="Arial" w:cs="Arial"/>
              </w:rPr>
              <w:t>sD</w:t>
            </w:r>
            <w:r w:rsidRPr="002A613F">
              <w:rPr>
                <w:rFonts w:ascii="Arial" w:hAnsi="Arial" w:cs="Arial"/>
                <w:spacing w:val="1"/>
              </w:rPr>
              <w:t>a</w:t>
            </w:r>
            <w:r w:rsidRPr="002A613F">
              <w:rPr>
                <w:rFonts w:ascii="Arial" w:hAnsi="Arial" w:cs="Arial"/>
                <w:spacing w:val="-1"/>
              </w:rPr>
              <w:t>m</w:t>
            </w:r>
            <w:r w:rsidRPr="002A613F">
              <w:rPr>
                <w:rFonts w:ascii="Arial" w:hAnsi="Arial" w:cs="Arial"/>
                <w:spacing w:val="1"/>
              </w:rPr>
              <w:t>age</w:t>
            </w:r>
            <w:proofErr w:type="spellEnd"/>
            <w:r w:rsidRPr="002A613F">
              <w:rPr>
                <w:rFonts w:ascii="Arial" w:hAnsi="Arial" w:cs="Arial"/>
              </w:rPr>
              <w:t xml:space="preserve">. </w:t>
            </w:r>
            <w:proofErr w:type="spellStart"/>
            <w:r w:rsidRPr="002A613F">
              <w:rPr>
                <w:rFonts w:ascii="Arial" w:hAnsi="Arial" w:cs="Arial"/>
              </w:rPr>
              <w:t>G</w:t>
            </w:r>
            <w:r w:rsidRPr="002A613F">
              <w:rPr>
                <w:rFonts w:ascii="Arial" w:hAnsi="Arial" w:cs="Arial"/>
                <w:spacing w:val="1"/>
              </w:rPr>
              <w:t>a</w:t>
            </w:r>
            <w:r w:rsidRPr="002A613F">
              <w:rPr>
                <w:rFonts w:ascii="Arial" w:hAnsi="Arial" w:cs="Arial"/>
                <w:spacing w:val="-1"/>
              </w:rPr>
              <w:t>v</w:t>
            </w:r>
            <w:r w:rsidRPr="002A613F">
              <w:rPr>
                <w:rFonts w:ascii="Arial" w:hAnsi="Arial" w:cs="Arial"/>
              </w:rPr>
              <w:t>e</w:t>
            </w:r>
            <w:r w:rsidRPr="002A613F">
              <w:rPr>
                <w:rFonts w:ascii="Arial" w:hAnsi="Arial" w:cs="Arial"/>
                <w:spacing w:val="-1"/>
              </w:rPr>
              <w:t>m</w:t>
            </w:r>
            <w:r w:rsidRPr="002A613F">
              <w:rPr>
                <w:rFonts w:ascii="Arial" w:hAnsi="Arial" w:cs="Arial"/>
                <w:spacing w:val="1"/>
              </w:rPr>
              <w:t>e</w:t>
            </w:r>
            <w:r w:rsidRPr="002A613F">
              <w:rPr>
                <w:rFonts w:ascii="Arial" w:hAnsi="Arial" w:cs="Arial"/>
              </w:rPr>
              <w:t>t</w:t>
            </w:r>
            <w:r w:rsidRPr="002A613F">
              <w:rPr>
                <w:rFonts w:ascii="Arial" w:hAnsi="Arial" w:cs="Arial"/>
                <w:spacing w:val="1"/>
              </w:rPr>
              <w:t>hodo</w:t>
            </w:r>
            <w:r w:rsidRPr="002A613F">
              <w:rPr>
                <w:rFonts w:ascii="Arial" w:hAnsi="Arial" w:cs="Arial"/>
              </w:rPr>
              <w:t>l</w:t>
            </w:r>
            <w:r w:rsidRPr="002A613F">
              <w:rPr>
                <w:rFonts w:ascii="Arial" w:hAnsi="Arial" w:cs="Arial"/>
                <w:spacing w:val="1"/>
              </w:rPr>
              <w:t>o</w:t>
            </w:r>
            <w:r w:rsidRPr="002A613F">
              <w:rPr>
                <w:rFonts w:ascii="Arial" w:hAnsi="Arial" w:cs="Arial"/>
                <w:spacing w:val="-1"/>
              </w:rPr>
              <w:t>g</w:t>
            </w:r>
            <w:r w:rsidRPr="002A613F">
              <w:rPr>
                <w:rFonts w:ascii="Arial" w:hAnsi="Arial" w:cs="Arial"/>
              </w:rPr>
              <w:t>y</w:t>
            </w:r>
            <w:r w:rsidRPr="002A613F">
              <w:rPr>
                <w:rFonts w:ascii="Arial" w:hAnsi="Arial" w:cs="Arial"/>
                <w:spacing w:val="1"/>
              </w:rPr>
              <w:t>a</w:t>
            </w:r>
            <w:r w:rsidRPr="002A613F">
              <w:rPr>
                <w:rFonts w:ascii="Arial" w:hAnsi="Arial" w:cs="Arial"/>
              </w:rPr>
              <w:t>s</w:t>
            </w:r>
            <w:proofErr w:type="spellEnd"/>
            <w:r w:rsidRPr="002A613F">
              <w:rPr>
                <w:rFonts w:ascii="Arial" w:hAnsi="Arial" w:cs="Arial"/>
              </w:rPr>
              <w:t xml:space="preserve"> </w:t>
            </w:r>
            <w:proofErr w:type="spellStart"/>
            <w:r w:rsidRPr="002A613F">
              <w:rPr>
                <w:rFonts w:ascii="Arial" w:hAnsi="Arial" w:cs="Arial"/>
                <w:spacing w:val="1"/>
              </w:rPr>
              <w:t>p</w:t>
            </w:r>
            <w:r w:rsidRPr="002A613F">
              <w:rPr>
                <w:rFonts w:ascii="Arial" w:hAnsi="Arial" w:cs="Arial"/>
              </w:rPr>
              <w:t>i</w:t>
            </w:r>
            <w:r w:rsidRPr="002A613F">
              <w:rPr>
                <w:rFonts w:ascii="Arial" w:hAnsi="Arial" w:cs="Arial"/>
                <w:spacing w:val="1"/>
              </w:rPr>
              <w:t>c</w:t>
            </w:r>
            <w:r w:rsidRPr="002A613F">
              <w:rPr>
                <w:rFonts w:ascii="Arial" w:hAnsi="Arial" w:cs="Arial"/>
              </w:rPr>
              <w:t>t</w:t>
            </w:r>
            <w:r w:rsidRPr="002A613F">
              <w:rPr>
                <w:rFonts w:ascii="Arial" w:hAnsi="Arial" w:cs="Arial"/>
                <w:spacing w:val="-1"/>
              </w:rPr>
              <w:t>u</w:t>
            </w:r>
            <w:r w:rsidRPr="002A613F">
              <w:rPr>
                <w:rFonts w:ascii="Arial" w:hAnsi="Arial" w:cs="Arial"/>
                <w:spacing w:val="1"/>
              </w:rPr>
              <w:t>r</w:t>
            </w:r>
            <w:r w:rsidRPr="002A613F">
              <w:rPr>
                <w:rFonts w:ascii="Arial" w:hAnsi="Arial" w:cs="Arial"/>
              </w:rPr>
              <w:t>e</w:t>
            </w:r>
            <w:r w:rsidRPr="002A613F">
              <w:rPr>
                <w:rFonts w:ascii="Arial" w:hAnsi="Arial" w:cs="Arial"/>
                <w:spacing w:val="-2"/>
              </w:rPr>
              <w:t>w</w:t>
            </w:r>
            <w:r w:rsidRPr="002A613F">
              <w:rPr>
                <w:rFonts w:ascii="Arial" w:hAnsi="Arial" w:cs="Arial"/>
                <w:spacing w:val="1"/>
              </w:rPr>
              <w:t>ou</w:t>
            </w:r>
            <w:r w:rsidRPr="002A613F">
              <w:rPr>
                <w:rFonts w:ascii="Arial" w:hAnsi="Arial" w:cs="Arial"/>
              </w:rPr>
              <w:t>ld</w:t>
            </w:r>
            <w:r w:rsidRPr="002A613F">
              <w:rPr>
                <w:rFonts w:ascii="Arial" w:hAnsi="Arial" w:cs="Arial"/>
                <w:spacing w:val="-1"/>
              </w:rPr>
              <w:t>m</w:t>
            </w:r>
            <w:r w:rsidRPr="002A613F">
              <w:rPr>
                <w:rFonts w:ascii="Arial" w:hAnsi="Arial" w:cs="Arial"/>
                <w:spacing w:val="1"/>
              </w:rPr>
              <w:t>ak</w:t>
            </w:r>
            <w:r w:rsidRPr="002A613F">
              <w:rPr>
                <w:rFonts w:ascii="Arial" w:hAnsi="Arial" w:cs="Arial"/>
              </w:rPr>
              <w:t>et</w:t>
            </w:r>
            <w:r w:rsidRPr="002A613F">
              <w:rPr>
                <w:rFonts w:ascii="Arial" w:hAnsi="Arial" w:cs="Arial"/>
                <w:spacing w:val="-1"/>
              </w:rPr>
              <w:t>h</w:t>
            </w:r>
            <w:r w:rsidRPr="002A613F">
              <w:rPr>
                <w:rFonts w:ascii="Arial" w:hAnsi="Arial" w:cs="Arial"/>
              </w:rPr>
              <w:t>et</w:t>
            </w:r>
            <w:r w:rsidRPr="002A613F">
              <w:rPr>
                <w:rFonts w:ascii="Arial" w:hAnsi="Arial" w:cs="Arial"/>
                <w:spacing w:val="-1"/>
              </w:rPr>
              <w:t>h</w:t>
            </w:r>
            <w:r w:rsidRPr="002A613F">
              <w:rPr>
                <w:rFonts w:ascii="Arial" w:hAnsi="Arial" w:cs="Arial"/>
              </w:rPr>
              <w:t>e</w:t>
            </w:r>
            <w:proofErr w:type="spellEnd"/>
            <w:r w:rsidRPr="002A613F">
              <w:rPr>
                <w:rFonts w:ascii="Arial" w:hAnsi="Arial" w:cs="Arial"/>
              </w:rPr>
              <w:t xml:space="preserve"> </w:t>
            </w:r>
            <w:proofErr w:type="spellStart"/>
            <w:r w:rsidRPr="002A613F">
              <w:rPr>
                <w:rFonts w:ascii="Arial" w:hAnsi="Arial" w:cs="Arial"/>
                <w:spacing w:val="-1"/>
              </w:rPr>
              <w:t>m</w:t>
            </w:r>
            <w:r w:rsidRPr="002A613F">
              <w:rPr>
                <w:rFonts w:ascii="Arial" w:hAnsi="Arial" w:cs="Arial"/>
                <w:spacing w:val="1"/>
              </w:rPr>
              <w:t>e</w:t>
            </w:r>
            <w:r w:rsidRPr="002A613F">
              <w:rPr>
                <w:rFonts w:ascii="Arial" w:hAnsi="Arial" w:cs="Arial"/>
              </w:rPr>
              <w:t>t</w:t>
            </w:r>
            <w:r w:rsidRPr="002A613F">
              <w:rPr>
                <w:rFonts w:ascii="Arial" w:hAnsi="Arial" w:cs="Arial"/>
                <w:spacing w:val="1"/>
              </w:rPr>
              <w:t>hodo</w:t>
            </w:r>
            <w:r w:rsidRPr="002A613F">
              <w:rPr>
                <w:rFonts w:ascii="Arial" w:hAnsi="Arial" w:cs="Arial"/>
              </w:rPr>
              <w:t>l</w:t>
            </w:r>
            <w:r w:rsidRPr="002A613F">
              <w:rPr>
                <w:rFonts w:ascii="Arial" w:hAnsi="Arial" w:cs="Arial"/>
                <w:spacing w:val="1"/>
              </w:rPr>
              <w:t>o</w:t>
            </w:r>
            <w:r w:rsidRPr="002A613F">
              <w:rPr>
                <w:rFonts w:ascii="Arial" w:hAnsi="Arial" w:cs="Arial"/>
                <w:spacing w:val="-1"/>
              </w:rPr>
              <w:t>g</w:t>
            </w:r>
            <w:r w:rsidRPr="002A613F">
              <w:rPr>
                <w:rFonts w:ascii="Arial" w:hAnsi="Arial" w:cs="Arial"/>
              </w:rPr>
              <w:t>y</w:t>
            </w:r>
            <w:r w:rsidRPr="002A613F">
              <w:rPr>
                <w:rFonts w:ascii="Arial" w:hAnsi="Arial" w:cs="Arial"/>
                <w:spacing w:val="1"/>
              </w:rPr>
              <w:t>proce</w:t>
            </w:r>
            <w:r w:rsidRPr="002A613F">
              <w:rPr>
                <w:rFonts w:ascii="Arial" w:hAnsi="Arial" w:cs="Arial"/>
                <w:spacing w:val="-1"/>
              </w:rPr>
              <w:t>s</w:t>
            </w:r>
            <w:r w:rsidRPr="002A613F">
              <w:rPr>
                <w:rFonts w:ascii="Arial" w:hAnsi="Arial" w:cs="Arial"/>
              </w:rPr>
              <w:t>s</w:t>
            </w:r>
            <w:r w:rsidRPr="002A613F">
              <w:rPr>
                <w:rFonts w:ascii="Arial" w:hAnsi="Arial" w:cs="Arial"/>
                <w:spacing w:val="-1"/>
              </w:rPr>
              <w:t>m</w:t>
            </w:r>
            <w:r w:rsidRPr="002A613F">
              <w:rPr>
                <w:rFonts w:ascii="Arial" w:hAnsi="Arial" w:cs="Arial"/>
                <w:spacing w:val="1"/>
              </w:rPr>
              <w:t>or</w:t>
            </w:r>
            <w:r w:rsidRPr="002A613F">
              <w:rPr>
                <w:rFonts w:ascii="Arial" w:hAnsi="Arial" w:cs="Arial"/>
              </w:rPr>
              <w:t>e</w:t>
            </w:r>
            <w:r w:rsidRPr="002A613F">
              <w:rPr>
                <w:rFonts w:ascii="Arial" w:hAnsi="Arial" w:cs="Arial"/>
                <w:spacing w:val="1"/>
              </w:rPr>
              <w:t>c</w:t>
            </w:r>
            <w:r w:rsidRPr="002A613F">
              <w:rPr>
                <w:rFonts w:ascii="Arial" w:hAnsi="Arial" w:cs="Arial"/>
              </w:rPr>
              <w:t>l</w:t>
            </w:r>
            <w:r w:rsidRPr="002A613F">
              <w:rPr>
                <w:rFonts w:ascii="Arial" w:hAnsi="Arial" w:cs="Arial"/>
                <w:spacing w:val="1"/>
              </w:rPr>
              <w:t>ear</w:t>
            </w:r>
            <w:proofErr w:type="spellEnd"/>
            <w:r w:rsidRPr="002A613F">
              <w:rPr>
                <w:rFonts w:ascii="Arial" w:hAnsi="Arial" w:cs="Arial"/>
              </w:rPr>
              <w:t>.</w:t>
            </w:r>
          </w:p>
        </w:tc>
        <w:tc>
          <w:tcPr>
            <w:tcW w:w="4632" w:type="dxa"/>
            <w:tcBorders>
              <w:top w:val="single" w:sz="4" w:space="0" w:color="000000"/>
              <w:left w:val="single" w:sz="4" w:space="0" w:color="000000"/>
              <w:bottom w:val="single" w:sz="4" w:space="0" w:color="000000"/>
              <w:right w:val="single" w:sz="4" w:space="0" w:color="000000"/>
            </w:tcBorders>
          </w:tcPr>
          <w:p w:rsidR="00F4398C" w:rsidRPr="002A613F" w:rsidRDefault="00E46661">
            <w:pPr>
              <w:rPr>
                <w:rFonts w:ascii="Arial" w:hAnsi="Arial" w:cs="Arial"/>
              </w:rPr>
            </w:pPr>
            <w:r w:rsidRPr="002A613F">
              <w:rPr>
                <w:rFonts w:ascii="Arial" w:hAnsi="Arial" w:cs="Arial"/>
              </w:rPr>
              <w:t xml:space="preserve">In the preliminary studies we have determined the changes in dissolved oxygen content due to exposure to SLS (Article accepted in IJER)Work is mainly focusing on </w:t>
            </w:r>
            <w:proofErr w:type="spellStart"/>
            <w:r w:rsidRPr="002A613F">
              <w:rPr>
                <w:rFonts w:ascii="Arial" w:hAnsi="Arial" w:cs="Arial"/>
              </w:rPr>
              <w:t>behavioural</w:t>
            </w:r>
            <w:proofErr w:type="spellEnd"/>
            <w:r w:rsidRPr="002A613F">
              <w:rPr>
                <w:rFonts w:ascii="Arial" w:hAnsi="Arial" w:cs="Arial"/>
              </w:rPr>
              <w:t xml:space="preserve"> studies. SEM results are provided as additional support</w:t>
            </w:r>
          </w:p>
        </w:tc>
      </w:tr>
      <w:tr w:rsidR="00F4398C" w:rsidRPr="002A613F">
        <w:trPr>
          <w:trHeight w:hRule="exact" w:val="1390"/>
        </w:trPr>
        <w:tc>
          <w:tcPr>
            <w:tcW w:w="4628" w:type="dxa"/>
            <w:tcBorders>
              <w:top w:val="single" w:sz="4" w:space="0" w:color="000000"/>
              <w:left w:val="single" w:sz="4" w:space="0" w:color="000000"/>
              <w:bottom w:val="single" w:sz="4" w:space="0" w:color="000000"/>
              <w:right w:val="single" w:sz="4" w:space="0" w:color="000000"/>
            </w:tcBorders>
          </w:tcPr>
          <w:p w:rsidR="00F4398C" w:rsidRPr="002A613F" w:rsidRDefault="000B316E">
            <w:pPr>
              <w:ind w:left="104"/>
              <w:rPr>
                <w:rFonts w:ascii="Arial" w:hAnsi="Arial" w:cs="Arial"/>
              </w:rPr>
            </w:pPr>
            <w:proofErr w:type="spellStart"/>
            <w:r w:rsidRPr="002A613F">
              <w:rPr>
                <w:rFonts w:ascii="Arial" w:hAnsi="Arial" w:cs="Arial"/>
                <w:b/>
              </w:rPr>
              <w:t>A</w:t>
            </w:r>
            <w:r w:rsidRPr="002A613F">
              <w:rPr>
                <w:rFonts w:ascii="Arial" w:hAnsi="Arial" w:cs="Arial"/>
                <w:b/>
                <w:spacing w:val="1"/>
              </w:rPr>
              <w:t>r</w:t>
            </w:r>
            <w:r w:rsidRPr="002A613F">
              <w:rPr>
                <w:rFonts w:ascii="Arial" w:hAnsi="Arial" w:cs="Arial"/>
                <w:b/>
              </w:rPr>
              <w:t>e</w:t>
            </w:r>
            <w:r w:rsidRPr="002A613F">
              <w:rPr>
                <w:rFonts w:ascii="Arial" w:hAnsi="Arial" w:cs="Arial"/>
                <w:b/>
                <w:spacing w:val="1"/>
              </w:rPr>
              <w:t>t</w:t>
            </w:r>
            <w:r w:rsidRPr="002A613F">
              <w:rPr>
                <w:rFonts w:ascii="Arial" w:hAnsi="Arial" w:cs="Arial"/>
                <w:b/>
              </w:rPr>
              <w:t>he</w:t>
            </w:r>
            <w:r w:rsidRPr="002A613F">
              <w:rPr>
                <w:rFonts w:ascii="Arial" w:hAnsi="Arial" w:cs="Arial"/>
                <w:b/>
                <w:spacing w:val="1"/>
              </w:rPr>
              <w:t>refere</w:t>
            </w:r>
            <w:r w:rsidRPr="002A613F">
              <w:rPr>
                <w:rFonts w:ascii="Arial" w:hAnsi="Arial" w:cs="Arial"/>
                <w:b/>
              </w:rPr>
              <w:t>n</w:t>
            </w:r>
            <w:r w:rsidRPr="002A613F">
              <w:rPr>
                <w:rFonts w:ascii="Arial" w:hAnsi="Arial" w:cs="Arial"/>
                <w:b/>
                <w:spacing w:val="1"/>
              </w:rPr>
              <w:t>ce</w:t>
            </w:r>
            <w:r w:rsidRPr="002A613F">
              <w:rPr>
                <w:rFonts w:ascii="Arial" w:hAnsi="Arial" w:cs="Arial"/>
                <w:b/>
              </w:rPr>
              <w:t>s</w:t>
            </w:r>
            <w:r w:rsidRPr="002A613F">
              <w:rPr>
                <w:rFonts w:ascii="Arial" w:hAnsi="Arial" w:cs="Arial"/>
                <w:b/>
                <w:spacing w:val="-1"/>
              </w:rPr>
              <w:t>s</w:t>
            </w:r>
            <w:r w:rsidRPr="002A613F">
              <w:rPr>
                <w:rFonts w:ascii="Arial" w:hAnsi="Arial" w:cs="Arial"/>
                <w:b/>
              </w:rPr>
              <w:t>u</w:t>
            </w:r>
            <w:r w:rsidRPr="002A613F">
              <w:rPr>
                <w:rFonts w:ascii="Arial" w:hAnsi="Arial" w:cs="Arial"/>
                <w:b/>
                <w:spacing w:val="1"/>
              </w:rPr>
              <w:t>ff</w:t>
            </w:r>
            <w:r w:rsidRPr="002A613F">
              <w:rPr>
                <w:rFonts w:ascii="Arial" w:hAnsi="Arial" w:cs="Arial"/>
                <w:b/>
              </w:rPr>
              <w:t>i</w:t>
            </w:r>
            <w:r w:rsidRPr="002A613F">
              <w:rPr>
                <w:rFonts w:ascii="Arial" w:hAnsi="Arial" w:cs="Arial"/>
                <w:b/>
                <w:spacing w:val="1"/>
              </w:rPr>
              <w:t>c</w:t>
            </w:r>
            <w:r w:rsidRPr="002A613F">
              <w:rPr>
                <w:rFonts w:ascii="Arial" w:hAnsi="Arial" w:cs="Arial"/>
                <w:b/>
              </w:rPr>
              <w:t>i</w:t>
            </w:r>
            <w:r w:rsidRPr="002A613F">
              <w:rPr>
                <w:rFonts w:ascii="Arial" w:hAnsi="Arial" w:cs="Arial"/>
                <w:b/>
                <w:spacing w:val="1"/>
              </w:rPr>
              <w:t>e</w:t>
            </w:r>
            <w:r w:rsidRPr="002A613F">
              <w:rPr>
                <w:rFonts w:ascii="Arial" w:hAnsi="Arial" w:cs="Arial"/>
                <w:b/>
              </w:rPr>
              <w:t>nt</w:t>
            </w:r>
            <w:r w:rsidRPr="002A613F">
              <w:rPr>
                <w:rFonts w:ascii="Arial" w:hAnsi="Arial" w:cs="Arial"/>
                <w:b/>
                <w:spacing w:val="1"/>
              </w:rPr>
              <w:t>a</w:t>
            </w:r>
            <w:r w:rsidRPr="002A613F">
              <w:rPr>
                <w:rFonts w:ascii="Arial" w:hAnsi="Arial" w:cs="Arial"/>
                <w:b/>
              </w:rPr>
              <w:t>nd</w:t>
            </w:r>
            <w:r w:rsidRPr="002A613F">
              <w:rPr>
                <w:rFonts w:ascii="Arial" w:hAnsi="Arial" w:cs="Arial"/>
                <w:b/>
                <w:spacing w:val="1"/>
              </w:rPr>
              <w:t>rece</w:t>
            </w:r>
            <w:r w:rsidRPr="002A613F">
              <w:rPr>
                <w:rFonts w:ascii="Arial" w:hAnsi="Arial" w:cs="Arial"/>
                <w:b/>
              </w:rPr>
              <w:t>n</w:t>
            </w:r>
            <w:r w:rsidRPr="002A613F">
              <w:rPr>
                <w:rFonts w:ascii="Arial" w:hAnsi="Arial" w:cs="Arial"/>
                <w:b/>
                <w:spacing w:val="1"/>
              </w:rPr>
              <w:t>t</w:t>
            </w:r>
            <w:proofErr w:type="spellEnd"/>
            <w:r w:rsidRPr="002A613F">
              <w:rPr>
                <w:rFonts w:ascii="Arial" w:hAnsi="Arial" w:cs="Arial"/>
                <w:b/>
              </w:rPr>
              <w:t>?</w:t>
            </w:r>
          </w:p>
          <w:p w:rsidR="00F4398C" w:rsidRPr="002A613F" w:rsidRDefault="000B316E">
            <w:pPr>
              <w:spacing w:line="220" w:lineRule="exact"/>
              <w:ind w:left="104"/>
              <w:rPr>
                <w:rFonts w:ascii="Arial" w:hAnsi="Arial" w:cs="Arial"/>
              </w:rPr>
            </w:pPr>
            <w:r w:rsidRPr="002A613F">
              <w:rPr>
                <w:rFonts w:ascii="Arial" w:hAnsi="Arial" w:cs="Arial"/>
                <w:spacing w:val="1"/>
              </w:rPr>
              <w:t>(</w:t>
            </w:r>
            <w:proofErr w:type="spellStart"/>
            <w:r w:rsidRPr="002A613F">
              <w:rPr>
                <w:rFonts w:ascii="Arial" w:hAnsi="Arial" w:cs="Arial"/>
              </w:rPr>
              <w:t>Y</w:t>
            </w:r>
            <w:r w:rsidRPr="002A613F">
              <w:rPr>
                <w:rFonts w:ascii="Arial" w:hAnsi="Arial" w:cs="Arial"/>
                <w:spacing w:val="1"/>
              </w:rPr>
              <w:t>E</w:t>
            </w:r>
            <w:r w:rsidRPr="002A613F">
              <w:rPr>
                <w:rFonts w:ascii="Arial" w:hAnsi="Arial" w:cs="Arial"/>
              </w:rPr>
              <w:t>S</w:t>
            </w:r>
            <w:r w:rsidRPr="002A613F">
              <w:rPr>
                <w:rFonts w:ascii="Arial" w:hAnsi="Arial" w:cs="Arial"/>
                <w:spacing w:val="1"/>
              </w:rPr>
              <w:t>o</w:t>
            </w:r>
            <w:r w:rsidRPr="002A613F">
              <w:rPr>
                <w:rFonts w:ascii="Arial" w:hAnsi="Arial" w:cs="Arial"/>
              </w:rPr>
              <w:t>rNO</w:t>
            </w:r>
            <w:proofErr w:type="spellEnd"/>
            <w:r w:rsidRPr="002A613F">
              <w:rPr>
                <w:rFonts w:ascii="Arial" w:hAnsi="Arial" w:cs="Arial"/>
              </w:rPr>
              <w:t>)</w:t>
            </w:r>
          </w:p>
          <w:p w:rsidR="00F4398C" w:rsidRPr="002A613F" w:rsidRDefault="00F4398C">
            <w:pPr>
              <w:spacing w:before="15" w:line="220" w:lineRule="exact"/>
              <w:rPr>
                <w:rFonts w:ascii="Arial" w:hAnsi="Arial" w:cs="Arial"/>
              </w:rPr>
            </w:pPr>
          </w:p>
          <w:p w:rsidR="00F4398C" w:rsidRPr="002A613F" w:rsidRDefault="000B316E">
            <w:pPr>
              <w:spacing w:line="220" w:lineRule="exact"/>
              <w:ind w:left="104" w:right="190"/>
              <w:rPr>
                <w:rFonts w:ascii="Arial" w:hAnsi="Arial" w:cs="Arial"/>
              </w:rPr>
            </w:pPr>
            <w:proofErr w:type="spellStart"/>
            <w:r w:rsidRPr="002A613F">
              <w:rPr>
                <w:rFonts w:ascii="Arial" w:hAnsi="Arial" w:cs="Arial"/>
                <w:spacing w:val="1"/>
              </w:rPr>
              <w:t>I</w:t>
            </w:r>
            <w:r w:rsidRPr="002A613F">
              <w:rPr>
                <w:rFonts w:ascii="Arial" w:hAnsi="Arial" w:cs="Arial"/>
              </w:rPr>
              <w:t>f</w:t>
            </w:r>
            <w:r w:rsidRPr="002A613F">
              <w:rPr>
                <w:rFonts w:ascii="Arial" w:hAnsi="Arial" w:cs="Arial"/>
                <w:spacing w:val="-1"/>
              </w:rPr>
              <w:t>y</w:t>
            </w:r>
            <w:r w:rsidRPr="002A613F">
              <w:rPr>
                <w:rFonts w:ascii="Arial" w:hAnsi="Arial" w:cs="Arial"/>
                <w:spacing w:val="1"/>
              </w:rPr>
              <w:t>o</w:t>
            </w:r>
            <w:r w:rsidRPr="002A613F">
              <w:rPr>
                <w:rFonts w:ascii="Arial" w:hAnsi="Arial" w:cs="Arial"/>
                <w:spacing w:val="-1"/>
              </w:rPr>
              <w:t>u</w:t>
            </w:r>
            <w:r w:rsidRPr="002A613F">
              <w:rPr>
                <w:rFonts w:ascii="Arial" w:hAnsi="Arial" w:cs="Arial"/>
              </w:rPr>
              <w:t>r</w:t>
            </w:r>
            <w:r w:rsidRPr="002A613F">
              <w:rPr>
                <w:rFonts w:ascii="Arial" w:hAnsi="Arial" w:cs="Arial"/>
                <w:spacing w:val="1"/>
              </w:rPr>
              <w:t>a</w:t>
            </w:r>
            <w:r w:rsidRPr="002A613F">
              <w:rPr>
                <w:rFonts w:ascii="Arial" w:hAnsi="Arial" w:cs="Arial"/>
                <w:spacing w:val="-1"/>
              </w:rPr>
              <w:t>n</w:t>
            </w:r>
            <w:r w:rsidRPr="002A613F">
              <w:rPr>
                <w:rFonts w:ascii="Arial" w:hAnsi="Arial" w:cs="Arial"/>
                <w:spacing w:val="2"/>
              </w:rPr>
              <w:t>s</w:t>
            </w:r>
            <w:r w:rsidRPr="002A613F">
              <w:rPr>
                <w:rFonts w:ascii="Arial" w:hAnsi="Arial" w:cs="Arial"/>
                <w:spacing w:val="-2"/>
              </w:rPr>
              <w:t>w</w:t>
            </w:r>
            <w:r w:rsidRPr="002A613F">
              <w:rPr>
                <w:rFonts w:ascii="Arial" w:hAnsi="Arial" w:cs="Arial"/>
                <w:spacing w:val="3"/>
              </w:rPr>
              <w:t>e</w:t>
            </w:r>
            <w:r w:rsidRPr="002A613F">
              <w:rPr>
                <w:rFonts w:ascii="Arial" w:hAnsi="Arial" w:cs="Arial"/>
              </w:rPr>
              <w:t>risNO,</w:t>
            </w:r>
            <w:r w:rsidRPr="002A613F">
              <w:rPr>
                <w:rFonts w:ascii="Arial" w:hAnsi="Arial" w:cs="Arial"/>
                <w:spacing w:val="1"/>
              </w:rPr>
              <w:t>p</w:t>
            </w:r>
            <w:r w:rsidRPr="002A613F">
              <w:rPr>
                <w:rFonts w:ascii="Arial" w:hAnsi="Arial" w:cs="Arial"/>
              </w:rPr>
              <w:t>l</w:t>
            </w:r>
            <w:r w:rsidRPr="002A613F">
              <w:rPr>
                <w:rFonts w:ascii="Arial" w:hAnsi="Arial" w:cs="Arial"/>
                <w:spacing w:val="1"/>
              </w:rPr>
              <w:t>ea</w:t>
            </w:r>
            <w:r w:rsidRPr="002A613F">
              <w:rPr>
                <w:rFonts w:ascii="Arial" w:hAnsi="Arial" w:cs="Arial"/>
                <w:spacing w:val="-1"/>
              </w:rPr>
              <w:t>s</w:t>
            </w:r>
            <w:r w:rsidRPr="002A613F">
              <w:rPr>
                <w:rFonts w:ascii="Arial" w:hAnsi="Arial" w:cs="Arial"/>
              </w:rPr>
              <w:t>e</w:t>
            </w:r>
            <w:r w:rsidRPr="002A613F">
              <w:rPr>
                <w:rFonts w:ascii="Arial" w:hAnsi="Arial" w:cs="Arial"/>
                <w:spacing w:val="1"/>
              </w:rPr>
              <w:t>pro</w:t>
            </w:r>
            <w:r w:rsidRPr="002A613F">
              <w:rPr>
                <w:rFonts w:ascii="Arial" w:hAnsi="Arial" w:cs="Arial"/>
                <w:spacing w:val="-1"/>
              </w:rPr>
              <w:t>v</w:t>
            </w:r>
            <w:r w:rsidRPr="002A613F">
              <w:rPr>
                <w:rFonts w:ascii="Arial" w:hAnsi="Arial" w:cs="Arial"/>
              </w:rPr>
              <w:t>i</w:t>
            </w:r>
            <w:r w:rsidRPr="002A613F">
              <w:rPr>
                <w:rFonts w:ascii="Arial" w:hAnsi="Arial" w:cs="Arial"/>
                <w:spacing w:val="1"/>
              </w:rPr>
              <w:t>d</w:t>
            </w:r>
            <w:r w:rsidRPr="002A613F">
              <w:rPr>
                <w:rFonts w:ascii="Arial" w:hAnsi="Arial" w:cs="Arial"/>
              </w:rPr>
              <w:t>e</w:t>
            </w:r>
            <w:r w:rsidRPr="002A613F">
              <w:rPr>
                <w:rFonts w:ascii="Arial" w:hAnsi="Arial" w:cs="Arial"/>
                <w:spacing w:val="1"/>
              </w:rPr>
              <w:t>c</w:t>
            </w:r>
            <w:r w:rsidRPr="002A613F">
              <w:rPr>
                <w:rFonts w:ascii="Arial" w:hAnsi="Arial" w:cs="Arial"/>
              </w:rPr>
              <w:t>l</w:t>
            </w:r>
            <w:r w:rsidRPr="002A613F">
              <w:rPr>
                <w:rFonts w:ascii="Arial" w:hAnsi="Arial" w:cs="Arial"/>
                <w:spacing w:val="1"/>
              </w:rPr>
              <w:t>ea</w:t>
            </w:r>
            <w:r w:rsidRPr="002A613F">
              <w:rPr>
                <w:rFonts w:ascii="Arial" w:hAnsi="Arial" w:cs="Arial"/>
              </w:rPr>
              <w:t>r</w:t>
            </w:r>
            <w:r w:rsidRPr="002A613F">
              <w:rPr>
                <w:rFonts w:ascii="Arial" w:hAnsi="Arial" w:cs="Arial"/>
                <w:spacing w:val="-1"/>
              </w:rPr>
              <w:t>su</w:t>
            </w:r>
            <w:r w:rsidRPr="002A613F">
              <w:rPr>
                <w:rFonts w:ascii="Arial" w:hAnsi="Arial" w:cs="Arial"/>
                <w:spacing w:val="1"/>
              </w:rPr>
              <w:t>gge</w:t>
            </w:r>
            <w:r w:rsidRPr="002A613F">
              <w:rPr>
                <w:rFonts w:ascii="Arial" w:hAnsi="Arial" w:cs="Arial"/>
                <w:spacing w:val="-1"/>
              </w:rPr>
              <w:t>s</w:t>
            </w:r>
            <w:r w:rsidRPr="002A613F">
              <w:rPr>
                <w:rFonts w:ascii="Arial" w:hAnsi="Arial" w:cs="Arial"/>
              </w:rPr>
              <w:t>ti</w:t>
            </w:r>
            <w:r w:rsidRPr="002A613F">
              <w:rPr>
                <w:rFonts w:ascii="Arial" w:hAnsi="Arial" w:cs="Arial"/>
                <w:spacing w:val="1"/>
              </w:rPr>
              <w:t>o</w:t>
            </w:r>
            <w:r w:rsidRPr="002A613F">
              <w:rPr>
                <w:rFonts w:ascii="Arial" w:hAnsi="Arial" w:cs="Arial"/>
              </w:rPr>
              <w:t>n</w:t>
            </w:r>
            <w:proofErr w:type="spellEnd"/>
            <w:r w:rsidRPr="002A613F">
              <w:rPr>
                <w:rFonts w:ascii="Arial" w:hAnsi="Arial" w:cs="Arial"/>
              </w:rPr>
              <w:t xml:space="preserve"> </w:t>
            </w:r>
            <w:proofErr w:type="spellStart"/>
            <w:r w:rsidRPr="002A613F">
              <w:rPr>
                <w:rFonts w:ascii="Arial" w:hAnsi="Arial" w:cs="Arial"/>
                <w:spacing w:val="-1"/>
              </w:rPr>
              <w:t>f</w:t>
            </w:r>
            <w:r w:rsidRPr="002A613F">
              <w:rPr>
                <w:rFonts w:ascii="Arial" w:hAnsi="Arial" w:cs="Arial"/>
                <w:spacing w:val="1"/>
              </w:rPr>
              <w:t>o</w:t>
            </w:r>
            <w:r w:rsidRPr="002A613F">
              <w:rPr>
                <w:rFonts w:ascii="Arial" w:hAnsi="Arial" w:cs="Arial"/>
              </w:rPr>
              <w:t>ri</w:t>
            </w:r>
            <w:r w:rsidRPr="002A613F">
              <w:rPr>
                <w:rFonts w:ascii="Arial" w:hAnsi="Arial" w:cs="Arial"/>
                <w:spacing w:val="-1"/>
              </w:rPr>
              <w:t>m</w:t>
            </w:r>
            <w:r w:rsidRPr="002A613F">
              <w:rPr>
                <w:rFonts w:ascii="Arial" w:hAnsi="Arial" w:cs="Arial"/>
                <w:spacing w:val="1"/>
              </w:rPr>
              <w:t>pro</w:t>
            </w:r>
            <w:r w:rsidRPr="002A613F">
              <w:rPr>
                <w:rFonts w:ascii="Arial" w:hAnsi="Arial" w:cs="Arial"/>
                <w:spacing w:val="-1"/>
              </w:rPr>
              <w:t>v</w:t>
            </w:r>
            <w:r w:rsidRPr="002A613F">
              <w:rPr>
                <w:rFonts w:ascii="Arial" w:hAnsi="Arial" w:cs="Arial"/>
                <w:spacing w:val="1"/>
              </w:rPr>
              <w:t>e</w:t>
            </w:r>
            <w:r w:rsidRPr="002A613F">
              <w:rPr>
                <w:rFonts w:ascii="Arial" w:hAnsi="Arial" w:cs="Arial"/>
                <w:spacing w:val="-1"/>
              </w:rPr>
              <w:t>m</w:t>
            </w:r>
            <w:r w:rsidRPr="002A613F">
              <w:rPr>
                <w:rFonts w:ascii="Arial" w:hAnsi="Arial" w:cs="Arial"/>
                <w:spacing w:val="3"/>
              </w:rPr>
              <w:t>e</w:t>
            </w:r>
            <w:r w:rsidRPr="002A613F">
              <w:rPr>
                <w:rFonts w:ascii="Arial" w:hAnsi="Arial" w:cs="Arial"/>
                <w:spacing w:val="-1"/>
              </w:rPr>
              <w:t>n</w:t>
            </w:r>
            <w:r w:rsidRPr="002A613F">
              <w:rPr>
                <w:rFonts w:ascii="Arial" w:hAnsi="Arial" w:cs="Arial"/>
                <w:spacing w:val="2"/>
              </w:rPr>
              <w:t>t</w:t>
            </w:r>
            <w:proofErr w:type="spellEnd"/>
            <w:r w:rsidRPr="002A613F">
              <w:rPr>
                <w:rFonts w:ascii="Arial" w:hAnsi="Arial" w:cs="Arial"/>
              </w:rPr>
              <w:t>.</w:t>
            </w:r>
          </w:p>
        </w:tc>
        <w:tc>
          <w:tcPr>
            <w:tcW w:w="4632" w:type="dxa"/>
            <w:tcBorders>
              <w:top w:val="single" w:sz="4" w:space="0" w:color="000000"/>
              <w:left w:val="single" w:sz="4" w:space="0" w:color="000000"/>
              <w:bottom w:val="single" w:sz="4" w:space="0" w:color="000000"/>
              <w:right w:val="single" w:sz="4" w:space="0" w:color="000000"/>
            </w:tcBorders>
          </w:tcPr>
          <w:p w:rsidR="00F4398C" w:rsidRPr="002A613F" w:rsidRDefault="000B316E">
            <w:pPr>
              <w:spacing w:before="5" w:line="220" w:lineRule="exact"/>
              <w:ind w:left="103" w:right="583"/>
              <w:rPr>
                <w:rFonts w:ascii="Arial" w:hAnsi="Arial" w:cs="Arial"/>
              </w:rPr>
            </w:pPr>
            <w:proofErr w:type="spellStart"/>
            <w:r w:rsidRPr="002A613F">
              <w:rPr>
                <w:rFonts w:ascii="Arial" w:hAnsi="Arial" w:cs="Arial"/>
                <w:spacing w:val="1"/>
              </w:rPr>
              <w:t>T</w:t>
            </w:r>
            <w:r w:rsidRPr="002A613F">
              <w:rPr>
                <w:rFonts w:ascii="Arial" w:hAnsi="Arial" w:cs="Arial"/>
                <w:spacing w:val="-1"/>
              </w:rPr>
              <w:t>h</w:t>
            </w:r>
            <w:r w:rsidRPr="002A613F">
              <w:rPr>
                <w:rFonts w:ascii="Arial" w:hAnsi="Arial" w:cs="Arial"/>
              </w:rPr>
              <w:t>e</w:t>
            </w:r>
            <w:r w:rsidRPr="002A613F">
              <w:rPr>
                <w:rFonts w:ascii="Arial" w:hAnsi="Arial" w:cs="Arial"/>
                <w:spacing w:val="1"/>
              </w:rPr>
              <w:t>re</w:t>
            </w:r>
            <w:r w:rsidRPr="002A613F">
              <w:rPr>
                <w:rFonts w:ascii="Arial" w:hAnsi="Arial" w:cs="Arial"/>
                <w:spacing w:val="-1"/>
              </w:rPr>
              <w:t>f</w:t>
            </w:r>
            <w:r w:rsidRPr="002A613F">
              <w:rPr>
                <w:rFonts w:ascii="Arial" w:hAnsi="Arial" w:cs="Arial"/>
                <w:spacing w:val="1"/>
              </w:rPr>
              <w:t>ere</w:t>
            </w:r>
            <w:r w:rsidRPr="002A613F">
              <w:rPr>
                <w:rFonts w:ascii="Arial" w:hAnsi="Arial" w:cs="Arial"/>
                <w:spacing w:val="-1"/>
              </w:rPr>
              <w:t>n</w:t>
            </w:r>
            <w:r w:rsidRPr="002A613F">
              <w:rPr>
                <w:rFonts w:ascii="Arial" w:hAnsi="Arial" w:cs="Arial"/>
                <w:spacing w:val="1"/>
              </w:rPr>
              <w:t>ce</w:t>
            </w:r>
            <w:r w:rsidRPr="002A613F">
              <w:rPr>
                <w:rFonts w:ascii="Arial" w:hAnsi="Arial" w:cs="Arial"/>
              </w:rPr>
              <w:t>sis</w:t>
            </w:r>
            <w:r w:rsidRPr="002A613F">
              <w:rPr>
                <w:rFonts w:ascii="Arial" w:hAnsi="Arial" w:cs="Arial"/>
                <w:spacing w:val="-1"/>
              </w:rPr>
              <w:t>su</w:t>
            </w:r>
            <w:r w:rsidRPr="002A613F">
              <w:rPr>
                <w:rFonts w:ascii="Arial" w:hAnsi="Arial" w:cs="Arial"/>
                <w:spacing w:val="1"/>
              </w:rPr>
              <w:t>ff</w:t>
            </w:r>
            <w:r w:rsidRPr="002A613F">
              <w:rPr>
                <w:rFonts w:ascii="Arial" w:hAnsi="Arial" w:cs="Arial"/>
              </w:rPr>
              <w:t>i</w:t>
            </w:r>
            <w:r w:rsidRPr="002A613F">
              <w:rPr>
                <w:rFonts w:ascii="Arial" w:hAnsi="Arial" w:cs="Arial"/>
                <w:spacing w:val="1"/>
              </w:rPr>
              <w:t>c</w:t>
            </w:r>
            <w:r w:rsidRPr="002A613F">
              <w:rPr>
                <w:rFonts w:ascii="Arial" w:hAnsi="Arial" w:cs="Arial"/>
              </w:rPr>
              <w:t>i</w:t>
            </w:r>
            <w:r w:rsidRPr="002A613F">
              <w:rPr>
                <w:rFonts w:ascii="Arial" w:hAnsi="Arial" w:cs="Arial"/>
                <w:spacing w:val="1"/>
              </w:rPr>
              <w:t>en</w:t>
            </w:r>
            <w:r w:rsidRPr="002A613F">
              <w:rPr>
                <w:rFonts w:ascii="Arial" w:hAnsi="Arial" w:cs="Arial"/>
              </w:rPr>
              <w:t>t</w:t>
            </w:r>
            <w:r w:rsidRPr="002A613F">
              <w:rPr>
                <w:rFonts w:ascii="Arial" w:hAnsi="Arial" w:cs="Arial"/>
                <w:spacing w:val="1"/>
              </w:rPr>
              <w:t>b</w:t>
            </w:r>
            <w:r w:rsidRPr="002A613F">
              <w:rPr>
                <w:rFonts w:ascii="Arial" w:hAnsi="Arial" w:cs="Arial"/>
                <w:spacing w:val="-1"/>
              </w:rPr>
              <w:t>u</w:t>
            </w:r>
            <w:r w:rsidRPr="002A613F">
              <w:rPr>
                <w:rFonts w:ascii="Arial" w:hAnsi="Arial" w:cs="Arial"/>
              </w:rPr>
              <w:t>t</w:t>
            </w:r>
            <w:proofErr w:type="spellEnd"/>
            <w:r w:rsidRPr="002A613F">
              <w:rPr>
                <w:rFonts w:ascii="Arial" w:hAnsi="Arial" w:cs="Arial"/>
              </w:rPr>
              <w:t xml:space="preserve"> </w:t>
            </w:r>
            <w:proofErr w:type="spellStart"/>
            <w:r w:rsidRPr="002A613F">
              <w:rPr>
                <w:rFonts w:ascii="Arial" w:hAnsi="Arial" w:cs="Arial"/>
                <w:spacing w:val="-1"/>
              </w:rPr>
              <w:t>n</w:t>
            </w:r>
            <w:r w:rsidRPr="002A613F">
              <w:rPr>
                <w:rFonts w:ascii="Arial" w:hAnsi="Arial" w:cs="Arial"/>
                <w:spacing w:val="1"/>
              </w:rPr>
              <w:t>ee</w:t>
            </w:r>
            <w:r w:rsidRPr="002A613F">
              <w:rPr>
                <w:rFonts w:ascii="Arial" w:hAnsi="Arial" w:cs="Arial"/>
              </w:rPr>
              <w:t>d</w:t>
            </w:r>
            <w:r w:rsidRPr="002A613F">
              <w:rPr>
                <w:rFonts w:ascii="Arial" w:hAnsi="Arial" w:cs="Arial"/>
                <w:spacing w:val="-1"/>
              </w:rPr>
              <w:t>m</w:t>
            </w:r>
            <w:r w:rsidRPr="002A613F">
              <w:rPr>
                <w:rFonts w:ascii="Arial" w:hAnsi="Arial" w:cs="Arial"/>
                <w:spacing w:val="1"/>
              </w:rPr>
              <w:t>or</w:t>
            </w:r>
            <w:r w:rsidRPr="002A613F">
              <w:rPr>
                <w:rFonts w:ascii="Arial" w:hAnsi="Arial" w:cs="Arial"/>
              </w:rPr>
              <w:t>e</w:t>
            </w:r>
            <w:r w:rsidRPr="002A613F">
              <w:rPr>
                <w:rFonts w:ascii="Arial" w:hAnsi="Arial" w:cs="Arial"/>
                <w:spacing w:val="1"/>
              </w:rPr>
              <w:t>rece</w:t>
            </w:r>
            <w:r w:rsidRPr="002A613F">
              <w:rPr>
                <w:rFonts w:ascii="Arial" w:hAnsi="Arial" w:cs="Arial"/>
                <w:spacing w:val="-1"/>
              </w:rPr>
              <w:t>n</w:t>
            </w:r>
            <w:r w:rsidRPr="002A613F">
              <w:rPr>
                <w:rFonts w:ascii="Arial" w:hAnsi="Arial" w:cs="Arial"/>
              </w:rPr>
              <w:t>t</w:t>
            </w:r>
            <w:proofErr w:type="spellEnd"/>
            <w:r w:rsidRPr="002A613F">
              <w:rPr>
                <w:rFonts w:ascii="Arial" w:hAnsi="Arial" w:cs="Arial"/>
              </w:rPr>
              <w:t xml:space="preserve"> </w:t>
            </w:r>
            <w:r w:rsidRPr="002A613F">
              <w:rPr>
                <w:rFonts w:ascii="Arial" w:hAnsi="Arial" w:cs="Arial"/>
                <w:spacing w:val="1"/>
              </w:rPr>
              <w:t>re</w:t>
            </w:r>
            <w:r w:rsidRPr="002A613F">
              <w:rPr>
                <w:rFonts w:ascii="Arial" w:hAnsi="Arial" w:cs="Arial"/>
                <w:spacing w:val="-1"/>
              </w:rPr>
              <w:t>f</w:t>
            </w:r>
            <w:r w:rsidRPr="002A613F">
              <w:rPr>
                <w:rFonts w:ascii="Arial" w:hAnsi="Arial" w:cs="Arial"/>
                <w:spacing w:val="1"/>
              </w:rPr>
              <w:t>ere</w:t>
            </w:r>
            <w:r w:rsidRPr="002A613F">
              <w:rPr>
                <w:rFonts w:ascii="Arial" w:hAnsi="Arial" w:cs="Arial"/>
                <w:spacing w:val="-1"/>
              </w:rPr>
              <w:t>n</w:t>
            </w:r>
            <w:r w:rsidRPr="002A613F">
              <w:rPr>
                <w:rFonts w:ascii="Arial" w:hAnsi="Arial" w:cs="Arial"/>
                <w:spacing w:val="1"/>
              </w:rPr>
              <w:t>ce</w:t>
            </w:r>
            <w:r w:rsidRPr="002A613F">
              <w:rPr>
                <w:rFonts w:ascii="Arial" w:hAnsi="Arial" w:cs="Arial"/>
                <w:spacing w:val="2"/>
              </w:rPr>
              <w:t>s</w:t>
            </w:r>
            <w:r w:rsidRPr="002A613F">
              <w:rPr>
                <w:rFonts w:ascii="Arial" w:hAnsi="Arial" w:cs="Arial"/>
              </w:rPr>
              <w:t>.</w:t>
            </w:r>
          </w:p>
        </w:tc>
        <w:tc>
          <w:tcPr>
            <w:tcW w:w="4632" w:type="dxa"/>
            <w:tcBorders>
              <w:top w:val="single" w:sz="4" w:space="0" w:color="000000"/>
              <w:left w:val="single" w:sz="4" w:space="0" w:color="000000"/>
              <w:bottom w:val="single" w:sz="4" w:space="0" w:color="000000"/>
              <w:right w:val="single" w:sz="4" w:space="0" w:color="000000"/>
            </w:tcBorders>
          </w:tcPr>
          <w:p w:rsidR="00F4398C" w:rsidRPr="002A613F" w:rsidRDefault="00E46661">
            <w:pPr>
              <w:rPr>
                <w:rFonts w:ascii="Arial" w:hAnsi="Arial" w:cs="Arial"/>
              </w:rPr>
            </w:pPr>
            <w:r w:rsidRPr="002A613F">
              <w:rPr>
                <w:rFonts w:ascii="Arial" w:hAnsi="Arial" w:cs="Arial"/>
              </w:rPr>
              <w:t>Modified</w:t>
            </w:r>
          </w:p>
        </w:tc>
      </w:tr>
      <w:tr w:rsidR="00F4398C" w:rsidRPr="002A613F">
        <w:trPr>
          <w:trHeight w:hRule="exact" w:val="1389"/>
        </w:trPr>
        <w:tc>
          <w:tcPr>
            <w:tcW w:w="4628" w:type="dxa"/>
            <w:tcBorders>
              <w:top w:val="single" w:sz="4" w:space="0" w:color="000000"/>
              <w:left w:val="single" w:sz="4" w:space="0" w:color="000000"/>
              <w:bottom w:val="single" w:sz="4" w:space="0" w:color="000000"/>
              <w:right w:val="single" w:sz="4" w:space="0" w:color="000000"/>
            </w:tcBorders>
          </w:tcPr>
          <w:p w:rsidR="00F4398C" w:rsidRPr="002A613F" w:rsidRDefault="000B316E">
            <w:pPr>
              <w:ind w:left="104"/>
              <w:rPr>
                <w:rFonts w:ascii="Arial" w:hAnsi="Arial" w:cs="Arial"/>
              </w:rPr>
            </w:pPr>
            <w:proofErr w:type="spellStart"/>
            <w:r w:rsidRPr="002A613F">
              <w:rPr>
                <w:rFonts w:ascii="Arial" w:hAnsi="Arial" w:cs="Arial"/>
                <w:b/>
              </w:rPr>
              <w:t>A</w:t>
            </w:r>
            <w:r w:rsidRPr="002A613F">
              <w:rPr>
                <w:rFonts w:ascii="Arial" w:hAnsi="Arial" w:cs="Arial"/>
                <w:b/>
                <w:spacing w:val="1"/>
              </w:rPr>
              <w:t>r</w:t>
            </w:r>
            <w:r w:rsidRPr="002A613F">
              <w:rPr>
                <w:rFonts w:ascii="Arial" w:hAnsi="Arial" w:cs="Arial"/>
                <w:b/>
              </w:rPr>
              <w:t>e</w:t>
            </w:r>
            <w:r w:rsidRPr="002A613F">
              <w:rPr>
                <w:rFonts w:ascii="Arial" w:hAnsi="Arial" w:cs="Arial"/>
                <w:b/>
                <w:spacing w:val="1"/>
              </w:rPr>
              <w:t>t</w:t>
            </w:r>
            <w:r w:rsidRPr="002A613F">
              <w:rPr>
                <w:rFonts w:ascii="Arial" w:hAnsi="Arial" w:cs="Arial"/>
                <w:b/>
              </w:rPr>
              <w:t>h</w:t>
            </w:r>
            <w:r w:rsidRPr="002A613F">
              <w:rPr>
                <w:rFonts w:ascii="Arial" w:hAnsi="Arial" w:cs="Arial"/>
                <w:b/>
                <w:spacing w:val="1"/>
              </w:rPr>
              <w:t>er</w:t>
            </w:r>
            <w:r w:rsidRPr="002A613F">
              <w:rPr>
                <w:rFonts w:ascii="Arial" w:hAnsi="Arial" w:cs="Arial"/>
                <w:b/>
              </w:rPr>
              <w:t>e</w:t>
            </w:r>
            <w:r w:rsidRPr="002A613F">
              <w:rPr>
                <w:rFonts w:ascii="Arial" w:hAnsi="Arial" w:cs="Arial"/>
                <w:b/>
                <w:spacing w:val="1"/>
              </w:rPr>
              <w:t>et</w:t>
            </w:r>
            <w:r w:rsidRPr="002A613F">
              <w:rPr>
                <w:rFonts w:ascii="Arial" w:hAnsi="Arial" w:cs="Arial"/>
                <w:b/>
              </w:rPr>
              <w:t>hi</w:t>
            </w:r>
            <w:r w:rsidRPr="002A613F">
              <w:rPr>
                <w:rFonts w:ascii="Arial" w:hAnsi="Arial" w:cs="Arial"/>
                <w:b/>
                <w:spacing w:val="1"/>
              </w:rPr>
              <w:t>ca</w:t>
            </w:r>
            <w:r w:rsidRPr="002A613F">
              <w:rPr>
                <w:rFonts w:ascii="Arial" w:hAnsi="Arial" w:cs="Arial"/>
                <w:b/>
              </w:rPr>
              <w:t>li</w:t>
            </w:r>
            <w:r w:rsidRPr="002A613F">
              <w:rPr>
                <w:rFonts w:ascii="Arial" w:hAnsi="Arial" w:cs="Arial"/>
                <w:b/>
                <w:spacing w:val="-1"/>
              </w:rPr>
              <w:t>s</w:t>
            </w:r>
            <w:r w:rsidRPr="002A613F">
              <w:rPr>
                <w:rFonts w:ascii="Arial" w:hAnsi="Arial" w:cs="Arial"/>
                <w:b/>
                <w:spacing w:val="2"/>
              </w:rPr>
              <w:t>s</w:t>
            </w:r>
            <w:r w:rsidRPr="002A613F">
              <w:rPr>
                <w:rFonts w:ascii="Arial" w:hAnsi="Arial" w:cs="Arial"/>
                <w:b/>
              </w:rPr>
              <w:t>u</w:t>
            </w:r>
            <w:r w:rsidRPr="002A613F">
              <w:rPr>
                <w:rFonts w:ascii="Arial" w:hAnsi="Arial" w:cs="Arial"/>
                <w:b/>
                <w:spacing w:val="1"/>
              </w:rPr>
              <w:t>e</w:t>
            </w:r>
            <w:r w:rsidRPr="002A613F">
              <w:rPr>
                <w:rFonts w:ascii="Arial" w:hAnsi="Arial" w:cs="Arial"/>
                <w:b/>
              </w:rPr>
              <w:t>sin</w:t>
            </w:r>
            <w:r w:rsidRPr="002A613F">
              <w:rPr>
                <w:rFonts w:ascii="Arial" w:hAnsi="Arial" w:cs="Arial"/>
                <w:b/>
                <w:spacing w:val="1"/>
              </w:rPr>
              <w:t>t</w:t>
            </w:r>
            <w:r w:rsidRPr="002A613F">
              <w:rPr>
                <w:rFonts w:ascii="Arial" w:hAnsi="Arial" w:cs="Arial"/>
                <w:b/>
              </w:rPr>
              <w:t>his</w:t>
            </w:r>
            <w:r w:rsidRPr="002A613F">
              <w:rPr>
                <w:rFonts w:ascii="Arial" w:hAnsi="Arial" w:cs="Arial"/>
                <w:b/>
                <w:spacing w:val="-3"/>
              </w:rPr>
              <w:t>m</w:t>
            </w:r>
            <w:r w:rsidRPr="002A613F">
              <w:rPr>
                <w:rFonts w:ascii="Arial" w:hAnsi="Arial" w:cs="Arial"/>
                <w:b/>
                <w:spacing w:val="1"/>
              </w:rPr>
              <w:t>a</w:t>
            </w:r>
            <w:r w:rsidRPr="002A613F">
              <w:rPr>
                <w:rFonts w:ascii="Arial" w:hAnsi="Arial" w:cs="Arial"/>
                <w:b/>
                <w:spacing w:val="2"/>
              </w:rPr>
              <w:t>n</w:t>
            </w:r>
            <w:r w:rsidRPr="002A613F">
              <w:rPr>
                <w:rFonts w:ascii="Arial" w:hAnsi="Arial" w:cs="Arial"/>
                <w:b/>
              </w:rPr>
              <w:t>u</w:t>
            </w:r>
            <w:r w:rsidRPr="002A613F">
              <w:rPr>
                <w:rFonts w:ascii="Arial" w:hAnsi="Arial" w:cs="Arial"/>
                <w:b/>
                <w:spacing w:val="-1"/>
              </w:rPr>
              <w:t>s</w:t>
            </w:r>
            <w:r w:rsidRPr="002A613F">
              <w:rPr>
                <w:rFonts w:ascii="Arial" w:hAnsi="Arial" w:cs="Arial"/>
                <w:b/>
                <w:spacing w:val="1"/>
              </w:rPr>
              <w:t>cr</w:t>
            </w:r>
            <w:r w:rsidRPr="002A613F">
              <w:rPr>
                <w:rFonts w:ascii="Arial" w:hAnsi="Arial" w:cs="Arial"/>
                <w:b/>
              </w:rPr>
              <w:t>i</w:t>
            </w:r>
            <w:r w:rsidRPr="002A613F">
              <w:rPr>
                <w:rFonts w:ascii="Arial" w:hAnsi="Arial" w:cs="Arial"/>
                <w:b/>
                <w:spacing w:val="2"/>
              </w:rPr>
              <w:t>p</w:t>
            </w:r>
            <w:r w:rsidRPr="002A613F">
              <w:rPr>
                <w:rFonts w:ascii="Arial" w:hAnsi="Arial" w:cs="Arial"/>
                <w:b/>
                <w:spacing w:val="1"/>
              </w:rPr>
              <w:t>t</w:t>
            </w:r>
            <w:proofErr w:type="spellEnd"/>
            <w:r w:rsidRPr="002A613F">
              <w:rPr>
                <w:rFonts w:ascii="Arial" w:hAnsi="Arial" w:cs="Arial"/>
                <w:b/>
              </w:rPr>
              <w:t>?</w:t>
            </w:r>
          </w:p>
          <w:p w:rsidR="00F4398C" w:rsidRPr="002A613F" w:rsidRDefault="000B316E">
            <w:pPr>
              <w:spacing w:line="220" w:lineRule="exact"/>
              <w:ind w:left="104"/>
              <w:rPr>
                <w:rFonts w:ascii="Arial" w:hAnsi="Arial" w:cs="Arial"/>
              </w:rPr>
            </w:pPr>
            <w:r w:rsidRPr="002A613F">
              <w:rPr>
                <w:rFonts w:ascii="Arial" w:hAnsi="Arial" w:cs="Arial"/>
                <w:spacing w:val="1"/>
              </w:rPr>
              <w:t>(</w:t>
            </w:r>
            <w:proofErr w:type="spellStart"/>
            <w:r w:rsidRPr="002A613F">
              <w:rPr>
                <w:rFonts w:ascii="Arial" w:hAnsi="Arial" w:cs="Arial"/>
              </w:rPr>
              <w:t>Y</w:t>
            </w:r>
            <w:r w:rsidRPr="002A613F">
              <w:rPr>
                <w:rFonts w:ascii="Arial" w:hAnsi="Arial" w:cs="Arial"/>
                <w:spacing w:val="1"/>
              </w:rPr>
              <w:t>E</w:t>
            </w:r>
            <w:r w:rsidRPr="002A613F">
              <w:rPr>
                <w:rFonts w:ascii="Arial" w:hAnsi="Arial" w:cs="Arial"/>
              </w:rPr>
              <w:t>S</w:t>
            </w:r>
            <w:r w:rsidRPr="002A613F">
              <w:rPr>
                <w:rFonts w:ascii="Arial" w:hAnsi="Arial" w:cs="Arial"/>
                <w:spacing w:val="1"/>
              </w:rPr>
              <w:t>o</w:t>
            </w:r>
            <w:r w:rsidRPr="002A613F">
              <w:rPr>
                <w:rFonts w:ascii="Arial" w:hAnsi="Arial" w:cs="Arial"/>
              </w:rPr>
              <w:t>rNO</w:t>
            </w:r>
            <w:proofErr w:type="spellEnd"/>
            <w:r w:rsidRPr="002A613F">
              <w:rPr>
                <w:rFonts w:ascii="Arial" w:hAnsi="Arial" w:cs="Arial"/>
              </w:rPr>
              <w:t>)</w:t>
            </w:r>
          </w:p>
          <w:p w:rsidR="00F4398C" w:rsidRPr="002A613F" w:rsidRDefault="00F4398C">
            <w:pPr>
              <w:spacing w:before="11" w:line="220" w:lineRule="exact"/>
              <w:rPr>
                <w:rFonts w:ascii="Arial" w:hAnsi="Arial" w:cs="Arial"/>
              </w:rPr>
            </w:pPr>
          </w:p>
          <w:p w:rsidR="00F4398C" w:rsidRPr="002A613F" w:rsidRDefault="000B316E">
            <w:pPr>
              <w:ind w:left="104" w:right="445"/>
              <w:rPr>
                <w:rFonts w:ascii="Arial" w:hAnsi="Arial" w:cs="Arial"/>
              </w:rPr>
            </w:pPr>
            <w:r w:rsidRPr="002A613F">
              <w:rPr>
                <w:rFonts w:ascii="Arial" w:hAnsi="Arial" w:cs="Arial"/>
                <w:spacing w:val="1"/>
              </w:rPr>
              <w:t>(</w:t>
            </w:r>
            <w:proofErr w:type="spellStart"/>
            <w:r w:rsidRPr="002A613F">
              <w:rPr>
                <w:rFonts w:ascii="Arial" w:hAnsi="Arial" w:cs="Arial"/>
                <w:spacing w:val="1"/>
              </w:rPr>
              <w:t>I</w:t>
            </w:r>
            <w:r w:rsidRPr="002A613F">
              <w:rPr>
                <w:rFonts w:ascii="Arial" w:hAnsi="Arial" w:cs="Arial"/>
              </w:rPr>
              <w:t>f</w:t>
            </w:r>
            <w:r w:rsidRPr="002A613F">
              <w:rPr>
                <w:rFonts w:ascii="Arial" w:hAnsi="Arial" w:cs="Arial"/>
                <w:spacing w:val="-1"/>
              </w:rPr>
              <w:t>y</w:t>
            </w:r>
            <w:r w:rsidRPr="002A613F">
              <w:rPr>
                <w:rFonts w:ascii="Arial" w:hAnsi="Arial" w:cs="Arial"/>
                <w:spacing w:val="1"/>
              </w:rPr>
              <w:t>e</w:t>
            </w:r>
            <w:r w:rsidRPr="002A613F">
              <w:rPr>
                <w:rFonts w:ascii="Arial" w:hAnsi="Arial" w:cs="Arial"/>
                <w:spacing w:val="2"/>
              </w:rPr>
              <w:t>s</w:t>
            </w:r>
            <w:r w:rsidRPr="002A613F">
              <w:rPr>
                <w:rFonts w:ascii="Arial" w:hAnsi="Arial" w:cs="Arial"/>
              </w:rPr>
              <w:t>,</w:t>
            </w:r>
            <w:r w:rsidRPr="002A613F">
              <w:rPr>
                <w:rFonts w:ascii="Arial" w:hAnsi="Arial" w:cs="Arial"/>
                <w:spacing w:val="-1"/>
              </w:rPr>
              <w:t>k</w:t>
            </w:r>
            <w:r w:rsidRPr="002A613F">
              <w:rPr>
                <w:rFonts w:ascii="Arial" w:hAnsi="Arial" w:cs="Arial"/>
              </w:rPr>
              <w:t>i</w:t>
            </w:r>
            <w:r w:rsidRPr="002A613F">
              <w:rPr>
                <w:rFonts w:ascii="Arial" w:hAnsi="Arial" w:cs="Arial"/>
                <w:spacing w:val="1"/>
              </w:rPr>
              <w:t>nd</w:t>
            </w:r>
            <w:r w:rsidRPr="002A613F">
              <w:rPr>
                <w:rFonts w:ascii="Arial" w:hAnsi="Arial" w:cs="Arial"/>
              </w:rPr>
              <w:t>ly</w:t>
            </w:r>
            <w:r w:rsidRPr="002A613F">
              <w:rPr>
                <w:rFonts w:ascii="Arial" w:hAnsi="Arial" w:cs="Arial"/>
                <w:spacing w:val="1"/>
              </w:rPr>
              <w:t>p</w:t>
            </w:r>
            <w:r w:rsidRPr="002A613F">
              <w:rPr>
                <w:rFonts w:ascii="Arial" w:hAnsi="Arial" w:cs="Arial"/>
              </w:rPr>
              <w:t>l</w:t>
            </w:r>
            <w:r w:rsidRPr="002A613F">
              <w:rPr>
                <w:rFonts w:ascii="Arial" w:hAnsi="Arial" w:cs="Arial"/>
                <w:spacing w:val="1"/>
              </w:rPr>
              <w:t>ea</w:t>
            </w:r>
            <w:r w:rsidRPr="002A613F">
              <w:rPr>
                <w:rFonts w:ascii="Arial" w:hAnsi="Arial" w:cs="Arial"/>
                <w:spacing w:val="-1"/>
              </w:rPr>
              <w:t>s</w:t>
            </w:r>
            <w:r w:rsidRPr="002A613F">
              <w:rPr>
                <w:rFonts w:ascii="Arial" w:hAnsi="Arial" w:cs="Arial"/>
              </w:rPr>
              <w:t>e</w:t>
            </w:r>
            <w:r w:rsidRPr="002A613F">
              <w:rPr>
                <w:rFonts w:ascii="Arial" w:hAnsi="Arial" w:cs="Arial"/>
                <w:spacing w:val="-2"/>
              </w:rPr>
              <w:t>w</w:t>
            </w:r>
            <w:r w:rsidRPr="002A613F">
              <w:rPr>
                <w:rFonts w:ascii="Arial" w:hAnsi="Arial" w:cs="Arial"/>
                <w:spacing w:val="1"/>
              </w:rPr>
              <w:t>r</w:t>
            </w:r>
            <w:r w:rsidRPr="002A613F">
              <w:rPr>
                <w:rFonts w:ascii="Arial" w:hAnsi="Arial" w:cs="Arial"/>
                <w:spacing w:val="2"/>
              </w:rPr>
              <w:t>i</w:t>
            </w:r>
            <w:r w:rsidRPr="002A613F">
              <w:rPr>
                <w:rFonts w:ascii="Arial" w:hAnsi="Arial" w:cs="Arial"/>
              </w:rPr>
              <w:t>te</w:t>
            </w:r>
            <w:r w:rsidRPr="002A613F">
              <w:rPr>
                <w:rFonts w:ascii="Arial" w:hAnsi="Arial" w:cs="Arial"/>
                <w:spacing w:val="1"/>
              </w:rPr>
              <w:t>do</w:t>
            </w:r>
            <w:r w:rsidRPr="002A613F">
              <w:rPr>
                <w:rFonts w:ascii="Arial" w:hAnsi="Arial" w:cs="Arial"/>
                <w:spacing w:val="-2"/>
              </w:rPr>
              <w:t>w</w:t>
            </w:r>
            <w:r w:rsidRPr="002A613F">
              <w:rPr>
                <w:rFonts w:ascii="Arial" w:hAnsi="Arial" w:cs="Arial"/>
              </w:rPr>
              <w:t>nt</w:t>
            </w:r>
            <w:r w:rsidRPr="002A613F">
              <w:rPr>
                <w:rFonts w:ascii="Arial" w:hAnsi="Arial" w:cs="Arial"/>
                <w:spacing w:val="-1"/>
              </w:rPr>
              <w:t>h</w:t>
            </w:r>
            <w:r w:rsidRPr="002A613F">
              <w:rPr>
                <w:rFonts w:ascii="Arial" w:hAnsi="Arial" w:cs="Arial"/>
              </w:rPr>
              <w:t>e</w:t>
            </w:r>
            <w:proofErr w:type="spellEnd"/>
            <w:r w:rsidRPr="002A613F">
              <w:rPr>
                <w:rFonts w:ascii="Arial" w:hAnsi="Arial" w:cs="Arial"/>
                <w:spacing w:val="1"/>
              </w:rPr>
              <w:t xml:space="preserve"> </w:t>
            </w:r>
            <w:proofErr w:type="spellStart"/>
            <w:r w:rsidRPr="002A613F">
              <w:rPr>
                <w:rFonts w:ascii="Arial" w:hAnsi="Arial" w:cs="Arial"/>
                <w:spacing w:val="1"/>
              </w:rPr>
              <w:t>e</w:t>
            </w:r>
            <w:r w:rsidRPr="002A613F">
              <w:rPr>
                <w:rFonts w:ascii="Arial" w:hAnsi="Arial" w:cs="Arial"/>
              </w:rPr>
              <w:t>t</w:t>
            </w:r>
            <w:r w:rsidRPr="002A613F">
              <w:rPr>
                <w:rFonts w:ascii="Arial" w:hAnsi="Arial" w:cs="Arial"/>
                <w:spacing w:val="-1"/>
              </w:rPr>
              <w:t>h</w:t>
            </w:r>
            <w:r w:rsidRPr="002A613F">
              <w:rPr>
                <w:rFonts w:ascii="Arial" w:hAnsi="Arial" w:cs="Arial"/>
              </w:rPr>
              <w:t>i</w:t>
            </w:r>
            <w:r w:rsidRPr="002A613F">
              <w:rPr>
                <w:rFonts w:ascii="Arial" w:hAnsi="Arial" w:cs="Arial"/>
                <w:spacing w:val="1"/>
              </w:rPr>
              <w:t>ca</w:t>
            </w:r>
            <w:r w:rsidRPr="002A613F">
              <w:rPr>
                <w:rFonts w:ascii="Arial" w:hAnsi="Arial" w:cs="Arial"/>
              </w:rPr>
              <w:t>li</w:t>
            </w:r>
            <w:r w:rsidRPr="002A613F">
              <w:rPr>
                <w:rFonts w:ascii="Arial" w:hAnsi="Arial" w:cs="Arial"/>
                <w:spacing w:val="-1"/>
              </w:rPr>
              <w:t>ss</w:t>
            </w:r>
            <w:r w:rsidRPr="002A613F">
              <w:rPr>
                <w:rFonts w:ascii="Arial" w:hAnsi="Arial" w:cs="Arial"/>
                <w:spacing w:val="1"/>
              </w:rPr>
              <w:t>ue</w:t>
            </w:r>
            <w:r w:rsidRPr="002A613F">
              <w:rPr>
                <w:rFonts w:ascii="Arial" w:hAnsi="Arial" w:cs="Arial"/>
              </w:rPr>
              <w:t>s</w:t>
            </w:r>
            <w:proofErr w:type="spellEnd"/>
            <w:r w:rsidRPr="002A613F">
              <w:rPr>
                <w:rFonts w:ascii="Arial" w:hAnsi="Arial" w:cs="Arial"/>
              </w:rPr>
              <w:t xml:space="preserve"> </w:t>
            </w:r>
            <w:proofErr w:type="spellStart"/>
            <w:r w:rsidRPr="002A613F">
              <w:rPr>
                <w:rFonts w:ascii="Arial" w:hAnsi="Arial" w:cs="Arial"/>
                <w:spacing w:val="-1"/>
              </w:rPr>
              <w:t>h</w:t>
            </w:r>
            <w:r w:rsidRPr="002A613F">
              <w:rPr>
                <w:rFonts w:ascii="Arial" w:hAnsi="Arial" w:cs="Arial"/>
                <w:spacing w:val="1"/>
              </w:rPr>
              <w:t>er</w:t>
            </w:r>
            <w:r w:rsidRPr="002A613F">
              <w:rPr>
                <w:rFonts w:ascii="Arial" w:hAnsi="Arial" w:cs="Arial"/>
              </w:rPr>
              <w:t>ein</w:t>
            </w:r>
            <w:r w:rsidRPr="002A613F">
              <w:rPr>
                <w:rFonts w:ascii="Arial" w:hAnsi="Arial" w:cs="Arial"/>
                <w:spacing w:val="1"/>
              </w:rPr>
              <w:t>de</w:t>
            </w:r>
            <w:r w:rsidRPr="002A613F">
              <w:rPr>
                <w:rFonts w:ascii="Arial" w:hAnsi="Arial" w:cs="Arial"/>
              </w:rPr>
              <w:t>t</w:t>
            </w:r>
            <w:r w:rsidRPr="002A613F">
              <w:rPr>
                <w:rFonts w:ascii="Arial" w:hAnsi="Arial" w:cs="Arial"/>
                <w:spacing w:val="1"/>
              </w:rPr>
              <w:t>a</w:t>
            </w:r>
            <w:r w:rsidRPr="002A613F">
              <w:rPr>
                <w:rFonts w:ascii="Arial" w:hAnsi="Arial" w:cs="Arial"/>
              </w:rPr>
              <w:t>il</w:t>
            </w:r>
            <w:r w:rsidRPr="002A613F">
              <w:rPr>
                <w:rFonts w:ascii="Arial" w:hAnsi="Arial" w:cs="Arial"/>
                <w:spacing w:val="-1"/>
              </w:rPr>
              <w:t>s</w:t>
            </w:r>
            <w:proofErr w:type="spellEnd"/>
            <w:r w:rsidRPr="002A613F">
              <w:rPr>
                <w:rFonts w:ascii="Arial" w:hAnsi="Arial" w:cs="Arial"/>
              </w:rPr>
              <w:t>)</w:t>
            </w:r>
          </w:p>
        </w:tc>
        <w:tc>
          <w:tcPr>
            <w:tcW w:w="4632" w:type="dxa"/>
            <w:tcBorders>
              <w:top w:val="single" w:sz="4" w:space="0" w:color="000000"/>
              <w:left w:val="single" w:sz="4" w:space="0" w:color="000000"/>
              <w:bottom w:val="single" w:sz="4" w:space="0" w:color="000000"/>
              <w:right w:val="single" w:sz="4" w:space="0" w:color="000000"/>
            </w:tcBorders>
          </w:tcPr>
          <w:p w:rsidR="00F4398C" w:rsidRPr="002A613F" w:rsidRDefault="000B316E">
            <w:pPr>
              <w:ind w:left="103" w:right="79"/>
              <w:rPr>
                <w:rFonts w:ascii="Arial" w:hAnsi="Arial" w:cs="Arial"/>
              </w:rPr>
            </w:pPr>
            <w:proofErr w:type="spellStart"/>
            <w:r w:rsidRPr="002A613F">
              <w:rPr>
                <w:rFonts w:ascii="Arial" w:hAnsi="Arial" w:cs="Arial"/>
                <w:spacing w:val="1"/>
              </w:rPr>
              <w:t>T</w:t>
            </w:r>
            <w:r w:rsidRPr="002A613F">
              <w:rPr>
                <w:rFonts w:ascii="Arial" w:hAnsi="Arial" w:cs="Arial"/>
                <w:spacing w:val="-1"/>
              </w:rPr>
              <w:t>h</w:t>
            </w:r>
            <w:r w:rsidRPr="002A613F">
              <w:rPr>
                <w:rFonts w:ascii="Arial" w:hAnsi="Arial" w:cs="Arial"/>
                <w:spacing w:val="1"/>
              </w:rPr>
              <w:t>er</w:t>
            </w:r>
            <w:r w:rsidRPr="002A613F">
              <w:rPr>
                <w:rFonts w:ascii="Arial" w:hAnsi="Arial" w:cs="Arial"/>
              </w:rPr>
              <w:t>eis</w:t>
            </w:r>
            <w:proofErr w:type="spellEnd"/>
            <w:r w:rsidRPr="002A613F">
              <w:rPr>
                <w:rFonts w:ascii="Arial" w:hAnsi="Arial" w:cs="Arial"/>
                <w:spacing w:val="-1"/>
              </w:rPr>
              <w:t xml:space="preserve"> n</w:t>
            </w:r>
            <w:r w:rsidRPr="002A613F">
              <w:rPr>
                <w:rFonts w:ascii="Arial" w:hAnsi="Arial" w:cs="Arial"/>
                <w:spacing w:val="1"/>
              </w:rPr>
              <w:t>o</w:t>
            </w:r>
            <w:r w:rsidRPr="002A613F">
              <w:rPr>
                <w:rFonts w:ascii="Arial" w:hAnsi="Arial" w:cs="Arial"/>
              </w:rPr>
              <w:t xml:space="preserve">t </w:t>
            </w:r>
            <w:proofErr w:type="spellStart"/>
            <w:r w:rsidRPr="002A613F">
              <w:rPr>
                <w:rFonts w:ascii="Arial" w:hAnsi="Arial" w:cs="Arial"/>
                <w:spacing w:val="1"/>
              </w:rPr>
              <w:t>e</w:t>
            </w:r>
            <w:r w:rsidRPr="002A613F">
              <w:rPr>
                <w:rFonts w:ascii="Arial" w:hAnsi="Arial" w:cs="Arial"/>
              </w:rPr>
              <w:t>t</w:t>
            </w:r>
            <w:r w:rsidRPr="002A613F">
              <w:rPr>
                <w:rFonts w:ascii="Arial" w:hAnsi="Arial" w:cs="Arial"/>
                <w:spacing w:val="-1"/>
              </w:rPr>
              <w:t>h</w:t>
            </w:r>
            <w:r w:rsidRPr="002A613F">
              <w:rPr>
                <w:rFonts w:ascii="Arial" w:hAnsi="Arial" w:cs="Arial"/>
              </w:rPr>
              <w:t>i</w:t>
            </w:r>
            <w:r w:rsidRPr="002A613F">
              <w:rPr>
                <w:rFonts w:ascii="Arial" w:hAnsi="Arial" w:cs="Arial"/>
                <w:spacing w:val="1"/>
              </w:rPr>
              <w:t>ca</w:t>
            </w:r>
            <w:r w:rsidRPr="002A613F">
              <w:rPr>
                <w:rFonts w:ascii="Arial" w:hAnsi="Arial" w:cs="Arial"/>
              </w:rPr>
              <w:t>li</w:t>
            </w:r>
            <w:r w:rsidRPr="002A613F">
              <w:rPr>
                <w:rFonts w:ascii="Arial" w:hAnsi="Arial" w:cs="Arial"/>
                <w:spacing w:val="-1"/>
              </w:rPr>
              <w:t>ss</w:t>
            </w:r>
            <w:r w:rsidRPr="002A613F">
              <w:rPr>
                <w:rFonts w:ascii="Arial" w:hAnsi="Arial" w:cs="Arial"/>
                <w:spacing w:val="1"/>
              </w:rPr>
              <w:t>ue</w:t>
            </w:r>
            <w:r w:rsidRPr="002A613F">
              <w:rPr>
                <w:rFonts w:ascii="Arial" w:hAnsi="Arial" w:cs="Arial"/>
                <w:spacing w:val="-1"/>
              </w:rPr>
              <w:t>s</w:t>
            </w:r>
            <w:r w:rsidRPr="002A613F">
              <w:rPr>
                <w:rFonts w:ascii="Arial" w:hAnsi="Arial" w:cs="Arial"/>
              </w:rPr>
              <w:t>,</w:t>
            </w:r>
            <w:r w:rsidRPr="002A613F">
              <w:rPr>
                <w:rFonts w:ascii="Arial" w:hAnsi="Arial" w:cs="Arial"/>
                <w:spacing w:val="1"/>
              </w:rPr>
              <w:t>b</w:t>
            </w:r>
            <w:r w:rsidRPr="002A613F">
              <w:rPr>
                <w:rFonts w:ascii="Arial" w:hAnsi="Arial" w:cs="Arial"/>
                <w:spacing w:val="-1"/>
              </w:rPr>
              <w:t>u</w:t>
            </w:r>
            <w:r w:rsidRPr="002A613F">
              <w:rPr>
                <w:rFonts w:ascii="Arial" w:hAnsi="Arial" w:cs="Arial"/>
              </w:rPr>
              <w:t>t</w:t>
            </w:r>
            <w:r w:rsidRPr="002A613F">
              <w:rPr>
                <w:rFonts w:ascii="Arial" w:hAnsi="Arial" w:cs="Arial"/>
                <w:spacing w:val="-1"/>
              </w:rPr>
              <w:t>m</w:t>
            </w:r>
            <w:r w:rsidRPr="002A613F">
              <w:rPr>
                <w:rFonts w:ascii="Arial" w:hAnsi="Arial" w:cs="Arial"/>
                <w:spacing w:val="1"/>
              </w:rPr>
              <w:t>a</w:t>
            </w:r>
            <w:r w:rsidRPr="002A613F">
              <w:rPr>
                <w:rFonts w:ascii="Arial" w:hAnsi="Arial" w:cs="Arial"/>
              </w:rPr>
              <w:t>yt</w:t>
            </w:r>
            <w:r w:rsidRPr="002A613F">
              <w:rPr>
                <w:rFonts w:ascii="Arial" w:hAnsi="Arial" w:cs="Arial"/>
                <w:spacing w:val="-1"/>
              </w:rPr>
              <w:t>h</w:t>
            </w:r>
            <w:r w:rsidRPr="002A613F">
              <w:rPr>
                <w:rFonts w:ascii="Arial" w:hAnsi="Arial" w:cs="Arial"/>
              </w:rPr>
              <w:t>e</w:t>
            </w:r>
            <w:proofErr w:type="spellEnd"/>
            <w:r w:rsidRPr="002A613F">
              <w:rPr>
                <w:rFonts w:ascii="Arial" w:hAnsi="Arial" w:cs="Arial"/>
                <w:spacing w:val="1"/>
              </w:rPr>
              <w:t xml:space="preserve"> </w:t>
            </w:r>
            <w:proofErr w:type="spellStart"/>
            <w:r w:rsidRPr="002A613F">
              <w:rPr>
                <w:rFonts w:ascii="Arial" w:hAnsi="Arial" w:cs="Arial"/>
                <w:spacing w:val="1"/>
              </w:rPr>
              <w:t>re</w:t>
            </w:r>
            <w:r w:rsidRPr="002A613F">
              <w:rPr>
                <w:rFonts w:ascii="Arial" w:hAnsi="Arial" w:cs="Arial"/>
                <w:spacing w:val="-1"/>
              </w:rPr>
              <w:t>s</w:t>
            </w:r>
            <w:r w:rsidRPr="002A613F">
              <w:rPr>
                <w:rFonts w:ascii="Arial" w:hAnsi="Arial" w:cs="Arial"/>
                <w:spacing w:val="1"/>
              </w:rPr>
              <w:t>earc</w:t>
            </w:r>
            <w:r w:rsidRPr="002A613F">
              <w:rPr>
                <w:rFonts w:ascii="Arial" w:hAnsi="Arial" w:cs="Arial"/>
                <w:spacing w:val="-1"/>
              </w:rPr>
              <w:t>h</w:t>
            </w:r>
            <w:r w:rsidRPr="002A613F">
              <w:rPr>
                <w:rFonts w:ascii="Arial" w:hAnsi="Arial" w:cs="Arial"/>
                <w:spacing w:val="1"/>
              </w:rPr>
              <w:t>e</w:t>
            </w:r>
            <w:r w:rsidRPr="002A613F">
              <w:rPr>
                <w:rFonts w:ascii="Arial" w:hAnsi="Arial" w:cs="Arial"/>
              </w:rPr>
              <w:t>r</w:t>
            </w:r>
            <w:r w:rsidRPr="002A613F">
              <w:rPr>
                <w:rFonts w:ascii="Arial" w:hAnsi="Arial" w:cs="Arial"/>
                <w:spacing w:val="-1"/>
              </w:rPr>
              <w:t>h</w:t>
            </w:r>
            <w:r w:rsidRPr="002A613F">
              <w:rPr>
                <w:rFonts w:ascii="Arial" w:hAnsi="Arial" w:cs="Arial"/>
                <w:spacing w:val="1"/>
              </w:rPr>
              <w:t>a</w:t>
            </w:r>
            <w:r w:rsidRPr="002A613F">
              <w:rPr>
                <w:rFonts w:ascii="Arial" w:hAnsi="Arial" w:cs="Arial"/>
                <w:spacing w:val="-1"/>
              </w:rPr>
              <w:t>v</w:t>
            </w:r>
            <w:r w:rsidRPr="002A613F">
              <w:rPr>
                <w:rFonts w:ascii="Arial" w:hAnsi="Arial" w:cs="Arial"/>
              </w:rPr>
              <w:t>e</w:t>
            </w:r>
            <w:proofErr w:type="spellEnd"/>
            <w:r w:rsidRPr="002A613F">
              <w:rPr>
                <w:rFonts w:ascii="Arial" w:hAnsi="Arial" w:cs="Arial"/>
              </w:rPr>
              <w:t xml:space="preserve"> a </w:t>
            </w:r>
            <w:proofErr w:type="spellStart"/>
            <w:r w:rsidRPr="002A613F">
              <w:rPr>
                <w:rFonts w:ascii="Arial" w:hAnsi="Arial" w:cs="Arial"/>
                <w:spacing w:val="1"/>
              </w:rPr>
              <w:t>e</w:t>
            </w:r>
            <w:r w:rsidRPr="002A613F">
              <w:rPr>
                <w:rFonts w:ascii="Arial" w:hAnsi="Arial" w:cs="Arial"/>
              </w:rPr>
              <w:t>t</w:t>
            </w:r>
            <w:r w:rsidRPr="002A613F">
              <w:rPr>
                <w:rFonts w:ascii="Arial" w:hAnsi="Arial" w:cs="Arial"/>
                <w:spacing w:val="-1"/>
              </w:rPr>
              <w:t>h</w:t>
            </w:r>
            <w:r w:rsidRPr="002A613F">
              <w:rPr>
                <w:rFonts w:ascii="Arial" w:hAnsi="Arial" w:cs="Arial"/>
              </w:rPr>
              <w:t>i</w:t>
            </w:r>
            <w:r w:rsidRPr="002A613F">
              <w:rPr>
                <w:rFonts w:ascii="Arial" w:hAnsi="Arial" w:cs="Arial"/>
                <w:spacing w:val="1"/>
              </w:rPr>
              <w:t>ca</w:t>
            </w:r>
            <w:r w:rsidRPr="002A613F">
              <w:rPr>
                <w:rFonts w:ascii="Arial" w:hAnsi="Arial" w:cs="Arial"/>
              </w:rPr>
              <w:t>l</w:t>
            </w:r>
            <w:r w:rsidRPr="002A613F">
              <w:rPr>
                <w:rFonts w:ascii="Arial" w:hAnsi="Arial" w:cs="Arial"/>
                <w:spacing w:val="1"/>
              </w:rPr>
              <w:t>cer</w:t>
            </w:r>
            <w:r w:rsidRPr="002A613F">
              <w:rPr>
                <w:rFonts w:ascii="Arial" w:hAnsi="Arial" w:cs="Arial"/>
              </w:rPr>
              <w:t>ti</w:t>
            </w:r>
            <w:r w:rsidRPr="002A613F">
              <w:rPr>
                <w:rFonts w:ascii="Arial" w:hAnsi="Arial" w:cs="Arial"/>
                <w:spacing w:val="-1"/>
              </w:rPr>
              <w:t>f</w:t>
            </w:r>
            <w:r w:rsidRPr="002A613F">
              <w:rPr>
                <w:rFonts w:ascii="Arial" w:hAnsi="Arial" w:cs="Arial"/>
              </w:rPr>
              <w:t>i</w:t>
            </w:r>
            <w:r w:rsidRPr="002A613F">
              <w:rPr>
                <w:rFonts w:ascii="Arial" w:hAnsi="Arial" w:cs="Arial"/>
                <w:spacing w:val="1"/>
              </w:rPr>
              <w:t>ca</w:t>
            </w:r>
            <w:r w:rsidRPr="002A613F">
              <w:rPr>
                <w:rFonts w:ascii="Arial" w:hAnsi="Arial" w:cs="Arial"/>
                <w:spacing w:val="2"/>
              </w:rPr>
              <w:t>t</w:t>
            </w:r>
            <w:r w:rsidRPr="002A613F">
              <w:rPr>
                <w:rFonts w:ascii="Arial" w:hAnsi="Arial" w:cs="Arial"/>
              </w:rPr>
              <w:t>e</w:t>
            </w:r>
            <w:r w:rsidRPr="002A613F">
              <w:rPr>
                <w:rFonts w:ascii="Arial" w:hAnsi="Arial" w:cs="Arial"/>
                <w:spacing w:val="-1"/>
              </w:rPr>
              <w:t>f</w:t>
            </w:r>
            <w:r w:rsidRPr="002A613F">
              <w:rPr>
                <w:rFonts w:ascii="Arial" w:hAnsi="Arial" w:cs="Arial"/>
                <w:spacing w:val="1"/>
              </w:rPr>
              <w:t>ro</w:t>
            </w:r>
            <w:r w:rsidRPr="002A613F">
              <w:rPr>
                <w:rFonts w:ascii="Arial" w:hAnsi="Arial" w:cs="Arial"/>
              </w:rPr>
              <w:t>mt</w:t>
            </w:r>
            <w:r w:rsidRPr="002A613F">
              <w:rPr>
                <w:rFonts w:ascii="Arial" w:hAnsi="Arial" w:cs="Arial"/>
                <w:spacing w:val="-1"/>
              </w:rPr>
              <w:t>h</w:t>
            </w:r>
            <w:r w:rsidRPr="002A613F">
              <w:rPr>
                <w:rFonts w:ascii="Arial" w:hAnsi="Arial" w:cs="Arial"/>
              </w:rPr>
              <w:t>el</w:t>
            </w:r>
            <w:r w:rsidRPr="002A613F">
              <w:rPr>
                <w:rFonts w:ascii="Arial" w:hAnsi="Arial" w:cs="Arial"/>
                <w:spacing w:val="1"/>
              </w:rPr>
              <w:t>oca</w:t>
            </w:r>
            <w:r w:rsidRPr="002A613F">
              <w:rPr>
                <w:rFonts w:ascii="Arial" w:hAnsi="Arial" w:cs="Arial"/>
              </w:rPr>
              <w:t>l</w:t>
            </w:r>
            <w:r w:rsidRPr="002A613F">
              <w:rPr>
                <w:rFonts w:ascii="Arial" w:hAnsi="Arial" w:cs="Arial"/>
                <w:spacing w:val="1"/>
              </w:rPr>
              <w:t>E</w:t>
            </w:r>
            <w:r w:rsidRPr="002A613F">
              <w:rPr>
                <w:rFonts w:ascii="Arial" w:hAnsi="Arial" w:cs="Arial"/>
              </w:rPr>
              <w:t>t</w:t>
            </w:r>
            <w:r w:rsidRPr="002A613F">
              <w:rPr>
                <w:rFonts w:ascii="Arial" w:hAnsi="Arial" w:cs="Arial"/>
                <w:spacing w:val="-1"/>
              </w:rPr>
              <w:t>h</w:t>
            </w:r>
            <w:r w:rsidRPr="002A613F">
              <w:rPr>
                <w:rFonts w:ascii="Arial" w:hAnsi="Arial" w:cs="Arial"/>
              </w:rPr>
              <w:t>ic</w:t>
            </w:r>
            <w:r w:rsidRPr="002A613F">
              <w:rPr>
                <w:rFonts w:ascii="Arial" w:hAnsi="Arial" w:cs="Arial"/>
                <w:spacing w:val="-1"/>
              </w:rPr>
              <w:t>C</w:t>
            </w:r>
            <w:r w:rsidRPr="002A613F">
              <w:rPr>
                <w:rFonts w:ascii="Arial" w:hAnsi="Arial" w:cs="Arial"/>
                <w:spacing w:val="1"/>
              </w:rPr>
              <w:t>o</w:t>
            </w:r>
            <w:r w:rsidRPr="002A613F">
              <w:rPr>
                <w:rFonts w:ascii="Arial" w:hAnsi="Arial" w:cs="Arial"/>
                <w:spacing w:val="-1"/>
              </w:rPr>
              <w:t>mm</w:t>
            </w:r>
            <w:r w:rsidRPr="002A613F">
              <w:rPr>
                <w:rFonts w:ascii="Arial" w:hAnsi="Arial" w:cs="Arial"/>
                <w:spacing w:val="2"/>
              </w:rPr>
              <w:t>is</w:t>
            </w:r>
            <w:r w:rsidRPr="002A613F">
              <w:rPr>
                <w:rFonts w:ascii="Arial" w:hAnsi="Arial" w:cs="Arial"/>
                <w:spacing w:val="-1"/>
              </w:rPr>
              <w:t>s</w:t>
            </w:r>
            <w:r w:rsidRPr="002A613F">
              <w:rPr>
                <w:rFonts w:ascii="Arial" w:hAnsi="Arial" w:cs="Arial"/>
                <w:spacing w:val="2"/>
              </w:rPr>
              <w:t>i</w:t>
            </w:r>
            <w:r w:rsidRPr="002A613F">
              <w:rPr>
                <w:rFonts w:ascii="Arial" w:hAnsi="Arial" w:cs="Arial"/>
                <w:spacing w:val="1"/>
              </w:rPr>
              <w:t>o</w:t>
            </w:r>
            <w:r w:rsidRPr="002A613F">
              <w:rPr>
                <w:rFonts w:ascii="Arial" w:hAnsi="Arial" w:cs="Arial"/>
                <w:spacing w:val="-1"/>
              </w:rPr>
              <w:t>n</w:t>
            </w:r>
            <w:proofErr w:type="spellEnd"/>
            <w:r w:rsidRPr="002A613F">
              <w:rPr>
                <w:rFonts w:ascii="Arial" w:hAnsi="Arial" w:cs="Arial"/>
              </w:rPr>
              <w:t xml:space="preserve">, </w:t>
            </w:r>
            <w:r w:rsidRPr="002A613F">
              <w:rPr>
                <w:rFonts w:ascii="Arial" w:hAnsi="Arial" w:cs="Arial"/>
                <w:spacing w:val="1"/>
              </w:rPr>
              <w:t>a</w:t>
            </w:r>
            <w:r w:rsidRPr="002A613F">
              <w:rPr>
                <w:rFonts w:ascii="Arial" w:hAnsi="Arial" w:cs="Arial"/>
                <w:spacing w:val="-1"/>
              </w:rPr>
              <w:t>n</w:t>
            </w:r>
            <w:r w:rsidRPr="002A613F">
              <w:rPr>
                <w:rFonts w:ascii="Arial" w:hAnsi="Arial" w:cs="Arial"/>
              </w:rPr>
              <w:t>d</w:t>
            </w:r>
            <w:bookmarkStart w:id="0" w:name="_GoBack"/>
            <w:bookmarkEnd w:id="0"/>
            <w:r w:rsidRPr="002A613F">
              <w:rPr>
                <w:rFonts w:ascii="Arial" w:hAnsi="Arial" w:cs="Arial"/>
                <w:spacing w:val="-1"/>
              </w:rPr>
              <w:t xml:space="preserve"> </w:t>
            </w:r>
            <w:proofErr w:type="spellStart"/>
            <w:r w:rsidRPr="002A613F">
              <w:rPr>
                <w:rFonts w:ascii="Arial" w:hAnsi="Arial" w:cs="Arial"/>
                <w:spacing w:val="-1"/>
              </w:rPr>
              <w:t>s</w:t>
            </w:r>
            <w:r w:rsidRPr="002A613F">
              <w:rPr>
                <w:rFonts w:ascii="Arial" w:hAnsi="Arial" w:cs="Arial"/>
              </w:rPr>
              <w:t>t</w:t>
            </w:r>
            <w:r w:rsidRPr="002A613F">
              <w:rPr>
                <w:rFonts w:ascii="Arial" w:hAnsi="Arial" w:cs="Arial"/>
                <w:spacing w:val="1"/>
              </w:rPr>
              <w:t>a</w:t>
            </w:r>
            <w:r w:rsidRPr="002A613F">
              <w:rPr>
                <w:rFonts w:ascii="Arial" w:hAnsi="Arial" w:cs="Arial"/>
              </w:rPr>
              <w:t>tet</w:t>
            </w:r>
            <w:r w:rsidRPr="002A613F">
              <w:rPr>
                <w:rFonts w:ascii="Arial" w:hAnsi="Arial" w:cs="Arial"/>
                <w:spacing w:val="-1"/>
              </w:rPr>
              <w:t>h</w:t>
            </w:r>
            <w:r w:rsidRPr="002A613F">
              <w:rPr>
                <w:rFonts w:ascii="Arial" w:hAnsi="Arial" w:cs="Arial"/>
                <w:spacing w:val="1"/>
              </w:rPr>
              <w:t>a</w:t>
            </w:r>
            <w:r w:rsidRPr="002A613F">
              <w:rPr>
                <w:rFonts w:ascii="Arial" w:hAnsi="Arial" w:cs="Arial"/>
              </w:rPr>
              <w:t>t</w:t>
            </w:r>
            <w:r w:rsidRPr="002A613F">
              <w:rPr>
                <w:rFonts w:ascii="Arial" w:hAnsi="Arial" w:cs="Arial"/>
                <w:spacing w:val="1"/>
              </w:rPr>
              <w:t>e</w:t>
            </w:r>
            <w:r w:rsidRPr="002A613F">
              <w:rPr>
                <w:rFonts w:ascii="Arial" w:hAnsi="Arial" w:cs="Arial"/>
                <w:spacing w:val="-1"/>
              </w:rPr>
              <w:t>u</w:t>
            </w:r>
            <w:r w:rsidRPr="002A613F">
              <w:rPr>
                <w:rFonts w:ascii="Arial" w:hAnsi="Arial" w:cs="Arial"/>
              </w:rPr>
              <w:t>t</w:t>
            </w:r>
            <w:r w:rsidRPr="002A613F">
              <w:rPr>
                <w:rFonts w:ascii="Arial" w:hAnsi="Arial" w:cs="Arial"/>
                <w:spacing w:val="1"/>
              </w:rPr>
              <w:t>han</w:t>
            </w:r>
            <w:r w:rsidRPr="002A613F">
              <w:rPr>
                <w:rFonts w:ascii="Arial" w:hAnsi="Arial" w:cs="Arial"/>
              </w:rPr>
              <w:t>i</w:t>
            </w:r>
            <w:r w:rsidRPr="002A613F">
              <w:rPr>
                <w:rFonts w:ascii="Arial" w:hAnsi="Arial" w:cs="Arial"/>
                <w:spacing w:val="1"/>
              </w:rPr>
              <w:t>za</w:t>
            </w:r>
            <w:r w:rsidRPr="002A613F">
              <w:rPr>
                <w:rFonts w:ascii="Arial" w:hAnsi="Arial" w:cs="Arial"/>
              </w:rPr>
              <w:t>ti</w:t>
            </w:r>
            <w:r w:rsidRPr="002A613F">
              <w:rPr>
                <w:rFonts w:ascii="Arial" w:hAnsi="Arial" w:cs="Arial"/>
                <w:spacing w:val="1"/>
              </w:rPr>
              <w:t>o</w:t>
            </w:r>
            <w:r w:rsidRPr="002A613F">
              <w:rPr>
                <w:rFonts w:ascii="Arial" w:hAnsi="Arial" w:cs="Arial"/>
              </w:rPr>
              <w:t>n</w:t>
            </w:r>
            <w:r w:rsidRPr="002A613F">
              <w:rPr>
                <w:rFonts w:ascii="Arial" w:hAnsi="Arial" w:cs="Arial"/>
                <w:spacing w:val="-1"/>
              </w:rPr>
              <w:t>m</w:t>
            </w:r>
            <w:r w:rsidRPr="002A613F">
              <w:rPr>
                <w:rFonts w:ascii="Arial" w:hAnsi="Arial" w:cs="Arial"/>
                <w:spacing w:val="1"/>
              </w:rPr>
              <w:t>e</w:t>
            </w:r>
            <w:r w:rsidRPr="002A613F">
              <w:rPr>
                <w:rFonts w:ascii="Arial" w:hAnsi="Arial" w:cs="Arial"/>
              </w:rPr>
              <w:t>t</w:t>
            </w:r>
            <w:r w:rsidRPr="002A613F">
              <w:rPr>
                <w:rFonts w:ascii="Arial" w:hAnsi="Arial" w:cs="Arial"/>
                <w:spacing w:val="1"/>
              </w:rPr>
              <w:t>ho</w:t>
            </w:r>
            <w:r w:rsidRPr="002A613F">
              <w:rPr>
                <w:rFonts w:ascii="Arial" w:hAnsi="Arial" w:cs="Arial"/>
              </w:rPr>
              <w:t>d</w:t>
            </w:r>
            <w:r w:rsidRPr="002A613F">
              <w:rPr>
                <w:rFonts w:ascii="Arial" w:hAnsi="Arial" w:cs="Arial"/>
                <w:spacing w:val="-2"/>
              </w:rPr>
              <w:t>w</w:t>
            </w:r>
            <w:r w:rsidRPr="002A613F">
              <w:rPr>
                <w:rFonts w:ascii="Arial" w:hAnsi="Arial" w:cs="Arial"/>
                <w:spacing w:val="3"/>
              </w:rPr>
              <w:t>a</w:t>
            </w:r>
            <w:r w:rsidRPr="002A613F">
              <w:rPr>
                <w:rFonts w:ascii="Arial" w:hAnsi="Arial" w:cs="Arial"/>
              </w:rPr>
              <w:t>s</w:t>
            </w:r>
            <w:r w:rsidRPr="002A613F">
              <w:rPr>
                <w:rFonts w:ascii="Arial" w:hAnsi="Arial" w:cs="Arial"/>
                <w:spacing w:val="1"/>
              </w:rPr>
              <w:t>correc</w:t>
            </w:r>
            <w:r w:rsidRPr="002A613F">
              <w:rPr>
                <w:rFonts w:ascii="Arial" w:hAnsi="Arial" w:cs="Arial"/>
              </w:rPr>
              <w:t>t</w:t>
            </w:r>
            <w:proofErr w:type="spellEnd"/>
            <w:r w:rsidRPr="002A613F">
              <w:rPr>
                <w:rFonts w:ascii="Arial" w:hAnsi="Arial" w:cs="Arial"/>
              </w:rPr>
              <w:t xml:space="preserve"> </w:t>
            </w:r>
            <w:proofErr w:type="spellStart"/>
            <w:r w:rsidRPr="002A613F">
              <w:rPr>
                <w:rFonts w:ascii="Arial" w:hAnsi="Arial" w:cs="Arial"/>
                <w:spacing w:val="1"/>
              </w:rPr>
              <w:t>accord</w:t>
            </w:r>
            <w:r w:rsidRPr="002A613F">
              <w:rPr>
                <w:rFonts w:ascii="Arial" w:hAnsi="Arial" w:cs="Arial"/>
              </w:rPr>
              <w:t>i</w:t>
            </w:r>
            <w:r w:rsidRPr="002A613F">
              <w:rPr>
                <w:rFonts w:ascii="Arial" w:hAnsi="Arial" w:cs="Arial"/>
                <w:spacing w:val="-1"/>
              </w:rPr>
              <w:t>n</w:t>
            </w:r>
            <w:r w:rsidRPr="002A613F">
              <w:rPr>
                <w:rFonts w:ascii="Arial" w:hAnsi="Arial" w:cs="Arial"/>
              </w:rPr>
              <w:t>g</w:t>
            </w:r>
            <w:r w:rsidRPr="002A613F">
              <w:rPr>
                <w:rFonts w:ascii="Arial" w:hAnsi="Arial" w:cs="Arial"/>
                <w:spacing w:val="1"/>
              </w:rPr>
              <w:t>c</w:t>
            </w:r>
            <w:r w:rsidRPr="002A613F">
              <w:rPr>
                <w:rFonts w:ascii="Arial" w:hAnsi="Arial" w:cs="Arial"/>
              </w:rPr>
              <w:t>it</w:t>
            </w:r>
            <w:r w:rsidRPr="002A613F">
              <w:rPr>
                <w:rFonts w:ascii="Arial" w:hAnsi="Arial" w:cs="Arial"/>
                <w:spacing w:val="1"/>
              </w:rPr>
              <w:t>a</w:t>
            </w:r>
            <w:r w:rsidRPr="002A613F">
              <w:rPr>
                <w:rFonts w:ascii="Arial" w:hAnsi="Arial" w:cs="Arial"/>
              </w:rPr>
              <w:t>ti</w:t>
            </w:r>
            <w:r w:rsidRPr="002A613F">
              <w:rPr>
                <w:rFonts w:ascii="Arial" w:hAnsi="Arial" w:cs="Arial"/>
                <w:spacing w:val="1"/>
              </w:rPr>
              <w:t>o</w:t>
            </w:r>
            <w:r w:rsidRPr="002A613F">
              <w:rPr>
                <w:rFonts w:ascii="Arial" w:hAnsi="Arial" w:cs="Arial"/>
              </w:rPr>
              <w:t>n</w:t>
            </w:r>
            <w:r w:rsidRPr="002A613F">
              <w:rPr>
                <w:rFonts w:ascii="Arial" w:hAnsi="Arial" w:cs="Arial"/>
                <w:spacing w:val="-1"/>
              </w:rPr>
              <w:t>f</w:t>
            </w:r>
            <w:r w:rsidRPr="002A613F">
              <w:rPr>
                <w:rFonts w:ascii="Arial" w:hAnsi="Arial" w:cs="Arial"/>
                <w:spacing w:val="1"/>
              </w:rPr>
              <w:t>ro</w:t>
            </w:r>
            <w:r w:rsidRPr="002A613F">
              <w:rPr>
                <w:rFonts w:ascii="Arial" w:hAnsi="Arial" w:cs="Arial"/>
              </w:rPr>
              <w:t>m</w:t>
            </w:r>
            <w:r w:rsidRPr="002A613F">
              <w:rPr>
                <w:rFonts w:ascii="Arial" w:hAnsi="Arial" w:cs="Arial"/>
                <w:spacing w:val="1"/>
              </w:rPr>
              <w:t>re</w:t>
            </w:r>
            <w:r w:rsidRPr="002A613F">
              <w:rPr>
                <w:rFonts w:ascii="Arial" w:hAnsi="Arial" w:cs="Arial"/>
                <w:spacing w:val="-1"/>
              </w:rPr>
              <w:t>f</w:t>
            </w:r>
            <w:r w:rsidRPr="002A613F">
              <w:rPr>
                <w:rFonts w:ascii="Arial" w:hAnsi="Arial" w:cs="Arial"/>
                <w:spacing w:val="1"/>
              </w:rPr>
              <w:t>ere</w:t>
            </w:r>
            <w:r w:rsidRPr="002A613F">
              <w:rPr>
                <w:rFonts w:ascii="Arial" w:hAnsi="Arial" w:cs="Arial"/>
                <w:spacing w:val="-1"/>
              </w:rPr>
              <w:t>n</w:t>
            </w:r>
            <w:r w:rsidRPr="002A613F">
              <w:rPr>
                <w:rFonts w:ascii="Arial" w:hAnsi="Arial" w:cs="Arial"/>
                <w:spacing w:val="1"/>
              </w:rPr>
              <w:t>ce</w:t>
            </w:r>
            <w:proofErr w:type="spellEnd"/>
            <w:r w:rsidRPr="002A613F">
              <w:rPr>
                <w:rFonts w:ascii="Arial" w:hAnsi="Arial" w:cs="Arial"/>
              </w:rPr>
              <w:t>.</w:t>
            </w:r>
          </w:p>
        </w:tc>
        <w:tc>
          <w:tcPr>
            <w:tcW w:w="4632" w:type="dxa"/>
            <w:tcBorders>
              <w:top w:val="single" w:sz="4" w:space="0" w:color="000000"/>
              <w:left w:val="single" w:sz="4" w:space="0" w:color="000000"/>
              <w:bottom w:val="single" w:sz="4" w:space="0" w:color="000000"/>
              <w:right w:val="single" w:sz="4" w:space="0" w:color="000000"/>
            </w:tcBorders>
          </w:tcPr>
          <w:p w:rsidR="00F4398C" w:rsidRPr="002A613F" w:rsidRDefault="00F4398C">
            <w:pPr>
              <w:rPr>
                <w:rFonts w:ascii="Arial" w:hAnsi="Arial" w:cs="Arial"/>
              </w:rPr>
            </w:pPr>
          </w:p>
        </w:tc>
      </w:tr>
    </w:tbl>
    <w:p w:rsidR="000B316E" w:rsidRPr="002A613F" w:rsidRDefault="000B316E" w:rsidP="000203D8">
      <w:pPr>
        <w:spacing w:line="200" w:lineRule="exact"/>
        <w:rPr>
          <w:rFonts w:ascii="Arial" w:hAnsi="Arial" w:cs="Arial"/>
        </w:rPr>
      </w:pPr>
    </w:p>
    <w:sectPr w:rsidR="000B316E" w:rsidRPr="002A613F" w:rsidSect="00C85954">
      <w:pgSz w:w="16840" w:h="23820"/>
      <w:pgMar w:top="1520" w:right="1320" w:bottom="280" w:left="1340" w:header="1249" w:footer="141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6DB4" w:rsidRDefault="009F6DB4">
      <w:r>
        <w:separator/>
      </w:r>
    </w:p>
  </w:endnote>
  <w:endnote w:type="continuationSeparator" w:id="0">
    <w:p w:rsidR="009F6DB4" w:rsidRDefault="009F6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398C" w:rsidRDefault="009F6DB4">
    <w:pPr>
      <w:spacing w:line="200" w:lineRule="exact"/>
    </w:pPr>
    <w:r>
      <w:pict>
        <v:shapetype id="_x0000_t202" coordsize="21600,21600" o:spt="202" path="m,l,21600r21600,l21600,xe">
          <v:stroke joinstyle="miter"/>
          <v:path gradientshapeok="t" o:connecttype="rect"/>
        </v:shapetype>
        <v:shape id="_x0000_s2049" type="#_x0000_t202" style="position:absolute;margin-left:723.7pt;margin-top:1108.95pt;width:47.3pt;height:23.45pt;z-index:-251657728;mso-position-horizontal-relative:page;mso-position-vertical-relative:page" filled="f" stroked="f">
          <v:textbox inset="0,0,0,0">
            <w:txbxContent>
              <w:p w:rsidR="00F4398C" w:rsidRDefault="000B316E">
                <w:pPr>
                  <w:spacing w:line="220" w:lineRule="exact"/>
                  <w:ind w:left="-15" w:right="-15"/>
                  <w:jc w:val="center"/>
                </w:pPr>
                <w:r>
                  <w:rPr>
                    <w:spacing w:val="2"/>
                  </w:rPr>
                  <w:t>P</w:t>
                </w:r>
                <w:r>
                  <w:rPr>
                    <w:spacing w:val="1"/>
                  </w:rPr>
                  <w:t>a</w:t>
                </w:r>
                <w:r>
                  <w:rPr>
                    <w:spacing w:val="-1"/>
                  </w:rPr>
                  <w:t>g</w:t>
                </w:r>
                <w:r>
                  <w:t>e</w:t>
                </w:r>
                <w:r w:rsidR="00C85954">
                  <w:fldChar w:fldCharType="begin"/>
                </w:r>
                <w:r>
                  <w:rPr>
                    <w:b/>
                  </w:rPr>
                  <w:instrText xml:space="preserve"> PAGE </w:instrText>
                </w:r>
                <w:r w:rsidR="00C85954">
                  <w:fldChar w:fldCharType="separate"/>
                </w:r>
                <w:r w:rsidR="00E46661">
                  <w:rPr>
                    <w:b/>
                    <w:noProof/>
                  </w:rPr>
                  <w:t>2</w:t>
                </w:r>
                <w:r w:rsidR="00C85954">
                  <w:fldChar w:fldCharType="end"/>
                </w:r>
                <w:r>
                  <w:rPr>
                    <w:spacing w:val="1"/>
                  </w:rPr>
                  <w:t>o</w:t>
                </w:r>
                <w:r>
                  <w:t>f</w:t>
                </w:r>
                <w:r>
                  <w:rPr>
                    <w:b/>
                    <w:w w:val="99"/>
                  </w:rPr>
                  <w:t>3</w:t>
                </w:r>
              </w:p>
              <w:p w:rsidR="00F4398C" w:rsidRDefault="000B316E">
                <w:pPr>
                  <w:ind w:left="146" w:right="-15"/>
                  <w:jc w:val="center"/>
                </w:pPr>
                <w:r>
                  <w:rPr>
                    <w:b/>
                    <w:w w:val="99"/>
                  </w:rPr>
                  <w:t>V</w:t>
                </w:r>
                <w:r>
                  <w:rPr>
                    <w:b/>
                    <w:spacing w:val="1"/>
                    <w:w w:val="99"/>
                  </w:rPr>
                  <w:t>240</w:t>
                </w:r>
                <w:r>
                  <w:rPr>
                    <w:b/>
                    <w:spacing w:val="-1"/>
                    <w:w w:val="99"/>
                  </w:rPr>
                  <w:t>3</w:t>
                </w:r>
                <w:r>
                  <w:rPr>
                    <w:b/>
                    <w:spacing w:val="1"/>
                    <w:w w:val="99"/>
                  </w:rPr>
                  <w:t>2</w:t>
                </w:r>
                <w:r>
                  <w:rPr>
                    <w:b/>
                    <w:w w:val="99"/>
                  </w:rPr>
                  <w:t>6</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6DB4" w:rsidRDefault="009F6DB4">
      <w:r>
        <w:separator/>
      </w:r>
    </w:p>
  </w:footnote>
  <w:footnote w:type="continuationSeparator" w:id="0">
    <w:p w:rsidR="009F6DB4" w:rsidRDefault="009F6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398C" w:rsidRDefault="009F6DB4">
    <w:pPr>
      <w:spacing w:line="200" w:lineRule="exact"/>
    </w:pPr>
    <w:r>
      <w:pict>
        <v:group id="_x0000_s2051" style="position:absolute;margin-left:370.2pt;margin-top:62.45pt;width:101.5pt;height:14.1pt;z-index:-251659776;mso-position-horizontal-relative:page;mso-position-vertical-relative:page" coordorigin="7404,1249" coordsize="2030,282">
          <v:shape id="_x0000_s2056" style="position:absolute;left:7414;top:1275;width:610;height:230" coordorigin="7414,1275" coordsize="610,230" path="m7414,1275r610,l8024,1505r-610,l7414,1275xe" fillcolor="yellow" stroked="f">
            <v:path arrowok="t"/>
          </v:shape>
          <v:shape id="_x0000_s2055" style="position:absolute;left:8049;top:1275;width:0;height:230" coordorigin="8049,1275" coordsize="0,230" path="m8049,1505r,-230e" filled="f" strokecolor="yellow" strokeweight="2.6pt">
            <v:path arrowok="t"/>
          </v:shape>
          <v:shape id="_x0000_s2054" style="position:absolute;left:8074;top:1275;width:434;height:230" coordorigin="8074,1275" coordsize="434,230" path="m8074,1275r434,l8508,1505r-434,l8074,1275xe" fillcolor="yellow" stroked="f">
            <v:path arrowok="t"/>
          </v:shape>
          <v:shape id="_x0000_s2053" style="position:absolute;left:8533;top:1275;width:0;height:230" coordorigin="8533,1275" coordsize="0,230" path="m8533,1505r,-230e" filled="f" strokecolor="yellow" strokeweight="2.6pt">
            <v:path arrowok="t"/>
          </v:shape>
          <v:shape id="_x0000_s2052" style="position:absolute;left:8558;top:1275;width:866;height:230" coordorigin="8558,1275" coordsize="866,230" path="m8558,1275r866,l9424,1505r-866,l8558,1275xe" fillcolor="yellow" stroked="f">
            <v:path arrowok="t"/>
          </v:shape>
          <w10:wrap anchorx="page" anchory="page"/>
        </v:group>
      </w:pict>
    </w:r>
    <w:r>
      <w:pict>
        <v:shapetype id="_x0000_t202" coordsize="21600,21600" o:spt="202" path="m,l,21600r21600,l21600,xe">
          <v:stroke joinstyle="miter"/>
          <v:path gradientshapeok="t" o:connecttype="rect"/>
        </v:shapetype>
        <v:shape id="_x0000_s2050" type="#_x0000_t202" style="position:absolute;margin-left:369.7pt;margin-top:64.1pt;width:102.4pt;height:11.95pt;z-index:-251658752;mso-position-horizontal-relative:page;mso-position-vertical-relative:page" filled="f" stroked="f">
          <v:textbox inset="0,0,0,0">
            <w:txbxContent>
              <w:p w:rsidR="00F4398C" w:rsidRDefault="000B316E">
                <w:pPr>
                  <w:spacing w:line="220" w:lineRule="exact"/>
                  <w:ind w:left="20" w:right="-30"/>
                </w:pPr>
                <w:proofErr w:type="spellStart"/>
                <w:r>
                  <w:rPr>
                    <w:color w:val="003399"/>
                    <w:spacing w:val="-1"/>
                  </w:rPr>
                  <w:t>R</w:t>
                </w:r>
                <w:r>
                  <w:rPr>
                    <w:color w:val="003399"/>
                    <w:spacing w:val="1"/>
                  </w:rPr>
                  <w:t>ev</w:t>
                </w:r>
                <w:r>
                  <w:rPr>
                    <w:color w:val="003399"/>
                  </w:rPr>
                  <w:t>i</w:t>
                </w:r>
                <w:r>
                  <w:rPr>
                    <w:color w:val="003399"/>
                    <w:spacing w:val="1"/>
                  </w:rPr>
                  <w:t>e</w:t>
                </w:r>
                <w:r>
                  <w:rPr>
                    <w:color w:val="003399"/>
                  </w:rPr>
                  <w:t>wF</w:t>
                </w:r>
                <w:r>
                  <w:rPr>
                    <w:color w:val="003399"/>
                    <w:spacing w:val="1"/>
                  </w:rPr>
                  <w:t>or</w:t>
                </w:r>
                <w:r>
                  <w:rPr>
                    <w:color w:val="003399"/>
                  </w:rPr>
                  <w:t>m</w:t>
                </w:r>
                <w:proofErr w:type="spellEnd"/>
                <w:r>
                  <w:rPr>
                    <w:color w:val="003399"/>
                    <w:spacing w:val="1"/>
                  </w:rPr>
                  <w:t>(</w:t>
                </w:r>
                <w:r>
                  <w:rPr>
                    <w:color w:val="003399"/>
                    <w:spacing w:val="-1"/>
                  </w:rPr>
                  <w:t>R</w:t>
                </w:r>
                <w:r>
                  <w:rPr>
                    <w:color w:val="003399"/>
                    <w:spacing w:val="1"/>
                  </w:rPr>
                  <w:t>e</w:t>
                </w:r>
                <w:r>
                  <w:rPr>
                    <w:color w:val="003399"/>
                    <w:spacing w:val="-1"/>
                  </w:rPr>
                  <w:t>s</w:t>
                </w:r>
                <w:r>
                  <w:rPr>
                    <w:color w:val="003399"/>
                    <w:spacing w:val="1"/>
                  </w:rPr>
                  <w:t>earc</w:t>
                </w:r>
                <w:r>
                  <w:rPr>
                    <w:color w:val="003399"/>
                    <w:spacing w:val="-1"/>
                  </w:rPr>
                  <w:t>h</w:t>
                </w:r>
                <w:r>
                  <w:rPr>
                    <w:color w:val="003399"/>
                  </w:rPr>
                  <w:t>)</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F862E9"/>
    <w:multiLevelType w:val="multilevel"/>
    <w:tmpl w:val="8AE26C0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efaultTabStop w:val="720"/>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4398C"/>
    <w:rsid w:val="000203D8"/>
    <w:rsid w:val="00087FCF"/>
    <w:rsid w:val="00096C10"/>
    <w:rsid w:val="000B316E"/>
    <w:rsid w:val="00126228"/>
    <w:rsid w:val="00283C52"/>
    <w:rsid w:val="00283CB9"/>
    <w:rsid w:val="002A613F"/>
    <w:rsid w:val="003C4A82"/>
    <w:rsid w:val="004C163E"/>
    <w:rsid w:val="00511B13"/>
    <w:rsid w:val="00513C30"/>
    <w:rsid w:val="00527547"/>
    <w:rsid w:val="00550934"/>
    <w:rsid w:val="005F4487"/>
    <w:rsid w:val="006E5D17"/>
    <w:rsid w:val="0099619E"/>
    <w:rsid w:val="009C5B67"/>
    <w:rsid w:val="009F6DB4"/>
    <w:rsid w:val="00A90EDC"/>
    <w:rsid w:val="00AE31B4"/>
    <w:rsid w:val="00C066CF"/>
    <w:rsid w:val="00C85954"/>
    <w:rsid w:val="00D36263"/>
    <w:rsid w:val="00D62DFC"/>
    <w:rsid w:val="00E46661"/>
    <w:rsid w:val="00F4398C"/>
    <w:rsid w:val="00F74DC1"/>
    <w:rsid w:val="00F75BC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5:docId w15:val="{C3347F2D-CA2C-4726-8733-E9518CC4D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556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750</Words>
  <Characters>4277</Characters>
  <Application>Microsoft Office Word</Application>
  <DocSecurity>0</DocSecurity>
  <Lines>35</Lines>
  <Paragraphs>10</Paragraphs>
  <ScaleCrop>false</ScaleCrop>
  <Company/>
  <LinksUpToDate>false</LinksUpToDate>
  <CharactersWithSpaces>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1022</cp:lastModifiedBy>
  <cp:revision>27</cp:revision>
  <dcterms:created xsi:type="dcterms:W3CDTF">2026-05-09T09:25:00Z</dcterms:created>
  <dcterms:modified xsi:type="dcterms:W3CDTF">2026-05-13T09:43:00Z</dcterms:modified>
</cp:coreProperties>
</file>