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EB632B" w14:textId="77777777" w:rsidR="00593C66" w:rsidRPr="00781584" w:rsidRDefault="00593C66">
      <w:pPr>
        <w:spacing w:before="6" w:line="100" w:lineRule="exact"/>
        <w:rPr>
          <w:rFonts w:ascii="Arial" w:hAnsi="Arial" w:cs="Arial"/>
        </w:rPr>
      </w:pPr>
      <w:bookmarkStart w:id="0" w:name="_GoBack"/>
    </w:p>
    <w:p w14:paraId="7E4852CA" w14:textId="77777777" w:rsidR="00593C66" w:rsidRPr="00781584" w:rsidRDefault="00593C66">
      <w:pPr>
        <w:spacing w:line="200" w:lineRule="exact"/>
        <w:rPr>
          <w:rFonts w:ascii="Arial" w:hAnsi="Arial" w:cs="Arial"/>
        </w:rPr>
      </w:pPr>
    </w:p>
    <w:p w14:paraId="379D1E59" w14:textId="77777777" w:rsidR="00593C66" w:rsidRPr="00781584" w:rsidRDefault="00593C66">
      <w:pPr>
        <w:spacing w:line="200" w:lineRule="exact"/>
        <w:rPr>
          <w:rFonts w:ascii="Arial" w:hAnsi="Arial" w:cs="Arial"/>
        </w:rPr>
      </w:pPr>
    </w:p>
    <w:p w14:paraId="21A205B0" w14:textId="77777777" w:rsidR="00593C66" w:rsidRPr="00781584" w:rsidRDefault="00593C66">
      <w:pPr>
        <w:spacing w:line="200" w:lineRule="exact"/>
        <w:rPr>
          <w:rFonts w:ascii="Arial" w:hAnsi="Arial" w:cs="Arial"/>
        </w:rPr>
      </w:pPr>
    </w:p>
    <w:tbl>
      <w:tblPr>
        <w:tblW w:w="0" w:type="auto"/>
        <w:tblInd w:w="109" w:type="dxa"/>
        <w:tblLayout w:type="fixed"/>
        <w:tblCellMar>
          <w:left w:w="0" w:type="dxa"/>
          <w:right w:w="0" w:type="dxa"/>
        </w:tblCellMar>
        <w:tblLook w:val="01E0" w:firstRow="1" w:lastRow="1" w:firstColumn="1" w:lastColumn="1" w:noHBand="0" w:noVBand="0"/>
      </w:tblPr>
      <w:tblGrid>
        <w:gridCol w:w="2160"/>
        <w:gridCol w:w="10627"/>
      </w:tblGrid>
      <w:tr w:rsidR="00593C66" w:rsidRPr="00781584" w14:paraId="20591DDA" w14:textId="77777777">
        <w:trPr>
          <w:trHeight w:hRule="exact" w:val="300"/>
        </w:trPr>
        <w:tc>
          <w:tcPr>
            <w:tcW w:w="2160" w:type="dxa"/>
            <w:tcBorders>
              <w:top w:val="single" w:sz="5" w:space="0" w:color="000000"/>
              <w:left w:val="single" w:sz="5" w:space="0" w:color="000000"/>
              <w:bottom w:val="single" w:sz="5" w:space="0" w:color="000000"/>
              <w:right w:val="single" w:sz="5" w:space="0" w:color="000000"/>
            </w:tcBorders>
          </w:tcPr>
          <w:p w14:paraId="5FC1041B" w14:textId="77777777" w:rsidR="00593C66" w:rsidRPr="00781584" w:rsidRDefault="00A408E1">
            <w:pPr>
              <w:spacing w:line="220" w:lineRule="exact"/>
              <w:ind w:left="90"/>
              <w:rPr>
                <w:rFonts w:ascii="Arial" w:eastAsia="Cambria" w:hAnsi="Arial" w:cs="Arial"/>
              </w:rPr>
            </w:pPr>
            <w:r w:rsidRPr="00781584">
              <w:rPr>
                <w:rFonts w:ascii="Arial" w:eastAsia="Cambria" w:hAnsi="Arial" w:cs="Arial"/>
                <w:spacing w:val="1"/>
              </w:rPr>
              <w:t>Na</w:t>
            </w:r>
            <w:r w:rsidRPr="00781584">
              <w:rPr>
                <w:rFonts w:ascii="Arial" w:eastAsia="Cambria" w:hAnsi="Arial" w:cs="Arial"/>
              </w:rPr>
              <w:t>m</w:t>
            </w:r>
            <w:r w:rsidRPr="00781584">
              <w:rPr>
                <w:rFonts w:ascii="Arial" w:eastAsia="Cambria" w:hAnsi="Arial" w:cs="Arial"/>
                <w:spacing w:val="-1"/>
              </w:rPr>
              <w:t>e</w:t>
            </w:r>
            <w:r w:rsidRPr="00781584">
              <w:rPr>
                <w:rFonts w:ascii="Arial" w:eastAsia="Cambria" w:hAnsi="Arial" w:cs="Arial"/>
              </w:rPr>
              <w:t>:</w:t>
            </w:r>
          </w:p>
        </w:tc>
        <w:tc>
          <w:tcPr>
            <w:tcW w:w="10627" w:type="dxa"/>
            <w:tcBorders>
              <w:top w:val="single" w:sz="5" w:space="0" w:color="000000"/>
              <w:left w:val="single" w:sz="5" w:space="0" w:color="000000"/>
              <w:bottom w:val="single" w:sz="5" w:space="0" w:color="000000"/>
              <w:right w:val="single" w:sz="5" w:space="0" w:color="000000"/>
            </w:tcBorders>
          </w:tcPr>
          <w:p w14:paraId="0AC7717A" w14:textId="77777777" w:rsidR="00593C66" w:rsidRPr="00781584" w:rsidRDefault="00781584">
            <w:pPr>
              <w:spacing w:before="27"/>
              <w:ind w:left="102"/>
              <w:rPr>
                <w:rFonts w:ascii="Arial" w:eastAsia="Cambria" w:hAnsi="Arial" w:cs="Arial"/>
              </w:rPr>
            </w:pPr>
            <w:hyperlink r:id="rId5">
              <w:r w:rsidR="00A408E1" w:rsidRPr="00781584">
                <w:rPr>
                  <w:rFonts w:ascii="Arial" w:eastAsia="Cambria" w:hAnsi="Arial" w:cs="Arial"/>
                  <w:b/>
                  <w:color w:val="0000FF"/>
                  <w:u w:val="single" w:color="0000FF"/>
                </w:rPr>
                <w:t>UTT</w:t>
              </w:r>
              <w:r w:rsidR="00A408E1" w:rsidRPr="00781584">
                <w:rPr>
                  <w:rFonts w:ascii="Arial" w:eastAsia="Cambria" w:hAnsi="Arial" w:cs="Arial"/>
                  <w:b/>
                  <w:color w:val="0000FF"/>
                  <w:spacing w:val="-1"/>
                  <w:u w:val="single" w:color="0000FF"/>
                </w:rPr>
                <w:t>A</w:t>
              </w:r>
              <w:r w:rsidR="00A408E1" w:rsidRPr="00781584">
                <w:rPr>
                  <w:rFonts w:ascii="Arial" w:eastAsia="Cambria" w:hAnsi="Arial" w:cs="Arial"/>
                  <w:b/>
                  <w:color w:val="0000FF"/>
                  <w:u w:val="single" w:color="0000FF"/>
                </w:rPr>
                <w:t>R</w:t>
              </w:r>
              <w:r w:rsidR="00A408E1" w:rsidRPr="00781584">
                <w:rPr>
                  <w:rFonts w:ascii="Arial" w:eastAsia="Cambria" w:hAnsi="Arial" w:cs="Arial"/>
                  <w:b/>
                  <w:color w:val="0000FF"/>
                  <w:spacing w:val="-5"/>
                  <w:u w:val="single" w:color="0000FF"/>
                </w:rPr>
                <w:t xml:space="preserve"> </w:t>
              </w:r>
              <w:r w:rsidR="00A408E1" w:rsidRPr="00781584">
                <w:rPr>
                  <w:rFonts w:ascii="Arial" w:eastAsia="Cambria" w:hAnsi="Arial" w:cs="Arial"/>
                  <w:b/>
                  <w:color w:val="0000FF"/>
                  <w:u w:val="single" w:color="0000FF"/>
                </w:rPr>
                <w:t>PR</w:t>
              </w:r>
              <w:r w:rsidR="00A408E1" w:rsidRPr="00781584">
                <w:rPr>
                  <w:rFonts w:ascii="Arial" w:eastAsia="Cambria" w:hAnsi="Arial" w:cs="Arial"/>
                  <w:b/>
                  <w:color w:val="0000FF"/>
                  <w:spacing w:val="2"/>
                  <w:u w:val="single" w:color="0000FF"/>
                </w:rPr>
                <w:t>A</w:t>
              </w:r>
              <w:r w:rsidR="00A408E1" w:rsidRPr="00781584">
                <w:rPr>
                  <w:rFonts w:ascii="Arial" w:eastAsia="Cambria" w:hAnsi="Arial" w:cs="Arial"/>
                  <w:b/>
                  <w:color w:val="0000FF"/>
                  <w:spacing w:val="-1"/>
                  <w:u w:val="single" w:color="0000FF"/>
                </w:rPr>
                <w:t>D</w:t>
              </w:r>
              <w:r w:rsidR="00A408E1" w:rsidRPr="00781584">
                <w:rPr>
                  <w:rFonts w:ascii="Arial" w:eastAsia="Cambria" w:hAnsi="Arial" w:cs="Arial"/>
                  <w:b/>
                  <w:color w:val="0000FF"/>
                  <w:u w:val="single" w:color="0000FF"/>
                </w:rPr>
                <w:t>E</w:t>
              </w:r>
              <w:r w:rsidR="00A408E1" w:rsidRPr="00781584">
                <w:rPr>
                  <w:rFonts w:ascii="Arial" w:eastAsia="Cambria" w:hAnsi="Arial" w:cs="Arial"/>
                  <w:b/>
                  <w:color w:val="0000FF"/>
                  <w:spacing w:val="1"/>
                  <w:u w:val="single" w:color="0000FF"/>
                </w:rPr>
                <w:t>S</w:t>
              </w:r>
              <w:r w:rsidR="00A408E1" w:rsidRPr="00781584">
                <w:rPr>
                  <w:rFonts w:ascii="Arial" w:eastAsia="Cambria" w:hAnsi="Arial" w:cs="Arial"/>
                  <w:b/>
                  <w:color w:val="0000FF"/>
                  <w:u w:val="single" w:color="0000FF"/>
                </w:rPr>
                <w:t>H</w:t>
              </w:r>
              <w:r w:rsidR="00A408E1" w:rsidRPr="00781584">
                <w:rPr>
                  <w:rFonts w:ascii="Arial" w:eastAsia="Cambria" w:hAnsi="Arial" w:cs="Arial"/>
                  <w:b/>
                  <w:color w:val="0000FF"/>
                  <w:spacing w:val="-7"/>
                  <w:u w:val="single" w:color="0000FF"/>
                </w:rPr>
                <w:t xml:space="preserve"> </w:t>
              </w:r>
              <w:r w:rsidR="00A408E1" w:rsidRPr="00781584">
                <w:rPr>
                  <w:rFonts w:ascii="Arial" w:eastAsia="Cambria" w:hAnsi="Arial" w:cs="Arial"/>
                  <w:b/>
                  <w:color w:val="0000FF"/>
                  <w:spacing w:val="-1"/>
                  <w:u w:val="single" w:color="0000FF"/>
                </w:rPr>
                <w:t>J</w:t>
              </w:r>
              <w:r w:rsidR="00A408E1" w:rsidRPr="00781584">
                <w:rPr>
                  <w:rFonts w:ascii="Arial" w:eastAsia="Cambria" w:hAnsi="Arial" w:cs="Arial"/>
                  <w:b/>
                  <w:color w:val="0000FF"/>
                  <w:spacing w:val="1"/>
                  <w:u w:val="single" w:color="0000FF"/>
                </w:rPr>
                <w:t>O</w:t>
              </w:r>
              <w:r w:rsidR="00A408E1" w:rsidRPr="00781584">
                <w:rPr>
                  <w:rFonts w:ascii="Arial" w:eastAsia="Cambria" w:hAnsi="Arial" w:cs="Arial"/>
                  <w:b/>
                  <w:color w:val="0000FF"/>
                  <w:u w:val="single" w:color="0000FF"/>
                </w:rPr>
                <w:t>U</w:t>
              </w:r>
              <w:r w:rsidR="00A408E1" w:rsidRPr="00781584">
                <w:rPr>
                  <w:rFonts w:ascii="Arial" w:eastAsia="Cambria" w:hAnsi="Arial" w:cs="Arial"/>
                  <w:b/>
                  <w:color w:val="0000FF"/>
                  <w:spacing w:val="2"/>
                  <w:u w:val="single" w:color="0000FF"/>
                </w:rPr>
                <w:t>R</w:t>
              </w:r>
              <w:r w:rsidR="00A408E1" w:rsidRPr="00781584">
                <w:rPr>
                  <w:rFonts w:ascii="Arial" w:eastAsia="Cambria" w:hAnsi="Arial" w:cs="Arial"/>
                  <w:b/>
                  <w:color w:val="0000FF"/>
                  <w:spacing w:val="-1"/>
                  <w:u w:val="single" w:color="0000FF"/>
                </w:rPr>
                <w:t>N</w:t>
              </w:r>
              <w:r w:rsidR="00A408E1" w:rsidRPr="00781584">
                <w:rPr>
                  <w:rFonts w:ascii="Arial" w:eastAsia="Cambria" w:hAnsi="Arial" w:cs="Arial"/>
                  <w:b/>
                  <w:color w:val="0000FF"/>
                  <w:spacing w:val="2"/>
                  <w:u w:val="single" w:color="0000FF"/>
                </w:rPr>
                <w:t>A</w:t>
              </w:r>
              <w:r w:rsidR="00A408E1" w:rsidRPr="00781584">
                <w:rPr>
                  <w:rFonts w:ascii="Arial" w:eastAsia="Cambria" w:hAnsi="Arial" w:cs="Arial"/>
                  <w:b/>
                  <w:color w:val="0000FF"/>
                  <w:u w:val="single" w:color="0000FF"/>
                </w:rPr>
                <w:t>L</w:t>
              </w:r>
              <w:r w:rsidR="00A408E1" w:rsidRPr="00781584">
                <w:rPr>
                  <w:rFonts w:ascii="Arial" w:eastAsia="Cambria" w:hAnsi="Arial" w:cs="Arial"/>
                  <w:b/>
                  <w:color w:val="0000FF"/>
                  <w:spacing w:val="-9"/>
                  <w:u w:val="single" w:color="0000FF"/>
                </w:rPr>
                <w:t xml:space="preserve"> </w:t>
              </w:r>
              <w:r w:rsidR="00A408E1" w:rsidRPr="00781584">
                <w:rPr>
                  <w:rFonts w:ascii="Arial" w:eastAsia="Cambria" w:hAnsi="Arial" w:cs="Arial"/>
                  <w:b/>
                  <w:color w:val="0000FF"/>
                  <w:spacing w:val="1"/>
                  <w:u w:val="single" w:color="0000FF"/>
                </w:rPr>
                <w:t>O</w:t>
              </w:r>
              <w:r w:rsidR="00A408E1" w:rsidRPr="00781584">
                <w:rPr>
                  <w:rFonts w:ascii="Arial" w:eastAsia="Cambria" w:hAnsi="Arial" w:cs="Arial"/>
                  <w:b/>
                  <w:color w:val="0000FF"/>
                  <w:u w:val="single" w:color="0000FF"/>
                </w:rPr>
                <w:t>F</w:t>
              </w:r>
              <w:r w:rsidR="00A408E1" w:rsidRPr="00781584">
                <w:rPr>
                  <w:rFonts w:ascii="Arial" w:eastAsia="Cambria" w:hAnsi="Arial" w:cs="Arial"/>
                  <w:b/>
                  <w:color w:val="0000FF"/>
                  <w:spacing w:val="-3"/>
                  <w:u w:val="single" w:color="0000FF"/>
                </w:rPr>
                <w:t xml:space="preserve"> </w:t>
              </w:r>
              <w:r w:rsidR="00A408E1" w:rsidRPr="00781584">
                <w:rPr>
                  <w:rFonts w:ascii="Arial" w:eastAsia="Cambria" w:hAnsi="Arial" w:cs="Arial"/>
                  <w:b/>
                  <w:color w:val="0000FF"/>
                  <w:u w:val="single" w:color="0000FF"/>
                </w:rPr>
                <w:t>ZO</w:t>
              </w:r>
              <w:r w:rsidR="00A408E1" w:rsidRPr="00781584">
                <w:rPr>
                  <w:rFonts w:ascii="Arial" w:eastAsia="Cambria" w:hAnsi="Arial" w:cs="Arial"/>
                  <w:b/>
                  <w:color w:val="0000FF"/>
                  <w:spacing w:val="1"/>
                  <w:u w:val="single" w:color="0000FF"/>
                </w:rPr>
                <w:t>O</w:t>
              </w:r>
              <w:r w:rsidR="00A408E1" w:rsidRPr="00781584">
                <w:rPr>
                  <w:rFonts w:ascii="Arial" w:eastAsia="Cambria" w:hAnsi="Arial" w:cs="Arial"/>
                  <w:b/>
                  <w:color w:val="0000FF"/>
                  <w:u w:val="single" w:color="0000FF"/>
                </w:rPr>
                <w:t>L</w:t>
              </w:r>
              <w:r w:rsidR="00A408E1" w:rsidRPr="00781584">
                <w:rPr>
                  <w:rFonts w:ascii="Arial" w:eastAsia="Cambria" w:hAnsi="Arial" w:cs="Arial"/>
                  <w:b/>
                  <w:color w:val="0000FF"/>
                  <w:spacing w:val="1"/>
                  <w:u w:val="single" w:color="0000FF"/>
                </w:rPr>
                <w:t>OG</w:t>
              </w:r>
              <w:r w:rsidR="00A408E1" w:rsidRPr="00781584">
                <w:rPr>
                  <w:rFonts w:ascii="Arial" w:eastAsia="Cambria" w:hAnsi="Arial" w:cs="Arial"/>
                  <w:b/>
                  <w:color w:val="0000FF"/>
                  <w:u w:val="single" w:color="0000FF"/>
                </w:rPr>
                <w:t>Y</w:t>
              </w:r>
            </w:hyperlink>
          </w:p>
        </w:tc>
      </w:tr>
      <w:tr w:rsidR="00593C66" w:rsidRPr="00781584" w14:paraId="75B1D08F" w14:textId="77777777">
        <w:trPr>
          <w:trHeight w:hRule="exact" w:val="300"/>
        </w:trPr>
        <w:tc>
          <w:tcPr>
            <w:tcW w:w="2160" w:type="dxa"/>
            <w:tcBorders>
              <w:top w:val="single" w:sz="5" w:space="0" w:color="000000"/>
              <w:left w:val="single" w:sz="5" w:space="0" w:color="000000"/>
              <w:bottom w:val="single" w:sz="5" w:space="0" w:color="000000"/>
              <w:right w:val="single" w:sz="5" w:space="0" w:color="000000"/>
            </w:tcBorders>
          </w:tcPr>
          <w:p w14:paraId="15DB0772" w14:textId="77777777" w:rsidR="00593C66" w:rsidRPr="00781584" w:rsidRDefault="00A408E1">
            <w:pPr>
              <w:spacing w:line="220" w:lineRule="exact"/>
              <w:ind w:left="90"/>
              <w:rPr>
                <w:rFonts w:ascii="Arial" w:eastAsia="Cambria" w:hAnsi="Arial" w:cs="Arial"/>
              </w:rPr>
            </w:pPr>
            <w:r w:rsidRPr="00781584">
              <w:rPr>
                <w:rFonts w:ascii="Arial" w:eastAsia="Cambria" w:hAnsi="Arial" w:cs="Arial"/>
                <w:spacing w:val="1"/>
              </w:rPr>
              <w:t>Ma</w:t>
            </w:r>
            <w:r w:rsidRPr="00781584">
              <w:rPr>
                <w:rFonts w:ascii="Arial" w:eastAsia="Cambria" w:hAnsi="Arial" w:cs="Arial"/>
                <w:spacing w:val="-1"/>
              </w:rPr>
              <w:t>n</w:t>
            </w:r>
            <w:r w:rsidRPr="00781584">
              <w:rPr>
                <w:rFonts w:ascii="Arial" w:eastAsia="Cambria" w:hAnsi="Arial" w:cs="Arial"/>
              </w:rPr>
              <w:t>u</w:t>
            </w:r>
            <w:r w:rsidRPr="00781584">
              <w:rPr>
                <w:rFonts w:ascii="Arial" w:eastAsia="Cambria" w:hAnsi="Arial" w:cs="Arial"/>
                <w:spacing w:val="1"/>
              </w:rPr>
              <w:t>sc</w:t>
            </w:r>
            <w:r w:rsidRPr="00781584">
              <w:rPr>
                <w:rFonts w:ascii="Arial" w:eastAsia="Cambria" w:hAnsi="Arial" w:cs="Arial"/>
                <w:spacing w:val="-1"/>
              </w:rPr>
              <w:t>r</w:t>
            </w:r>
            <w:r w:rsidRPr="00781584">
              <w:rPr>
                <w:rFonts w:ascii="Arial" w:eastAsia="Cambria" w:hAnsi="Arial" w:cs="Arial"/>
              </w:rPr>
              <w:t>ipt</w:t>
            </w:r>
            <w:r w:rsidRPr="00781584">
              <w:rPr>
                <w:rFonts w:ascii="Arial" w:eastAsia="Cambria" w:hAnsi="Arial" w:cs="Arial"/>
                <w:spacing w:val="-11"/>
              </w:rPr>
              <w:t xml:space="preserve"> </w:t>
            </w:r>
            <w:r w:rsidRPr="00781584">
              <w:rPr>
                <w:rFonts w:ascii="Arial" w:eastAsia="Cambria" w:hAnsi="Arial" w:cs="Arial"/>
                <w:spacing w:val="1"/>
              </w:rPr>
              <w:t>N</w:t>
            </w:r>
            <w:r w:rsidRPr="00781584">
              <w:rPr>
                <w:rFonts w:ascii="Arial" w:eastAsia="Cambria" w:hAnsi="Arial" w:cs="Arial"/>
              </w:rPr>
              <w:t>u</w:t>
            </w:r>
            <w:r w:rsidRPr="00781584">
              <w:rPr>
                <w:rFonts w:ascii="Arial" w:eastAsia="Cambria" w:hAnsi="Arial" w:cs="Arial"/>
                <w:spacing w:val="3"/>
              </w:rPr>
              <w:t>m</w:t>
            </w:r>
            <w:r w:rsidRPr="00781584">
              <w:rPr>
                <w:rFonts w:ascii="Arial" w:eastAsia="Cambria" w:hAnsi="Arial" w:cs="Arial"/>
                <w:spacing w:val="1"/>
              </w:rPr>
              <w:t>b</w:t>
            </w:r>
            <w:r w:rsidRPr="00781584">
              <w:rPr>
                <w:rFonts w:ascii="Arial" w:eastAsia="Cambria" w:hAnsi="Arial" w:cs="Arial"/>
                <w:spacing w:val="-1"/>
              </w:rPr>
              <w:t>er</w:t>
            </w:r>
            <w:r w:rsidRPr="00781584">
              <w:rPr>
                <w:rFonts w:ascii="Arial" w:eastAsia="Cambria" w:hAnsi="Arial" w:cs="Arial"/>
              </w:rPr>
              <w:t>:</w:t>
            </w:r>
          </w:p>
        </w:tc>
        <w:tc>
          <w:tcPr>
            <w:tcW w:w="10627" w:type="dxa"/>
            <w:tcBorders>
              <w:top w:val="single" w:sz="5" w:space="0" w:color="000000"/>
              <w:left w:val="single" w:sz="5" w:space="0" w:color="000000"/>
              <w:bottom w:val="single" w:sz="5" w:space="0" w:color="000000"/>
              <w:right w:val="single" w:sz="5" w:space="0" w:color="000000"/>
            </w:tcBorders>
          </w:tcPr>
          <w:p w14:paraId="0EB94C53" w14:textId="77777777" w:rsidR="00593C66" w:rsidRPr="00781584" w:rsidRDefault="00A408E1">
            <w:pPr>
              <w:spacing w:before="27"/>
              <w:ind w:left="102"/>
              <w:rPr>
                <w:rFonts w:ascii="Arial" w:eastAsia="Cambria" w:hAnsi="Arial" w:cs="Arial"/>
              </w:rPr>
            </w:pPr>
            <w:r w:rsidRPr="00781584">
              <w:rPr>
                <w:rFonts w:ascii="Arial" w:eastAsia="Cambria" w:hAnsi="Arial" w:cs="Arial"/>
                <w:b/>
              </w:rPr>
              <w:t>M</w:t>
            </w:r>
            <w:r w:rsidRPr="00781584">
              <w:rPr>
                <w:rFonts w:ascii="Arial" w:eastAsia="Cambria" w:hAnsi="Arial" w:cs="Arial"/>
                <w:b/>
                <w:spacing w:val="-1"/>
              </w:rPr>
              <w:t>s</w:t>
            </w:r>
            <w:r w:rsidRPr="00781584">
              <w:rPr>
                <w:rFonts w:ascii="Arial" w:eastAsia="Cambria" w:hAnsi="Arial" w:cs="Arial"/>
                <w:b/>
              </w:rPr>
              <w:t>_U</w:t>
            </w:r>
            <w:r w:rsidRPr="00781584">
              <w:rPr>
                <w:rFonts w:ascii="Arial" w:eastAsia="Cambria" w:hAnsi="Arial" w:cs="Arial"/>
                <w:b/>
                <w:spacing w:val="3"/>
              </w:rPr>
              <w:t>P</w:t>
            </w:r>
            <w:r w:rsidRPr="00781584">
              <w:rPr>
                <w:rFonts w:ascii="Arial" w:eastAsia="Cambria" w:hAnsi="Arial" w:cs="Arial"/>
                <w:b/>
                <w:spacing w:val="-1"/>
              </w:rPr>
              <w:t>J</w:t>
            </w:r>
            <w:r w:rsidRPr="00781584">
              <w:rPr>
                <w:rFonts w:ascii="Arial" w:eastAsia="Cambria" w:hAnsi="Arial" w:cs="Arial"/>
                <w:b/>
                <w:spacing w:val="1"/>
              </w:rPr>
              <w:t>O</w:t>
            </w:r>
            <w:r w:rsidRPr="00781584">
              <w:rPr>
                <w:rFonts w:ascii="Arial" w:eastAsia="Cambria" w:hAnsi="Arial" w:cs="Arial"/>
                <w:b/>
              </w:rPr>
              <w:t>Z_5</w:t>
            </w:r>
            <w:r w:rsidRPr="00781584">
              <w:rPr>
                <w:rFonts w:ascii="Arial" w:eastAsia="Cambria" w:hAnsi="Arial" w:cs="Arial"/>
                <w:b/>
                <w:spacing w:val="2"/>
              </w:rPr>
              <w:t>7</w:t>
            </w:r>
            <w:r w:rsidRPr="00781584">
              <w:rPr>
                <w:rFonts w:ascii="Arial" w:eastAsia="Cambria" w:hAnsi="Arial" w:cs="Arial"/>
                <w:b/>
              </w:rPr>
              <w:t>93</w:t>
            </w:r>
          </w:p>
        </w:tc>
      </w:tr>
      <w:tr w:rsidR="00593C66" w:rsidRPr="00781584" w14:paraId="7129A9AE" w14:textId="77777777">
        <w:trPr>
          <w:trHeight w:hRule="exact" w:val="660"/>
        </w:trPr>
        <w:tc>
          <w:tcPr>
            <w:tcW w:w="2160" w:type="dxa"/>
            <w:tcBorders>
              <w:top w:val="single" w:sz="5" w:space="0" w:color="000000"/>
              <w:left w:val="single" w:sz="5" w:space="0" w:color="000000"/>
              <w:bottom w:val="single" w:sz="5" w:space="0" w:color="000000"/>
              <w:right w:val="single" w:sz="5" w:space="0" w:color="000000"/>
            </w:tcBorders>
          </w:tcPr>
          <w:p w14:paraId="419AF7EF" w14:textId="77777777" w:rsidR="00593C66" w:rsidRPr="00781584" w:rsidRDefault="00A408E1">
            <w:pPr>
              <w:spacing w:line="220" w:lineRule="exact"/>
              <w:ind w:left="90"/>
              <w:rPr>
                <w:rFonts w:ascii="Arial" w:eastAsia="Cambria" w:hAnsi="Arial" w:cs="Arial"/>
              </w:rPr>
            </w:pPr>
            <w:r w:rsidRPr="00781584">
              <w:rPr>
                <w:rFonts w:ascii="Arial" w:eastAsia="Cambria" w:hAnsi="Arial" w:cs="Arial"/>
              </w:rPr>
              <w:t>T</w:t>
            </w:r>
            <w:r w:rsidRPr="00781584">
              <w:rPr>
                <w:rFonts w:ascii="Arial" w:eastAsia="Cambria" w:hAnsi="Arial" w:cs="Arial"/>
                <w:spacing w:val="-1"/>
              </w:rPr>
              <w:t>i</w:t>
            </w:r>
            <w:r w:rsidRPr="00781584">
              <w:rPr>
                <w:rFonts w:ascii="Arial" w:eastAsia="Cambria" w:hAnsi="Arial" w:cs="Arial"/>
              </w:rPr>
              <w:t>t</w:t>
            </w:r>
            <w:r w:rsidRPr="00781584">
              <w:rPr>
                <w:rFonts w:ascii="Arial" w:eastAsia="Cambria" w:hAnsi="Arial" w:cs="Arial"/>
                <w:spacing w:val="1"/>
              </w:rPr>
              <w:t>l</w:t>
            </w:r>
            <w:r w:rsidRPr="00781584">
              <w:rPr>
                <w:rFonts w:ascii="Arial" w:eastAsia="Cambria" w:hAnsi="Arial" w:cs="Arial"/>
              </w:rPr>
              <w:t>e</w:t>
            </w:r>
            <w:r w:rsidRPr="00781584">
              <w:rPr>
                <w:rFonts w:ascii="Arial" w:eastAsia="Cambria" w:hAnsi="Arial" w:cs="Arial"/>
                <w:spacing w:val="-4"/>
              </w:rPr>
              <w:t xml:space="preserve"> </w:t>
            </w:r>
            <w:r w:rsidRPr="00781584">
              <w:rPr>
                <w:rFonts w:ascii="Arial" w:eastAsia="Cambria" w:hAnsi="Arial" w:cs="Arial"/>
              </w:rPr>
              <w:t>of</w:t>
            </w:r>
            <w:r w:rsidRPr="00781584">
              <w:rPr>
                <w:rFonts w:ascii="Arial" w:eastAsia="Cambria" w:hAnsi="Arial" w:cs="Arial"/>
                <w:spacing w:val="-3"/>
              </w:rPr>
              <w:t xml:space="preserve"> </w:t>
            </w:r>
            <w:r w:rsidRPr="00781584">
              <w:rPr>
                <w:rFonts w:ascii="Arial" w:eastAsia="Cambria" w:hAnsi="Arial" w:cs="Arial"/>
              </w:rPr>
              <w:t>t</w:t>
            </w:r>
            <w:r w:rsidRPr="00781584">
              <w:rPr>
                <w:rFonts w:ascii="Arial" w:eastAsia="Cambria" w:hAnsi="Arial" w:cs="Arial"/>
                <w:spacing w:val="3"/>
              </w:rPr>
              <w:t>h</w:t>
            </w:r>
            <w:r w:rsidRPr="00781584">
              <w:rPr>
                <w:rFonts w:ascii="Arial" w:eastAsia="Cambria" w:hAnsi="Arial" w:cs="Arial"/>
              </w:rPr>
              <w:t>e</w:t>
            </w:r>
            <w:r w:rsidRPr="00781584">
              <w:rPr>
                <w:rFonts w:ascii="Arial" w:eastAsia="Cambria" w:hAnsi="Arial" w:cs="Arial"/>
                <w:spacing w:val="-5"/>
              </w:rPr>
              <w:t xml:space="preserve"> </w:t>
            </w:r>
            <w:r w:rsidRPr="00781584">
              <w:rPr>
                <w:rFonts w:ascii="Arial" w:eastAsia="Cambria" w:hAnsi="Arial" w:cs="Arial"/>
                <w:spacing w:val="1"/>
              </w:rPr>
              <w:t>M</w:t>
            </w:r>
            <w:r w:rsidRPr="00781584">
              <w:rPr>
                <w:rFonts w:ascii="Arial" w:eastAsia="Cambria" w:hAnsi="Arial" w:cs="Arial"/>
                <w:spacing w:val="3"/>
              </w:rPr>
              <w:t>a</w:t>
            </w:r>
            <w:r w:rsidRPr="00781584">
              <w:rPr>
                <w:rFonts w:ascii="Arial" w:eastAsia="Cambria" w:hAnsi="Arial" w:cs="Arial"/>
                <w:spacing w:val="-1"/>
              </w:rPr>
              <w:t>n</w:t>
            </w:r>
            <w:r w:rsidRPr="00781584">
              <w:rPr>
                <w:rFonts w:ascii="Arial" w:eastAsia="Cambria" w:hAnsi="Arial" w:cs="Arial"/>
              </w:rPr>
              <w:t>u</w:t>
            </w:r>
            <w:r w:rsidRPr="00781584">
              <w:rPr>
                <w:rFonts w:ascii="Arial" w:eastAsia="Cambria" w:hAnsi="Arial" w:cs="Arial"/>
                <w:spacing w:val="1"/>
              </w:rPr>
              <w:t>sc</w:t>
            </w:r>
            <w:r w:rsidRPr="00781584">
              <w:rPr>
                <w:rFonts w:ascii="Arial" w:eastAsia="Cambria" w:hAnsi="Arial" w:cs="Arial"/>
                <w:spacing w:val="-1"/>
              </w:rPr>
              <w:t>r</w:t>
            </w:r>
            <w:r w:rsidRPr="00781584">
              <w:rPr>
                <w:rFonts w:ascii="Arial" w:eastAsia="Cambria" w:hAnsi="Arial" w:cs="Arial"/>
              </w:rPr>
              <w:t>ip</w:t>
            </w:r>
            <w:r w:rsidRPr="00781584">
              <w:rPr>
                <w:rFonts w:ascii="Arial" w:eastAsia="Cambria" w:hAnsi="Arial" w:cs="Arial"/>
                <w:spacing w:val="-1"/>
              </w:rPr>
              <w:t>t</w:t>
            </w:r>
            <w:r w:rsidRPr="00781584">
              <w:rPr>
                <w:rFonts w:ascii="Arial" w:eastAsia="Cambria" w:hAnsi="Arial" w:cs="Arial"/>
              </w:rPr>
              <w:t>:</w:t>
            </w:r>
          </w:p>
        </w:tc>
        <w:tc>
          <w:tcPr>
            <w:tcW w:w="10627" w:type="dxa"/>
            <w:tcBorders>
              <w:top w:val="single" w:sz="5" w:space="0" w:color="000000"/>
              <w:left w:val="single" w:sz="5" w:space="0" w:color="000000"/>
              <w:bottom w:val="single" w:sz="5" w:space="0" w:color="000000"/>
              <w:right w:val="single" w:sz="5" w:space="0" w:color="000000"/>
            </w:tcBorders>
          </w:tcPr>
          <w:p w14:paraId="71265A92" w14:textId="77777777" w:rsidR="00593C66" w:rsidRPr="00781584" w:rsidRDefault="00A408E1">
            <w:pPr>
              <w:spacing w:before="89"/>
              <w:ind w:left="102"/>
              <w:rPr>
                <w:rFonts w:ascii="Arial" w:eastAsia="Cambria" w:hAnsi="Arial" w:cs="Arial"/>
              </w:rPr>
            </w:pPr>
            <w:r w:rsidRPr="00781584">
              <w:rPr>
                <w:rFonts w:ascii="Arial" w:eastAsia="Cambria" w:hAnsi="Arial" w:cs="Arial"/>
                <w:b/>
                <w:spacing w:val="1"/>
              </w:rPr>
              <w:t>C</w:t>
            </w:r>
            <w:r w:rsidRPr="00781584">
              <w:rPr>
                <w:rFonts w:ascii="Arial" w:eastAsia="Cambria" w:hAnsi="Arial" w:cs="Arial"/>
                <w:b/>
              </w:rPr>
              <w:t>omm</w:t>
            </w:r>
            <w:r w:rsidRPr="00781584">
              <w:rPr>
                <w:rFonts w:ascii="Arial" w:eastAsia="Cambria" w:hAnsi="Arial" w:cs="Arial"/>
                <w:b/>
                <w:spacing w:val="1"/>
              </w:rPr>
              <w:t>u</w:t>
            </w:r>
            <w:r w:rsidRPr="00781584">
              <w:rPr>
                <w:rFonts w:ascii="Arial" w:eastAsia="Cambria" w:hAnsi="Arial" w:cs="Arial"/>
                <w:b/>
              </w:rPr>
              <w:t>ni</w:t>
            </w:r>
            <w:r w:rsidRPr="00781584">
              <w:rPr>
                <w:rFonts w:ascii="Arial" w:eastAsia="Cambria" w:hAnsi="Arial" w:cs="Arial"/>
                <w:b/>
                <w:spacing w:val="1"/>
              </w:rPr>
              <w:t>t</w:t>
            </w:r>
            <w:r w:rsidRPr="00781584">
              <w:rPr>
                <w:rFonts w:ascii="Arial" w:eastAsia="Cambria" w:hAnsi="Arial" w:cs="Arial"/>
                <w:b/>
              </w:rPr>
              <w:t>y</w:t>
            </w:r>
            <w:r w:rsidRPr="00781584">
              <w:rPr>
                <w:rFonts w:ascii="Arial" w:eastAsia="Cambria" w:hAnsi="Arial" w:cs="Arial"/>
                <w:b/>
                <w:spacing w:val="-12"/>
              </w:rPr>
              <w:t xml:space="preserve"> </w:t>
            </w:r>
            <w:r w:rsidRPr="00781584">
              <w:rPr>
                <w:rFonts w:ascii="Arial" w:eastAsia="Cambria" w:hAnsi="Arial" w:cs="Arial"/>
                <w:b/>
                <w:spacing w:val="1"/>
              </w:rPr>
              <w:t>St</w:t>
            </w:r>
            <w:r w:rsidRPr="00781584">
              <w:rPr>
                <w:rFonts w:ascii="Arial" w:eastAsia="Cambria" w:hAnsi="Arial" w:cs="Arial"/>
                <w:b/>
                <w:spacing w:val="-1"/>
              </w:rPr>
              <w:t>r</w:t>
            </w:r>
            <w:r w:rsidRPr="00781584">
              <w:rPr>
                <w:rFonts w:ascii="Arial" w:eastAsia="Cambria" w:hAnsi="Arial" w:cs="Arial"/>
                <w:b/>
                <w:spacing w:val="1"/>
              </w:rPr>
              <w:t>u</w:t>
            </w:r>
            <w:r w:rsidRPr="00781584">
              <w:rPr>
                <w:rFonts w:ascii="Arial" w:eastAsia="Cambria" w:hAnsi="Arial" w:cs="Arial"/>
                <w:b/>
              </w:rPr>
              <w:t>ctur</w:t>
            </w:r>
            <w:r w:rsidRPr="00781584">
              <w:rPr>
                <w:rFonts w:ascii="Arial" w:eastAsia="Cambria" w:hAnsi="Arial" w:cs="Arial"/>
                <w:b/>
                <w:spacing w:val="2"/>
              </w:rPr>
              <w:t>e</w:t>
            </w:r>
            <w:r w:rsidRPr="00781584">
              <w:rPr>
                <w:rFonts w:ascii="Arial" w:eastAsia="Cambria" w:hAnsi="Arial" w:cs="Arial"/>
                <w:b/>
              </w:rPr>
              <w:t>,</w:t>
            </w:r>
            <w:r w:rsidRPr="00781584">
              <w:rPr>
                <w:rFonts w:ascii="Arial" w:eastAsia="Cambria" w:hAnsi="Arial" w:cs="Arial"/>
                <w:b/>
                <w:spacing w:val="-8"/>
              </w:rPr>
              <w:t xml:space="preserve"> </w:t>
            </w:r>
            <w:r w:rsidRPr="00781584">
              <w:rPr>
                <w:rFonts w:ascii="Arial" w:eastAsia="Cambria" w:hAnsi="Arial" w:cs="Arial"/>
                <w:b/>
                <w:spacing w:val="-1"/>
              </w:rPr>
              <w:t>D</w:t>
            </w:r>
            <w:r w:rsidRPr="00781584">
              <w:rPr>
                <w:rFonts w:ascii="Arial" w:eastAsia="Cambria" w:hAnsi="Arial" w:cs="Arial"/>
                <w:b/>
                <w:spacing w:val="2"/>
              </w:rPr>
              <w:t>o</w:t>
            </w:r>
            <w:r w:rsidRPr="00781584">
              <w:rPr>
                <w:rFonts w:ascii="Arial" w:eastAsia="Cambria" w:hAnsi="Arial" w:cs="Arial"/>
                <w:b/>
              </w:rPr>
              <w:t>min</w:t>
            </w:r>
            <w:r w:rsidRPr="00781584">
              <w:rPr>
                <w:rFonts w:ascii="Arial" w:eastAsia="Cambria" w:hAnsi="Arial" w:cs="Arial"/>
                <w:b/>
                <w:spacing w:val="1"/>
              </w:rPr>
              <w:t>a</w:t>
            </w:r>
            <w:r w:rsidRPr="00781584">
              <w:rPr>
                <w:rFonts w:ascii="Arial" w:eastAsia="Cambria" w:hAnsi="Arial" w:cs="Arial"/>
                <w:b/>
              </w:rPr>
              <w:t>nce,</w:t>
            </w:r>
            <w:r w:rsidRPr="00781584">
              <w:rPr>
                <w:rFonts w:ascii="Arial" w:eastAsia="Cambria" w:hAnsi="Arial" w:cs="Arial"/>
                <w:b/>
                <w:spacing w:val="-10"/>
              </w:rPr>
              <w:t xml:space="preserve"> </w:t>
            </w:r>
            <w:r w:rsidRPr="00781584">
              <w:rPr>
                <w:rFonts w:ascii="Arial" w:eastAsia="Cambria" w:hAnsi="Arial" w:cs="Arial"/>
                <w:b/>
                <w:spacing w:val="-1"/>
              </w:rPr>
              <w:t>a</w:t>
            </w:r>
            <w:r w:rsidRPr="00781584">
              <w:rPr>
                <w:rFonts w:ascii="Arial" w:eastAsia="Cambria" w:hAnsi="Arial" w:cs="Arial"/>
                <w:b/>
              </w:rPr>
              <w:t>nd</w:t>
            </w:r>
            <w:r w:rsidRPr="00781584">
              <w:rPr>
                <w:rFonts w:ascii="Arial" w:eastAsia="Cambria" w:hAnsi="Arial" w:cs="Arial"/>
                <w:b/>
                <w:spacing w:val="-1"/>
              </w:rPr>
              <w:t xml:space="preserve"> </w:t>
            </w:r>
            <w:r w:rsidRPr="00781584">
              <w:rPr>
                <w:rFonts w:ascii="Arial" w:eastAsia="Cambria" w:hAnsi="Arial" w:cs="Arial"/>
                <w:b/>
              </w:rPr>
              <w:t>Eco</w:t>
            </w:r>
            <w:r w:rsidRPr="00781584">
              <w:rPr>
                <w:rFonts w:ascii="Arial" w:eastAsia="Cambria" w:hAnsi="Arial" w:cs="Arial"/>
                <w:b/>
                <w:spacing w:val="1"/>
              </w:rPr>
              <w:t>l</w:t>
            </w:r>
            <w:r w:rsidRPr="00781584">
              <w:rPr>
                <w:rFonts w:ascii="Arial" w:eastAsia="Cambria" w:hAnsi="Arial" w:cs="Arial"/>
                <w:b/>
                <w:spacing w:val="2"/>
              </w:rPr>
              <w:t>o</w:t>
            </w:r>
            <w:r w:rsidRPr="00781584">
              <w:rPr>
                <w:rFonts w:ascii="Arial" w:eastAsia="Cambria" w:hAnsi="Arial" w:cs="Arial"/>
                <w:b/>
              </w:rPr>
              <w:t>gi</w:t>
            </w:r>
            <w:r w:rsidRPr="00781584">
              <w:rPr>
                <w:rFonts w:ascii="Arial" w:eastAsia="Cambria" w:hAnsi="Arial" w:cs="Arial"/>
                <w:b/>
                <w:spacing w:val="2"/>
              </w:rPr>
              <w:t>c</w:t>
            </w:r>
            <w:r w:rsidRPr="00781584">
              <w:rPr>
                <w:rFonts w:ascii="Arial" w:eastAsia="Cambria" w:hAnsi="Arial" w:cs="Arial"/>
                <w:b/>
                <w:spacing w:val="-1"/>
              </w:rPr>
              <w:t>a</w:t>
            </w:r>
            <w:r w:rsidRPr="00781584">
              <w:rPr>
                <w:rFonts w:ascii="Arial" w:eastAsia="Cambria" w:hAnsi="Arial" w:cs="Arial"/>
                <w:b/>
              </w:rPr>
              <w:t>l</w:t>
            </w:r>
            <w:r w:rsidRPr="00781584">
              <w:rPr>
                <w:rFonts w:ascii="Arial" w:eastAsia="Cambria" w:hAnsi="Arial" w:cs="Arial"/>
                <w:b/>
                <w:spacing w:val="-9"/>
              </w:rPr>
              <w:t xml:space="preserve"> </w:t>
            </w:r>
            <w:r w:rsidRPr="00781584">
              <w:rPr>
                <w:rFonts w:ascii="Arial" w:eastAsia="Cambria" w:hAnsi="Arial" w:cs="Arial"/>
                <w:b/>
                <w:spacing w:val="2"/>
              </w:rPr>
              <w:t>A</w:t>
            </w:r>
            <w:r w:rsidRPr="00781584">
              <w:rPr>
                <w:rFonts w:ascii="Arial" w:eastAsia="Cambria" w:hAnsi="Arial" w:cs="Arial"/>
                <w:b/>
              </w:rPr>
              <w:t>ss</w:t>
            </w:r>
            <w:r w:rsidRPr="00781584">
              <w:rPr>
                <w:rFonts w:ascii="Arial" w:eastAsia="Cambria" w:hAnsi="Arial" w:cs="Arial"/>
                <w:b/>
                <w:spacing w:val="-1"/>
              </w:rPr>
              <w:t>e</w:t>
            </w:r>
            <w:r w:rsidRPr="00781584">
              <w:rPr>
                <w:rFonts w:ascii="Arial" w:eastAsia="Cambria" w:hAnsi="Arial" w:cs="Arial"/>
                <w:b/>
              </w:rPr>
              <w:t>ss</w:t>
            </w:r>
            <w:r w:rsidRPr="00781584">
              <w:rPr>
                <w:rFonts w:ascii="Arial" w:eastAsia="Cambria" w:hAnsi="Arial" w:cs="Arial"/>
                <w:b/>
                <w:spacing w:val="2"/>
              </w:rPr>
              <w:t>m</w:t>
            </w:r>
            <w:r w:rsidRPr="00781584">
              <w:rPr>
                <w:rFonts w:ascii="Arial" w:eastAsia="Cambria" w:hAnsi="Arial" w:cs="Arial"/>
                <w:b/>
              </w:rPr>
              <w:t>ent</w:t>
            </w:r>
            <w:r w:rsidRPr="00781584">
              <w:rPr>
                <w:rFonts w:ascii="Arial" w:eastAsia="Cambria" w:hAnsi="Arial" w:cs="Arial"/>
                <w:b/>
                <w:spacing w:val="-11"/>
              </w:rPr>
              <w:t xml:space="preserve"> </w:t>
            </w:r>
            <w:r w:rsidRPr="00781584">
              <w:rPr>
                <w:rFonts w:ascii="Arial" w:eastAsia="Cambria" w:hAnsi="Arial" w:cs="Arial"/>
                <w:b/>
              </w:rPr>
              <w:t>of</w:t>
            </w:r>
            <w:r w:rsidRPr="00781584">
              <w:rPr>
                <w:rFonts w:ascii="Arial" w:eastAsia="Cambria" w:hAnsi="Arial" w:cs="Arial"/>
                <w:b/>
                <w:spacing w:val="-1"/>
              </w:rPr>
              <w:t xml:space="preserve"> </w:t>
            </w:r>
            <w:proofErr w:type="spellStart"/>
            <w:r w:rsidRPr="00781584">
              <w:rPr>
                <w:rFonts w:ascii="Arial" w:eastAsia="Cambria" w:hAnsi="Arial" w:cs="Arial"/>
                <w:b/>
              </w:rPr>
              <w:t>P</w:t>
            </w:r>
            <w:r w:rsidRPr="00781584">
              <w:rPr>
                <w:rFonts w:ascii="Arial" w:eastAsia="Cambria" w:hAnsi="Arial" w:cs="Arial"/>
                <w:b/>
                <w:spacing w:val="1"/>
              </w:rPr>
              <w:t>h</w:t>
            </w:r>
            <w:r w:rsidRPr="00781584">
              <w:rPr>
                <w:rFonts w:ascii="Arial" w:eastAsia="Cambria" w:hAnsi="Arial" w:cs="Arial"/>
                <w:b/>
              </w:rPr>
              <w:t>i</w:t>
            </w:r>
            <w:r w:rsidRPr="00781584">
              <w:rPr>
                <w:rFonts w:ascii="Arial" w:eastAsia="Cambria" w:hAnsi="Arial" w:cs="Arial"/>
                <w:b/>
                <w:spacing w:val="2"/>
              </w:rPr>
              <w:t>n</w:t>
            </w:r>
            <w:r w:rsidRPr="00781584">
              <w:rPr>
                <w:rFonts w:ascii="Arial" w:eastAsia="Cambria" w:hAnsi="Arial" w:cs="Arial"/>
                <w:b/>
                <w:spacing w:val="-1"/>
              </w:rPr>
              <w:t>t</w:t>
            </w:r>
            <w:r w:rsidRPr="00781584">
              <w:rPr>
                <w:rFonts w:ascii="Arial" w:eastAsia="Cambria" w:hAnsi="Arial" w:cs="Arial"/>
                <w:b/>
              </w:rPr>
              <w:t>e</w:t>
            </w:r>
            <w:r w:rsidRPr="00781584">
              <w:rPr>
                <w:rFonts w:ascii="Arial" w:eastAsia="Cambria" w:hAnsi="Arial" w:cs="Arial"/>
                <w:b/>
                <w:spacing w:val="1"/>
              </w:rPr>
              <w:t>ll</w:t>
            </w:r>
            <w:r w:rsidRPr="00781584">
              <w:rPr>
                <w:rFonts w:ascii="Arial" w:eastAsia="Cambria" w:hAnsi="Arial" w:cs="Arial"/>
                <w:b/>
              </w:rPr>
              <w:t>a</w:t>
            </w:r>
            <w:proofErr w:type="spellEnd"/>
            <w:r w:rsidRPr="00781584">
              <w:rPr>
                <w:rFonts w:ascii="Arial" w:eastAsia="Cambria" w:hAnsi="Arial" w:cs="Arial"/>
                <w:b/>
                <w:spacing w:val="-10"/>
              </w:rPr>
              <w:t xml:space="preserve"> </w:t>
            </w:r>
            <w:r w:rsidRPr="00781584">
              <w:rPr>
                <w:rFonts w:ascii="Arial" w:eastAsia="Cambria" w:hAnsi="Arial" w:cs="Arial"/>
                <w:b/>
              </w:rPr>
              <w:t>(</w:t>
            </w:r>
            <w:proofErr w:type="spellStart"/>
            <w:r w:rsidRPr="00781584">
              <w:rPr>
                <w:rFonts w:ascii="Arial" w:eastAsia="Cambria" w:hAnsi="Arial" w:cs="Arial"/>
                <w:b/>
                <w:spacing w:val="1"/>
              </w:rPr>
              <w:t>S</w:t>
            </w:r>
            <w:r w:rsidRPr="00781584">
              <w:rPr>
                <w:rFonts w:ascii="Arial" w:eastAsia="Cambria" w:hAnsi="Arial" w:cs="Arial"/>
                <w:b/>
                <w:spacing w:val="-1"/>
              </w:rPr>
              <w:t>a</w:t>
            </w:r>
            <w:r w:rsidRPr="00781584">
              <w:rPr>
                <w:rFonts w:ascii="Arial" w:eastAsia="Cambria" w:hAnsi="Arial" w:cs="Arial"/>
                <w:b/>
                <w:spacing w:val="3"/>
              </w:rPr>
              <w:t>l</w:t>
            </w:r>
            <w:r w:rsidRPr="00781584">
              <w:rPr>
                <w:rFonts w:ascii="Arial" w:eastAsia="Cambria" w:hAnsi="Arial" w:cs="Arial"/>
                <w:b/>
                <w:spacing w:val="-1"/>
              </w:rPr>
              <w:t>t</w:t>
            </w:r>
            <w:r w:rsidRPr="00781584">
              <w:rPr>
                <w:rFonts w:ascii="Arial" w:eastAsia="Cambria" w:hAnsi="Arial" w:cs="Arial"/>
                <w:b/>
              </w:rPr>
              <w:t>ici</w:t>
            </w:r>
            <w:r w:rsidRPr="00781584">
              <w:rPr>
                <w:rFonts w:ascii="Arial" w:eastAsia="Cambria" w:hAnsi="Arial" w:cs="Arial"/>
                <w:b/>
                <w:spacing w:val="1"/>
              </w:rPr>
              <w:t>da</w:t>
            </w:r>
            <w:r w:rsidRPr="00781584">
              <w:rPr>
                <w:rFonts w:ascii="Arial" w:eastAsia="Cambria" w:hAnsi="Arial" w:cs="Arial"/>
                <w:b/>
              </w:rPr>
              <w:t>e</w:t>
            </w:r>
            <w:proofErr w:type="spellEnd"/>
            <w:r w:rsidRPr="00781584">
              <w:rPr>
                <w:rFonts w:ascii="Arial" w:eastAsia="Cambria" w:hAnsi="Arial" w:cs="Arial"/>
                <w:b/>
              </w:rPr>
              <w:t>)</w:t>
            </w:r>
            <w:r w:rsidRPr="00781584">
              <w:rPr>
                <w:rFonts w:ascii="Arial" w:eastAsia="Cambria" w:hAnsi="Arial" w:cs="Arial"/>
                <w:b/>
                <w:spacing w:val="-11"/>
              </w:rPr>
              <w:t xml:space="preserve"> </w:t>
            </w:r>
            <w:r w:rsidRPr="00781584">
              <w:rPr>
                <w:rFonts w:ascii="Arial" w:eastAsia="Cambria" w:hAnsi="Arial" w:cs="Arial"/>
                <w:b/>
                <w:spacing w:val="1"/>
              </w:rPr>
              <w:t>a</w:t>
            </w:r>
            <w:r w:rsidRPr="00781584">
              <w:rPr>
                <w:rFonts w:ascii="Arial" w:eastAsia="Cambria" w:hAnsi="Arial" w:cs="Arial"/>
                <w:b/>
              </w:rPr>
              <w:t>nd</w:t>
            </w:r>
            <w:r w:rsidRPr="00781584">
              <w:rPr>
                <w:rFonts w:ascii="Arial" w:eastAsia="Cambria" w:hAnsi="Arial" w:cs="Arial"/>
                <w:b/>
                <w:spacing w:val="-3"/>
              </w:rPr>
              <w:t xml:space="preserve"> </w:t>
            </w:r>
            <w:r w:rsidRPr="00781584">
              <w:rPr>
                <w:rFonts w:ascii="Arial" w:eastAsia="Cambria" w:hAnsi="Arial" w:cs="Arial"/>
                <w:b/>
              </w:rPr>
              <w:t>A</w:t>
            </w:r>
            <w:r w:rsidRPr="00781584">
              <w:rPr>
                <w:rFonts w:ascii="Arial" w:eastAsia="Cambria" w:hAnsi="Arial" w:cs="Arial"/>
                <w:b/>
                <w:spacing w:val="2"/>
              </w:rPr>
              <w:t>s</w:t>
            </w:r>
            <w:r w:rsidRPr="00781584">
              <w:rPr>
                <w:rFonts w:ascii="Arial" w:eastAsia="Cambria" w:hAnsi="Arial" w:cs="Arial"/>
                <w:b/>
              </w:rPr>
              <w:t>s</w:t>
            </w:r>
            <w:r w:rsidRPr="00781584">
              <w:rPr>
                <w:rFonts w:ascii="Arial" w:eastAsia="Cambria" w:hAnsi="Arial" w:cs="Arial"/>
                <w:b/>
                <w:spacing w:val="-1"/>
              </w:rPr>
              <w:t>o</w:t>
            </w:r>
            <w:r w:rsidRPr="00781584">
              <w:rPr>
                <w:rFonts w:ascii="Arial" w:eastAsia="Cambria" w:hAnsi="Arial" w:cs="Arial"/>
                <w:b/>
              </w:rPr>
              <w:t>c</w:t>
            </w:r>
            <w:r w:rsidRPr="00781584">
              <w:rPr>
                <w:rFonts w:ascii="Arial" w:eastAsia="Cambria" w:hAnsi="Arial" w:cs="Arial"/>
                <w:b/>
                <w:spacing w:val="2"/>
              </w:rPr>
              <w:t>i</w:t>
            </w:r>
            <w:r w:rsidRPr="00781584">
              <w:rPr>
                <w:rFonts w:ascii="Arial" w:eastAsia="Cambria" w:hAnsi="Arial" w:cs="Arial"/>
                <w:b/>
                <w:spacing w:val="-1"/>
              </w:rPr>
              <w:t>a</w:t>
            </w:r>
            <w:r w:rsidRPr="00781584">
              <w:rPr>
                <w:rFonts w:ascii="Arial" w:eastAsia="Cambria" w:hAnsi="Arial" w:cs="Arial"/>
                <w:b/>
                <w:spacing w:val="1"/>
              </w:rPr>
              <w:t>t</w:t>
            </w:r>
            <w:r w:rsidRPr="00781584">
              <w:rPr>
                <w:rFonts w:ascii="Arial" w:eastAsia="Cambria" w:hAnsi="Arial" w:cs="Arial"/>
                <w:b/>
              </w:rPr>
              <w:t>ed</w:t>
            </w:r>
            <w:r w:rsidRPr="00781584">
              <w:rPr>
                <w:rFonts w:ascii="Arial" w:eastAsia="Cambria" w:hAnsi="Arial" w:cs="Arial"/>
                <w:b/>
                <w:spacing w:val="-10"/>
              </w:rPr>
              <w:t xml:space="preserve"> </w:t>
            </w:r>
            <w:r w:rsidRPr="00781584">
              <w:rPr>
                <w:rFonts w:ascii="Arial" w:eastAsia="Cambria" w:hAnsi="Arial" w:cs="Arial"/>
                <w:b/>
                <w:spacing w:val="1"/>
              </w:rPr>
              <w:t>Sp</w:t>
            </w:r>
            <w:r w:rsidRPr="00781584">
              <w:rPr>
                <w:rFonts w:ascii="Arial" w:eastAsia="Cambria" w:hAnsi="Arial" w:cs="Arial"/>
                <w:b/>
              </w:rPr>
              <w:t>i</w:t>
            </w:r>
            <w:r w:rsidRPr="00781584">
              <w:rPr>
                <w:rFonts w:ascii="Arial" w:eastAsia="Cambria" w:hAnsi="Arial" w:cs="Arial"/>
                <w:b/>
                <w:spacing w:val="1"/>
              </w:rPr>
              <w:t>d</w:t>
            </w:r>
            <w:r w:rsidRPr="00781584">
              <w:rPr>
                <w:rFonts w:ascii="Arial" w:eastAsia="Cambria" w:hAnsi="Arial" w:cs="Arial"/>
                <w:b/>
              </w:rPr>
              <w:t>er</w:t>
            </w:r>
            <w:r w:rsidRPr="00781584">
              <w:rPr>
                <w:rFonts w:ascii="Arial" w:eastAsia="Cambria" w:hAnsi="Arial" w:cs="Arial"/>
                <w:b/>
                <w:spacing w:val="-8"/>
              </w:rPr>
              <w:t xml:space="preserve"> </w:t>
            </w:r>
            <w:r w:rsidRPr="00781584">
              <w:rPr>
                <w:rFonts w:ascii="Arial" w:eastAsia="Cambria" w:hAnsi="Arial" w:cs="Arial"/>
                <w:b/>
                <w:spacing w:val="2"/>
              </w:rPr>
              <w:t>i</w:t>
            </w:r>
            <w:r w:rsidRPr="00781584">
              <w:rPr>
                <w:rFonts w:ascii="Arial" w:eastAsia="Cambria" w:hAnsi="Arial" w:cs="Arial"/>
                <w:b/>
              </w:rPr>
              <w:t>n</w:t>
            </w:r>
            <w:r w:rsidRPr="00781584">
              <w:rPr>
                <w:rFonts w:ascii="Arial" w:eastAsia="Cambria" w:hAnsi="Arial" w:cs="Arial"/>
                <w:b/>
                <w:spacing w:val="7"/>
              </w:rPr>
              <w:t xml:space="preserve"> </w:t>
            </w:r>
            <w:r w:rsidRPr="00781584">
              <w:rPr>
                <w:rFonts w:ascii="Arial" w:eastAsia="Cambria" w:hAnsi="Arial" w:cs="Arial"/>
                <w:b/>
              </w:rPr>
              <w:t>a</w:t>
            </w:r>
          </w:p>
          <w:p w14:paraId="676D8F91" w14:textId="77777777" w:rsidR="00593C66" w:rsidRPr="00781584" w:rsidRDefault="00A408E1">
            <w:pPr>
              <w:ind w:left="102"/>
              <w:rPr>
                <w:rFonts w:ascii="Arial" w:eastAsia="Cambria" w:hAnsi="Arial" w:cs="Arial"/>
              </w:rPr>
            </w:pPr>
            <w:r w:rsidRPr="00781584">
              <w:rPr>
                <w:rFonts w:ascii="Arial" w:eastAsia="Cambria" w:hAnsi="Arial" w:cs="Arial"/>
                <w:b/>
                <w:spacing w:val="1"/>
              </w:rPr>
              <w:t>S</w:t>
            </w:r>
            <w:r w:rsidRPr="00781584">
              <w:rPr>
                <w:rFonts w:ascii="Arial" w:eastAsia="Cambria" w:hAnsi="Arial" w:cs="Arial"/>
                <w:b/>
              </w:rPr>
              <w:t>emi-</w:t>
            </w:r>
            <w:r w:rsidRPr="00781584">
              <w:rPr>
                <w:rFonts w:ascii="Arial" w:eastAsia="Cambria" w:hAnsi="Arial" w:cs="Arial"/>
                <w:b/>
                <w:spacing w:val="1"/>
              </w:rPr>
              <w:t>N</w:t>
            </w:r>
            <w:r w:rsidRPr="00781584">
              <w:rPr>
                <w:rFonts w:ascii="Arial" w:eastAsia="Cambria" w:hAnsi="Arial" w:cs="Arial"/>
                <w:b/>
                <w:spacing w:val="-1"/>
              </w:rPr>
              <w:t>at</w:t>
            </w:r>
            <w:r w:rsidRPr="00781584">
              <w:rPr>
                <w:rFonts w:ascii="Arial" w:eastAsia="Cambria" w:hAnsi="Arial" w:cs="Arial"/>
                <w:b/>
                <w:spacing w:val="1"/>
              </w:rPr>
              <w:t>u</w:t>
            </w:r>
            <w:r w:rsidRPr="00781584">
              <w:rPr>
                <w:rFonts w:ascii="Arial" w:eastAsia="Cambria" w:hAnsi="Arial" w:cs="Arial"/>
                <w:b/>
                <w:spacing w:val="2"/>
              </w:rPr>
              <w:t>r</w:t>
            </w:r>
            <w:r w:rsidRPr="00781584">
              <w:rPr>
                <w:rFonts w:ascii="Arial" w:eastAsia="Cambria" w:hAnsi="Arial" w:cs="Arial"/>
                <w:b/>
                <w:spacing w:val="-1"/>
              </w:rPr>
              <w:t>a</w:t>
            </w:r>
            <w:r w:rsidRPr="00781584">
              <w:rPr>
                <w:rFonts w:ascii="Arial" w:eastAsia="Cambria" w:hAnsi="Arial" w:cs="Arial"/>
                <w:b/>
              </w:rPr>
              <w:t>l</w:t>
            </w:r>
            <w:r w:rsidRPr="00781584">
              <w:rPr>
                <w:rFonts w:ascii="Arial" w:eastAsia="Cambria" w:hAnsi="Arial" w:cs="Arial"/>
                <w:b/>
                <w:spacing w:val="-12"/>
              </w:rPr>
              <w:t xml:space="preserve"> </w:t>
            </w:r>
            <w:r w:rsidRPr="00781584">
              <w:rPr>
                <w:rFonts w:ascii="Arial" w:eastAsia="Cambria" w:hAnsi="Arial" w:cs="Arial"/>
                <w:b/>
                <w:spacing w:val="2"/>
              </w:rPr>
              <w:t>U</w:t>
            </w:r>
            <w:r w:rsidRPr="00781584">
              <w:rPr>
                <w:rFonts w:ascii="Arial" w:eastAsia="Cambria" w:hAnsi="Arial" w:cs="Arial"/>
                <w:b/>
                <w:spacing w:val="-1"/>
              </w:rPr>
              <w:t>r</w:t>
            </w:r>
            <w:r w:rsidRPr="00781584">
              <w:rPr>
                <w:rFonts w:ascii="Arial" w:eastAsia="Cambria" w:hAnsi="Arial" w:cs="Arial"/>
                <w:b/>
                <w:spacing w:val="2"/>
              </w:rPr>
              <w:t>b</w:t>
            </w:r>
            <w:r w:rsidRPr="00781584">
              <w:rPr>
                <w:rFonts w:ascii="Arial" w:eastAsia="Cambria" w:hAnsi="Arial" w:cs="Arial"/>
                <w:b/>
                <w:spacing w:val="-1"/>
              </w:rPr>
              <w:t>a</w:t>
            </w:r>
            <w:r w:rsidRPr="00781584">
              <w:rPr>
                <w:rFonts w:ascii="Arial" w:eastAsia="Cambria" w:hAnsi="Arial" w:cs="Arial"/>
                <w:b/>
              </w:rPr>
              <w:t>n</w:t>
            </w:r>
            <w:r w:rsidRPr="00781584">
              <w:rPr>
                <w:rFonts w:ascii="Arial" w:eastAsia="Cambria" w:hAnsi="Arial" w:cs="Arial"/>
                <w:b/>
                <w:spacing w:val="-7"/>
              </w:rPr>
              <w:t xml:space="preserve"> </w:t>
            </w:r>
            <w:r w:rsidRPr="00781584">
              <w:rPr>
                <w:rFonts w:ascii="Arial" w:eastAsia="Cambria" w:hAnsi="Arial" w:cs="Arial"/>
                <w:b/>
                <w:spacing w:val="2"/>
              </w:rPr>
              <w:t>H</w:t>
            </w:r>
            <w:r w:rsidRPr="00781584">
              <w:rPr>
                <w:rFonts w:ascii="Arial" w:eastAsia="Cambria" w:hAnsi="Arial" w:cs="Arial"/>
                <w:b/>
                <w:spacing w:val="-1"/>
              </w:rPr>
              <w:t>a</w:t>
            </w:r>
            <w:r w:rsidRPr="00781584">
              <w:rPr>
                <w:rFonts w:ascii="Arial" w:eastAsia="Cambria" w:hAnsi="Arial" w:cs="Arial"/>
                <w:b/>
                <w:spacing w:val="2"/>
              </w:rPr>
              <w:t>b</w:t>
            </w:r>
            <w:r w:rsidRPr="00781584">
              <w:rPr>
                <w:rFonts w:ascii="Arial" w:eastAsia="Cambria" w:hAnsi="Arial" w:cs="Arial"/>
                <w:b/>
              </w:rPr>
              <w:t>i</w:t>
            </w:r>
            <w:r w:rsidRPr="00781584">
              <w:rPr>
                <w:rFonts w:ascii="Arial" w:eastAsia="Cambria" w:hAnsi="Arial" w:cs="Arial"/>
                <w:b/>
                <w:spacing w:val="1"/>
              </w:rPr>
              <w:t>t</w:t>
            </w:r>
            <w:r w:rsidRPr="00781584">
              <w:rPr>
                <w:rFonts w:ascii="Arial" w:eastAsia="Cambria" w:hAnsi="Arial" w:cs="Arial"/>
                <w:b/>
                <w:spacing w:val="-1"/>
              </w:rPr>
              <w:t>a</w:t>
            </w:r>
            <w:r w:rsidRPr="00781584">
              <w:rPr>
                <w:rFonts w:ascii="Arial" w:eastAsia="Cambria" w:hAnsi="Arial" w:cs="Arial"/>
                <w:b/>
              </w:rPr>
              <w:t>t</w:t>
            </w:r>
          </w:p>
        </w:tc>
      </w:tr>
      <w:tr w:rsidR="00593C66" w:rsidRPr="00781584" w14:paraId="3F9C9D62" w14:textId="77777777">
        <w:trPr>
          <w:trHeight w:hRule="exact" w:val="343"/>
        </w:trPr>
        <w:tc>
          <w:tcPr>
            <w:tcW w:w="2160" w:type="dxa"/>
            <w:tcBorders>
              <w:top w:val="single" w:sz="5" w:space="0" w:color="000000"/>
              <w:left w:val="single" w:sz="5" w:space="0" w:color="000000"/>
              <w:bottom w:val="single" w:sz="5" w:space="0" w:color="000000"/>
              <w:right w:val="single" w:sz="5" w:space="0" w:color="000000"/>
            </w:tcBorders>
          </w:tcPr>
          <w:p w14:paraId="665F69A6" w14:textId="77777777" w:rsidR="00593C66" w:rsidRPr="00781584" w:rsidRDefault="00A408E1">
            <w:pPr>
              <w:spacing w:line="220" w:lineRule="exact"/>
              <w:ind w:left="90"/>
              <w:rPr>
                <w:rFonts w:ascii="Arial" w:eastAsia="Cambria" w:hAnsi="Arial" w:cs="Arial"/>
              </w:rPr>
            </w:pPr>
            <w:r w:rsidRPr="00781584">
              <w:rPr>
                <w:rFonts w:ascii="Arial" w:eastAsia="Cambria" w:hAnsi="Arial" w:cs="Arial"/>
              </w:rPr>
              <w:t>Type</w:t>
            </w:r>
            <w:r w:rsidRPr="00781584">
              <w:rPr>
                <w:rFonts w:ascii="Arial" w:eastAsia="Cambria" w:hAnsi="Arial" w:cs="Arial"/>
                <w:spacing w:val="-4"/>
              </w:rPr>
              <w:t xml:space="preserve"> </w:t>
            </w:r>
            <w:r w:rsidRPr="00781584">
              <w:rPr>
                <w:rFonts w:ascii="Arial" w:eastAsia="Cambria" w:hAnsi="Arial" w:cs="Arial"/>
              </w:rPr>
              <w:t>of</w:t>
            </w:r>
            <w:r w:rsidRPr="00781584">
              <w:rPr>
                <w:rFonts w:ascii="Arial" w:eastAsia="Cambria" w:hAnsi="Arial" w:cs="Arial"/>
                <w:spacing w:val="-1"/>
              </w:rPr>
              <w:t xml:space="preserve"> </w:t>
            </w:r>
            <w:r w:rsidRPr="00781584">
              <w:rPr>
                <w:rFonts w:ascii="Arial" w:eastAsia="Cambria" w:hAnsi="Arial" w:cs="Arial"/>
              </w:rPr>
              <w:t>the</w:t>
            </w:r>
            <w:r w:rsidRPr="00781584">
              <w:rPr>
                <w:rFonts w:ascii="Arial" w:eastAsia="Cambria" w:hAnsi="Arial" w:cs="Arial"/>
                <w:spacing w:val="-2"/>
              </w:rPr>
              <w:t xml:space="preserve"> </w:t>
            </w:r>
            <w:r w:rsidRPr="00781584">
              <w:rPr>
                <w:rFonts w:ascii="Arial" w:eastAsia="Cambria" w:hAnsi="Arial" w:cs="Arial"/>
                <w:spacing w:val="1"/>
              </w:rPr>
              <w:t>A</w:t>
            </w:r>
            <w:r w:rsidRPr="00781584">
              <w:rPr>
                <w:rFonts w:ascii="Arial" w:eastAsia="Cambria" w:hAnsi="Arial" w:cs="Arial"/>
                <w:spacing w:val="-1"/>
              </w:rPr>
              <w:t>r</w:t>
            </w:r>
            <w:r w:rsidRPr="00781584">
              <w:rPr>
                <w:rFonts w:ascii="Arial" w:eastAsia="Cambria" w:hAnsi="Arial" w:cs="Arial"/>
                <w:spacing w:val="2"/>
              </w:rPr>
              <w:t>t</w:t>
            </w:r>
            <w:r w:rsidRPr="00781584">
              <w:rPr>
                <w:rFonts w:ascii="Arial" w:eastAsia="Cambria" w:hAnsi="Arial" w:cs="Arial"/>
              </w:rPr>
              <w:t>i</w:t>
            </w:r>
            <w:r w:rsidRPr="00781584">
              <w:rPr>
                <w:rFonts w:ascii="Arial" w:eastAsia="Cambria" w:hAnsi="Arial" w:cs="Arial"/>
                <w:spacing w:val="1"/>
              </w:rPr>
              <w:t>cl</w:t>
            </w:r>
            <w:r w:rsidRPr="00781584">
              <w:rPr>
                <w:rFonts w:ascii="Arial" w:eastAsia="Cambria" w:hAnsi="Arial" w:cs="Arial"/>
              </w:rPr>
              <w:t>e</w:t>
            </w:r>
          </w:p>
        </w:tc>
        <w:tc>
          <w:tcPr>
            <w:tcW w:w="10627" w:type="dxa"/>
            <w:tcBorders>
              <w:top w:val="single" w:sz="5" w:space="0" w:color="000000"/>
              <w:left w:val="single" w:sz="5" w:space="0" w:color="000000"/>
              <w:bottom w:val="single" w:sz="5" w:space="0" w:color="000000"/>
              <w:right w:val="single" w:sz="5" w:space="0" w:color="000000"/>
            </w:tcBorders>
          </w:tcPr>
          <w:p w14:paraId="756505CE" w14:textId="77777777" w:rsidR="00593C66" w:rsidRPr="00781584" w:rsidRDefault="00A408E1">
            <w:pPr>
              <w:spacing w:before="49"/>
              <w:ind w:left="102"/>
              <w:rPr>
                <w:rFonts w:ascii="Arial" w:eastAsia="Cambria" w:hAnsi="Arial" w:cs="Arial"/>
              </w:rPr>
            </w:pPr>
            <w:r w:rsidRPr="00781584">
              <w:rPr>
                <w:rFonts w:ascii="Arial" w:eastAsia="Cambria" w:hAnsi="Arial" w:cs="Arial"/>
                <w:b/>
                <w:spacing w:val="1"/>
              </w:rPr>
              <w:t>Sh</w:t>
            </w:r>
            <w:r w:rsidRPr="00781584">
              <w:rPr>
                <w:rFonts w:ascii="Arial" w:eastAsia="Cambria" w:hAnsi="Arial" w:cs="Arial"/>
                <w:b/>
              </w:rPr>
              <w:t>o</w:t>
            </w:r>
            <w:r w:rsidRPr="00781584">
              <w:rPr>
                <w:rFonts w:ascii="Arial" w:eastAsia="Cambria" w:hAnsi="Arial" w:cs="Arial"/>
                <w:b/>
                <w:spacing w:val="-1"/>
              </w:rPr>
              <w:t>r</w:t>
            </w:r>
            <w:r w:rsidRPr="00781584">
              <w:rPr>
                <w:rFonts w:ascii="Arial" w:eastAsia="Cambria" w:hAnsi="Arial" w:cs="Arial"/>
                <w:b/>
              </w:rPr>
              <w:t>t</w:t>
            </w:r>
            <w:r w:rsidRPr="00781584">
              <w:rPr>
                <w:rFonts w:ascii="Arial" w:eastAsia="Cambria" w:hAnsi="Arial" w:cs="Arial"/>
                <w:b/>
                <w:spacing w:val="-7"/>
              </w:rPr>
              <w:t xml:space="preserve"> </w:t>
            </w:r>
            <w:r w:rsidRPr="00781584">
              <w:rPr>
                <w:rFonts w:ascii="Arial" w:eastAsia="Cambria" w:hAnsi="Arial" w:cs="Arial"/>
                <w:b/>
                <w:spacing w:val="2"/>
              </w:rPr>
              <w:t>R</w:t>
            </w:r>
            <w:r w:rsidRPr="00781584">
              <w:rPr>
                <w:rFonts w:ascii="Arial" w:eastAsia="Cambria" w:hAnsi="Arial" w:cs="Arial"/>
                <w:b/>
              </w:rPr>
              <w:t>es</w:t>
            </w:r>
            <w:r w:rsidRPr="00781584">
              <w:rPr>
                <w:rFonts w:ascii="Arial" w:eastAsia="Cambria" w:hAnsi="Arial" w:cs="Arial"/>
                <w:b/>
                <w:spacing w:val="2"/>
              </w:rPr>
              <w:t>e</w:t>
            </w:r>
            <w:r w:rsidRPr="00781584">
              <w:rPr>
                <w:rFonts w:ascii="Arial" w:eastAsia="Cambria" w:hAnsi="Arial" w:cs="Arial"/>
                <w:b/>
                <w:spacing w:val="-1"/>
              </w:rPr>
              <w:t>ar</w:t>
            </w:r>
            <w:r w:rsidRPr="00781584">
              <w:rPr>
                <w:rFonts w:ascii="Arial" w:eastAsia="Cambria" w:hAnsi="Arial" w:cs="Arial"/>
                <w:b/>
              </w:rPr>
              <w:t>ch</w:t>
            </w:r>
            <w:r w:rsidRPr="00781584">
              <w:rPr>
                <w:rFonts w:ascii="Arial" w:eastAsia="Cambria" w:hAnsi="Arial" w:cs="Arial"/>
                <w:b/>
                <w:spacing w:val="-5"/>
              </w:rPr>
              <w:t xml:space="preserve"> </w:t>
            </w:r>
            <w:r w:rsidRPr="00781584">
              <w:rPr>
                <w:rFonts w:ascii="Arial" w:eastAsia="Cambria" w:hAnsi="Arial" w:cs="Arial"/>
                <w:b/>
              </w:rPr>
              <w:t>A</w:t>
            </w:r>
            <w:r w:rsidRPr="00781584">
              <w:rPr>
                <w:rFonts w:ascii="Arial" w:eastAsia="Cambria" w:hAnsi="Arial" w:cs="Arial"/>
                <w:b/>
                <w:spacing w:val="-1"/>
              </w:rPr>
              <w:t>r</w:t>
            </w:r>
            <w:r w:rsidRPr="00781584">
              <w:rPr>
                <w:rFonts w:ascii="Arial" w:eastAsia="Cambria" w:hAnsi="Arial" w:cs="Arial"/>
                <w:b/>
                <w:spacing w:val="1"/>
              </w:rPr>
              <w:t>t</w:t>
            </w:r>
            <w:r w:rsidRPr="00781584">
              <w:rPr>
                <w:rFonts w:ascii="Arial" w:eastAsia="Cambria" w:hAnsi="Arial" w:cs="Arial"/>
                <w:b/>
              </w:rPr>
              <w:t>ic</w:t>
            </w:r>
            <w:r w:rsidRPr="00781584">
              <w:rPr>
                <w:rFonts w:ascii="Arial" w:eastAsia="Cambria" w:hAnsi="Arial" w:cs="Arial"/>
                <w:b/>
                <w:spacing w:val="1"/>
              </w:rPr>
              <w:t>l</w:t>
            </w:r>
            <w:r w:rsidRPr="00781584">
              <w:rPr>
                <w:rFonts w:ascii="Arial" w:eastAsia="Cambria" w:hAnsi="Arial" w:cs="Arial"/>
                <w:b/>
              </w:rPr>
              <w:t>e</w:t>
            </w:r>
          </w:p>
        </w:tc>
      </w:tr>
    </w:tbl>
    <w:p w14:paraId="01D5B515" w14:textId="77777777" w:rsidR="00593C66" w:rsidRPr="00781584" w:rsidRDefault="00593C66">
      <w:pPr>
        <w:spacing w:line="200" w:lineRule="exact"/>
        <w:rPr>
          <w:rFonts w:ascii="Arial" w:hAnsi="Arial" w:cs="Arial"/>
        </w:rPr>
      </w:pPr>
    </w:p>
    <w:p w14:paraId="7E9098FA" w14:textId="77777777" w:rsidR="00593C66" w:rsidRPr="00781584" w:rsidRDefault="00A408E1">
      <w:pPr>
        <w:spacing w:before="33"/>
        <w:ind w:left="220"/>
        <w:rPr>
          <w:rFonts w:ascii="Arial" w:hAnsi="Arial" w:cs="Arial"/>
        </w:rPr>
      </w:pPr>
      <w:r w:rsidRPr="00781584">
        <w:rPr>
          <w:rFonts w:ascii="Arial" w:hAnsi="Arial" w:cs="Arial"/>
          <w:b/>
          <w:highlight w:val="yellow"/>
        </w:rPr>
        <w:t>PART</w:t>
      </w:r>
      <w:r w:rsidRPr="00781584">
        <w:rPr>
          <w:rFonts w:ascii="Arial" w:hAnsi="Arial" w:cs="Arial"/>
          <w:b/>
          <w:spacing w:val="44"/>
          <w:highlight w:val="yellow"/>
        </w:rPr>
        <w:t xml:space="preserve"> </w:t>
      </w:r>
      <w:r w:rsidRPr="00781584">
        <w:rPr>
          <w:rFonts w:ascii="Arial" w:hAnsi="Arial" w:cs="Arial"/>
          <w:b/>
          <w:spacing w:val="1"/>
          <w:highlight w:val="yellow"/>
        </w:rPr>
        <w:t>1</w:t>
      </w:r>
      <w:r w:rsidRPr="00781584">
        <w:rPr>
          <w:rFonts w:ascii="Arial" w:hAnsi="Arial" w:cs="Arial"/>
          <w:b/>
          <w:highlight w:val="yellow"/>
        </w:rPr>
        <w:t>:</w:t>
      </w:r>
      <w:r w:rsidRPr="00781584">
        <w:rPr>
          <w:rFonts w:ascii="Arial" w:hAnsi="Arial" w:cs="Arial"/>
          <w:b/>
        </w:rPr>
        <w:t xml:space="preserve"> C</w:t>
      </w:r>
      <w:r w:rsidRPr="00781584">
        <w:rPr>
          <w:rFonts w:ascii="Arial" w:hAnsi="Arial" w:cs="Arial"/>
          <w:b/>
          <w:spacing w:val="4"/>
        </w:rPr>
        <w:t>o</w:t>
      </w:r>
      <w:r w:rsidRPr="00781584">
        <w:rPr>
          <w:rFonts w:ascii="Arial" w:hAnsi="Arial" w:cs="Arial"/>
          <w:b/>
          <w:spacing w:val="-3"/>
        </w:rPr>
        <w:t>mm</w:t>
      </w:r>
      <w:r w:rsidRPr="00781584">
        <w:rPr>
          <w:rFonts w:ascii="Arial" w:hAnsi="Arial" w:cs="Arial"/>
          <w:b/>
          <w:spacing w:val="3"/>
        </w:rPr>
        <w:t>e</w:t>
      </w:r>
      <w:r w:rsidRPr="00781584">
        <w:rPr>
          <w:rFonts w:ascii="Arial" w:hAnsi="Arial" w:cs="Arial"/>
          <w:b/>
        </w:rPr>
        <w:t>nts</w:t>
      </w:r>
    </w:p>
    <w:p w14:paraId="0C49B16D" w14:textId="77777777" w:rsidR="00593C66" w:rsidRPr="00781584" w:rsidRDefault="00593C66">
      <w:pPr>
        <w:spacing w:before="7" w:line="220" w:lineRule="exact"/>
        <w:rPr>
          <w:rFonts w:ascii="Arial" w:hAnsi="Arial" w:cs="Arial"/>
        </w:rPr>
      </w:pPr>
    </w:p>
    <w:tbl>
      <w:tblPr>
        <w:tblW w:w="0" w:type="auto"/>
        <w:tblInd w:w="101" w:type="dxa"/>
        <w:tblLayout w:type="fixed"/>
        <w:tblCellMar>
          <w:left w:w="0" w:type="dxa"/>
          <w:right w:w="0" w:type="dxa"/>
        </w:tblCellMar>
        <w:tblLook w:val="01E0" w:firstRow="1" w:lastRow="1" w:firstColumn="1" w:lastColumn="1" w:noHBand="0" w:noVBand="0"/>
      </w:tblPr>
      <w:tblGrid>
        <w:gridCol w:w="3332"/>
        <w:gridCol w:w="109"/>
        <w:gridCol w:w="3598"/>
        <w:gridCol w:w="1854"/>
        <w:gridCol w:w="138"/>
        <w:gridCol w:w="26"/>
        <w:gridCol w:w="4126"/>
      </w:tblGrid>
      <w:tr w:rsidR="00593C66" w:rsidRPr="00781584" w14:paraId="594C8125" w14:textId="77777777" w:rsidTr="00E5466B">
        <w:trPr>
          <w:trHeight w:hRule="exact" w:val="683"/>
        </w:trPr>
        <w:tc>
          <w:tcPr>
            <w:tcW w:w="3332" w:type="dxa"/>
            <w:vMerge w:val="restart"/>
            <w:tcBorders>
              <w:top w:val="single" w:sz="5" w:space="0" w:color="000000"/>
              <w:left w:val="single" w:sz="5" w:space="0" w:color="000000"/>
              <w:right w:val="single" w:sz="5" w:space="0" w:color="000000"/>
            </w:tcBorders>
          </w:tcPr>
          <w:p w14:paraId="02285DB8" w14:textId="77777777" w:rsidR="00593C66" w:rsidRPr="00781584" w:rsidRDefault="00593C66">
            <w:pPr>
              <w:rPr>
                <w:rFonts w:ascii="Arial" w:hAnsi="Arial" w:cs="Arial"/>
              </w:rPr>
            </w:pPr>
          </w:p>
        </w:tc>
        <w:tc>
          <w:tcPr>
            <w:tcW w:w="5561" w:type="dxa"/>
            <w:gridSpan w:val="3"/>
            <w:tcBorders>
              <w:top w:val="single" w:sz="5" w:space="0" w:color="000000"/>
              <w:left w:val="single" w:sz="5" w:space="0" w:color="000000"/>
              <w:bottom w:val="nil"/>
              <w:right w:val="single" w:sz="5" w:space="0" w:color="000000"/>
            </w:tcBorders>
          </w:tcPr>
          <w:p w14:paraId="61A01B62" w14:textId="77777777" w:rsidR="00593C66" w:rsidRPr="00781584" w:rsidRDefault="00A408E1">
            <w:pPr>
              <w:spacing w:line="220" w:lineRule="exact"/>
              <w:ind w:left="103"/>
              <w:rPr>
                <w:rFonts w:ascii="Arial" w:hAnsi="Arial" w:cs="Arial"/>
              </w:rPr>
            </w:pPr>
            <w:r w:rsidRPr="00781584">
              <w:rPr>
                <w:rFonts w:ascii="Arial" w:hAnsi="Arial" w:cs="Arial"/>
                <w:b/>
              </w:rPr>
              <w:t>Re</w:t>
            </w:r>
            <w:r w:rsidRPr="00781584">
              <w:rPr>
                <w:rFonts w:ascii="Arial" w:hAnsi="Arial" w:cs="Arial"/>
                <w:b/>
                <w:spacing w:val="2"/>
              </w:rPr>
              <w:t>v</w:t>
            </w:r>
            <w:r w:rsidRPr="00781584">
              <w:rPr>
                <w:rFonts w:ascii="Arial" w:hAnsi="Arial" w:cs="Arial"/>
                <w:b/>
              </w:rPr>
              <w:t>ie</w:t>
            </w:r>
            <w:r w:rsidRPr="00781584">
              <w:rPr>
                <w:rFonts w:ascii="Arial" w:hAnsi="Arial" w:cs="Arial"/>
                <w:b/>
                <w:spacing w:val="3"/>
              </w:rPr>
              <w:t>w</w:t>
            </w:r>
            <w:r w:rsidRPr="00781584">
              <w:rPr>
                <w:rFonts w:ascii="Arial" w:hAnsi="Arial" w:cs="Arial"/>
                <w:b/>
              </w:rPr>
              <w:t>e</w:t>
            </w:r>
            <w:r w:rsidRPr="00781584">
              <w:rPr>
                <w:rFonts w:ascii="Arial" w:hAnsi="Arial" w:cs="Arial"/>
                <w:b/>
                <w:spacing w:val="1"/>
              </w:rPr>
              <w:t>r’</w:t>
            </w:r>
            <w:r w:rsidRPr="00781584">
              <w:rPr>
                <w:rFonts w:ascii="Arial" w:hAnsi="Arial" w:cs="Arial"/>
                <w:b/>
              </w:rPr>
              <w:t>s</w:t>
            </w:r>
            <w:r w:rsidRPr="00781584">
              <w:rPr>
                <w:rFonts w:ascii="Arial" w:hAnsi="Arial" w:cs="Arial"/>
                <w:b/>
                <w:spacing w:val="-9"/>
              </w:rPr>
              <w:t xml:space="preserve"> </w:t>
            </w:r>
            <w:r w:rsidRPr="00781584">
              <w:rPr>
                <w:rFonts w:ascii="Arial" w:hAnsi="Arial" w:cs="Arial"/>
                <w:b/>
              </w:rPr>
              <w:t>c</w:t>
            </w:r>
            <w:r w:rsidRPr="00781584">
              <w:rPr>
                <w:rFonts w:ascii="Arial" w:hAnsi="Arial" w:cs="Arial"/>
                <w:b/>
                <w:spacing w:val="1"/>
              </w:rPr>
              <w:t>o</w:t>
            </w:r>
            <w:r w:rsidRPr="00781584">
              <w:rPr>
                <w:rFonts w:ascii="Arial" w:hAnsi="Arial" w:cs="Arial"/>
                <w:b/>
              </w:rPr>
              <w:t>m</w:t>
            </w:r>
            <w:r w:rsidRPr="00781584">
              <w:rPr>
                <w:rFonts w:ascii="Arial" w:hAnsi="Arial" w:cs="Arial"/>
                <w:b/>
                <w:spacing w:val="-3"/>
              </w:rPr>
              <w:t>m</w:t>
            </w:r>
            <w:r w:rsidRPr="00781584">
              <w:rPr>
                <w:rFonts w:ascii="Arial" w:hAnsi="Arial" w:cs="Arial"/>
                <w:b/>
              </w:rPr>
              <w:t>ent</w:t>
            </w:r>
          </w:p>
        </w:tc>
        <w:tc>
          <w:tcPr>
            <w:tcW w:w="4284" w:type="dxa"/>
            <w:gridSpan w:val="3"/>
            <w:tcBorders>
              <w:top w:val="single" w:sz="5" w:space="0" w:color="000000"/>
              <w:left w:val="single" w:sz="5" w:space="0" w:color="000000"/>
              <w:right w:val="single" w:sz="5" w:space="0" w:color="000000"/>
            </w:tcBorders>
          </w:tcPr>
          <w:p w14:paraId="564759A4" w14:textId="77777777" w:rsidR="00593C66" w:rsidRPr="00781584" w:rsidRDefault="00A408E1">
            <w:pPr>
              <w:spacing w:line="220" w:lineRule="exact"/>
              <w:ind w:left="102"/>
              <w:rPr>
                <w:rFonts w:ascii="Arial" w:hAnsi="Arial" w:cs="Arial"/>
              </w:rPr>
            </w:pPr>
            <w:r w:rsidRPr="00781584">
              <w:rPr>
                <w:rFonts w:ascii="Arial" w:hAnsi="Arial" w:cs="Arial"/>
                <w:b/>
              </w:rPr>
              <w:t>Auth</w:t>
            </w:r>
            <w:r w:rsidRPr="00781584">
              <w:rPr>
                <w:rFonts w:ascii="Arial" w:hAnsi="Arial" w:cs="Arial"/>
                <w:b/>
                <w:spacing w:val="1"/>
              </w:rPr>
              <w:t>o</w:t>
            </w:r>
            <w:r w:rsidRPr="00781584">
              <w:rPr>
                <w:rFonts w:ascii="Arial" w:hAnsi="Arial" w:cs="Arial"/>
                <w:b/>
              </w:rPr>
              <w:t>r</w:t>
            </w:r>
            <w:r w:rsidRPr="00781584">
              <w:rPr>
                <w:rFonts w:ascii="Arial" w:hAnsi="Arial" w:cs="Arial"/>
                <w:b/>
                <w:spacing w:val="1"/>
              </w:rPr>
              <w:t>’</w:t>
            </w:r>
            <w:r w:rsidRPr="00781584">
              <w:rPr>
                <w:rFonts w:ascii="Arial" w:hAnsi="Arial" w:cs="Arial"/>
                <w:b/>
              </w:rPr>
              <w:t>s</w:t>
            </w:r>
            <w:r w:rsidRPr="00781584">
              <w:rPr>
                <w:rFonts w:ascii="Arial" w:hAnsi="Arial" w:cs="Arial"/>
                <w:b/>
                <w:spacing w:val="-8"/>
              </w:rPr>
              <w:t xml:space="preserve"> </w:t>
            </w:r>
            <w:r w:rsidRPr="00781584">
              <w:rPr>
                <w:rFonts w:ascii="Arial" w:hAnsi="Arial" w:cs="Arial"/>
                <w:b/>
              </w:rPr>
              <w:t>Fe</w:t>
            </w:r>
            <w:r w:rsidRPr="00781584">
              <w:rPr>
                <w:rFonts w:ascii="Arial" w:hAnsi="Arial" w:cs="Arial"/>
                <w:b/>
                <w:spacing w:val="1"/>
              </w:rPr>
              <w:t>e</w:t>
            </w:r>
            <w:r w:rsidRPr="00781584">
              <w:rPr>
                <w:rFonts w:ascii="Arial" w:hAnsi="Arial" w:cs="Arial"/>
                <w:b/>
              </w:rPr>
              <w:t>d</w:t>
            </w:r>
            <w:r w:rsidRPr="00781584">
              <w:rPr>
                <w:rFonts w:ascii="Arial" w:hAnsi="Arial" w:cs="Arial"/>
                <w:b/>
                <w:spacing w:val="-1"/>
              </w:rPr>
              <w:t>b</w:t>
            </w:r>
            <w:r w:rsidRPr="00781584">
              <w:rPr>
                <w:rFonts w:ascii="Arial" w:hAnsi="Arial" w:cs="Arial"/>
                <w:b/>
                <w:spacing w:val="1"/>
              </w:rPr>
              <w:t>a</w:t>
            </w:r>
            <w:r w:rsidRPr="00781584">
              <w:rPr>
                <w:rFonts w:ascii="Arial" w:hAnsi="Arial" w:cs="Arial"/>
                <w:b/>
                <w:spacing w:val="3"/>
              </w:rPr>
              <w:t>c</w:t>
            </w:r>
            <w:r w:rsidRPr="00781584">
              <w:rPr>
                <w:rFonts w:ascii="Arial" w:hAnsi="Arial" w:cs="Arial"/>
                <w:b/>
              </w:rPr>
              <w:t>k</w:t>
            </w:r>
            <w:r w:rsidRPr="00781584">
              <w:rPr>
                <w:rFonts w:ascii="Arial" w:hAnsi="Arial" w:cs="Arial"/>
                <w:b/>
                <w:spacing w:val="-8"/>
              </w:rPr>
              <w:t xml:space="preserve"> </w:t>
            </w:r>
            <w:r w:rsidRPr="00781584">
              <w:rPr>
                <w:rFonts w:ascii="Arial" w:hAnsi="Arial" w:cs="Arial"/>
                <w:spacing w:val="1"/>
              </w:rPr>
              <w:t>(I</w:t>
            </w:r>
            <w:r w:rsidRPr="00781584">
              <w:rPr>
                <w:rFonts w:ascii="Arial" w:hAnsi="Arial" w:cs="Arial"/>
              </w:rPr>
              <w:t>t</w:t>
            </w:r>
            <w:r w:rsidRPr="00781584">
              <w:rPr>
                <w:rFonts w:ascii="Arial" w:hAnsi="Arial" w:cs="Arial"/>
                <w:spacing w:val="-2"/>
              </w:rPr>
              <w:t xml:space="preserve"> </w:t>
            </w:r>
            <w:r w:rsidRPr="00781584">
              <w:rPr>
                <w:rFonts w:ascii="Arial" w:hAnsi="Arial" w:cs="Arial"/>
              </w:rPr>
              <w:t>is</w:t>
            </w:r>
            <w:r w:rsidRPr="00781584">
              <w:rPr>
                <w:rFonts w:ascii="Arial" w:hAnsi="Arial" w:cs="Arial"/>
                <w:spacing w:val="1"/>
              </w:rPr>
              <w:t xml:space="preserve"> </w:t>
            </w:r>
            <w:r w:rsidRPr="00781584">
              <w:rPr>
                <w:rFonts w:ascii="Arial" w:hAnsi="Arial" w:cs="Arial"/>
                <w:spacing w:val="-4"/>
              </w:rPr>
              <w:t>m</w:t>
            </w:r>
            <w:r w:rsidRPr="00781584">
              <w:rPr>
                <w:rFonts w:ascii="Arial" w:hAnsi="Arial" w:cs="Arial"/>
                <w:spacing w:val="3"/>
              </w:rPr>
              <w:t>a</w:t>
            </w:r>
            <w:r w:rsidRPr="00781584">
              <w:rPr>
                <w:rFonts w:ascii="Arial" w:hAnsi="Arial" w:cs="Arial"/>
                <w:spacing w:val="1"/>
              </w:rPr>
              <w:t>nd</w:t>
            </w:r>
            <w:r w:rsidRPr="00781584">
              <w:rPr>
                <w:rFonts w:ascii="Arial" w:hAnsi="Arial" w:cs="Arial"/>
              </w:rPr>
              <w:t>at</w:t>
            </w:r>
            <w:r w:rsidRPr="00781584">
              <w:rPr>
                <w:rFonts w:ascii="Arial" w:hAnsi="Arial" w:cs="Arial"/>
                <w:spacing w:val="1"/>
              </w:rPr>
              <w:t>or</w:t>
            </w:r>
            <w:r w:rsidRPr="00781584">
              <w:rPr>
                <w:rFonts w:ascii="Arial" w:hAnsi="Arial" w:cs="Arial"/>
              </w:rPr>
              <w:t>y</w:t>
            </w:r>
            <w:r w:rsidRPr="00781584">
              <w:rPr>
                <w:rFonts w:ascii="Arial" w:hAnsi="Arial" w:cs="Arial"/>
                <w:spacing w:val="-12"/>
              </w:rPr>
              <w:t xml:space="preserve"> </w:t>
            </w:r>
            <w:r w:rsidRPr="00781584">
              <w:rPr>
                <w:rFonts w:ascii="Arial" w:hAnsi="Arial" w:cs="Arial"/>
                <w:spacing w:val="2"/>
              </w:rPr>
              <w:t>t</w:t>
            </w:r>
            <w:r w:rsidRPr="00781584">
              <w:rPr>
                <w:rFonts w:ascii="Arial" w:hAnsi="Arial" w:cs="Arial"/>
                <w:spacing w:val="-1"/>
              </w:rPr>
              <w:t>h</w:t>
            </w:r>
            <w:r w:rsidRPr="00781584">
              <w:rPr>
                <w:rFonts w:ascii="Arial" w:hAnsi="Arial" w:cs="Arial"/>
              </w:rPr>
              <w:t>at</w:t>
            </w:r>
          </w:p>
          <w:p w14:paraId="0A46CDA9" w14:textId="77777777" w:rsidR="00593C66" w:rsidRPr="00781584" w:rsidRDefault="00A408E1">
            <w:pPr>
              <w:ind w:left="102"/>
              <w:rPr>
                <w:rFonts w:ascii="Arial" w:hAnsi="Arial" w:cs="Arial"/>
              </w:rPr>
            </w:pPr>
            <w:r w:rsidRPr="00781584">
              <w:rPr>
                <w:rFonts w:ascii="Arial" w:hAnsi="Arial" w:cs="Arial"/>
              </w:rPr>
              <w:t>a</w:t>
            </w:r>
            <w:r w:rsidRPr="00781584">
              <w:rPr>
                <w:rFonts w:ascii="Arial" w:hAnsi="Arial" w:cs="Arial"/>
                <w:spacing w:val="-1"/>
              </w:rPr>
              <w:t>u</w:t>
            </w:r>
            <w:r w:rsidRPr="00781584">
              <w:rPr>
                <w:rFonts w:ascii="Arial" w:hAnsi="Arial" w:cs="Arial"/>
              </w:rPr>
              <w:t>t</w:t>
            </w:r>
            <w:r w:rsidRPr="00781584">
              <w:rPr>
                <w:rFonts w:ascii="Arial" w:hAnsi="Arial" w:cs="Arial"/>
                <w:spacing w:val="-1"/>
              </w:rPr>
              <w:t>h</w:t>
            </w:r>
            <w:r w:rsidRPr="00781584">
              <w:rPr>
                <w:rFonts w:ascii="Arial" w:hAnsi="Arial" w:cs="Arial"/>
                <w:spacing w:val="1"/>
              </w:rPr>
              <w:t>or</w:t>
            </w:r>
            <w:r w:rsidRPr="00781584">
              <w:rPr>
                <w:rFonts w:ascii="Arial" w:hAnsi="Arial" w:cs="Arial"/>
              </w:rPr>
              <w:t>s</w:t>
            </w:r>
            <w:r w:rsidRPr="00781584">
              <w:rPr>
                <w:rFonts w:ascii="Arial" w:hAnsi="Arial" w:cs="Arial"/>
                <w:spacing w:val="-4"/>
              </w:rPr>
              <w:t xml:space="preserve"> </w:t>
            </w:r>
            <w:r w:rsidRPr="00781584">
              <w:rPr>
                <w:rFonts w:ascii="Arial" w:hAnsi="Arial" w:cs="Arial"/>
                <w:spacing w:val="-1"/>
              </w:rPr>
              <w:t>sh</w:t>
            </w:r>
            <w:r w:rsidRPr="00781584">
              <w:rPr>
                <w:rFonts w:ascii="Arial" w:hAnsi="Arial" w:cs="Arial"/>
                <w:spacing w:val="3"/>
              </w:rPr>
              <w:t>o</w:t>
            </w:r>
            <w:r w:rsidRPr="00781584">
              <w:rPr>
                <w:rFonts w:ascii="Arial" w:hAnsi="Arial" w:cs="Arial"/>
                <w:spacing w:val="-1"/>
              </w:rPr>
              <w:t>u</w:t>
            </w:r>
            <w:r w:rsidRPr="00781584">
              <w:rPr>
                <w:rFonts w:ascii="Arial" w:hAnsi="Arial" w:cs="Arial"/>
              </w:rPr>
              <w:t>ld</w:t>
            </w:r>
            <w:r w:rsidRPr="00781584">
              <w:rPr>
                <w:rFonts w:ascii="Arial" w:hAnsi="Arial" w:cs="Arial"/>
                <w:spacing w:val="-2"/>
              </w:rPr>
              <w:t xml:space="preserve"> </w:t>
            </w:r>
            <w:r w:rsidRPr="00781584">
              <w:rPr>
                <w:rFonts w:ascii="Arial" w:hAnsi="Arial" w:cs="Arial"/>
                <w:spacing w:val="-5"/>
              </w:rPr>
              <w:t>w</w:t>
            </w:r>
            <w:r w:rsidRPr="00781584">
              <w:rPr>
                <w:rFonts w:ascii="Arial" w:hAnsi="Arial" w:cs="Arial"/>
                <w:spacing w:val="1"/>
              </w:rPr>
              <w:t>r</w:t>
            </w:r>
            <w:r w:rsidRPr="00781584">
              <w:rPr>
                <w:rFonts w:ascii="Arial" w:hAnsi="Arial" w:cs="Arial"/>
                <w:spacing w:val="2"/>
              </w:rPr>
              <w:t>i</w:t>
            </w:r>
            <w:r w:rsidRPr="00781584">
              <w:rPr>
                <w:rFonts w:ascii="Arial" w:hAnsi="Arial" w:cs="Arial"/>
              </w:rPr>
              <w:t>te</w:t>
            </w:r>
            <w:r w:rsidRPr="00781584">
              <w:rPr>
                <w:rFonts w:ascii="Arial" w:hAnsi="Arial" w:cs="Arial"/>
                <w:spacing w:val="-4"/>
              </w:rPr>
              <w:t xml:space="preserve"> </w:t>
            </w:r>
            <w:r w:rsidRPr="00781584">
              <w:rPr>
                <w:rFonts w:ascii="Arial" w:hAnsi="Arial" w:cs="Arial"/>
                <w:spacing w:val="-1"/>
              </w:rPr>
              <w:t>h</w:t>
            </w:r>
            <w:r w:rsidRPr="00781584">
              <w:rPr>
                <w:rFonts w:ascii="Arial" w:hAnsi="Arial" w:cs="Arial"/>
                <w:spacing w:val="2"/>
              </w:rPr>
              <w:t>i</w:t>
            </w:r>
            <w:r w:rsidRPr="00781584">
              <w:rPr>
                <w:rFonts w:ascii="Arial" w:hAnsi="Arial" w:cs="Arial"/>
                <w:spacing w:val="-1"/>
              </w:rPr>
              <w:t>s</w:t>
            </w:r>
            <w:r w:rsidRPr="00781584">
              <w:rPr>
                <w:rFonts w:ascii="Arial" w:hAnsi="Arial" w:cs="Arial"/>
              </w:rPr>
              <w:t>/</w:t>
            </w:r>
            <w:r w:rsidRPr="00781584">
              <w:rPr>
                <w:rFonts w:ascii="Arial" w:hAnsi="Arial" w:cs="Arial"/>
                <w:spacing w:val="-1"/>
              </w:rPr>
              <w:t>h</w:t>
            </w:r>
            <w:r w:rsidRPr="00781584">
              <w:rPr>
                <w:rFonts w:ascii="Arial" w:hAnsi="Arial" w:cs="Arial"/>
              </w:rPr>
              <w:t>er</w:t>
            </w:r>
            <w:r w:rsidRPr="00781584">
              <w:rPr>
                <w:rFonts w:ascii="Arial" w:hAnsi="Arial" w:cs="Arial"/>
                <w:spacing w:val="-1"/>
              </w:rPr>
              <w:t xml:space="preserve"> </w:t>
            </w:r>
            <w:r w:rsidRPr="00781584">
              <w:rPr>
                <w:rFonts w:ascii="Arial" w:hAnsi="Arial" w:cs="Arial"/>
                <w:spacing w:val="-2"/>
              </w:rPr>
              <w:t>f</w:t>
            </w:r>
            <w:r w:rsidRPr="00781584">
              <w:rPr>
                <w:rFonts w:ascii="Arial" w:hAnsi="Arial" w:cs="Arial"/>
                <w:spacing w:val="3"/>
              </w:rPr>
              <w:t>e</w:t>
            </w:r>
            <w:r w:rsidRPr="00781584">
              <w:rPr>
                <w:rFonts w:ascii="Arial" w:hAnsi="Arial" w:cs="Arial"/>
              </w:rPr>
              <w:t>e</w:t>
            </w:r>
            <w:r w:rsidRPr="00781584">
              <w:rPr>
                <w:rFonts w:ascii="Arial" w:hAnsi="Arial" w:cs="Arial"/>
                <w:spacing w:val="1"/>
              </w:rPr>
              <w:t>db</w:t>
            </w:r>
            <w:r w:rsidRPr="00781584">
              <w:rPr>
                <w:rFonts w:ascii="Arial" w:hAnsi="Arial" w:cs="Arial"/>
              </w:rPr>
              <w:t>a</w:t>
            </w:r>
            <w:r w:rsidRPr="00781584">
              <w:rPr>
                <w:rFonts w:ascii="Arial" w:hAnsi="Arial" w:cs="Arial"/>
                <w:spacing w:val="1"/>
              </w:rPr>
              <w:t>c</w:t>
            </w:r>
            <w:r w:rsidRPr="00781584">
              <w:rPr>
                <w:rFonts w:ascii="Arial" w:hAnsi="Arial" w:cs="Arial"/>
              </w:rPr>
              <w:t>k</w:t>
            </w:r>
            <w:r w:rsidRPr="00781584">
              <w:rPr>
                <w:rFonts w:ascii="Arial" w:hAnsi="Arial" w:cs="Arial"/>
                <w:spacing w:val="-8"/>
              </w:rPr>
              <w:t xml:space="preserve"> </w:t>
            </w:r>
            <w:r w:rsidRPr="00781584">
              <w:rPr>
                <w:rFonts w:ascii="Arial" w:hAnsi="Arial" w:cs="Arial"/>
                <w:spacing w:val="-1"/>
              </w:rPr>
              <w:t>h</w:t>
            </w:r>
            <w:r w:rsidRPr="00781584">
              <w:rPr>
                <w:rFonts w:ascii="Arial" w:hAnsi="Arial" w:cs="Arial"/>
              </w:rPr>
              <w:t>e</w:t>
            </w:r>
            <w:r w:rsidRPr="00781584">
              <w:rPr>
                <w:rFonts w:ascii="Arial" w:hAnsi="Arial" w:cs="Arial"/>
                <w:spacing w:val="1"/>
              </w:rPr>
              <w:t>r</w:t>
            </w:r>
            <w:r w:rsidRPr="00781584">
              <w:rPr>
                <w:rFonts w:ascii="Arial" w:hAnsi="Arial" w:cs="Arial"/>
              </w:rPr>
              <w:t>e)</w:t>
            </w:r>
          </w:p>
        </w:tc>
      </w:tr>
      <w:tr w:rsidR="00593C66" w:rsidRPr="00781584" w14:paraId="5EDEEFF2" w14:textId="77777777" w:rsidTr="00E5466B">
        <w:trPr>
          <w:trHeight w:hRule="exact" w:val="230"/>
        </w:trPr>
        <w:tc>
          <w:tcPr>
            <w:tcW w:w="3332" w:type="dxa"/>
            <w:vMerge/>
            <w:tcBorders>
              <w:left w:val="single" w:sz="5" w:space="0" w:color="000000"/>
              <w:right w:val="single" w:sz="5" w:space="0" w:color="000000"/>
            </w:tcBorders>
          </w:tcPr>
          <w:p w14:paraId="67033D7C" w14:textId="77777777" w:rsidR="00593C66" w:rsidRPr="00781584" w:rsidRDefault="00593C66">
            <w:pPr>
              <w:rPr>
                <w:rFonts w:ascii="Arial" w:hAnsi="Arial" w:cs="Arial"/>
              </w:rPr>
            </w:pPr>
          </w:p>
        </w:tc>
        <w:tc>
          <w:tcPr>
            <w:tcW w:w="109" w:type="dxa"/>
            <w:vMerge w:val="restart"/>
            <w:tcBorders>
              <w:top w:val="nil"/>
              <w:left w:val="single" w:sz="5" w:space="0" w:color="000000"/>
              <w:right w:val="nil"/>
            </w:tcBorders>
          </w:tcPr>
          <w:p w14:paraId="025A9E1C" w14:textId="77777777" w:rsidR="00593C66" w:rsidRPr="00781584" w:rsidRDefault="00593C66">
            <w:pPr>
              <w:rPr>
                <w:rFonts w:ascii="Arial" w:hAnsi="Arial" w:cs="Arial"/>
              </w:rPr>
            </w:pPr>
          </w:p>
        </w:tc>
        <w:tc>
          <w:tcPr>
            <w:tcW w:w="5590" w:type="dxa"/>
            <w:gridSpan w:val="3"/>
            <w:tcBorders>
              <w:top w:val="nil"/>
              <w:left w:val="nil"/>
              <w:bottom w:val="nil"/>
              <w:right w:val="nil"/>
            </w:tcBorders>
            <w:shd w:val="clear" w:color="auto" w:fill="FFFF00"/>
          </w:tcPr>
          <w:p w14:paraId="69704667" w14:textId="77777777" w:rsidR="00593C66" w:rsidRPr="00781584" w:rsidRDefault="00593C66">
            <w:pPr>
              <w:spacing w:line="220" w:lineRule="exact"/>
              <w:ind w:right="-46"/>
              <w:rPr>
                <w:rFonts w:ascii="Arial" w:hAnsi="Arial" w:cs="Arial"/>
              </w:rPr>
            </w:pPr>
          </w:p>
        </w:tc>
        <w:tc>
          <w:tcPr>
            <w:tcW w:w="20" w:type="dxa"/>
            <w:tcBorders>
              <w:top w:val="nil"/>
              <w:left w:val="nil"/>
              <w:bottom w:val="nil"/>
              <w:right w:val="single" w:sz="5" w:space="0" w:color="000000"/>
            </w:tcBorders>
          </w:tcPr>
          <w:p w14:paraId="1349BA09" w14:textId="77777777" w:rsidR="00593C66" w:rsidRPr="00781584" w:rsidRDefault="00593C66">
            <w:pPr>
              <w:rPr>
                <w:rFonts w:ascii="Arial" w:hAnsi="Arial" w:cs="Arial"/>
              </w:rPr>
            </w:pPr>
          </w:p>
        </w:tc>
        <w:tc>
          <w:tcPr>
            <w:tcW w:w="4126" w:type="dxa"/>
            <w:tcBorders>
              <w:left w:val="single" w:sz="5" w:space="0" w:color="000000"/>
              <w:right w:val="single" w:sz="5" w:space="0" w:color="000000"/>
            </w:tcBorders>
          </w:tcPr>
          <w:p w14:paraId="0E72A2DF" w14:textId="77777777" w:rsidR="00593C66" w:rsidRPr="00781584" w:rsidRDefault="00593C66">
            <w:pPr>
              <w:rPr>
                <w:rFonts w:ascii="Arial" w:hAnsi="Arial" w:cs="Arial"/>
              </w:rPr>
            </w:pPr>
          </w:p>
        </w:tc>
      </w:tr>
      <w:tr w:rsidR="00593C66" w:rsidRPr="00781584" w14:paraId="7F324AD7" w14:textId="77777777" w:rsidTr="00E5466B">
        <w:trPr>
          <w:trHeight w:hRule="exact" w:val="233"/>
        </w:trPr>
        <w:tc>
          <w:tcPr>
            <w:tcW w:w="3332" w:type="dxa"/>
            <w:vMerge/>
            <w:tcBorders>
              <w:left w:val="single" w:sz="5" w:space="0" w:color="000000"/>
              <w:bottom w:val="single" w:sz="5" w:space="0" w:color="000000"/>
              <w:right w:val="single" w:sz="5" w:space="0" w:color="000000"/>
            </w:tcBorders>
          </w:tcPr>
          <w:p w14:paraId="29A7F3D4" w14:textId="77777777" w:rsidR="00593C66" w:rsidRPr="00781584" w:rsidRDefault="00593C66">
            <w:pPr>
              <w:rPr>
                <w:rFonts w:ascii="Arial" w:hAnsi="Arial" w:cs="Arial"/>
              </w:rPr>
            </w:pPr>
          </w:p>
        </w:tc>
        <w:tc>
          <w:tcPr>
            <w:tcW w:w="109" w:type="dxa"/>
            <w:vMerge/>
            <w:tcBorders>
              <w:left w:val="single" w:sz="5" w:space="0" w:color="000000"/>
              <w:bottom w:val="single" w:sz="5" w:space="0" w:color="000000"/>
              <w:right w:val="nil"/>
            </w:tcBorders>
          </w:tcPr>
          <w:p w14:paraId="2B41C87C" w14:textId="77777777" w:rsidR="00593C66" w:rsidRPr="00781584" w:rsidRDefault="00593C66">
            <w:pPr>
              <w:rPr>
                <w:rFonts w:ascii="Arial" w:hAnsi="Arial" w:cs="Arial"/>
              </w:rPr>
            </w:pPr>
          </w:p>
        </w:tc>
        <w:tc>
          <w:tcPr>
            <w:tcW w:w="3598" w:type="dxa"/>
            <w:tcBorders>
              <w:top w:val="nil"/>
              <w:left w:val="nil"/>
              <w:bottom w:val="single" w:sz="5" w:space="0" w:color="000000"/>
              <w:right w:val="nil"/>
            </w:tcBorders>
            <w:shd w:val="clear" w:color="auto" w:fill="FFFF00"/>
          </w:tcPr>
          <w:p w14:paraId="15B506EE" w14:textId="77777777" w:rsidR="00593C66" w:rsidRPr="00781584" w:rsidRDefault="00593C66">
            <w:pPr>
              <w:spacing w:line="220" w:lineRule="exact"/>
              <w:ind w:right="-48"/>
              <w:rPr>
                <w:rFonts w:ascii="Arial" w:hAnsi="Arial" w:cs="Arial"/>
              </w:rPr>
            </w:pPr>
          </w:p>
        </w:tc>
        <w:tc>
          <w:tcPr>
            <w:tcW w:w="1854" w:type="dxa"/>
            <w:tcBorders>
              <w:top w:val="nil"/>
              <w:left w:val="nil"/>
              <w:bottom w:val="single" w:sz="5" w:space="0" w:color="000000"/>
              <w:right w:val="single" w:sz="5" w:space="0" w:color="000000"/>
            </w:tcBorders>
          </w:tcPr>
          <w:p w14:paraId="5CD78FAF" w14:textId="77777777" w:rsidR="00593C66" w:rsidRPr="00781584" w:rsidRDefault="00593C66">
            <w:pPr>
              <w:rPr>
                <w:rFonts w:ascii="Arial" w:hAnsi="Arial" w:cs="Arial"/>
              </w:rPr>
            </w:pPr>
          </w:p>
        </w:tc>
        <w:tc>
          <w:tcPr>
            <w:tcW w:w="4284" w:type="dxa"/>
            <w:gridSpan w:val="3"/>
            <w:tcBorders>
              <w:left w:val="single" w:sz="5" w:space="0" w:color="000000"/>
              <w:bottom w:val="single" w:sz="5" w:space="0" w:color="000000"/>
              <w:right w:val="single" w:sz="5" w:space="0" w:color="000000"/>
            </w:tcBorders>
          </w:tcPr>
          <w:p w14:paraId="54B00164" w14:textId="77777777" w:rsidR="00593C66" w:rsidRPr="00781584" w:rsidRDefault="00593C66">
            <w:pPr>
              <w:rPr>
                <w:rFonts w:ascii="Arial" w:hAnsi="Arial" w:cs="Arial"/>
              </w:rPr>
            </w:pPr>
          </w:p>
        </w:tc>
      </w:tr>
      <w:tr w:rsidR="00593C66" w:rsidRPr="00781584" w14:paraId="3582D6FE" w14:textId="77777777" w:rsidTr="00E5466B">
        <w:trPr>
          <w:trHeight w:hRule="exact" w:val="3788"/>
        </w:trPr>
        <w:tc>
          <w:tcPr>
            <w:tcW w:w="3332" w:type="dxa"/>
            <w:tcBorders>
              <w:top w:val="single" w:sz="5" w:space="0" w:color="000000"/>
              <w:left w:val="single" w:sz="5" w:space="0" w:color="000000"/>
              <w:bottom w:val="single" w:sz="5" w:space="0" w:color="000000"/>
              <w:right w:val="single" w:sz="5" w:space="0" w:color="000000"/>
            </w:tcBorders>
          </w:tcPr>
          <w:p w14:paraId="476E216D" w14:textId="77777777" w:rsidR="00593C66" w:rsidRPr="00781584" w:rsidRDefault="00A408E1">
            <w:pPr>
              <w:ind w:left="461" w:right="422"/>
              <w:jc w:val="both"/>
              <w:rPr>
                <w:rFonts w:ascii="Arial" w:hAnsi="Arial" w:cs="Arial"/>
              </w:rPr>
            </w:pPr>
            <w:r w:rsidRPr="00781584">
              <w:rPr>
                <w:rFonts w:ascii="Arial" w:hAnsi="Arial" w:cs="Arial"/>
                <w:b/>
              </w:rPr>
              <w:t>Ple</w:t>
            </w:r>
            <w:r w:rsidRPr="00781584">
              <w:rPr>
                <w:rFonts w:ascii="Arial" w:hAnsi="Arial" w:cs="Arial"/>
                <w:b/>
                <w:spacing w:val="1"/>
              </w:rPr>
              <w:t>a</w:t>
            </w:r>
            <w:r w:rsidRPr="00781584">
              <w:rPr>
                <w:rFonts w:ascii="Arial" w:hAnsi="Arial" w:cs="Arial"/>
                <w:b/>
                <w:spacing w:val="-1"/>
              </w:rPr>
              <w:t>s</w:t>
            </w:r>
            <w:r w:rsidRPr="00781584">
              <w:rPr>
                <w:rFonts w:ascii="Arial" w:hAnsi="Arial" w:cs="Arial"/>
                <w:b/>
              </w:rPr>
              <w:t>e</w:t>
            </w:r>
            <w:r w:rsidRPr="00781584">
              <w:rPr>
                <w:rFonts w:ascii="Arial" w:hAnsi="Arial" w:cs="Arial"/>
                <w:b/>
                <w:spacing w:val="-4"/>
              </w:rPr>
              <w:t xml:space="preserve"> </w:t>
            </w:r>
            <w:r w:rsidRPr="00781584">
              <w:rPr>
                <w:rFonts w:ascii="Arial" w:hAnsi="Arial" w:cs="Arial"/>
                <w:b/>
                <w:spacing w:val="2"/>
              </w:rPr>
              <w:t>w</w:t>
            </w:r>
            <w:r w:rsidRPr="00781584">
              <w:rPr>
                <w:rFonts w:ascii="Arial" w:hAnsi="Arial" w:cs="Arial"/>
                <w:b/>
              </w:rPr>
              <w:t>ri</w:t>
            </w:r>
            <w:r w:rsidRPr="00781584">
              <w:rPr>
                <w:rFonts w:ascii="Arial" w:hAnsi="Arial" w:cs="Arial"/>
                <w:b/>
                <w:spacing w:val="1"/>
              </w:rPr>
              <w:t>t</w:t>
            </w:r>
            <w:r w:rsidRPr="00781584">
              <w:rPr>
                <w:rFonts w:ascii="Arial" w:hAnsi="Arial" w:cs="Arial"/>
                <w:b/>
              </w:rPr>
              <w:t>e</w:t>
            </w:r>
            <w:r w:rsidRPr="00781584">
              <w:rPr>
                <w:rFonts w:ascii="Arial" w:hAnsi="Arial" w:cs="Arial"/>
                <w:b/>
                <w:spacing w:val="-2"/>
              </w:rPr>
              <w:t xml:space="preserve"> </w:t>
            </w:r>
            <w:r w:rsidRPr="00781584">
              <w:rPr>
                <w:rFonts w:ascii="Arial" w:hAnsi="Arial" w:cs="Arial"/>
                <w:b/>
              </w:rPr>
              <w:t>a</w:t>
            </w:r>
            <w:r w:rsidRPr="00781584">
              <w:rPr>
                <w:rFonts w:ascii="Arial" w:hAnsi="Arial" w:cs="Arial"/>
                <w:b/>
                <w:spacing w:val="-2"/>
              </w:rPr>
              <w:t xml:space="preserve"> </w:t>
            </w:r>
            <w:r w:rsidRPr="00781584">
              <w:rPr>
                <w:rFonts w:ascii="Arial" w:hAnsi="Arial" w:cs="Arial"/>
                <w:b/>
                <w:spacing w:val="1"/>
              </w:rPr>
              <w:t>f</w:t>
            </w:r>
            <w:r w:rsidRPr="00781584">
              <w:rPr>
                <w:rFonts w:ascii="Arial" w:hAnsi="Arial" w:cs="Arial"/>
                <w:b/>
                <w:spacing w:val="-2"/>
              </w:rPr>
              <w:t>e</w:t>
            </w:r>
            <w:r w:rsidRPr="00781584">
              <w:rPr>
                <w:rFonts w:ascii="Arial" w:hAnsi="Arial" w:cs="Arial"/>
                <w:b/>
              </w:rPr>
              <w:t xml:space="preserve">w </w:t>
            </w:r>
            <w:r w:rsidRPr="00781584">
              <w:rPr>
                <w:rFonts w:ascii="Arial" w:hAnsi="Arial" w:cs="Arial"/>
                <w:b/>
                <w:spacing w:val="-1"/>
              </w:rPr>
              <w:t>s</w:t>
            </w:r>
            <w:r w:rsidRPr="00781584">
              <w:rPr>
                <w:rFonts w:ascii="Arial" w:hAnsi="Arial" w:cs="Arial"/>
                <w:b/>
              </w:rPr>
              <w:t>en</w:t>
            </w:r>
            <w:r w:rsidRPr="00781584">
              <w:rPr>
                <w:rFonts w:ascii="Arial" w:hAnsi="Arial" w:cs="Arial"/>
                <w:b/>
                <w:spacing w:val="1"/>
              </w:rPr>
              <w:t>t</w:t>
            </w:r>
            <w:r w:rsidRPr="00781584">
              <w:rPr>
                <w:rFonts w:ascii="Arial" w:hAnsi="Arial" w:cs="Arial"/>
                <w:b/>
              </w:rPr>
              <w:t>enc</w:t>
            </w:r>
            <w:r w:rsidRPr="00781584">
              <w:rPr>
                <w:rFonts w:ascii="Arial" w:hAnsi="Arial" w:cs="Arial"/>
                <w:b/>
                <w:spacing w:val="1"/>
              </w:rPr>
              <w:t>e</w:t>
            </w:r>
            <w:r w:rsidRPr="00781584">
              <w:rPr>
                <w:rFonts w:ascii="Arial" w:hAnsi="Arial" w:cs="Arial"/>
                <w:b/>
              </w:rPr>
              <w:t>s r</w:t>
            </w:r>
            <w:r w:rsidRPr="00781584">
              <w:rPr>
                <w:rFonts w:ascii="Arial" w:hAnsi="Arial" w:cs="Arial"/>
                <w:b/>
                <w:spacing w:val="1"/>
              </w:rPr>
              <w:t>ega</w:t>
            </w:r>
            <w:r w:rsidRPr="00781584">
              <w:rPr>
                <w:rFonts w:ascii="Arial" w:hAnsi="Arial" w:cs="Arial"/>
                <w:b/>
              </w:rPr>
              <w:t>rding</w:t>
            </w:r>
            <w:r w:rsidRPr="00781584">
              <w:rPr>
                <w:rFonts w:ascii="Arial" w:hAnsi="Arial" w:cs="Arial"/>
                <w:b/>
                <w:spacing w:val="-7"/>
              </w:rPr>
              <w:t xml:space="preserve"> </w:t>
            </w:r>
            <w:r w:rsidRPr="00781584">
              <w:rPr>
                <w:rFonts w:ascii="Arial" w:hAnsi="Arial" w:cs="Arial"/>
                <w:b/>
                <w:spacing w:val="1"/>
              </w:rPr>
              <w:t>t</w:t>
            </w:r>
            <w:r w:rsidRPr="00781584">
              <w:rPr>
                <w:rFonts w:ascii="Arial" w:hAnsi="Arial" w:cs="Arial"/>
                <w:b/>
              </w:rPr>
              <w:t>he</w:t>
            </w:r>
            <w:r w:rsidRPr="00781584">
              <w:rPr>
                <w:rFonts w:ascii="Arial" w:hAnsi="Arial" w:cs="Arial"/>
                <w:b/>
                <w:spacing w:val="-3"/>
              </w:rPr>
              <w:t xml:space="preserve"> </w:t>
            </w:r>
            <w:r w:rsidRPr="00781584">
              <w:rPr>
                <w:rFonts w:ascii="Arial" w:hAnsi="Arial" w:cs="Arial"/>
                <w:b/>
                <w:spacing w:val="2"/>
              </w:rPr>
              <w:t>i</w:t>
            </w:r>
            <w:r w:rsidRPr="00781584">
              <w:rPr>
                <w:rFonts w:ascii="Arial" w:hAnsi="Arial" w:cs="Arial"/>
                <w:b/>
                <w:spacing w:val="-3"/>
              </w:rPr>
              <w:t>m</w:t>
            </w:r>
            <w:r w:rsidRPr="00781584">
              <w:rPr>
                <w:rFonts w:ascii="Arial" w:hAnsi="Arial" w:cs="Arial"/>
                <w:b/>
              </w:rPr>
              <w:t>p</w:t>
            </w:r>
            <w:r w:rsidRPr="00781584">
              <w:rPr>
                <w:rFonts w:ascii="Arial" w:hAnsi="Arial" w:cs="Arial"/>
                <w:b/>
                <w:spacing w:val="1"/>
              </w:rPr>
              <w:t>o</w:t>
            </w:r>
            <w:r w:rsidRPr="00781584">
              <w:rPr>
                <w:rFonts w:ascii="Arial" w:hAnsi="Arial" w:cs="Arial"/>
                <w:b/>
              </w:rPr>
              <w:t>r</w:t>
            </w:r>
            <w:r w:rsidRPr="00781584">
              <w:rPr>
                <w:rFonts w:ascii="Arial" w:hAnsi="Arial" w:cs="Arial"/>
                <w:b/>
                <w:spacing w:val="1"/>
              </w:rPr>
              <w:t>ta</w:t>
            </w:r>
            <w:r w:rsidRPr="00781584">
              <w:rPr>
                <w:rFonts w:ascii="Arial" w:hAnsi="Arial" w:cs="Arial"/>
                <w:b/>
              </w:rPr>
              <w:t>nce</w:t>
            </w:r>
            <w:r w:rsidRPr="00781584">
              <w:rPr>
                <w:rFonts w:ascii="Arial" w:hAnsi="Arial" w:cs="Arial"/>
                <w:b/>
                <w:spacing w:val="-9"/>
              </w:rPr>
              <w:t xml:space="preserve"> </w:t>
            </w:r>
            <w:r w:rsidRPr="00781584">
              <w:rPr>
                <w:rFonts w:ascii="Arial" w:hAnsi="Arial" w:cs="Arial"/>
                <w:b/>
                <w:spacing w:val="1"/>
              </w:rPr>
              <w:t>o</w:t>
            </w:r>
            <w:r w:rsidRPr="00781584">
              <w:rPr>
                <w:rFonts w:ascii="Arial" w:hAnsi="Arial" w:cs="Arial"/>
                <w:b/>
              </w:rPr>
              <w:t xml:space="preserve">f </w:t>
            </w:r>
            <w:r w:rsidRPr="00781584">
              <w:rPr>
                <w:rFonts w:ascii="Arial" w:hAnsi="Arial" w:cs="Arial"/>
                <w:b/>
                <w:spacing w:val="1"/>
              </w:rPr>
              <w:t>t</w:t>
            </w:r>
            <w:r w:rsidRPr="00781584">
              <w:rPr>
                <w:rFonts w:ascii="Arial" w:hAnsi="Arial" w:cs="Arial"/>
                <w:b/>
              </w:rPr>
              <w:t>his</w:t>
            </w:r>
            <w:r w:rsidRPr="00781584">
              <w:rPr>
                <w:rFonts w:ascii="Arial" w:hAnsi="Arial" w:cs="Arial"/>
                <w:b/>
                <w:spacing w:val="-2"/>
              </w:rPr>
              <w:t xml:space="preserve"> </w:t>
            </w:r>
            <w:r w:rsidRPr="00781584">
              <w:rPr>
                <w:rFonts w:ascii="Arial" w:hAnsi="Arial" w:cs="Arial"/>
                <w:b/>
                <w:spacing w:val="-3"/>
              </w:rPr>
              <w:t>m</w:t>
            </w:r>
            <w:r w:rsidRPr="00781584">
              <w:rPr>
                <w:rFonts w:ascii="Arial" w:hAnsi="Arial" w:cs="Arial"/>
                <w:b/>
                <w:spacing w:val="1"/>
              </w:rPr>
              <w:t>a</w:t>
            </w:r>
            <w:r w:rsidRPr="00781584">
              <w:rPr>
                <w:rFonts w:ascii="Arial" w:hAnsi="Arial" w:cs="Arial"/>
                <w:b/>
              </w:rPr>
              <w:t>n</w:t>
            </w:r>
            <w:r w:rsidRPr="00781584">
              <w:rPr>
                <w:rFonts w:ascii="Arial" w:hAnsi="Arial" w:cs="Arial"/>
                <w:b/>
                <w:spacing w:val="1"/>
              </w:rPr>
              <w:t>u</w:t>
            </w:r>
            <w:r w:rsidRPr="00781584">
              <w:rPr>
                <w:rFonts w:ascii="Arial" w:hAnsi="Arial" w:cs="Arial"/>
                <w:b/>
                <w:spacing w:val="-1"/>
              </w:rPr>
              <w:t>s</w:t>
            </w:r>
            <w:r w:rsidRPr="00781584">
              <w:rPr>
                <w:rFonts w:ascii="Arial" w:hAnsi="Arial" w:cs="Arial"/>
                <w:b/>
              </w:rPr>
              <w:t>c</w:t>
            </w:r>
            <w:r w:rsidRPr="00781584">
              <w:rPr>
                <w:rFonts w:ascii="Arial" w:hAnsi="Arial" w:cs="Arial"/>
                <w:b/>
                <w:spacing w:val="1"/>
              </w:rPr>
              <w:t>r</w:t>
            </w:r>
            <w:r w:rsidRPr="00781584">
              <w:rPr>
                <w:rFonts w:ascii="Arial" w:hAnsi="Arial" w:cs="Arial"/>
                <w:b/>
              </w:rPr>
              <w:t>ipt</w:t>
            </w:r>
            <w:r w:rsidRPr="00781584">
              <w:rPr>
                <w:rFonts w:ascii="Arial" w:hAnsi="Arial" w:cs="Arial"/>
                <w:b/>
                <w:spacing w:val="-9"/>
              </w:rPr>
              <w:t xml:space="preserve"> </w:t>
            </w:r>
            <w:r w:rsidRPr="00781584">
              <w:rPr>
                <w:rFonts w:ascii="Arial" w:hAnsi="Arial" w:cs="Arial"/>
                <w:b/>
                <w:spacing w:val="1"/>
              </w:rPr>
              <w:t>fo</w:t>
            </w:r>
            <w:r w:rsidRPr="00781584">
              <w:rPr>
                <w:rFonts w:ascii="Arial" w:hAnsi="Arial" w:cs="Arial"/>
                <w:b/>
              </w:rPr>
              <w:t>r</w:t>
            </w:r>
            <w:r w:rsidRPr="00781584">
              <w:rPr>
                <w:rFonts w:ascii="Arial" w:hAnsi="Arial" w:cs="Arial"/>
                <w:b/>
                <w:spacing w:val="-2"/>
              </w:rPr>
              <w:t xml:space="preserve"> </w:t>
            </w:r>
            <w:r w:rsidRPr="00781584">
              <w:rPr>
                <w:rFonts w:ascii="Arial" w:hAnsi="Arial" w:cs="Arial"/>
                <w:b/>
                <w:spacing w:val="1"/>
              </w:rPr>
              <w:t>t</w:t>
            </w:r>
            <w:r w:rsidRPr="00781584">
              <w:rPr>
                <w:rFonts w:ascii="Arial" w:hAnsi="Arial" w:cs="Arial"/>
                <w:b/>
              </w:rPr>
              <w:t>he</w:t>
            </w:r>
          </w:p>
          <w:p w14:paraId="67052E3C" w14:textId="77777777" w:rsidR="00593C66" w:rsidRPr="00781584" w:rsidRDefault="00A408E1">
            <w:pPr>
              <w:spacing w:before="1"/>
              <w:ind w:left="461" w:right="192"/>
              <w:rPr>
                <w:rFonts w:ascii="Arial" w:hAnsi="Arial" w:cs="Arial"/>
              </w:rPr>
            </w:pPr>
            <w:r w:rsidRPr="00781584">
              <w:rPr>
                <w:rFonts w:ascii="Arial" w:hAnsi="Arial" w:cs="Arial"/>
                <w:b/>
                <w:spacing w:val="-1"/>
              </w:rPr>
              <w:t>s</w:t>
            </w:r>
            <w:r w:rsidRPr="00781584">
              <w:rPr>
                <w:rFonts w:ascii="Arial" w:hAnsi="Arial" w:cs="Arial"/>
                <w:b/>
              </w:rPr>
              <w:t>cien</w:t>
            </w:r>
            <w:r w:rsidRPr="00781584">
              <w:rPr>
                <w:rFonts w:ascii="Arial" w:hAnsi="Arial" w:cs="Arial"/>
                <w:b/>
                <w:spacing w:val="1"/>
              </w:rPr>
              <w:t>t</w:t>
            </w:r>
            <w:r w:rsidRPr="00781584">
              <w:rPr>
                <w:rFonts w:ascii="Arial" w:hAnsi="Arial" w:cs="Arial"/>
                <w:b/>
              </w:rPr>
              <w:t>ific</w:t>
            </w:r>
            <w:r w:rsidRPr="00781584">
              <w:rPr>
                <w:rFonts w:ascii="Arial" w:hAnsi="Arial" w:cs="Arial"/>
                <w:b/>
                <w:spacing w:val="-8"/>
              </w:rPr>
              <w:t xml:space="preserve"> </w:t>
            </w:r>
            <w:r w:rsidRPr="00781584">
              <w:rPr>
                <w:rFonts w:ascii="Arial" w:hAnsi="Arial" w:cs="Arial"/>
                <w:b/>
              </w:rPr>
              <w:t>c</w:t>
            </w:r>
            <w:r w:rsidRPr="00781584">
              <w:rPr>
                <w:rFonts w:ascii="Arial" w:hAnsi="Arial" w:cs="Arial"/>
                <w:b/>
                <w:spacing w:val="4"/>
              </w:rPr>
              <w:t>o</w:t>
            </w:r>
            <w:r w:rsidRPr="00781584">
              <w:rPr>
                <w:rFonts w:ascii="Arial" w:hAnsi="Arial" w:cs="Arial"/>
                <w:b/>
              </w:rPr>
              <w:t>m</w:t>
            </w:r>
            <w:r w:rsidRPr="00781584">
              <w:rPr>
                <w:rFonts w:ascii="Arial" w:hAnsi="Arial" w:cs="Arial"/>
                <w:b/>
                <w:spacing w:val="-3"/>
              </w:rPr>
              <w:t>m</w:t>
            </w:r>
            <w:r w:rsidRPr="00781584">
              <w:rPr>
                <w:rFonts w:ascii="Arial" w:hAnsi="Arial" w:cs="Arial"/>
                <w:b/>
                <w:spacing w:val="2"/>
              </w:rPr>
              <w:t>u</w:t>
            </w:r>
            <w:r w:rsidRPr="00781584">
              <w:rPr>
                <w:rFonts w:ascii="Arial" w:hAnsi="Arial" w:cs="Arial"/>
                <w:b/>
              </w:rPr>
              <w:t>nit</w:t>
            </w:r>
            <w:r w:rsidRPr="00781584">
              <w:rPr>
                <w:rFonts w:ascii="Arial" w:hAnsi="Arial" w:cs="Arial"/>
                <w:b/>
                <w:spacing w:val="1"/>
              </w:rPr>
              <w:t>y</w:t>
            </w:r>
            <w:r w:rsidRPr="00781584">
              <w:rPr>
                <w:rFonts w:ascii="Arial" w:hAnsi="Arial" w:cs="Arial"/>
                <w:b/>
              </w:rPr>
              <w:t>.</w:t>
            </w:r>
            <w:r w:rsidRPr="00781584">
              <w:rPr>
                <w:rFonts w:ascii="Arial" w:hAnsi="Arial" w:cs="Arial"/>
                <w:b/>
                <w:spacing w:val="-9"/>
              </w:rPr>
              <w:t xml:space="preserve"> </w:t>
            </w:r>
            <w:r w:rsidRPr="00781584">
              <w:rPr>
                <w:rFonts w:ascii="Arial" w:hAnsi="Arial" w:cs="Arial"/>
                <w:b/>
              </w:rPr>
              <w:t xml:space="preserve">A </w:t>
            </w:r>
            <w:r w:rsidRPr="00781584">
              <w:rPr>
                <w:rFonts w:ascii="Arial" w:hAnsi="Arial" w:cs="Arial"/>
                <w:b/>
                <w:spacing w:val="-3"/>
              </w:rPr>
              <w:t>m</w:t>
            </w:r>
            <w:r w:rsidRPr="00781584">
              <w:rPr>
                <w:rFonts w:ascii="Arial" w:hAnsi="Arial" w:cs="Arial"/>
                <w:b/>
                <w:spacing w:val="2"/>
              </w:rPr>
              <w:t>i</w:t>
            </w:r>
            <w:r w:rsidRPr="00781584">
              <w:rPr>
                <w:rFonts w:ascii="Arial" w:hAnsi="Arial" w:cs="Arial"/>
                <w:b/>
              </w:rPr>
              <w:t>n</w:t>
            </w:r>
            <w:r w:rsidRPr="00781584">
              <w:rPr>
                <w:rFonts w:ascii="Arial" w:hAnsi="Arial" w:cs="Arial"/>
                <w:b/>
                <w:spacing w:val="4"/>
              </w:rPr>
              <w:t>i</w:t>
            </w:r>
            <w:r w:rsidRPr="00781584">
              <w:rPr>
                <w:rFonts w:ascii="Arial" w:hAnsi="Arial" w:cs="Arial"/>
                <w:b/>
                <w:spacing w:val="-3"/>
              </w:rPr>
              <w:t>m</w:t>
            </w:r>
            <w:r w:rsidRPr="00781584">
              <w:rPr>
                <w:rFonts w:ascii="Arial" w:hAnsi="Arial" w:cs="Arial"/>
                <w:b/>
                <w:spacing w:val="2"/>
              </w:rPr>
              <w:t>u</w:t>
            </w:r>
            <w:r w:rsidRPr="00781584">
              <w:rPr>
                <w:rFonts w:ascii="Arial" w:hAnsi="Arial" w:cs="Arial"/>
                <w:b/>
              </w:rPr>
              <w:t>m</w:t>
            </w:r>
            <w:r w:rsidRPr="00781584">
              <w:rPr>
                <w:rFonts w:ascii="Arial" w:hAnsi="Arial" w:cs="Arial"/>
                <w:b/>
                <w:spacing w:val="-11"/>
              </w:rPr>
              <w:t xml:space="preserve"> </w:t>
            </w:r>
            <w:r w:rsidRPr="00781584">
              <w:rPr>
                <w:rFonts w:ascii="Arial" w:hAnsi="Arial" w:cs="Arial"/>
                <w:b/>
                <w:spacing w:val="1"/>
              </w:rPr>
              <w:t>o</w:t>
            </w:r>
            <w:r w:rsidRPr="00781584">
              <w:rPr>
                <w:rFonts w:ascii="Arial" w:hAnsi="Arial" w:cs="Arial"/>
                <w:b/>
              </w:rPr>
              <w:t>f</w:t>
            </w:r>
            <w:r w:rsidRPr="00781584">
              <w:rPr>
                <w:rFonts w:ascii="Arial" w:hAnsi="Arial" w:cs="Arial"/>
                <w:b/>
                <w:spacing w:val="-1"/>
              </w:rPr>
              <w:t xml:space="preserve"> </w:t>
            </w:r>
            <w:r w:rsidRPr="00781584">
              <w:rPr>
                <w:rFonts w:ascii="Arial" w:hAnsi="Arial" w:cs="Arial"/>
                <w:b/>
                <w:spacing w:val="3"/>
              </w:rPr>
              <w:t>3</w:t>
            </w:r>
            <w:r w:rsidRPr="00781584">
              <w:rPr>
                <w:rFonts w:ascii="Arial" w:hAnsi="Arial" w:cs="Arial"/>
                <w:b/>
                <w:spacing w:val="1"/>
              </w:rPr>
              <w:t>-</w:t>
            </w:r>
            <w:r w:rsidRPr="00781584">
              <w:rPr>
                <w:rFonts w:ascii="Arial" w:hAnsi="Arial" w:cs="Arial"/>
                <w:b/>
              </w:rPr>
              <w:t>4</w:t>
            </w:r>
            <w:r w:rsidRPr="00781584">
              <w:rPr>
                <w:rFonts w:ascii="Arial" w:hAnsi="Arial" w:cs="Arial"/>
                <w:b/>
                <w:spacing w:val="-2"/>
              </w:rPr>
              <w:t xml:space="preserve"> </w:t>
            </w:r>
            <w:r w:rsidRPr="00781584">
              <w:rPr>
                <w:rFonts w:ascii="Arial" w:hAnsi="Arial" w:cs="Arial"/>
                <w:b/>
                <w:spacing w:val="-1"/>
              </w:rPr>
              <w:t>s</w:t>
            </w:r>
            <w:r w:rsidRPr="00781584">
              <w:rPr>
                <w:rFonts w:ascii="Arial" w:hAnsi="Arial" w:cs="Arial"/>
                <w:b/>
              </w:rPr>
              <w:t>en</w:t>
            </w:r>
            <w:r w:rsidRPr="00781584">
              <w:rPr>
                <w:rFonts w:ascii="Arial" w:hAnsi="Arial" w:cs="Arial"/>
                <w:b/>
                <w:spacing w:val="1"/>
              </w:rPr>
              <w:t>t</w:t>
            </w:r>
            <w:r w:rsidRPr="00781584">
              <w:rPr>
                <w:rFonts w:ascii="Arial" w:hAnsi="Arial" w:cs="Arial"/>
                <w:b/>
              </w:rPr>
              <w:t>enc</w:t>
            </w:r>
            <w:r w:rsidRPr="00781584">
              <w:rPr>
                <w:rFonts w:ascii="Arial" w:hAnsi="Arial" w:cs="Arial"/>
                <w:b/>
                <w:spacing w:val="1"/>
              </w:rPr>
              <w:t>e</w:t>
            </w:r>
            <w:r w:rsidRPr="00781584">
              <w:rPr>
                <w:rFonts w:ascii="Arial" w:hAnsi="Arial" w:cs="Arial"/>
                <w:b/>
              </w:rPr>
              <w:t>s</w:t>
            </w:r>
            <w:r w:rsidRPr="00781584">
              <w:rPr>
                <w:rFonts w:ascii="Arial" w:hAnsi="Arial" w:cs="Arial"/>
                <w:b/>
                <w:spacing w:val="-6"/>
              </w:rPr>
              <w:t xml:space="preserve"> </w:t>
            </w:r>
            <w:r w:rsidRPr="00781584">
              <w:rPr>
                <w:rFonts w:ascii="Arial" w:hAnsi="Arial" w:cs="Arial"/>
                <w:b/>
              </w:rPr>
              <w:t>m</w:t>
            </w:r>
            <w:r w:rsidRPr="00781584">
              <w:rPr>
                <w:rFonts w:ascii="Arial" w:hAnsi="Arial" w:cs="Arial"/>
                <w:b/>
                <w:spacing w:val="1"/>
              </w:rPr>
              <w:t>a</w:t>
            </w:r>
            <w:r w:rsidRPr="00781584">
              <w:rPr>
                <w:rFonts w:ascii="Arial" w:hAnsi="Arial" w:cs="Arial"/>
                <w:b/>
              </w:rPr>
              <w:t>y be</w:t>
            </w:r>
            <w:r w:rsidRPr="00781584">
              <w:rPr>
                <w:rFonts w:ascii="Arial" w:hAnsi="Arial" w:cs="Arial"/>
                <w:b/>
                <w:spacing w:val="-2"/>
              </w:rPr>
              <w:t xml:space="preserve"> </w:t>
            </w:r>
            <w:r w:rsidRPr="00781584">
              <w:rPr>
                <w:rFonts w:ascii="Arial" w:hAnsi="Arial" w:cs="Arial"/>
                <w:b/>
              </w:rPr>
              <w:t>r</w:t>
            </w:r>
            <w:r w:rsidRPr="00781584">
              <w:rPr>
                <w:rFonts w:ascii="Arial" w:hAnsi="Arial" w:cs="Arial"/>
                <w:b/>
                <w:spacing w:val="1"/>
              </w:rPr>
              <w:t>e</w:t>
            </w:r>
            <w:r w:rsidRPr="00781584">
              <w:rPr>
                <w:rFonts w:ascii="Arial" w:hAnsi="Arial" w:cs="Arial"/>
                <w:b/>
              </w:rPr>
              <w:t>q</w:t>
            </w:r>
            <w:r w:rsidRPr="00781584">
              <w:rPr>
                <w:rFonts w:ascii="Arial" w:hAnsi="Arial" w:cs="Arial"/>
                <w:b/>
                <w:spacing w:val="-1"/>
              </w:rPr>
              <w:t>u</w:t>
            </w:r>
            <w:r w:rsidRPr="00781584">
              <w:rPr>
                <w:rFonts w:ascii="Arial" w:hAnsi="Arial" w:cs="Arial"/>
                <w:b/>
              </w:rPr>
              <w:t>ired</w:t>
            </w:r>
            <w:r w:rsidRPr="00781584">
              <w:rPr>
                <w:rFonts w:ascii="Arial" w:hAnsi="Arial" w:cs="Arial"/>
                <w:b/>
                <w:spacing w:val="-7"/>
              </w:rPr>
              <w:t xml:space="preserve"> </w:t>
            </w:r>
            <w:r w:rsidRPr="00781584">
              <w:rPr>
                <w:rFonts w:ascii="Arial" w:hAnsi="Arial" w:cs="Arial"/>
                <w:b/>
                <w:spacing w:val="1"/>
              </w:rPr>
              <w:t>fo</w:t>
            </w:r>
            <w:r w:rsidRPr="00781584">
              <w:rPr>
                <w:rFonts w:ascii="Arial" w:hAnsi="Arial" w:cs="Arial"/>
                <w:b/>
              </w:rPr>
              <w:t>r</w:t>
            </w:r>
            <w:r w:rsidRPr="00781584">
              <w:rPr>
                <w:rFonts w:ascii="Arial" w:hAnsi="Arial" w:cs="Arial"/>
                <w:b/>
                <w:spacing w:val="-2"/>
              </w:rPr>
              <w:t xml:space="preserve"> </w:t>
            </w:r>
            <w:r w:rsidRPr="00781584">
              <w:rPr>
                <w:rFonts w:ascii="Arial" w:hAnsi="Arial" w:cs="Arial"/>
                <w:b/>
                <w:spacing w:val="1"/>
              </w:rPr>
              <w:t>t</w:t>
            </w:r>
            <w:r w:rsidRPr="00781584">
              <w:rPr>
                <w:rFonts w:ascii="Arial" w:hAnsi="Arial" w:cs="Arial"/>
                <w:b/>
              </w:rPr>
              <w:t>his</w:t>
            </w:r>
            <w:r w:rsidRPr="00781584">
              <w:rPr>
                <w:rFonts w:ascii="Arial" w:hAnsi="Arial" w:cs="Arial"/>
                <w:b/>
                <w:spacing w:val="-4"/>
              </w:rPr>
              <w:t xml:space="preserve"> </w:t>
            </w:r>
            <w:r w:rsidRPr="00781584">
              <w:rPr>
                <w:rFonts w:ascii="Arial" w:hAnsi="Arial" w:cs="Arial"/>
                <w:b/>
              </w:rPr>
              <w:t>p</w:t>
            </w:r>
            <w:r w:rsidRPr="00781584">
              <w:rPr>
                <w:rFonts w:ascii="Arial" w:hAnsi="Arial" w:cs="Arial"/>
                <w:b/>
                <w:spacing w:val="1"/>
              </w:rPr>
              <w:t>a</w:t>
            </w:r>
            <w:r w:rsidRPr="00781584">
              <w:rPr>
                <w:rFonts w:ascii="Arial" w:hAnsi="Arial" w:cs="Arial"/>
                <w:b/>
              </w:rPr>
              <w:t>r</w:t>
            </w:r>
            <w:r w:rsidRPr="00781584">
              <w:rPr>
                <w:rFonts w:ascii="Arial" w:hAnsi="Arial" w:cs="Arial"/>
                <w:b/>
                <w:spacing w:val="1"/>
              </w:rPr>
              <w:t>t</w:t>
            </w:r>
            <w:r w:rsidRPr="00781584">
              <w:rPr>
                <w:rFonts w:ascii="Arial" w:hAnsi="Arial" w:cs="Arial"/>
                <w:b/>
              </w:rPr>
              <w:t>.</w:t>
            </w:r>
          </w:p>
        </w:tc>
        <w:tc>
          <w:tcPr>
            <w:tcW w:w="5561" w:type="dxa"/>
            <w:gridSpan w:val="3"/>
            <w:tcBorders>
              <w:top w:val="single" w:sz="5" w:space="0" w:color="000000"/>
              <w:left w:val="single" w:sz="5" w:space="0" w:color="000000"/>
              <w:bottom w:val="single" w:sz="5" w:space="0" w:color="000000"/>
              <w:right w:val="single" w:sz="5" w:space="0" w:color="000000"/>
            </w:tcBorders>
          </w:tcPr>
          <w:p w14:paraId="4CCB9341" w14:textId="77777777" w:rsidR="00593C66" w:rsidRPr="00781584" w:rsidRDefault="00A408E1">
            <w:pPr>
              <w:spacing w:line="220" w:lineRule="exact"/>
              <w:ind w:left="103"/>
              <w:rPr>
                <w:rFonts w:ascii="Arial" w:hAnsi="Arial" w:cs="Arial"/>
                <w:b/>
              </w:rPr>
            </w:pPr>
            <w:r w:rsidRPr="00781584">
              <w:rPr>
                <w:rFonts w:ascii="Arial" w:hAnsi="Arial" w:cs="Arial"/>
                <w:b/>
              </w:rPr>
              <w:t>Yes</w:t>
            </w:r>
          </w:p>
          <w:p w14:paraId="38DD0E30" w14:textId="77777777" w:rsidR="004C40C4" w:rsidRPr="00781584" w:rsidRDefault="004C40C4">
            <w:pPr>
              <w:spacing w:line="220" w:lineRule="exact"/>
              <w:ind w:left="103"/>
              <w:rPr>
                <w:rFonts w:ascii="Arial" w:hAnsi="Arial" w:cs="Arial"/>
              </w:rPr>
            </w:pPr>
          </w:p>
        </w:tc>
        <w:tc>
          <w:tcPr>
            <w:tcW w:w="4284" w:type="dxa"/>
            <w:gridSpan w:val="3"/>
            <w:tcBorders>
              <w:top w:val="single" w:sz="5" w:space="0" w:color="000000"/>
              <w:left w:val="single" w:sz="5" w:space="0" w:color="000000"/>
              <w:bottom w:val="single" w:sz="5" w:space="0" w:color="000000"/>
              <w:right w:val="single" w:sz="5" w:space="0" w:color="000000"/>
            </w:tcBorders>
          </w:tcPr>
          <w:p w14:paraId="13761EA8" w14:textId="46524A5E" w:rsidR="00593C66" w:rsidRPr="00781584" w:rsidRDefault="00E5466B">
            <w:pPr>
              <w:rPr>
                <w:rFonts w:ascii="Arial" w:hAnsi="Arial" w:cs="Arial"/>
              </w:rPr>
            </w:pPr>
            <w:r w:rsidRPr="00781584">
              <w:rPr>
                <w:rFonts w:ascii="Arial" w:hAnsi="Arial" w:cs="Arial"/>
              </w:rPr>
              <w:t xml:space="preserve">This manuscript holds significant value for the scientific community by highlighting the ecological role of often-overlooked arachnids in rapidly changing urban landscapes. By conducting a detailed analysis of </w:t>
            </w:r>
            <w:proofErr w:type="spellStart"/>
            <w:r w:rsidRPr="00781584">
              <w:rPr>
                <w:rFonts w:ascii="Arial" w:hAnsi="Arial" w:cs="Arial"/>
                <w:i/>
                <w:iCs/>
              </w:rPr>
              <w:t>Phintella</w:t>
            </w:r>
            <w:proofErr w:type="spellEnd"/>
            <w:r w:rsidRPr="00781584">
              <w:rPr>
                <w:rFonts w:ascii="Arial" w:hAnsi="Arial" w:cs="Arial"/>
              </w:rPr>
              <w:t xml:space="preserve"> (</w:t>
            </w:r>
            <w:proofErr w:type="spellStart"/>
            <w:r w:rsidRPr="00781584">
              <w:rPr>
                <w:rFonts w:ascii="Arial" w:hAnsi="Arial" w:cs="Arial"/>
              </w:rPr>
              <w:t>Salticidae</w:t>
            </w:r>
            <w:proofErr w:type="spellEnd"/>
            <w:r w:rsidRPr="00781584">
              <w:rPr>
                <w:rFonts w:ascii="Arial" w:hAnsi="Arial" w:cs="Arial"/>
              </w:rPr>
              <w:t>) within a specialized semi-natural habitat, this study bridges a gap in urban biodiversity knowledge. Furthermore, it provides critical empirical data on how specialized predatory arthropods navigate and adapt to environments significantly altered by human activity. Ultimately, these findings contribute to a better understanding of urban food web dynamics and offer a baseline for future conservation efforts in metropolitan areas.</w:t>
            </w:r>
          </w:p>
        </w:tc>
      </w:tr>
      <w:tr w:rsidR="00593C66" w:rsidRPr="00781584" w14:paraId="05B91CAB" w14:textId="77777777" w:rsidTr="00E5466B">
        <w:trPr>
          <w:trHeight w:hRule="exact" w:val="1272"/>
        </w:trPr>
        <w:tc>
          <w:tcPr>
            <w:tcW w:w="3332" w:type="dxa"/>
            <w:tcBorders>
              <w:top w:val="single" w:sz="5" w:space="0" w:color="000000"/>
              <w:left w:val="single" w:sz="5" w:space="0" w:color="000000"/>
              <w:bottom w:val="single" w:sz="5" w:space="0" w:color="000000"/>
              <w:right w:val="single" w:sz="5" w:space="0" w:color="000000"/>
            </w:tcBorders>
          </w:tcPr>
          <w:p w14:paraId="777E9E72" w14:textId="77777777" w:rsidR="00593C66" w:rsidRPr="00781584" w:rsidRDefault="00A408E1">
            <w:pPr>
              <w:spacing w:before="3" w:line="220" w:lineRule="exact"/>
              <w:ind w:left="461" w:right="844"/>
              <w:rPr>
                <w:rFonts w:ascii="Arial" w:hAnsi="Arial" w:cs="Arial"/>
              </w:rPr>
            </w:pPr>
            <w:r w:rsidRPr="00781584">
              <w:rPr>
                <w:rFonts w:ascii="Arial" w:hAnsi="Arial" w:cs="Arial"/>
                <w:b/>
                <w:spacing w:val="-1"/>
              </w:rPr>
              <w:t>I</w:t>
            </w:r>
            <w:r w:rsidRPr="00781584">
              <w:rPr>
                <w:rFonts w:ascii="Arial" w:hAnsi="Arial" w:cs="Arial"/>
                <w:b/>
              </w:rPr>
              <w:t>s</w:t>
            </w:r>
            <w:r w:rsidRPr="00781584">
              <w:rPr>
                <w:rFonts w:ascii="Arial" w:hAnsi="Arial" w:cs="Arial"/>
                <w:b/>
                <w:spacing w:val="-2"/>
              </w:rPr>
              <w:t xml:space="preserve"> </w:t>
            </w:r>
            <w:r w:rsidRPr="00781584">
              <w:rPr>
                <w:rFonts w:ascii="Arial" w:hAnsi="Arial" w:cs="Arial"/>
                <w:b/>
                <w:spacing w:val="1"/>
              </w:rPr>
              <w:t>t</w:t>
            </w:r>
            <w:r w:rsidRPr="00781584">
              <w:rPr>
                <w:rFonts w:ascii="Arial" w:hAnsi="Arial" w:cs="Arial"/>
                <w:b/>
              </w:rPr>
              <w:t>he</w:t>
            </w:r>
            <w:r w:rsidRPr="00781584">
              <w:rPr>
                <w:rFonts w:ascii="Arial" w:hAnsi="Arial" w:cs="Arial"/>
                <w:b/>
                <w:spacing w:val="-3"/>
              </w:rPr>
              <w:t xml:space="preserve"> </w:t>
            </w:r>
            <w:r w:rsidRPr="00781584">
              <w:rPr>
                <w:rFonts w:ascii="Arial" w:hAnsi="Arial" w:cs="Arial"/>
                <w:b/>
                <w:spacing w:val="1"/>
              </w:rPr>
              <w:t>t</w:t>
            </w:r>
            <w:r w:rsidRPr="00781584">
              <w:rPr>
                <w:rFonts w:ascii="Arial" w:hAnsi="Arial" w:cs="Arial"/>
                <w:b/>
              </w:rPr>
              <w:t>itle</w:t>
            </w:r>
            <w:r w:rsidRPr="00781584">
              <w:rPr>
                <w:rFonts w:ascii="Arial" w:hAnsi="Arial" w:cs="Arial"/>
                <w:b/>
                <w:spacing w:val="-3"/>
              </w:rPr>
              <w:t xml:space="preserve"> </w:t>
            </w:r>
            <w:r w:rsidRPr="00781584">
              <w:rPr>
                <w:rFonts w:ascii="Arial" w:hAnsi="Arial" w:cs="Arial"/>
                <w:b/>
                <w:spacing w:val="1"/>
              </w:rPr>
              <w:t>o</w:t>
            </w:r>
            <w:r w:rsidRPr="00781584">
              <w:rPr>
                <w:rFonts w:ascii="Arial" w:hAnsi="Arial" w:cs="Arial"/>
                <w:b/>
              </w:rPr>
              <w:t>f</w:t>
            </w:r>
            <w:r w:rsidRPr="00781584">
              <w:rPr>
                <w:rFonts w:ascii="Arial" w:hAnsi="Arial" w:cs="Arial"/>
                <w:b/>
                <w:spacing w:val="-1"/>
              </w:rPr>
              <w:t xml:space="preserve"> </w:t>
            </w:r>
            <w:r w:rsidRPr="00781584">
              <w:rPr>
                <w:rFonts w:ascii="Arial" w:hAnsi="Arial" w:cs="Arial"/>
                <w:b/>
                <w:spacing w:val="1"/>
              </w:rPr>
              <w:t>t</w:t>
            </w:r>
            <w:r w:rsidRPr="00781584">
              <w:rPr>
                <w:rFonts w:ascii="Arial" w:hAnsi="Arial" w:cs="Arial"/>
                <w:b/>
              </w:rPr>
              <w:t>he</w:t>
            </w:r>
            <w:r w:rsidRPr="00781584">
              <w:rPr>
                <w:rFonts w:ascii="Arial" w:hAnsi="Arial" w:cs="Arial"/>
                <w:b/>
                <w:spacing w:val="-3"/>
              </w:rPr>
              <w:t xml:space="preserve"> </w:t>
            </w:r>
            <w:r w:rsidRPr="00781584">
              <w:rPr>
                <w:rFonts w:ascii="Arial" w:hAnsi="Arial" w:cs="Arial"/>
                <w:b/>
                <w:spacing w:val="1"/>
              </w:rPr>
              <w:t>a</w:t>
            </w:r>
            <w:r w:rsidRPr="00781584">
              <w:rPr>
                <w:rFonts w:ascii="Arial" w:hAnsi="Arial" w:cs="Arial"/>
                <w:b/>
              </w:rPr>
              <w:t>r</w:t>
            </w:r>
            <w:r w:rsidRPr="00781584">
              <w:rPr>
                <w:rFonts w:ascii="Arial" w:hAnsi="Arial" w:cs="Arial"/>
                <w:b/>
                <w:spacing w:val="1"/>
              </w:rPr>
              <w:t>t</w:t>
            </w:r>
            <w:r w:rsidRPr="00781584">
              <w:rPr>
                <w:rFonts w:ascii="Arial" w:hAnsi="Arial" w:cs="Arial"/>
                <w:b/>
              </w:rPr>
              <w:t xml:space="preserve">icle </w:t>
            </w:r>
            <w:r w:rsidRPr="00781584">
              <w:rPr>
                <w:rFonts w:ascii="Arial" w:hAnsi="Arial" w:cs="Arial"/>
                <w:b/>
                <w:spacing w:val="-1"/>
              </w:rPr>
              <w:t>s</w:t>
            </w:r>
            <w:r w:rsidRPr="00781584">
              <w:rPr>
                <w:rFonts w:ascii="Arial" w:hAnsi="Arial" w:cs="Arial"/>
                <w:b/>
              </w:rPr>
              <w:t>uit</w:t>
            </w:r>
            <w:r w:rsidRPr="00781584">
              <w:rPr>
                <w:rFonts w:ascii="Arial" w:hAnsi="Arial" w:cs="Arial"/>
                <w:b/>
                <w:spacing w:val="1"/>
              </w:rPr>
              <w:t>a</w:t>
            </w:r>
            <w:r w:rsidRPr="00781584">
              <w:rPr>
                <w:rFonts w:ascii="Arial" w:hAnsi="Arial" w:cs="Arial"/>
                <w:b/>
              </w:rPr>
              <w:t>ble?</w:t>
            </w:r>
          </w:p>
          <w:p w14:paraId="4F9162E4" w14:textId="77777777" w:rsidR="00593C66" w:rsidRPr="00781584" w:rsidRDefault="00A408E1">
            <w:pPr>
              <w:spacing w:before="1" w:line="220" w:lineRule="exact"/>
              <w:ind w:left="461" w:right="782"/>
              <w:rPr>
                <w:rFonts w:ascii="Arial" w:hAnsi="Arial" w:cs="Arial"/>
              </w:rPr>
            </w:pPr>
            <w:r w:rsidRPr="00781584">
              <w:rPr>
                <w:rFonts w:ascii="Arial" w:hAnsi="Arial" w:cs="Arial"/>
                <w:b/>
                <w:spacing w:val="1"/>
              </w:rPr>
              <w:t>(</w:t>
            </w:r>
            <w:r w:rsidRPr="00781584">
              <w:rPr>
                <w:rFonts w:ascii="Arial" w:hAnsi="Arial" w:cs="Arial"/>
                <w:b/>
                <w:spacing w:val="-1"/>
              </w:rPr>
              <w:t>I</w:t>
            </w:r>
            <w:r w:rsidRPr="00781584">
              <w:rPr>
                <w:rFonts w:ascii="Arial" w:hAnsi="Arial" w:cs="Arial"/>
                <w:b/>
              </w:rPr>
              <w:t>f</w:t>
            </w:r>
            <w:r w:rsidRPr="00781584">
              <w:rPr>
                <w:rFonts w:ascii="Arial" w:hAnsi="Arial" w:cs="Arial"/>
                <w:b/>
                <w:spacing w:val="-1"/>
              </w:rPr>
              <w:t xml:space="preserve"> </w:t>
            </w:r>
            <w:r w:rsidRPr="00781584">
              <w:rPr>
                <w:rFonts w:ascii="Arial" w:hAnsi="Arial" w:cs="Arial"/>
                <w:b/>
              </w:rPr>
              <w:t>n</w:t>
            </w:r>
            <w:r w:rsidRPr="00781584">
              <w:rPr>
                <w:rFonts w:ascii="Arial" w:hAnsi="Arial" w:cs="Arial"/>
                <w:b/>
                <w:spacing w:val="1"/>
              </w:rPr>
              <w:t>o</w:t>
            </w:r>
            <w:r w:rsidRPr="00781584">
              <w:rPr>
                <w:rFonts w:ascii="Arial" w:hAnsi="Arial" w:cs="Arial"/>
                <w:b/>
              </w:rPr>
              <w:t>t</w:t>
            </w:r>
            <w:r w:rsidRPr="00781584">
              <w:rPr>
                <w:rFonts w:ascii="Arial" w:hAnsi="Arial" w:cs="Arial"/>
                <w:b/>
                <w:spacing w:val="-2"/>
              </w:rPr>
              <w:t xml:space="preserve"> </w:t>
            </w:r>
            <w:r w:rsidRPr="00781584">
              <w:rPr>
                <w:rFonts w:ascii="Arial" w:hAnsi="Arial" w:cs="Arial"/>
                <w:b/>
              </w:rPr>
              <w:t>ple</w:t>
            </w:r>
            <w:r w:rsidRPr="00781584">
              <w:rPr>
                <w:rFonts w:ascii="Arial" w:hAnsi="Arial" w:cs="Arial"/>
                <w:b/>
                <w:spacing w:val="1"/>
              </w:rPr>
              <w:t>a</w:t>
            </w:r>
            <w:r w:rsidRPr="00781584">
              <w:rPr>
                <w:rFonts w:ascii="Arial" w:hAnsi="Arial" w:cs="Arial"/>
                <w:b/>
                <w:spacing w:val="-1"/>
              </w:rPr>
              <w:t>s</w:t>
            </w:r>
            <w:r w:rsidRPr="00781584">
              <w:rPr>
                <w:rFonts w:ascii="Arial" w:hAnsi="Arial" w:cs="Arial"/>
                <w:b/>
              </w:rPr>
              <w:t>e</w:t>
            </w:r>
            <w:r w:rsidRPr="00781584">
              <w:rPr>
                <w:rFonts w:ascii="Arial" w:hAnsi="Arial" w:cs="Arial"/>
                <w:b/>
                <w:spacing w:val="-4"/>
              </w:rPr>
              <w:t xml:space="preserve"> </w:t>
            </w:r>
            <w:r w:rsidRPr="00781584">
              <w:rPr>
                <w:rFonts w:ascii="Arial" w:hAnsi="Arial" w:cs="Arial"/>
                <w:b/>
                <w:spacing w:val="-1"/>
              </w:rPr>
              <w:t>s</w:t>
            </w:r>
            <w:r w:rsidRPr="00781584">
              <w:rPr>
                <w:rFonts w:ascii="Arial" w:hAnsi="Arial" w:cs="Arial"/>
                <w:b/>
              </w:rPr>
              <w:t>u</w:t>
            </w:r>
            <w:r w:rsidRPr="00781584">
              <w:rPr>
                <w:rFonts w:ascii="Arial" w:hAnsi="Arial" w:cs="Arial"/>
                <w:b/>
                <w:spacing w:val="1"/>
              </w:rPr>
              <w:t>gg</w:t>
            </w:r>
            <w:r w:rsidRPr="00781584">
              <w:rPr>
                <w:rFonts w:ascii="Arial" w:hAnsi="Arial" w:cs="Arial"/>
                <w:b/>
              </w:rPr>
              <w:t>est</w:t>
            </w:r>
            <w:r w:rsidRPr="00781584">
              <w:rPr>
                <w:rFonts w:ascii="Arial" w:hAnsi="Arial" w:cs="Arial"/>
                <w:b/>
                <w:spacing w:val="-5"/>
              </w:rPr>
              <w:t xml:space="preserve"> </w:t>
            </w:r>
            <w:r w:rsidRPr="00781584">
              <w:rPr>
                <w:rFonts w:ascii="Arial" w:hAnsi="Arial" w:cs="Arial"/>
                <w:b/>
                <w:spacing w:val="1"/>
              </w:rPr>
              <w:t>a</w:t>
            </w:r>
            <w:r w:rsidRPr="00781584">
              <w:rPr>
                <w:rFonts w:ascii="Arial" w:hAnsi="Arial" w:cs="Arial"/>
                <w:b/>
              </w:rPr>
              <w:t xml:space="preserve">n </w:t>
            </w:r>
            <w:r w:rsidRPr="00781584">
              <w:rPr>
                <w:rFonts w:ascii="Arial" w:hAnsi="Arial" w:cs="Arial"/>
                <w:b/>
                <w:spacing w:val="1"/>
              </w:rPr>
              <w:t>a</w:t>
            </w:r>
            <w:r w:rsidRPr="00781584">
              <w:rPr>
                <w:rFonts w:ascii="Arial" w:hAnsi="Arial" w:cs="Arial"/>
                <w:b/>
              </w:rPr>
              <w:t>lte</w:t>
            </w:r>
            <w:r w:rsidRPr="00781584">
              <w:rPr>
                <w:rFonts w:ascii="Arial" w:hAnsi="Arial" w:cs="Arial"/>
                <w:b/>
                <w:spacing w:val="1"/>
              </w:rPr>
              <w:t>r</w:t>
            </w:r>
            <w:r w:rsidRPr="00781584">
              <w:rPr>
                <w:rFonts w:ascii="Arial" w:hAnsi="Arial" w:cs="Arial"/>
                <w:b/>
              </w:rPr>
              <w:t>n</w:t>
            </w:r>
            <w:r w:rsidRPr="00781584">
              <w:rPr>
                <w:rFonts w:ascii="Arial" w:hAnsi="Arial" w:cs="Arial"/>
                <w:b/>
                <w:spacing w:val="1"/>
              </w:rPr>
              <w:t>at</w:t>
            </w:r>
            <w:r w:rsidRPr="00781584">
              <w:rPr>
                <w:rFonts w:ascii="Arial" w:hAnsi="Arial" w:cs="Arial"/>
                <w:b/>
              </w:rPr>
              <w:t>i</w:t>
            </w:r>
            <w:r w:rsidRPr="00781584">
              <w:rPr>
                <w:rFonts w:ascii="Arial" w:hAnsi="Arial" w:cs="Arial"/>
                <w:b/>
                <w:spacing w:val="1"/>
              </w:rPr>
              <w:t>v</w:t>
            </w:r>
            <w:r w:rsidRPr="00781584">
              <w:rPr>
                <w:rFonts w:ascii="Arial" w:hAnsi="Arial" w:cs="Arial"/>
                <w:b/>
              </w:rPr>
              <w:t>e</w:t>
            </w:r>
            <w:r w:rsidRPr="00781584">
              <w:rPr>
                <w:rFonts w:ascii="Arial" w:hAnsi="Arial" w:cs="Arial"/>
                <w:b/>
                <w:spacing w:val="-8"/>
              </w:rPr>
              <w:t xml:space="preserve"> </w:t>
            </w:r>
            <w:r w:rsidRPr="00781584">
              <w:rPr>
                <w:rFonts w:ascii="Arial" w:hAnsi="Arial" w:cs="Arial"/>
                <w:b/>
                <w:spacing w:val="1"/>
              </w:rPr>
              <w:t>t</w:t>
            </w:r>
            <w:r w:rsidRPr="00781584">
              <w:rPr>
                <w:rFonts w:ascii="Arial" w:hAnsi="Arial" w:cs="Arial"/>
                <w:b/>
              </w:rPr>
              <w:t>itle)</w:t>
            </w:r>
          </w:p>
        </w:tc>
        <w:tc>
          <w:tcPr>
            <w:tcW w:w="5561" w:type="dxa"/>
            <w:gridSpan w:val="3"/>
            <w:tcBorders>
              <w:top w:val="single" w:sz="5" w:space="0" w:color="000000"/>
              <w:left w:val="single" w:sz="5" w:space="0" w:color="000000"/>
              <w:bottom w:val="single" w:sz="5" w:space="0" w:color="000000"/>
              <w:right w:val="single" w:sz="5" w:space="0" w:color="000000"/>
            </w:tcBorders>
          </w:tcPr>
          <w:p w14:paraId="178B98D3" w14:textId="77777777" w:rsidR="00593C66" w:rsidRPr="00781584" w:rsidRDefault="00A408E1">
            <w:pPr>
              <w:spacing w:line="220" w:lineRule="exact"/>
              <w:ind w:left="463"/>
              <w:rPr>
                <w:rFonts w:ascii="Arial" w:hAnsi="Arial" w:cs="Arial"/>
              </w:rPr>
            </w:pPr>
            <w:r w:rsidRPr="00781584">
              <w:rPr>
                <w:rFonts w:ascii="Arial" w:hAnsi="Arial" w:cs="Arial"/>
                <w:b/>
              </w:rPr>
              <w:t>Yes</w:t>
            </w:r>
          </w:p>
        </w:tc>
        <w:tc>
          <w:tcPr>
            <w:tcW w:w="4284" w:type="dxa"/>
            <w:gridSpan w:val="3"/>
            <w:tcBorders>
              <w:top w:val="single" w:sz="5" w:space="0" w:color="000000"/>
              <w:left w:val="single" w:sz="5" w:space="0" w:color="000000"/>
              <w:bottom w:val="single" w:sz="5" w:space="0" w:color="000000"/>
              <w:right w:val="single" w:sz="5" w:space="0" w:color="000000"/>
            </w:tcBorders>
          </w:tcPr>
          <w:p w14:paraId="6172A1E1" w14:textId="6A70404D" w:rsidR="00593C66" w:rsidRPr="00781584" w:rsidRDefault="00E5466B">
            <w:pPr>
              <w:rPr>
                <w:rFonts w:ascii="Arial" w:hAnsi="Arial" w:cs="Arial"/>
              </w:rPr>
            </w:pPr>
            <w:r w:rsidRPr="00781584">
              <w:rPr>
                <w:rFonts w:ascii="Arial" w:hAnsi="Arial" w:cs="Arial"/>
              </w:rPr>
              <w:t xml:space="preserve">We appreciate the confirmation that the title is suitable for the content of the manuscript. </w:t>
            </w:r>
          </w:p>
        </w:tc>
      </w:tr>
      <w:tr w:rsidR="00593C66" w:rsidRPr="00781584" w14:paraId="3814466F" w14:textId="77777777" w:rsidTr="00E5466B">
        <w:trPr>
          <w:trHeight w:hRule="exact" w:val="1620"/>
        </w:trPr>
        <w:tc>
          <w:tcPr>
            <w:tcW w:w="3332" w:type="dxa"/>
            <w:tcBorders>
              <w:top w:val="single" w:sz="5" w:space="0" w:color="000000"/>
              <w:left w:val="single" w:sz="5" w:space="0" w:color="000000"/>
              <w:bottom w:val="single" w:sz="5" w:space="0" w:color="000000"/>
              <w:right w:val="single" w:sz="5" w:space="0" w:color="000000"/>
            </w:tcBorders>
          </w:tcPr>
          <w:p w14:paraId="298D7D20" w14:textId="77777777" w:rsidR="00593C66" w:rsidRPr="00781584" w:rsidRDefault="00A408E1">
            <w:pPr>
              <w:ind w:left="461" w:right="121"/>
              <w:rPr>
                <w:rFonts w:ascii="Arial" w:hAnsi="Arial" w:cs="Arial"/>
              </w:rPr>
            </w:pPr>
            <w:r w:rsidRPr="00781584">
              <w:rPr>
                <w:rFonts w:ascii="Arial" w:hAnsi="Arial" w:cs="Arial"/>
                <w:b/>
                <w:spacing w:val="-1"/>
              </w:rPr>
              <w:lastRenderedPageBreak/>
              <w:t>I</w:t>
            </w:r>
            <w:r w:rsidRPr="00781584">
              <w:rPr>
                <w:rFonts w:ascii="Arial" w:hAnsi="Arial" w:cs="Arial"/>
                <w:b/>
              </w:rPr>
              <w:t>s</w:t>
            </w:r>
            <w:r w:rsidRPr="00781584">
              <w:rPr>
                <w:rFonts w:ascii="Arial" w:hAnsi="Arial" w:cs="Arial"/>
                <w:b/>
                <w:spacing w:val="-2"/>
              </w:rPr>
              <w:t xml:space="preserve"> </w:t>
            </w:r>
            <w:r w:rsidRPr="00781584">
              <w:rPr>
                <w:rFonts w:ascii="Arial" w:hAnsi="Arial" w:cs="Arial"/>
                <w:b/>
                <w:spacing w:val="1"/>
              </w:rPr>
              <w:t>t</w:t>
            </w:r>
            <w:r w:rsidRPr="00781584">
              <w:rPr>
                <w:rFonts w:ascii="Arial" w:hAnsi="Arial" w:cs="Arial"/>
                <w:b/>
              </w:rPr>
              <w:t>he</w:t>
            </w:r>
            <w:r w:rsidRPr="00781584">
              <w:rPr>
                <w:rFonts w:ascii="Arial" w:hAnsi="Arial" w:cs="Arial"/>
                <w:b/>
                <w:spacing w:val="-3"/>
              </w:rPr>
              <w:t xml:space="preserve"> </w:t>
            </w:r>
            <w:r w:rsidRPr="00781584">
              <w:rPr>
                <w:rFonts w:ascii="Arial" w:hAnsi="Arial" w:cs="Arial"/>
                <w:b/>
                <w:spacing w:val="1"/>
              </w:rPr>
              <w:t>a</w:t>
            </w:r>
            <w:r w:rsidRPr="00781584">
              <w:rPr>
                <w:rFonts w:ascii="Arial" w:hAnsi="Arial" w:cs="Arial"/>
                <w:b/>
              </w:rPr>
              <w:t>b</w:t>
            </w:r>
            <w:r w:rsidRPr="00781584">
              <w:rPr>
                <w:rFonts w:ascii="Arial" w:hAnsi="Arial" w:cs="Arial"/>
                <w:b/>
                <w:spacing w:val="-1"/>
              </w:rPr>
              <w:t>s</w:t>
            </w:r>
            <w:r w:rsidRPr="00781584">
              <w:rPr>
                <w:rFonts w:ascii="Arial" w:hAnsi="Arial" w:cs="Arial"/>
                <w:b/>
                <w:spacing w:val="1"/>
              </w:rPr>
              <w:t>t</w:t>
            </w:r>
            <w:r w:rsidRPr="00781584">
              <w:rPr>
                <w:rFonts w:ascii="Arial" w:hAnsi="Arial" w:cs="Arial"/>
                <w:b/>
              </w:rPr>
              <w:t>r</w:t>
            </w:r>
            <w:r w:rsidRPr="00781584">
              <w:rPr>
                <w:rFonts w:ascii="Arial" w:hAnsi="Arial" w:cs="Arial"/>
                <w:b/>
                <w:spacing w:val="1"/>
              </w:rPr>
              <w:t>a</w:t>
            </w:r>
            <w:r w:rsidRPr="00781584">
              <w:rPr>
                <w:rFonts w:ascii="Arial" w:hAnsi="Arial" w:cs="Arial"/>
                <w:b/>
              </w:rPr>
              <w:t>ct</w:t>
            </w:r>
            <w:r w:rsidRPr="00781584">
              <w:rPr>
                <w:rFonts w:ascii="Arial" w:hAnsi="Arial" w:cs="Arial"/>
                <w:b/>
                <w:spacing w:val="-6"/>
              </w:rPr>
              <w:t xml:space="preserve"> </w:t>
            </w:r>
            <w:r w:rsidRPr="00781584">
              <w:rPr>
                <w:rFonts w:ascii="Arial" w:hAnsi="Arial" w:cs="Arial"/>
                <w:b/>
                <w:spacing w:val="3"/>
              </w:rPr>
              <w:t>o</w:t>
            </w:r>
            <w:r w:rsidRPr="00781584">
              <w:rPr>
                <w:rFonts w:ascii="Arial" w:hAnsi="Arial" w:cs="Arial"/>
                <w:b/>
              </w:rPr>
              <w:t>f</w:t>
            </w:r>
            <w:r w:rsidRPr="00781584">
              <w:rPr>
                <w:rFonts w:ascii="Arial" w:hAnsi="Arial" w:cs="Arial"/>
                <w:b/>
                <w:spacing w:val="-1"/>
              </w:rPr>
              <w:t xml:space="preserve"> </w:t>
            </w:r>
            <w:r w:rsidRPr="00781584">
              <w:rPr>
                <w:rFonts w:ascii="Arial" w:hAnsi="Arial" w:cs="Arial"/>
                <w:b/>
                <w:spacing w:val="1"/>
              </w:rPr>
              <w:t>t</w:t>
            </w:r>
            <w:r w:rsidRPr="00781584">
              <w:rPr>
                <w:rFonts w:ascii="Arial" w:hAnsi="Arial" w:cs="Arial"/>
                <w:b/>
              </w:rPr>
              <w:t>he</w:t>
            </w:r>
            <w:r w:rsidRPr="00781584">
              <w:rPr>
                <w:rFonts w:ascii="Arial" w:hAnsi="Arial" w:cs="Arial"/>
                <w:b/>
                <w:spacing w:val="-3"/>
              </w:rPr>
              <w:t xml:space="preserve"> </w:t>
            </w:r>
            <w:r w:rsidRPr="00781584">
              <w:rPr>
                <w:rFonts w:ascii="Arial" w:hAnsi="Arial" w:cs="Arial"/>
                <w:b/>
                <w:spacing w:val="1"/>
              </w:rPr>
              <w:t>a</w:t>
            </w:r>
            <w:r w:rsidRPr="00781584">
              <w:rPr>
                <w:rFonts w:ascii="Arial" w:hAnsi="Arial" w:cs="Arial"/>
                <w:b/>
              </w:rPr>
              <w:t>r</w:t>
            </w:r>
            <w:r w:rsidRPr="00781584">
              <w:rPr>
                <w:rFonts w:ascii="Arial" w:hAnsi="Arial" w:cs="Arial"/>
                <w:b/>
                <w:spacing w:val="1"/>
              </w:rPr>
              <w:t>t</w:t>
            </w:r>
            <w:r w:rsidRPr="00781584">
              <w:rPr>
                <w:rFonts w:ascii="Arial" w:hAnsi="Arial" w:cs="Arial"/>
                <w:b/>
              </w:rPr>
              <w:t>icle c</w:t>
            </w:r>
            <w:r w:rsidRPr="00781584">
              <w:rPr>
                <w:rFonts w:ascii="Arial" w:hAnsi="Arial" w:cs="Arial"/>
                <w:b/>
                <w:spacing w:val="4"/>
              </w:rPr>
              <w:t>o</w:t>
            </w:r>
            <w:r w:rsidRPr="00781584">
              <w:rPr>
                <w:rFonts w:ascii="Arial" w:hAnsi="Arial" w:cs="Arial"/>
                <w:b/>
                <w:spacing w:val="-5"/>
              </w:rPr>
              <w:t>m</w:t>
            </w:r>
            <w:r w:rsidRPr="00781584">
              <w:rPr>
                <w:rFonts w:ascii="Arial" w:hAnsi="Arial" w:cs="Arial"/>
                <w:b/>
              </w:rPr>
              <w:t>pr</w:t>
            </w:r>
            <w:r w:rsidRPr="00781584">
              <w:rPr>
                <w:rFonts w:ascii="Arial" w:hAnsi="Arial" w:cs="Arial"/>
                <w:b/>
                <w:spacing w:val="3"/>
              </w:rPr>
              <w:t>e</w:t>
            </w:r>
            <w:r w:rsidRPr="00781584">
              <w:rPr>
                <w:rFonts w:ascii="Arial" w:hAnsi="Arial" w:cs="Arial"/>
                <w:b/>
              </w:rPr>
              <w:t>he</w:t>
            </w:r>
            <w:r w:rsidRPr="00781584">
              <w:rPr>
                <w:rFonts w:ascii="Arial" w:hAnsi="Arial" w:cs="Arial"/>
                <w:b/>
                <w:spacing w:val="2"/>
              </w:rPr>
              <w:t>n</w:t>
            </w:r>
            <w:r w:rsidRPr="00781584">
              <w:rPr>
                <w:rFonts w:ascii="Arial" w:hAnsi="Arial" w:cs="Arial"/>
                <w:b/>
                <w:spacing w:val="-1"/>
              </w:rPr>
              <w:t>s</w:t>
            </w:r>
            <w:r w:rsidRPr="00781584">
              <w:rPr>
                <w:rFonts w:ascii="Arial" w:hAnsi="Arial" w:cs="Arial"/>
                <w:b/>
              </w:rPr>
              <w:t>i</w:t>
            </w:r>
            <w:r w:rsidRPr="00781584">
              <w:rPr>
                <w:rFonts w:ascii="Arial" w:hAnsi="Arial" w:cs="Arial"/>
                <w:b/>
                <w:spacing w:val="1"/>
              </w:rPr>
              <w:t>v</w:t>
            </w:r>
            <w:r w:rsidRPr="00781584">
              <w:rPr>
                <w:rFonts w:ascii="Arial" w:hAnsi="Arial" w:cs="Arial"/>
                <w:b/>
              </w:rPr>
              <w:t>e?</w:t>
            </w:r>
            <w:r w:rsidRPr="00781584">
              <w:rPr>
                <w:rFonts w:ascii="Arial" w:hAnsi="Arial" w:cs="Arial"/>
                <w:b/>
                <w:spacing w:val="-12"/>
              </w:rPr>
              <w:t xml:space="preserve"> </w:t>
            </w:r>
            <w:r w:rsidRPr="00781584">
              <w:rPr>
                <w:rFonts w:ascii="Arial" w:hAnsi="Arial" w:cs="Arial"/>
                <w:b/>
              </w:rPr>
              <w:t>Do</w:t>
            </w:r>
            <w:r w:rsidRPr="00781584">
              <w:rPr>
                <w:rFonts w:ascii="Arial" w:hAnsi="Arial" w:cs="Arial"/>
                <w:b/>
                <w:spacing w:val="-1"/>
              </w:rPr>
              <w:t xml:space="preserve"> </w:t>
            </w:r>
            <w:r w:rsidRPr="00781584">
              <w:rPr>
                <w:rFonts w:ascii="Arial" w:hAnsi="Arial" w:cs="Arial"/>
                <w:b/>
                <w:spacing w:val="1"/>
              </w:rPr>
              <w:t>yo</w:t>
            </w:r>
            <w:r w:rsidRPr="00781584">
              <w:rPr>
                <w:rFonts w:ascii="Arial" w:hAnsi="Arial" w:cs="Arial"/>
                <w:b/>
              </w:rPr>
              <w:t>u</w:t>
            </w:r>
            <w:r w:rsidRPr="00781584">
              <w:rPr>
                <w:rFonts w:ascii="Arial" w:hAnsi="Arial" w:cs="Arial"/>
                <w:b/>
                <w:spacing w:val="-3"/>
              </w:rPr>
              <w:t xml:space="preserve"> </w:t>
            </w:r>
            <w:r w:rsidRPr="00781584">
              <w:rPr>
                <w:rFonts w:ascii="Arial" w:hAnsi="Arial" w:cs="Arial"/>
                <w:b/>
              </w:rPr>
              <w:t>s</w:t>
            </w:r>
            <w:r w:rsidRPr="00781584">
              <w:rPr>
                <w:rFonts w:ascii="Arial" w:hAnsi="Arial" w:cs="Arial"/>
                <w:b/>
                <w:spacing w:val="-1"/>
              </w:rPr>
              <w:t>u</w:t>
            </w:r>
            <w:r w:rsidRPr="00781584">
              <w:rPr>
                <w:rFonts w:ascii="Arial" w:hAnsi="Arial" w:cs="Arial"/>
                <w:b/>
                <w:spacing w:val="1"/>
              </w:rPr>
              <w:t>gg</w:t>
            </w:r>
            <w:r w:rsidRPr="00781584">
              <w:rPr>
                <w:rFonts w:ascii="Arial" w:hAnsi="Arial" w:cs="Arial"/>
                <w:b/>
              </w:rPr>
              <w:t xml:space="preserve">est </w:t>
            </w:r>
            <w:r w:rsidRPr="00781584">
              <w:rPr>
                <w:rFonts w:ascii="Arial" w:hAnsi="Arial" w:cs="Arial"/>
                <w:b/>
                <w:spacing w:val="1"/>
              </w:rPr>
              <w:t>t</w:t>
            </w:r>
            <w:r w:rsidRPr="00781584">
              <w:rPr>
                <w:rFonts w:ascii="Arial" w:hAnsi="Arial" w:cs="Arial"/>
                <w:b/>
              </w:rPr>
              <w:t>he</w:t>
            </w:r>
            <w:r w:rsidRPr="00781584">
              <w:rPr>
                <w:rFonts w:ascii="Arial" w:hAnsi="Arial" w:cs="Arial"/>
                <w:b/>
                <w:spacing w:val="-3"/>
              </w:rPr>
              <w:t xml:space="preserve"> </w:t>
            </w:r>
            <w:r w:rsidRPr="00781584">
              <w:rPr>
                <w:rFonts w:ascii="Arial" w:hAnsi="Arial" w:cs="Arial"/>
                <w:b/>
                <w:spacing w:val="1"/>
              </w:rPr>
              <w:t>a</w:t>
            </w:r>
            <w:r w:rsidRPr="00781584">
              <w:rPr>
                <w:rFonts w:ascii="Arial" w:hAnsi="Arial" w:cs="Arial"/>
                <w:b/>
              </w:rPr>
              <w:t>d</w:t>
            </w:r>
            <w:r w:rsidRPr="00781584">
              <w:rPr>
                <w:rFonts w:ascii="Arial" w:hAnsi="Arial" w:cs="Arial"/>
                <w:b/>
                <w:spacing w:val="-1"/>
              </w:rPr>
              <w:t>d</w:t>
            </w:r>
            <w:r w:rsidRPr="00781584">
              <w:rPr>
                <w:rFonts w:ascii="Arial" w:hAnsi="Arial" w:cs="Arial"/>
                <w:b/>
              </w:rPr>
              <w:t>iti</w:t>
            </w:r>
            <w:r w:rsidRPr="00781584">
              <w:rPr>
                <w:rFonts w:ascii="Arial" w:hAnsi="Arial" w:cs="Arial"/>
                <w:b/>
                <w:spacing w:val="1"/>
              </w:rPr>
              <w:t>o</w:t>
            </w:r>
            <w:r w:rsidRPr="00781584">
              <w:rPr>
                <w:rFonts w:ascii="Arial" w:hAnsi="Arial" w:cs="Arial"/>
                <w:b/>
              </w:rPr>
              <w:t>n</w:t>
            </w:r>
            <w:r w:rsidRPr="00781584">
              <w:rPr>
                <w:rFonts w:ascii="Arial" w:hAnsi="Arial" w:cs="Arial"/>
                <w:b/>
                <w:spacing w:val="-7"/>
              </w:rPr>
              <w:t xml:space="preserve"> </w:t>
            </w:r>
            <w:r w:rsidRPr="00781584">
              <w:rPr>
                <w:rFonts w:ascii="Arial" w:hAnsi="Arial" w:cs="Arial"/>
                <w:b/>
                <w:spacing w:val="1"/>
              </w:rPr>
              <w:t>(o</w:t>
            </w:r>
            <w:r w:rsidRPr="00781584">
              <w:rPr>
                <w:rFonts w:ascii="Arial" w:hAnsi="Arial" w:cs="Arial"/>
                <w:b/>
              </w:rPr>
              <w:t>r</w:t>
            </w:r>
            <w:r w:rsidRPr="00781584">
              <w:rPr>
                <w:rFonts w:ascii="Arial" w:hAnsi="Arial" w:cs="Arial"/>
                <w:b/>
                <w:spacing w:val="-2"/>
              </w:rPr>
              <w:t xml:space="preserve"> </w:t>
            </w:r>
            <w:r w:rsidRPr="00781584">
              <w:rPr>
                <w:rFonts w:ascii="Arial" w:hAnsi="Arial" w:cs="Arial"/>
                <w:b/>
              </w:rPr>
              <w:t>dele</w:t>
            </w:r>
            <w:r w:rsidRPr="00781584">
              <w:rPr>
                <w:rFonts w:ascii="Arial" w:hAnsi="Arial" w:cs="Arial"/>
                <w:b/>
                <w:spacing w:val="1"/>
              </w:rPr>
              <w:t>t</w:t>
            </w:r>
            <w:r w:rsidRPr="00781584">
              <w:rPr>
                <w:rFonts w:ascii="Arial" w:hAnsi="Arial" w:cs="Arial"/>
                <w:b/>
              </w:rPr>
              <w:t>i</w:t>
            </w:r>
            <w:r w:rsidRPr="00781584">
              <w:rPr>
                <w:rFonts w:ascii="Arial" w:hAnsi="Arial" w:cs="Arial"/>
                <w:b/>
                <w:spacing w:val="1"/>
              </w:rPr>
              <w:t>o</w:t>
            </w:r>
            <w:r w:rsidRPr="00781584">
              <w:rPr>
                <w:rFonts w:ascii="Arial" w:hAnsi="Arial" w:cs="Arial"/>
                <w:b/>
              </w:rPr>
              <w:t>n)</w:t>
            </w:r>
            <w:r w:rsidRPr="00781584">
              <w:rPr>
                <w:rFonts w:ascii="Arial" w:hAnsi="Arial" w:cs="Arial"/>
                <w:b/>
                <w:spacing w:val="-6"/>
              </w:rPr>
              <w:t xml:space="preserve"> </w:t>
            </w:r>
            <w:proofErr w:type="gramStart"/>
            <w:r w:rsidRPr="00781584">
              <w:rPr>
                <w:rFonts w:ascii="Arial" w:hAnsi="Arial" w:cs="Arial"/>
                <w:b/>
                <w:spacing w:val="1"/>
              </w:rPr>
              <w:t>o</w:t>
            </w:r>
            <w:r w:rsidRPr="00781584">
              <w:rPr>
                <w:rFonts w:ascii="Arial" w:hAnsi="Arial" w:cs="Arial"/>
                <w:b/>
              </w:rPr>
              <w:t>f</w:t>
            </w:r>
            <w:proofErr w:type="gramEnd"/>
          </w:p>
          <w:p w14:paraId="34060686" w14:textId="77777777" w:rsidR="00593C66" w:rsidRPr="00781584" w:rsidRDefault="00A408E1">
            <w:pPr>
              <w:ind w:left="461" w:right="333"/>
              <w:rPr>
                <w:rFonts w:ascii="Arial" w:hAnsi="Arial" w:cs="Arial"/>
              </w:rPr>
            </w:pPr>
            <w:r w:rsidRPr="00781584">
              <w:rPr>
                <w:rFonts w:ascii="Arial" w:hAnsi="Arial" w:cs="Arial"/>
                <w:b/>
                <w:spacing w:val="-1"/>
              </w:rPr>
              <w:t>s</w:t>
            </w:r>
            <w:r w:rsidRPr="00781584">
              <w:rPr>
                <w:rFonts w:ascii="Arial" w:hAnsi="Arial" w:cs="Arial"/>
                <w:b/>
                <w:spacing w:val="3"/>
              </w:rPr>
              <w:t>o</w:t>
            </w:r>
            <w:r w:rsidRPr="00781584">
              <w:rPr>
                <w:rFonts w:ascii="Arial" w:hAnsi="Arial" w:cs="Arial"/>
                <w:b/>
                <w:spacing w:val="-3"/>
              </w:rPr>
              <w:t>m</w:t>
            </w:r>
            <w:r w:rsidRPr="00781584">
              <w:rPr>
                <w:rFonts w:ascii="Arial" w:hAnsi="Arial" w:cs="Arial"/>
                <w:b/>
              </w:rPr>
              <w:t>e</w:t>
            </w:r>
            <w:r w:rsidRPr="00781584">
              <w:rPr>
                <w:rFonts w:ascii="Arial" w:hAnsi="Arial" w:cs="Arial"/>
                <w:b/>
                <w:spacing w:val="-3"/>
              </w:rPr>
              <w:t xml:space="preserve"> </w:t>
            </w:r>
            <w:r w:rsidRPr="00781584">
              <w:rPr>
                <w:rFonts w:ascii="Arial" w:hAnsi="Arial" w:cs="Arial"/>
                <w:b/>
              </w:rPr>
              <w:t>p</w:t>
            </w:r>
            <w:r w:rsidRPr="00781584">
              <w:rPr>
                <w:rFonts w:ascii="Arial" w:hAnsi="Arial" w:cs="Arial"/>
                <w:b/>
                <w:spacing w:val="1"/>
              </w:rPr>
              <w:t>o</w:t>
            </w:r>
            <w:r w:rsidRPr="00781584">
              <w:rPr>
                <w:rFonts w:ascii="Arial" w:hAnsi="Arial" w:cs="Arial"/>
                <w:b/>
              </w:rPr>
              <w:t>ints</w:t>
            </w:r>
            <w:r w:rsidRPr="00781584">
              <w:rPr>
                <w:rFonts w:ascii="Arial" w:hAnsi="Arial" w:cs="Arial"/>
                <w:b/>
                <w:spacing w:val="-5"/>
              </w:rPr>
              <w:t xml:space="preserve"> </w:t>
            </w:r>
            <w:r w:rsidRPr="00781584">
              <w:rPr>
                <w:rFonts w:ascii="Arial" w:hAnsi="Arial" w:cs="Arial"/>
                <w:b/>
              </w:rPr>
              <w:t>in</w:t>
            </w:r>
            <w:r w:rsidRPr="00781584">
              <w:rPr>
                <w:rFonts w:ascii="Arial" w:hAnsi="Arial" w:cs="Arial"/>
                <w:b/>
                <w:spacing w:val="-2"/>
              </w:rPr>
              <w:t xml:space="preserve"> </w:t>
            </w:r>
            <w:r w:rsidRPr="00781584">
              <w:rPr>
                <w:rFonts w:ascii="Arial" w:hAnsi="Arial" w:cs="Arial"/>
                <w:b/>
                <w:spacing w:val="1"/>
              </w:rPr>
              <w:t>t</w:t>
            </w:r>
            <w:r w:rsidRPr="00781584">
              <w:rPr>
                <w:rFonts w:ascii="Arial" w:hAnsi="Arial" w:cs="Arial"/>
                <w:b/>
              </w:rPr>
              <w:t>h</w:t>
            </w:r>
            <w:r w:rsidRPr="00781584">
              <w:rPr>
                <w:rFonts w:ascii="Arial" w:hAnsi="Arial" w:cs="Arial"/>
                <w:b/>
                <w:spacing w:val="2"/>
              </w:rPr>
              <w:t>i</w:t>
            </w:r>
            <w:r w:rsidRPr="00781584">
              <w:rPr>
                <w:rFonts w:ascii="Arial" w:hAnsi="Arial" w:cs="Arial"/>
                <w:b/>
              </w:rPr>
              <w:t>s</w:t>
            </w:r>
            <w:r w:rsidRPr="00781584">
              <w:rPr>
                <w:rFonts w:ascii="Arial" w:hAnsi="Arial" w:cs="Arial"/>
                <w:b/>
                <w:spacing w:val="-3"/>
              </w:rPr>
              <w:t xml:space="preserve"> </w:t>
            </w:r>
            <w:r w:rsidRPr="00781584">
              <w:rPr>
                <w:rFonts w:ascii="Arial" w:hAnsi="Arial" w:cs="Arial"/>
                <w:b/>
                <w:spacing w:val="-1"/>
              </w:rPr>
              <w:t>s</w:t>
            </w:r>
            <w:r w:rsidRPr="00781584">
              <w:rPr>
                <w:rFonts w:ascii="Arial" w:hAnsi="Arial" w:cs="Arial"/>
                <w:b/>
              </w:rPr>
              <w:t>e</w:t>
            </w:r>
            <w:r w:rsidRPr="00781584">
              <w:rPr>
                <w:rFonts w:ascii="Arial" w:hAnsi="Arial" w:cs="Arial"/>
                <w:b/>
                <w:spacing w:val="1"/>
              </w:rPr>
              <w:t>ct</w:t>
            </w:r>
            <w:r w:rsidRPr="00781584">
              <w:rPr>
                <w:rFonts w:ascii="Arial" w:hAnsi="Arial" w:cs="Arial"/>
                <w:b/>
              </w:rPr>
              <w:t>i</w:t>
            </w:r>
            <w:r w:rsidRPr="00781584">
              <w:rPr>
                <w:rFonts w:ascii="Arial" w:hAnsi="Arial" w:cs="Arial"/>
                <w:b/>
                <w:spacing w:val="1"/>
              </w:rPr>
              <w:t>o</w:t>
            </w:r>
            <w:r w:rsidRPr="00781584">
              <w:rPr>
                <w:rFonts w:ascii="Arial" w:hAnsi="Arial" w:cs="Arial"/>
                <w:b/>
              </w:rPr>
              <w:t>n? Ple</w:t>
            </w:r>
            <w:r w:rsidRPr="00781584">
              <w:rPr>
                <w:rFonts w:ascii="Arial" w:hAnsi="Arial" w:cs="Arial"/>
                <w:b/>
                <w:spacing w:val="1"/>
              </w:rPr>
              <w:t>a</w:t>
            </w:r>
            <w:r w:rsidRPr="00781584">
              <w:rPr>
                <w:rFonts w:ascii="Arial" w:hAnsi="Arial" w:cs="Arial"/>
                <w:b/>
                <w:spacing w:val="-1"/>
              </w:rPr>
              <w:t>s</w:t>
            </w:r>
            <w:r w:rsidRPr="00781584">
              <w:rPr>
                <w:rFonts w:ascii="Arial" w:hAnsi="Arial" w:cs="Arial"/>
                <w:b/>
              </w:rPr>
              <w:t>e</w:t>
            </w:r>
            <w:r w:rsidRPr="00781584">
              <w:rPr>
                <w:rFonts w:ascii="Arial" w:hAnsi="Arial" w:cs="Arial"/>
                <w:b/>
                <w:spacing w:val="-4"/>
              </w:rPr>
              <w:t xml:space="preserve"> </w:t>
            </w:r>
            <w:r w:rsidRPr="00781584">
              <w:rPr>
                <w:rFonts w:ascii="Arial" w:hAnsi="Arial" w:cs="Arial"/>
                <w:b/>
                <w:spacing w:val="2"/>
              </w:rPr>
              <w:t>w</w:t>
            </w:r>
            <w:r w:rsidRPr="00781584">
              <w:rPr>
                <w:rFonts w:ascii="Arial" w:hAnsi="Arial" w:cs="Arial"/>
                <w:b/>
              </w:rPr>
              <w:t>ri</w:t>
            </w:r>
            <w:r w:rsidRPr="00781584">
              <w:rPr>
                <w:rFonts w:ascii="Arial" w:hAnsi="Arial" w:cs="Arial"/>
                <w:b/>
                <w:spacing w:val="1"/>
              </w:rPr>
              <w:t>t</w:t>
            </w:r>
            <w:r w:rsidRPr="00781584">
              <w:rPr>
                <w:rFonts w:ascii="Arial" w:hAnsi="Arial" w:cs="Arial"/>
                <w:b/>
              </w:rPr>
              <w:t>e</w:t>
            </w:r>
            <w:r w:rsidRPr="00781584">
              <w:rPr>
                <w:rFonts w:ascii="Arial" w:hAnsi="Arial" w:cs="Arial"/>
                <w:b/>
                <w:spacing w:val="-3"/>
              </w:rPr>
              <w:t xml:space="preserve"> </w:t>
            </w:r>
            <w:r w:rsidRPr="00781584">
              <w:rPr>
                <w:rFonts w:ascii="Arial" w:hAnsi="Arial" w:cs="Arial"/>
                <w:b/>
                <w:spacing w:val="-1"/>
              </w:rPr>
              <w:t>y</w:t>
            </w:r>
            <w:r w:rsidRPr="00781584">
              <w:rPr>
                <w:rFonts w:ascii="Arial" w:hAnsi="Arial" w:cs="Arial"/>
                <w:b/>
                <w:spacing w:val="1"/>
              </w:rPr>
              <w:t>o</w:t>
            </w:r>
            <w:r w:rsidRPr="00781584">
              <w:rPr>
                <w:rFonts w:ascii="Arial" w:hAnsi="Arial" w:cs="Arial"/>
                <w:b/>
              </w:rPr>
              <w:t>ur</w:t>
            </w:r>
            <w:r w:rsidRPr="00781584">
              <w:rPr>
                <w:rFonts w:ascii="Arial" w:hAnsi="Arial" w:cs="Arial"/>
                <w:b/>
                <w:spacing w:val="-4"/>
              </w:rPr>
              <w:t xml:space="preserve"> </w:t>
            </w:r>
            <w:r w:rsidRPr="00781584">
              <w:rPr>
                <w:rFonts w:ascii="Arial" w:hAnsi="Arial" w:cs="Arial"/>
                <w:b/>
                <w:spacing w:val="-1"/>
              </w:rPr>
              <w:t>s</w:t>
            </w:r>
            <w:r w:rsidRPr="00781584">
              <w:rPr>
                <w:rFonts w:ascii="Arial" w:hAnsi="Arial" w:cs="Arial"/>
                <w:b/>
              </w:rPr>
              <w:t>u</w:t>
            </w:r>
            <w:r w:rsidRPr="00781584">
              <w:rPr>
                <w:rFonts w:ascii="Arial" w:hAnsi="Arial" w:cs="Arial"/>
                <w:b/>
                <w:spacing w:val="1"/>
              </w:rPr>
              <w:t>gg</w:t>
            </w:r>
            <w:r w:rsidRPr="00781584">
              <w:rPr>
                <w:rFonts w:ascii="Arial" w:hAnsi="Arial" w:cs="Arial"/>
                <w:b/>
              </w:rPr>
              <w:t>esti</w:t>
            </w:r>
            <w:r w:rsidRPr="00781584">
              <w:rPr>
                <w:rFonts w:ascii="Arial" w:hAnsi="Arial" w:cs="Arial"/>
                <w:b/>
                <w:spacing w:val="1"/>
              </w:rPr>
              <w:t>o</w:t>
            </w:r>
            <w:r w:rsidRPr="00781584">
              <w:rPr>
                <w:rFonts w:ascii="Arial" w:hAnsi="Arial" w:cs="Arial"/>
                <w:b/>
              </w:rPr>
              <w:t>ns her</w:t>
            </w:r>
            <w:r w:rsidRPr="00781584">
              <w:rPr>
                <w:rFonts w:ascii="Arial" w:hAnsi="Arial" w:cs="Arial"/>
                <w:b/>
                <w:spacing w:val="1"/>
              </w:rPr>
              <w:t>e</w:t>
            </w:r>
            <w:r w:rsidRPr="00781584">
              <w:rPr>
                <w:rFonts w:ascii="Arial" w:hAnsi="Arial" w:cs="Arial"/>
                <w:b/>
              </w:rPr>
              <w:t>.</w:t>
            </w:r>
          </w:p>
        </w:tc>
        <w:tc>
          <w:tcPr>
            <w:tcW w:w="5561" w:type="dxa"/>
            <w:gridSpan w:val="3"/>
            <w:tcBorders>
              <w:top w:val="single" w:sz="5" w:space="0" w:color="000000"/>
              <w:left w:val="single" w:sz="5" w:space="0" w:color="000000"/>
              <w:bottom w:val="single" w:sz="5" w:space="0" w:color="000000"/>
              <w:right w:val="single" w:sz="5" w:space="0" w:color="000000"/>
            </w:tcBorders>
          </w:tcPr>
          <w:p w14:paraId="66350A9C" w14:textId="77777777" w:rsidR="00593C66" w:rsidRPr="00781584" w:rsidRDefault="00A408E1">
            <w:pPr>
              <w:spacing w:line="220" w:lineRule="exact"/>
              <w:ind w:left="463"/>
              <w:rPr>
                <w:rFonts w:ascii="Arial" w:hAnsi="Arial" w:cs="Arial"/>
              </w:rPr>
            </w:pPr>
            <w:r w:rsidRPr="00781584">
              <w:rPr>
                <w:rFonts w:ascii="Arial" w:hAnsi="Arial" w:cs="Arial"/>
                <w:b/>
              </w:rPr>
              <w:t>Yes</w:t>
            </w:r>
          </w:p>
        </w:tc>
        <w:tc>
          <w:tcPr>
            <w:tcW w:w="4284" w:type="dxa"/>
            <w:gridSpan w:val="3"/>
            <w:tcBorders>
              <w:top w:val="single" w:sz="5" w:space="0" w:color="000000"/>
              <w:left w:val="single" w:sz="5" w:space="0" w:color="000000"/>
              <w:bottom w:val="single" w:sz="5" w:space="0" w:color="000000"/>
              <w:right w:val="single" w:sz="5" w:space="0" w:color="000000"/>
            </w:tcBorders>
          </w:tcPr>
          <w:p w14:paraId="1BE4EAE6" w14:textId="0A0479B4" w:rsidR="00593C66" w:rsidRPr="00781584" w:rsidRDefault="00E5466B">
            <w:pPr>
              <w:rPr>
                <w:rFonts w:ascii="Arial" w:hAnsi="Arial" w:cs="Arial"/>
              </w:rPr>
            </w:pPr>
            <w:r w:rsidRPr="00781584">
              <w:rPr>
                <w:rFonts w:ascii="Arial" w:hAnsi="Arial" w:cs="Arial"/>
              </w:rPr>
              <w:t xml:space="preserve">We are pleased that the abstract effectively summarizes the study. We have ensured that the objectives, methodologies, and key findings regarding </w:t>
            </w:r>
            <w:proofErr w:type="spellStart"/>
            <w:r w:rsidRPr="00781584">
              <w:rPr>
                <w:rFonts w:ascii="Arial" w:hAnsi="Arial" w:cs="Arial"/>
                <w:i/>
                <w:iCs/>
              </w:rPr>
              <w:t>Phintella</w:t>
            </w:r>
            <w:proofErr w:type="spellEnd"/>
            <w:r w:rsidRPr="00781584">
              <w:rPr>
                <w:rFonts w:ascii="Arial" w:hAnsi="Arial" w:cs="Arial"/>
              </w:rPr>
              <w:t xml:space="preserve"> abundance are clearly conveyed to the reader. </w:t>
            </w:r>
          </w:p>
        </w:tc>
      </w:tr>
      <w:tr w:rsidR="00593C66" w:rsidRPr="00781584" w14:paraId="1BF61EB2" w14:textId="77777777" w:rsidTr="00E5466B">
        <w:trPr>
          <w:trHeight w:hRule="exact" w:val="1277"/>
        </w:trPr>
        <w:tc>
          <w:tcPr>
            <w:tcW w:w="3332" w:type="dxa"/>
            <w:tcBorders>
              <w:top w:val="single" w:sz="5" w:space="0" w:color="000000"/>
              <w:left w:val="single" w:sz="5" w:space="0" w:color="000000"/>
              <w:bottom w:val="single" w:sz="5" w:space="0" w:color="000000"/>
              <w:right w:val="single" w:sz="5" w:space="0" w:color="000000"/>
            </w:tcBorders>
          </w:tcPr>
          <w:p w14:paraId="7CDED1BC" w14:textId="77777777" w:rsidR="00593C66" w:rsidRPr="00781584" w:rsidRDefault="00A408E1">
            <w:pPr>
              <w:spacing w:line="220" w:lineRule="exact"/>
              <w:ind w:left="461"/>
              <w:rPr>
                <w:rFonts w:ascii="Arial" w:hAnsi="Arial" w:cs="Arial"/>
              </w:rPr>
            </w:pPr>
            <w:r w:rsidRPr="00781584">
              <w:rPr>
                <w:rFonts w:ascii="Arial" w:hAnsi="Arial" w:cs="Arial"/>
                <w:b/>
                <w:spacing w:val="-1"/>
              </w:rPr>
              <w:t>I</w:t>
            </w:r>
            <w:r w:rsidRPr="00781584">
              <w:rPr>
                <w:rFonts w:ascii="Arial" w:hAnsi="Arial" w:cs="Arial"/>
                <w:b/>
              </w:rPr>
              <w:t>s</w:t>
            </w:r>
            <w:r w:rsidRPr="00781584">
              <w:rPr>
                <w:rFonts w:ascii="Arial" w:hAnsi="Arial" w:cs="Arial"/>
                <w:b/>
                <w:spacing w:val="-2"/>
              </w:rPr>
              <w:t xml:space="preserve"> </w:t>
            </w:r>
            <w:r w:rsidRPr="00781584">
              <w:rPr>
                <w:rFonts w:ascii="Arial" w:hAnsi="Arial" w:cs="Arial"/>
                <w:b/>
                <w:spacing w:val="1"/>
              </w:rPr>
              <w:t>t</w:t>
            </w:r>
            <w:r w:rsidRPr="00781584">
              <w:rPr>
                <w:rFonts w:ascii="Arial" w:hAnsi="Arial" w:cs="Arial"/>
                <w:b/>
              </w:rPr>
              <w:t xml:space="preserve">he </w:t>
            </w:r>
            <w:r w:rsidRPr="00781584">
              <w:rPr>
                <w:rFonts w:ascii="Arial" w:hAnsi="Arial" w:cs="Arial"/>
                <w:b/>
                <w:spacing w:val="-3"/>
              </w:rPr>
              <w:t>m</w:t>
            </w:r>
            <w:r w:rsidRPr="00781584">
              <w:rPr>
                <w:rFonts w:ascii="Arial" w:hAnsi="Arial" w:cs="Arial"/>
                <w:b/>
                <w:spacing w:val="1"/>
              </w:rPr>
              <w:t>a</w:t>
            </w:r>
            <w:r w:rsidRPr="00781584">
              <w:rPr>
                <w:rFonts w:ascii="Arial" w:hAnsi="Arial" w:cs="Arial"/>
                <w:b/>
              </w:rPr>
              <w:t>n</w:t>
            </w:r>
            <w:r w:rsidRPr="00781584">
              <w:rPr>
                <w:rFonts w:ascii="Arial" w:hAnsi="Arial" w:cs="Arial"/>
                <w:b/>
                <w:spacing w:val="1"/>
              </w:rPr>
              <w:t>u</w:t>
            </w:r>
            <w:r w:rsidRPr="00781584">
              <w:rPr>
                <w:rFonts w:ascii="Arial" w:hAnsi="Arial" w:cs="Arial"/>
                <w:b/>
                <w:spacing w:val="-1"/>
              </w:rPr>
              <w:t>s</w:t>
            </w:r>
            <w:r w:rsidRPr="00781584">
              <w:rPr>
                <w:rFonts w:ascii="Arial" w:hAnsi="Arial" w:cs="Arial"/>
                <w:b/>
              </w:rPr>
              <w:t>c</w:t>
            </w:r>
            <w:r w:rsidRPr="00781584">
              <w:rPr>
                <w:rFonts w:ascii="Arial" w:hAnsi="Arial" w:cs="Arial"/>
                <w:b/>
                <w:spacing w:val="1"/>
              </w:rPr>
              <w:t>r</w:t>
            </w:r>
            <w:r w:rsidRPr="00781584">
              <w:rPr>
                <w:rFonts w:ascii="Arial" w:hAnsi="Arial" w:cs="Arial"/>
                <w:b/>
              </w:rPr>
              <w:t>ipt</w:t>
            </w:r>
            <w:r w:rsidRPr="00781584">
              <w:rPr>
                <w:rFonts w:ascii="Arial" w:hAnsi="Arial" w:cs="Arial"/>
                <w:b/>
                <w:spacing w:val="-9"/>
              </w:rPr>
              <w:t xml:space="preserve"> </w:t>
            </w:r>
            <w:r w:rsidRPr="00781584">
              <w:rPr>
                <w:rFonts w:ascii="Arial" w:hAnsi="Arial" w:cs="Arial"/>
                <w:b/>
                <w:spacing w:val="-1"/>
              </w:rPr>
              <w:t>s</w:t>
            </w:r>
            <w:r w:rsidRPr="00781584">
              <w:rPr>
                <w:rFonts w:ascii="Arial" w:hAnsi="Arial" w:cs="Arial"/>
                <w:b/>
                <w:spacing w:val="3"/>
              </w:rPr>
              <w:t>c</w:t>
            </w:r>
            <w:r w:rsidRPr="00781584">
              <w:rPr>
                <w:rFonts w:ascii="Arial" w:hAnsi="Arial" w:cs="Arial"/>
                <w:b/>
              </w:rPr>
              <w:t>ientific</w:t>
            </w:r>
            <w:r w:rsidRPr="00781584">
              <w:rPr>
                <w:rFonts w:ascii="Arial" w:hAnsi="Arial" w:cs="Arial"/>
                <w:b/>
                <w:spacing w:val="1"/>
              </w:rPr>
              <w:t>a</w:t>
            </w:r>
            <w:r w:rsidRPr="00781584">
              <w:rPr>
                <w:rFonts w:ascii="Arial" w:hAnsi="Arial" w:cs="Arial"/>
                <w:b/>
              </w:rPr>
              <w:t>ll</w:t>
            </w:r>
            <w:r w:rsidRPr="00781584">
              <w:rPr>
                <w:rFonts w:ascii="Arial" w:hAnsi="Arial" w:cs="Arial"/>
                <w:b/>
                <w:spacing w:val="1"/>
              </w:rPr>
              <w:t>y</w:t>
            </w:r>
            <w:r w:rsidRPr="00781584">
              <w:rPr>
                <w:rFonts w:ascii="Arial" w:hAnsi="Arial" w:cs="Arial"/>
                <w:b/>
              </w:rPr>
              <w:t>,</w:t>
            </w:r>
          </w:p>
          <w:p w14:paraId="0B210918" w14:textId="77777777" w:rsidR="00593C66" w:rsidRPr="00781584" w:rsidRDefault="00A408E1">
            <w:pPr>
              <w:ind w:left="461"/>
              <w:rPr>
                <w:rFonts w:ascii="Arial" w:hAnsi="Arial" w:cs="Arial"/>
              </w:rPr>
            </w:pPr>
            <w:r w:rsidRPr="00781584">
              <w:rPr>
                <w:rFonts w:ascii="Arial" w:hAnsi="Arial" w:cs="Arial"/>
                <w:b/>
              </w:rPr>
              <w:t>c</w:t>
            </w:r>
            <w:r w:rsidRPr="00781584">
              <w:rPr>
                <w:rFonts w:ascii="Arial" w:hAnsi="Arial" w:cs="Arial"/>
                <w:b/>
                <w:spacing w:val="1"/>
              </w:rPr>
              <w:t>o</w:t>
            </w:r>
            <w:r w:rsidRPr="00781584">
              <w:rPr>
                <w:rFonts w:ascii="Arial" w:hAnsi="Arial" w:cs="Arial"/>
                <w:b/>
              </w:rPr>
              <w:t>r</w:t>
            </w:r>
            <w:r w:rsidRPr="00781584">
              <w:rPr>
                <w:rFonts w:ascii="Arial" w:hAnsi="Arial" w:cs="Arial"/>
                <w:b/>
                <w:spacing w:val="1"/>
              </w:rPr>
              <w:t>r</w:t>
            </w:r>
            <w:r w:rsidRPr="00781584">
              <w:rPr>
                <w:rFonts w:ascii="Arial" w:hAnsi="Arial" w:cs="Arial"/>
                <w:b/>
              </w:rPr>
              <w:t>e</w:t>
            </w:r>
            <w:r w:rsidRPr="00781584">
              <w:rPr>
                <w:rFonts w:ascii="Arial" w:hAnsi="Arial" w:cs="Arial"/>
                <w:b/>
                <w:spacing w:val="1"/>
              </w:rPr>
              <w:t>ct</w:t>
            </w:r>
            <w:r w:rsidRPr="00781584">
              <w:rPr>
                <w:rFonts w:ascii="Arial" w:hAnsi="Arial" w:cs="Arial"/>
                <w:b/>
              </w:rPr>
              <w:t>?</w:t>
            </w:r>
            <w:r w:rsidRPr="00781584">
              <w:rPr>
                <w:rFonts w:ascii="Arial" w:hAnsi="Arial" w:cs="Arial"/>
                <w:b/>
                <w:spacing w:val="-6"/>
              </w:rPr>
              <w:t xml:space="preserve"> </w:t>
            </w:r>
            <w:r w:rsidRPr="00781584">
              <w:rPr>
                <w:rFonts w:ascii="Arial" w:hAnsi="Arial" w:cs="Arial"/>
                <w:b/>
              </w:rPr>
              <w:t>Ple</w:t>
            </w:r>
            <w:r w:rsidRPr="00781584">
              <w:rPr>
                <w:rFonts w:ascii="Arial" w:hAnsi="Arial" w:cs="Arial"/>
                <w:b/>
                <w:spacing w:val="1"/>
              </w:rPr>
              <w:t>a</w:t>
            </w:r>
            <w:r w:rsidRPr="00781584">
              <w:rPr>
                <w:rFonts w:ascii="Arial" w:hAnsi="Arial" w:cs="Arial"/>
                <w:b/>
                <w:spacing w:val="-1"/>
              </w:rPr>
              <w:t>s</w:t>
            </w:r>
            <w:r w:rsidRPr="00781584">
              <w:rPr>
                <w:rFonts w:ascii="Arial" w:hAnsi="Arial" w:cs="Arial"/>
                <w:b/>
              </w:rPr>
              <w:t>e</w:t>
            </w:r>
            <w:r w:rsidRPr="00781584">
              <w:rPr>
                <w:rFonts w:ascii="Arial" w:hAnsi="Arial" w:cs="Arial"/>
                <w:b/>
                <w:spacing w:val="-7"/>
              </w:rPr>
              <w:t xml:space="preserve"> </w:t>
            </w:r>
            <w:r w:rsidRPr="00781584">
              <w:rPr>
                <w:rFonts w:ascii="Arial" w:hAnsi="Arial" w:cs="Arial"/>
                <w:b/>
                <w:spacing w:val="2"/>
              </w:rPr>
              <w:t>w</w:t>
            </w:r>
            <w:r w:rsidRPr="00781584">
              <w:rPr>
                <w:rFonts w:ascii="Arial" w:hAnsi="Arial" w:cs="Arial"/>
                <w:b/>
              </w:rPr>
              <w:t>ri</w:t>
            </w:r>
            <w:r w:rsidRPr="00781584">
              <w:rPr>
                <w:rFonts w:ascii="Arial" w:hAnsi="Arial" w:cs="Arial"/>
                <w:b/>
                <w:spacing w:val="1"/>
              </w:rPr>
              <w:t>t</w:t>
            </w:r>
            <w:r w:rsidRPr="00781584">
              <w:rPr>
                <w:rFonts w:ascii="Arial" w:hAnsi="Arial" w:cs="Arial"/>
                <w:b/>
              </w:rPr>
              <w:t>e</w:t>
            </w:r>
            <w:r w:rsidRPr="00781584">
              <w:rPr>
                <w:rFonts w:ascii="Arial" w:hAnsi="Arial" w:cs="Arial"/>
                <w:b/>
                <w:spacing w:val="-3"/>
              </w:rPr>
              <w:t xml:space="preserve"> </w:t>
            </w:r>
            <w:r w:rsidRPr="00781584">
              <w:rPr>
                <w:rFonts w:ascii="Arial" w:hAnsi="Arial" w:cs="Arial"/>
                <w:b/>
              </w:rPr>
              <w:t>her</w:t>
            </w:r>
            <w:r w:rsidRPr="00781584">
              <w:rPr>
                <w:rFonts w:ascii="Arial" w:hAnsi="Arial" w:cs="Arial"/>
                <w:b/>
                <w:spacing w:val="1"/>
              </w:rPr>
              <w:t>e</w:t>
            </w:r>
            <w:r w:rsidRPr="00781584">
              <w:rPr>
                <w:rFonts w:ascii="Arial" w:hAnsi="Arial" w:cs="Arial"/>
                <w:b/>
              </w:rPr>
              <w:t>.</w:t>
            </w:r>
          </w:p>
        </w:tc>
        <w:tc>
          <w:tcPr>
            <w:tcW w:w="5561" w:type="dxa"/>
            <w:gridSpan w:val="3"/>
            <w:tcBorders>
              <w:top w:val="single" w:sz="5" w:space="0" w:color="000000"/>
              <w:left w:val="single" w:sz="5" w:space="0" w:color="000000"/>
              <w:bottom w:val="single" w:sz="5" w:space="0" w:color="000000"/>
              <w:right w:val="single" w:sz="5" w:space="0" w:color="000000"/>
            </w:tcBorders>
          </w:tcPr>
          <w:p w14:paraId="0D66917F" w14:textId="77777777" w:rsidR="00593C66" w:rsidRPr="00781584" w:rsidRDefault="00A408E1">
            <w:pPr>
              <w:spacing w:line="220" w:lineRule="exact"/>
              <w:ind w:left="103"/>
              <w:rPr>
                <w:rFonts w:ascii="Arial" w:hAnsi="Arial" w:cs="Arial"/>
              </w:rPr>
            </w:pPr>
            <w:r w:rsidRPr="00781584">
              <w:rPr>
                <w:rFonts w:ascii="Arial" w:hAnsi="Arial" w:cs="Arial"/>
              </w:rPr>
              <w:t>Yes</w:t>
            </w:r>
          </w:p>
        </w:tc>
        <w:tc>
          <w:tcPr>
            <w:tcW w:w="4284" w:type="dxa"/>
            <w:gridSpan w:val="3"/>
            <w:tcBorders>
              <w:top w:val="single" w:sz="5" w:space="0" w:color="000000"/>
              <w:left w:val="single" w:sz="5" w:space="0" w:color="000000"/>
              <w:bottom w:val="single" w:sz="5" w:space="0" w:color="000000"/>
              <w:right w:val="single" w:sz="5" w:space="0" w:color="000000"/>
            </w:tcBorders>
          </w:tcPr>
          <w:p w14:paraId="32E87C52" w14:textId="6B726E13" w:rsidR="00593C66" w:rsidRPr="00781584" w:rsidRDefault="00E5466B">
            <w:pPr>
              <w:rPr>
                <w:rFonts w:ascii="Arial" w:hAnsi="Arial" w:cs="Arial"/>
              </w:rPr>
            </w:pPr>
            <w:r w:rsidRPr="00781584">
              <w:rPr>
                <w:rFonts w:ascii="Arial" w:hAnsi="Arial" w:cs="Arial"/>
              </w:rPr>
              <w:t xml:space="preserve">Thank you for recognizing the scientific accuracy and structured approach of the research. We have ensured that the ecological assessments and data interpretations align with current arachnological understanding. </w:t>
            </w:r>
          </w:p>
        </w:tc>
      </w:tr>
      <w:tr w:rsidR="00593C66" w:rsidRPr="00781584" w14:paraId="61673833" w14:textId="77777777" w:rsidTr="00E5466B">
        <w:trPr>
          <w:trHeight w:hRule="exact" w:val="1160"/>
        </w:trPr>
        <w:tc>
          <w:tcPr>
            <w:tcW w:w="3332" w:type="dxa"/>
            <w:tcBorders>
              <w:top w:val="single" w:sz="5" w:space="0" w:color="000000"/>
              <w:left w:val="single" w:sz="5" w:space="0" w:color="000000"/>
              <w:bottom w:val="single" w:sz="5" w:space="0" w:color="000000"/>
              <w:right w:val="single" w:sz="5" w:space="0" w:color="000000"/>
            </w:tcBorders>
          </w:tcPr>
          <w:p w14:paraId="4C046263" w14:textId="77777777" w:rsidR="00593C66" w:rsidRPr="00781584" w:rsidRDefault="00A408E1">
            <w:pPr>
              <w:spacing w:line="220" w:lineRule="exact"/>
              <w:ind w:left="461"/>
              <w:rPr>
                <w:rFonts w:ascii="Arial" w:hAnsi="Arial" w:cs="Arial"/>
              </w:rPr>
            </w:pPr>
            <w:r w:rsidRPr="00781584">
              <w:rPr>
                <w:rFonts w:ascii="Arial" w:hAnsi="Arial" w:cs="Arial"/>
                <w:b/>
              </w:rPr>
              <w:t>Are</w:t>
            </w:r>
            <w:r w:rsidRPr="00781584">
              <w:rPr>
                <w:rFonts w:ascii="Arial" w:hAnsi="Arial" w:cs="Arial"/>
                <w:b/>
                <w:spacing w:val="-2"/>
              </w:rPr>
              <w:t xml:space="preserve"> </w:t>
            </w:r>
            <w:r w:rsidRPr="00781584">
              <w:rPr>
                <w:rFonts w:ascii="Arial" w:hAnsi="Arial" w:cs="Arial"/>
                <w:b/>
                <w:spacing w:val="1"/>
              </w:rPr>
              <w:t>t</w:t>
            </w:r>
            <w:r w:rsidRPr="00781584">
              <w:rPr>
                <w:rFonts w:ascii="Arial" w:hAnsi="Arial" w:cs="Arial"/>
                <w:b/>
              </w:rPr>
              <w:t>he</w:t>
            </w:r>
            <w:r w:rsidRPr="00781584">
              <w:rPr>
                <w:rFonts w:ascii="Arial" w:hAnsi="Arial" w:cs="Arial"/>
                <w:b/>
                <w:spacing w:val="-3"/>
              </w:rPr>
              <w:t xml:space="preserve"> </w:t>
            </w:r>
            <w:r w:rsidRPr="00781584">
              <w:rPr>
                <w:rFonts w:ascii="Arial" w:hAnsi="Arial" w:cs="Arial"/>
                <w:b/>
              </w:rPr>
              <w:t>r</w:t>
            </w:r>
            <w:r w:rsidRPr="00781584">
              <w:rPr>
                <w:rFonts w:ascii="Arial" w:hAnsi="Arial" w:cs="Arial"/>
                <w:b/>
                <w:spacing w:val="1"/>
              </w:rPr>
              <w:t>ef</w:t>
            </w:r>
            <w:r w:rsidRPr="00781584">
              <w:rPr>
                <w:rFonts w:ascii="Arial" w:hAnsi="Arial" w:cs="Arial"/>
                <w:b/>
              </w:rPr>
              <w:t>e</w:t>
            </w:r>
            <w:r w:rsidRPr="00781584">
              <w:rPr>
                <w:rFonts w:ascii="Arial" w:hAnsi="Arial" w:cs="Arial"/>
                <w:b/>
                <w:spacing w:val="1"/>
              </w:rPr>
              <w:t>r</w:t>
            </w:r>
            <w:r w:rsidRPr="00781584">
              <w:rPr>
                <w:rFonts w:ascii="Arial" w:hAnsi="Arial" w:cs="Arial"/>
                <w:b/>
              </w:rPr>
              <w:t>enc</w:t>
            </w:r>
            <w:r w:rsidRPr="00781584">
              <w:rPr>
                <w:rFonts w:ascii="Arial" w:hAnsi="Arial" w:cs="Arial"/>
                <w:b/>
                <w:spacing w:val="1"/>
              </w:rPr>
              <w:t>e</w:t>
            </w:r>
            <w:r w:rsidRPr="00781584">
              <w:rPr>
                <w:rFonts w:ascii="Arial" w:hAnsi="Arial" w:cs="Arial"/>
                <w:b/>
              </w:rPr>
              <w:t>s</w:t>
            </w:r>
            <w:r w:rsidRPr="00781584">
              <w:rPr>
                <w:rFonts w:ascii="Arial" w:hAnsi="Arial" w:cs="Arial"/>
                <w:b/>
                <w:spacing w:val="-9"/>
              </w:rPr>
              <w:t xml:space="preserve"> </w:t>
            </w:r>
            <w:r w:rsidRPr="00781584">
              <w:rPr>
                <w:rFonts w:ascii="Arial" w:hAnsi="Arial" w:cs="Arial"/>
                <w:b/>
                <w:spacing w:val="-1"/>
              </w:rPr>
              <w:t>s</w:t>
            </w:r>
            <w:r w:rsidRPr="00781584">
              <w:rPr>
                <w:rFonts w:ascii="Arial" w:hAnsi="Arial" w:cs="Arial"/>
                <w:b/>
              </w:rPr>
              <w:t>uf</w:t>
            </w:r>
            <w:r w:rsidRPr="00781584">
              <w:rPr>
                <w:rFonts w:ascii="Arial" w:hAnsi="Arial" w:cs="Arial"/>
                <w:b/>
                <w:spacing w:val="1"/>
              </w:rPr>
              <w:t>f</w:t>
            </w:r>
            <w:r w:rsidRPr="00781584">
              <w:rPr>
                <w:rFonts w:ascii="Arial" w:hAnsi="Arial" w:cs="Arial"/>
                <w:b/>
              </w:rPr>
              <w:t>icient</w:t>
            </w:r>
          </w:p>
          <w:p w14:paraId="5F3F53FE" w14:textId="77777777" w:rsidR="00593C66" w:rsidRPr="00781584" w:rsidRDefault="00A408E1">
            <w:pPr>
              <w:ind w:left="461" w:right="93"/>
              <w:rPr>
                <w:rFonts w:ascii="Arial" w:hAnsi="Arial" w:cs="Arial"/>
              </w:rPr>
            </w:pPr>
            <w:r w:rsidRPr="00781584">
              <w:rPr>
                <w:rFonts w:ascii="Arial" w:hAnsi="Arial" w:cs="Arial"/>
                <w:b/>
                <w:spacing w:val="1"/>
              </w:rPr>
              <w:t>a</w:t>
            </w:r>
            <w:r w:rsidRPr="00781584">
              <w:rPr>
                <w:rFonts w:ascii="Arial" w:hAnsi="Arial" w:cs="Arial"/>
                <w:b/>
              </w:rPr>
              <w:t>nd</w:t>
            </w:r>
            <w:r w:rsidRPr="00781584">
              <w:rPr>
                <w:rFonts w:ascii="Arial" w:hAnsi="Arial" w:cs="Arial"/>
                <w:b/>
                <w:spacing w:val="-4"/>
              </w:rPr>
              <w:t xml:space="preserve"> </w:t>
            </w:r>
            <w:r w:rsidRPr="00781584">
              <w:rPr>
                <w:rFonts w:ascii="Arial" w:hAnsi="Arial" w:cs="Arial"/>
                <w:b/>
              </w:rPr>
              <w:t>r</w:t>
            </w:r>
            <w:r w:rsidRPr="00781584">
              <w:rPr>
                <w:rFonts w:ascii="Arial" w:hAnsi="Arial" w:cs="Arial"/>
                <w:b/>
                <w:spacing w:val="1"/>
              </w:rPr>
              <w:t>e</w:t>
            </w:r>
            <w:r w:rsidRPr="00781584">
              <w:rPr>
                <w:rFonts w:ascii="Arial" w:hAnsi="Arial" w:cs="Arial"/>
                <w:b/>
              </w:rPr>
              <w:t>c</w:t>
            </w:r>
            <w:r w:rsidRPr="00781584">
              <w:rPr>
                <w:rFonts w:ascii="Arial" w:hAnsi="Arial" w:cs="Arial"/>
                <w:b/>
                <w:spacing w:val="1"/>
              </w:rPr>
              <w:t>e</w:t>
            </w:r>
            <w:r w:rsidRPr="00781584">
              <w:rPr>
                <w:rFonts w:ascii="Arial" w:hAnsi="Arial" w:cs="Arial"/>
                <w:b/>
              </w:rPr>
              <w:t>nt?</w:t>
            </w:r>
            <w:r w:rsidRPr="00781584">
              <w:rPr>
                <w:rFonts w:ascii="Arial" w:hAnsi="Arial" w:cs="Arial"/>
                <w:b/>
                <w:spacing w:val="-4"/>
              </w:rPr>
              <w:t xml:space="preserve"> </w:t>
            </w:r>
            <w:r w:rsidRPr="00781584">
              <w:rPr>
                <w:rFonts w:ascii="Arial" w:hAnsi="Arial" w:cs="Arial"/>
                <w:b/>
                <w:spacing w:val="-1"/>
              </w:rPr>
              <w:t>I</w:t>
            </w:r>
            <w:r w:rsidRPr="00781584">
              <w:rPr>
                <w:rFonts w:ascii="Arial" w:hAnsi="Arial" w:cs="Arial"/>
                <w:b/>
              </w:rPr>
              <w:t xml:space="preserve">f </w:t>
            </w:r>
            <w:r w:rsidRPr="00781584">
              <w:rPr>
                <w:rFonts w:ascii="Arial" w:hAnsi="Arial" w:cs="Arial"/>
                <w:b/>
                <w:spacing w:val="1"/>
              </w:rPr>
              <w:t>yo</w:t>
            </w:r>
            <w:r w:rsidRPr="00781584">
              <w:rPr>
                <w:rFonts w:ascii="Arial" w:hAnsi="Arial" w:cs="Arial"/>
                <w:b/>
              </w:rPr>
              <w:t>u</w:t>
            </w:r>
            <w:r w:rsidRPr="00781584">
              <w:rPr>
                <w:rFonts w:ascii="Arial" w:hAnsi="Arial" w:cs="Arial"/>
                <w:b/>
                <w:spacing w:val="-1"/>
              </w:rPr>
              <w:t xml:space="preserve"> </w:t>
            </w:r>
            <w:r w:rsidRPr="00781584">
              <w:rPr>
                <w:rFonts w:ascii="Arial" w:hAnsi="Arial" w:cs="Arial"/>
                <w:b/>
              </w:rPr>
              <w:t>h</w:t>
            </w:r>
            <w:r w:rsidRPr="00781584">
              <w:rPr>
                <w:rFonts w:ascii="Arial" w:hAnsi="Arial" w:cs="Arial"/>
                <w:b/>
                <w:spacing w:val="1"/>
              </w:rPr>
              <w:t>av</w:t>
            </w:r>
            <w:r w:rsidRPr="00781584">
              <w:rPr>
                <w:rFonts w:ascii="Arial" w:hAnsi="Arial" w:cs="Arial"/>
                <w:b/>
              </w:rPr>
              <w:t xml:space="preserve">e </w:t>
            </w:r>
            <w:r w:rsidRPr="00781584">
              <w:rPr>
                <w:rFonts w:ascii="Arial" w:hAnsi="Arial" w:cs="Arial"/>
                <w:b/>
                <w:spacing w:val="-1"/>
              </w:rPr>
              <w:t>s</w:t>
            </w:r>
            <w:r w:rsidRPr="00781584">
              <w:rPr>
                <w:rFonts w:ascii="Arial" w:hAnsi="Arial" w:cs="Arial"/>
                <w:b/>
              </w:rPr>
              <w:t>u</w:t>
            </w:r>
            <w:r w:rsidRPr="00781584">
              <w:rPr>
                <w:rFonts w:ascii="Arial" w:hAnsi="Arial" w:cs="Arial"/>
                <w:b/>
                <w:spacing w:val="1"/>
              </w:rPr>
              <w:t>gg</w:t>
            </w:r>
            <w:r w:rsidRPr="00781584">
              <w:rPr>
                <w:rFonts w:ascii="Arial" w:hAnsi="Arial" w:cs="Arial"/>
                <w:b/>
              </w:rPr>
              <w:t>esti</w:t>
            </w:r>
            <w:r w:rsidRPr="00781584">
              <w:rPr>
                <w:rFonts w:ascii="Arial" w:hAnsi="Arial" w:cs="Arial"/>
                <w:b/>
                <w:spacing w:val="1"/>
              </w:rPr>
              <w:t>o</w:t>
            </w:r>
            <w:r w:rsidRPr="00781584">
              <w:rPr>
                <w:rFonts w:ascii="Arial" w:hAnsi="Arial" w:cs="Arial"/>
                <w:b/>
              </w:rPr>
              <w:t>ns</w:t>
            </w:r>
            <w:r w:rsidRPr="00781584">
              <w:rPr>
                <w:rFonts w:ascii="Arial" w:hAnsi="Arial" w:cs="Arial"/>
                <w:b/>
                <w:spacing w:val="-11"/>
              </w:rPr>
              <w:t xml:space="preserve"> </w:t>
            </w:r>
            <w:r w:rsidRPr="00781584">
              <w:rPr>
                <w:rFonts w:ascii="Arial" w:hAnsi="Arial" w:cs="Arial"/>
                <w:b/>
                <w:spacing w:val="1"/>
              </w:rPr>
              <w:t>o</w:t>
            </w:r>
            <w:r w:rsidRPr="00781584">
              <w:rPr>
                <w:rFonts w:ascii="Arial" w:hAnsi="Arial" w:cs="Arial"/>
                <w:b/>
              </w:rPr>
              <w:t>f</w:t>
            </w:r>
            <w:r w:rsidRPr="00781584">
              <w:rPr>
                <w:rFonts w:ascii="Arial" w:hAnsi="Arial" w:cs="Arial"/>
                <w:b/>
                <w:spacing w:val="-1"/>
              </w:rPr>
              <w:t xml:space="preserve"> </w:t>
            </w:r>
            <w:r w:rsidRPr="00781584">
              <w:rPr>
                <w:rFonts w:ascii="Arial" w:hAnsi="Arial" w:cs="Arial"/>
                <w:b/>
                <w:spacing w:val="1"/>
              </w:rPr>
              <w:t>a</w:t>
            </w:r>
            <w:r w:rsidRPr="00781584">
              <w:rPr>
                <w:rFonts w:ascii="Arial" w:hAnsi="Arial" w:cs="Arial"/>
                <w:b/>
              </w:rPr>
              <w:t>d</w:t>
            </w:r>
            <w:r w:rsidRPr="00781584">
              <w:rPr>
                <w:rFonts w:ascii="Arial" w:hAnsi="Arial" w:cs="Arial"/>
                <w:b/>
                <w:spacing w:val="-1"/>
              </w:rPr>
              <w:t>d</w:t>
            </w:r>
            <w:r w:rsidRPr="00781584">
              <w:rPr>
                <w:rFonts w:ascii="Arial" w:hAnsi="Arial" w:cs="Arial"/>
                <w:b/>
              </w:rPr>
              <w:t>iti</w:t>
            </w:r>
            <w:r w:rsidRPr="00781584">
              <w:rPr>
                <w:rFonts w:ascii="Arial" w:hAnsi="Arial" w:cs="Arial"/>
                <w:b/>
                <w:spacing w:val="1"/>
              </w:rPr>
              <w:t>o</w:t>
            </w:r>
            <w:r w:rsidRPr="00781584">
              <w:rPr>
                <w:rFonts w:ascii="Arial" w:hAnsi="Arial" w:cs="Arial"/>
                <w:b/>
              </w:rPr>
              <w:t>n</w:t>
            </w:r>
            <w:r w:rsidRPr="00781584">
              <w:rPr>
                <w:rFonts w:ascii="Arial" w:hAnsi="Arial" w:cs="Arial"/>
                <w:b/>
                <w:spacing w:val="1"/>
              </w:rPr>
              <w:t>a</w:t>
            </w:r>
            <w:r w:rsidRPr="00781584">
              <w:rPr>
                <w:rFonts w:ascii="Arial" w:hAnsi="Arial" w:cs="Arial"/>
                <w:b/>
              </w:rPr>
              <w:t>l r</w:t>
            </w:r>
            <w:r w:rsidRPr="00781584">
              <w:rPr>
                <w:rFonts w:ascii="Arial" w:hAnsi="Arial" w:cs="Arial"/>
                <w:b/>
                <w:spacing w:val="1"/>
              </w:rPr>
              <w:t>ef</w:t>
            </w:r>
            <w:r w:rsidRPr="00781584">
              <w:rPr>
                <w:rFonts w:ascii="Arial" w:hAnsi="Arial" w:cs="Arial"/>
                <w:b/>
              </w:rPr>
              <w:t>e</w:t>
            </w:r>
            <w:r w:rsidRPr="00781584">
              <w:rPr>
                <w:rFonts w:ascii="Arial" w:hAnsi="Arial" w:cs="Arial"/>
                <w:b/>
                <w:spacing w:val="1"/>
              </w:rPr>
              <w:t>r</w:t>
            </w:r>
            <w:r w:rsidRPr="00781584">
              <w:rPr>
                <w:rFonts w:ascii="Arial" w:hAnsi="Arial" w:cs="Arial"/>
                <w:b/>
              </w:rPr>
              <w:t>enc</w:t>
            </w:r>
            <w:r w:rsidRPr="00781584">
              <w:rPr>
                <w:rFonts w:ascii="Arial" w:hAnsi="Arial" w:cs="Arial"/>
                <w:b/>
                <w:spacing w:val="1"/>
              </w:rPr>
              <w:t>e</w:t>
            </w:r>
            <w:r w:rsidRPr="00781584">
              <w:rPr>
                <w:rFonts w:ascii="Arial" w:hAnsi="Arial" w:cs="Arial"/>
                <w:b/>
                <w:spacing w:val="-1"/>
              </w:rPr>
              <w:t>s</w:t>
            </w:r>
            <w:r w:rsidRPr="00781584">
              <w:rPr>
                <w:rFonts w:ascii="Arial" w:hAnsi="Arial" w:cs="Arial"/>
                <w:b/>
              </w:rPr>
              <w:t>,</w:t>
            </w:r>
            <w:r w:rsidRPr="00781584">
              <w:rPr>
                <w:rFonts w:ascii="Arial" w:hAnsi="Arial" w:cs="Arial"/>
                <w:b/>
                <w:spacing w:val="-8"/>
              </w:rPr>
              <w:t xml:space="preserve"> </w:t>
            </w:r>
            <w:r w:rsidRPr="00781584">
              <w:rPr>
                <w:rFonts w:ascii="Arial" w:hAnsi="Arial" w:cs="Arial"/>
                <w:b/>
              </w:rPr>
              <w:t>ple</w:t>
            </w:r>
            <w:r w:rsidRPr="00781584">
              <w:rPr>
                <w:rFonts w:ascii="Arial" w:hAnsi="Arial" w:cs="Arial"/>
                <w:b/>
                <w:spacing w:val="1"/>
              </w:rPr>
              <w:t>a</w:t>
            </w:r>
            <w:r w:rsidRPr="00781584">
              <w:rPr>
                <w:rFonts w:ascii="Arial" w:hAnsi="Arial" w:cs="Arial"/>
                <w:b/>
                <w:spacing w:val="-1"/>
              </w:rPr>
              <w:t>s</w:t>
            </w:r>
            <w:r w:rsidRPr="00781584">
              <w:rPr>
                <w:rFonts w:ascii="Arial" w:hAnsi="Arial" w:cs="Arial"/>
                <w:b/>
              </w:rPr>
              <w:t>e</w:t>
            </w:r>
            <w:r w:rsidRPr="00781584">
              <w:rPr>
                <w:rFonts w:ascii="Arial" w:hAnsi="Arial" w:cs="Arial"/>
                <w:b/>
                <w:spacing w:val="-2"/>
              </w:rPr>
              <w:t xml:space="preserve"> </w:t>
            </w:r>
            <w:r w:rsidRPr="00781584">
              <w:rPr>
                <w:rFonts w:ascii="Arial" w:hAnsi="Arial" w:cs="Arial"/>
                <w:b/>
                <w:spacing w:val="-3"/>
              </w:rPr>
              <w:t>m</w:t>
            </w:r>
            <w:r w:rsidRPr="00781584">
              <w:rPr>
                <w:rFonts w:ascii="Arial" w:hAnsi="Arial" w:cs="Arial"/>
                <w:b/>
              </w:rPr>
              <w:t>en</w:t>
            </w:r>
            <w:r w:rsidRPr="00781584">
              <w:rPr>
                <w:rFonts w:ascii="Arial" w:hAnsi="Arial" w:cs="Arial"/>
                <w:b/>
                <w:spacing w:val="1"/>
              </w:rPr>
              <w:t>t</w:t>
            </w:r>
            <w:r w:rsidRPr="00781584">
              <w:rPr>
                <w:rFonts w:ascii="Arial" w:hAnsi="Arial" w:cs="Arial"/>
                <w:b/>
              </w:rPr>
              <w:t>i</w:t>
            </w:r>
            <w:r w:rsidRPr="00781584">
              <w:rPr>
                <w:rFonts w:ascii="Arial" w:hAnsi="Arial" w:cs="Arial"/>
                <w:b/>
                <w:spacing w:val="1"/>
              </w:rPr>
              <w:t>o</w:t>
            </w:r>
            <w:r w:rsidRPr="00781584">
              <w:rPr>
                <w:rFonts w:ascii="Arial" w:hAnsi="Arial" w:cs="Arial"/>
                <w:b/>
              </w:rPr>
              <w:t>n</w:t>
            </w:r>
            <w:r w:rsidRPr="00781584">
              <w:rPr>
                <w:rFonts w:ascii="Arial" w:hAnsi="Arial" w:cs="Arial"/>
                <w:b/>
                <w:spacing w:val="-7"/>
              </w:rPr>
              <w:t xml:space="preserve"> </w:t>
            </w:r>
            <w:r w:rsidRPr="00781584">
              <w:rPr>
                <w:rFonts w:ascii="Arial" w:hAnsi="Arial" w:cs="Arial"/>
                <w:b/>
                <w:spacing w:val="3"/>
              </w:rPr>
              <w:t>t</w:t>
            </w:r>
            <w:r w:rsidRPr="00781584">
              <w:rPr>
                <w:rFonts w:ascii="Arial" w:hAnsi="Arial" w:cs="Arial"/>
                <w:b/>
              </w:rPr>
              <w:t>h</w:t>
            </w:r>
            <w:r w:rsidRPr="00781584">
              <w:rPr>
                <w:rFonts w:ascii="Arial" w:hAnsi="Arial" w:cs="Arial"/>
                <w:b/>
                <w:spacing w:val="2"/>
              </w:rPr>
              <w:t>e</w:t>
            </w:r>
            <w:r w:rsidRPr="00781584">
              <w:rPr>
                <w:rFonts w:ascii="Arial" w:hAnsi="Arial" w:cs="Arial"/>
                <w:b/>
              </w:rPr>
              <w:t>m in</w:t>
            </w:r>
            <w:r w:rsidRPr="00781584">
              <w:rPr>
                <w:rFonts w:ascii="Arial" w:hAnsi="Arial" w:cs="Arial"/>
                <w:b/>
                <w:spacing w:val="-2"/>
              </w:rPr>
              <w:t xml:space="preserve"> </w:t>
            </w:r>
            <w:r w:rsidRPr="00781584">
              <w:rPr>
                <w:rFonts w:ascii="Arial" w:hAnsi="Arial" w:cs="Arial"/>
                <w:b/>
                <w:spacing w:val="1"/>
              </w:rPr>
              <w:t>t</w:t>
            </w:r>
            <w:r w:rsidRPr="00781584">
              <w:rPr>
                <w:rFonts w:ascii="Arial" w:hAnsi="Arial" w:cs="Arial"/>
                <w:b/>
              </w:rPr>
              <w:t>he</w:t>
            </w:r>
            <w:r w:rsidRPr="00781584">
              <w:rPr>
                <w:rFonts w:ascii="Arial" w:hAnsi="Arial" w:cs="Arial"/>
                <w:b/>
                <w:spacing w:val="-3"/>
              </w:rPr>
              <w:t xml:space="preserve"> </w:t>
            </w:r>
            <w:r w:rsidRPr="00781584">
              <w:rPr>
                <w:rFonts w:ascii="Arial" w:hAnsi="Arial" w:cs="Arial"/>
                <w:b/>
              </w:rPr>
              <w:t>r</w:t>
            </w:r>
            <w:r w:rsidRPr="00781584">
              <w:rPr>
                <w:rFonts w:ascii="Arial" w:hAnsi="Arial" w:cs="Arial"/>
                <w:b/>
                <w:spacing w:val="1"/>
              </w:rPr>
              <w:t>ev</w:t>
            </w:r>
            <w:r w:rsidRPr="00781584">
              <w:rPr>
                <w:rFonts w:ascii="Arial" w:hAnsi="Arial" w:cs="Arial"/>
                <w:b/>
              </w:rPr>
              <w:t>iew</w:t>
            </w:r>
            <w:r w:rsidRPr="00781584">
              <w:rPr>
                <w:rFonts w:ascii="Arial" w:hAnsi="Arial" w:cs="Arial"/>
                <w:b/>
                <w:spacing w:val="-3"/>
              </w:rPr>
              <w:t xml:space="preserve"> </w:t>
            </w:r>
            <w:r w:rsidRPr="00781584">
              <w:rPr>
                <w:rFonts w:ascii="Arial" w:hAnsi="Arial" w:cs="Arial"/>
                <w:b/>
                <w:spacing w:val="1"/>
              </w:rPr>
              <w:t>f</w:t>
            </w:r>
            <w:r w:rsidRPr="00781584">
              <w:rPr>
                <w:rFonts w:ascii="Arial" w:hAnsi="Arial" w:cs="Arial"/>
                <w:b/>
                <w:spacing w:val="-1"/>
              </w:rPr>
              <w:t>o</w:t>
            </w:r>
            <w:r w:rsidRPr="00781584">
              <w:rPr>
                <w:rFonts w:ascii="Arial" w:hAnsi="Arial" w:cs="Arial"/>
                <w:b/>
                <w:spacing w:val="3"/>
              </w:rPr>
              <w:t>r</w:t>
            </w:r>
            <w:r w:rsidRPr="00781584">
              <w:rPr>
                <w:rFonts w:ascii="Arial" w:hAnsi="Arial" w:cs="Arial"/>
                <w:b/>
                <w:spacing w:val="-5"/>
              </w:rPr>
              <w:t>m</w:t>
            </w:r>
            <w:r w:rsidRPr="00781584">
              <w:rPr>
                <w:rFonts w:ascii="Arial" w:hAnsi="Arial" w:cs="Arial"/>
                <w:b/>
              </w:rPr>
              <w:t>.</w:t>
            </w:r>
          </w:p>
        </w:tc>
        <w:tc>
          <w:tcPr>
            <w:tcW w:w="5561" w:type="dxa"/>
            <w:gridSpan w:val="3"/>
            <w:tcBorders>
              <w:top w:val="single" w:sz="5" w:space="0" w:color="000000"/>
              <w:left w:val="single" w:sz="5" w:space="0" w:color="000000"/>
              <w:bottom w:val="single" w:sz="5" w:space="0" w:color="000000"/>
              <w:right w:val="single" w:sz="5" w:space="0" w:color="000000"/>
            </w:tcBorders>
          </w:tcPr>
          <w:p w14:paraId="1B8623EC" w14:textId="77777777" w:rsidR="00593C66" w:rsidRPr="00781584" w:rsidRDefault="00A408E1">
            <w:pPr>
              <w:spacing w:line="220" w:lineRule="exact"/>
              <w:ind w:left="103"/>
              <w:rPr>
                <w:rFonts w:ascii="Arial" w:hAnsi="Arial" w:cs="Arial"/>
              </w:rPr>
            </w:pPr>
            <w:r w:rsidRPr="00781584">
              <w:rPr>
                <w:rFonts w:ascii="Arial" w:hAnsi="Arial" w:cs="Arial"/>
              </w:rPr>
              <w:t>Yes</w:t>
            </w:r>
          </w:p>
        </w:tc>
        <w:tc>
          <w:tcPr>
            <w:tcW w:w="4284" w:type="dxa"/>
            <w:gridSpan w:val="3"/>
            <w:tcBorders>
              <w:top w:val="single" w:sz="5" w:space="0" w:color="000000"/>
              <w:left w:val="single" w:sz="5" w:space="0" w:color="000000"/>
              <w:bottom w:val="single" w:sz="5" w:space="0" w:color="000000"/>
              <w:right w:val="single" w:sz="5" w:space="0" w:color="000000"/>
            </w:tcBorders>
          </w:tcPr>
          <w:p w14:paraId="041CD6C0" w14:textId="3E1D5455" w:rsidR="00593C66" w:rsidRPr="00781584" w:rsidRDefault="00E5466B">
            <w:pPr>
              <w:rPr>
                <w:rFonts w:ascii="Arial" w:hAnsi="Arial" w:cs="Arial"/>
              </w:rPr>
            </w:pPr>
            <w:r w:rsidRPr="00781584">
              <w:rPr>
                <w:rFonts w:ascii="Arial" w:hAnsi="Arial" w:cs="Arial"/>
              </w:rPr>
              <w:t xml:space="preserve">We are glad the reference list was found to be sufficient and relevant. We have taken care to include both standard ecological studies and recent publications to ground the study in current research. </w:t>
            </w:r>
          </w:p>
        </w:tc>
      </w:tr>
    </w:tbl>
    <w:p w14:paraId="4FE3DC0F" w14:textId="77777777" w:rsidR="00593C66" w:rsidRPr="00781584" w:rsidRDefault="00593C66">
      <w:pPr>
        <w:rPr>
          <w:rFonts w:ascii="Arial" w:hAnsi="Arial" w:cs="Arial"/>
        </w:rPr>
        <w:sectPr w:rsidR="00593C66" w:rsidRPr="00781584">
          <w:pgSz w:w="15840" w:h="12240" w:orient="landscape"/>
          <w:pgMar w:top="1120" w:right="1220" w:bottom="280" w:left="1220" w:header="720" w:footer="720" w:gutter="0"/>
          <w:cols w:space="720"/>
        </w:sectPr>
      </w:pPr>
    </w:p>
    <w:p w14:paraId="737E1BFD" w14:textId="77777777" w:rsidR="00593C66" w:rsidRPr="00781584" w:rsidRDefault="00593C66">
      <w:pPr>
        <w:spacing w:before="6" w:line="100" w:lineRule="exact"/>
        <w:rPr>
          <w:rFonts w:ascii="Arial" w:hAnsi="Arial" w:cs="Arial"/>
        </w:rPr>
      </w:pPr>
    </w:p>
    <w:p w14:paraId="4804B25E" w14:textId="77777777" w:rsidR="00593C66" w:rsidRPr="00781584" w:rsidRDefault="00593C66">
      <w:pPr>
        <w:spacing w:line="200" w:lineRule="exact"/>
        <w:rPr>
          <w:rFonts w:ascii="Arial" w:hAnsi="Arial" w:cs="Arial"/>
        </w:rPr>
      </w:pPr>
    </w:p>
    <w:p w14:paraId="773BAAEB" w14:textId="77777777" w:rsidR="00593C66" w:rsidRPr="00781584" w:rsidRDefault="00593C66">
      <w:pPr>
        <w:spacing w:line="200" w:lineRule="exact"/>
        <w:rPr>
          <w:rFonts w:ascii="Arial" w:hAnsi="Arial" w:cs="Arial"/>
        </w:rPr>
      </w:pPr>
    </w:p>
    <w:p w14:paraId="4718F35B" w14:textId="77777777" w:rsidR="00593C66" w:rsidRPr="00781584" w:rsidRDefault="00593C66">
      <w:pPr>
        <w:spacing w:line="200" w:lineRule="exact"/>
        <w:rPr>
          <w:rFonts w:ascii="Arial" w:hAnsi="Arial" w:cs="Arial"/>
        </w:rPr>
      </w:pPr>
    </w:p>
    <w:tbl>
      <w:tblPr>
        <w:tblW w:w="0" w:type="auto"/>
        <w:tblInd w:w="106" w:type="dxa"/>
        <w:tblLayout w:type="fixed"/>
        <w:tblCellMar>
          <w:left w:w="0" w:type="dxa"/>
          <w:right w:w="0" w:type="dxa"/>
        </w:tblCellMar>
        <w:tblLook w:val="01E0" w:firstRow="1" w:lastRow="1" w:firstColumn="1" w:lastColumn="1" w:noHBand="0" w:noVBand="0"/>
      </w:tblPr>
      <w:tblGrid>
        <w:gridCol w:w="3334"/>
        <w:gridCol w:w="5831"/>
        <w:gridCol w:w="4014"/>
      </w:tblGrid>
      <w:tr w:rsidR="00593C66" w:rsidRPr="00781584" w14:paraId="028824BC" w14:textId="77777777">
        <w:trPr>
          <w:trHeight w:hRule="exact" w:val="931"/>
        </w:trPr>
        <w:tc>
          <w:tcPr>
            <w:tcW w:w="3334" w:type="dxa"/>
            <w:tcBorders>
              <w:top w:val="single" w:sz="5" w:space="0" w:color="000000"/>
              <w:left w:val="single" w:sz="5" w:space="0" w:color="000000"/>
              <w:bottom w:val="single" w:sz="5" w:space="0" w:color="000000"/>
              <w:right w:val="single" w:sz="5" w:space="0" w:color="000000"/>
            </w:tcBorders>
          </w:tcPr>
          <w:p w14:paraId="233CB8CF" w14:textId="77777777" w:rsidR="00593C66" w:rsidRPr="00781584" w:rsidRDefault="00A408E1">
            <w:pPr>
              <w:spacing w:line="220" w:lineRule="exact"/>
              <w:ind w:left="463"/>
              <w:rPr>
                <w:rFonts w:ascii="Arial" w:hAnsi="Arial" w:cs="Arial"/>
              </w:rPr>
            </w:pPr>
            <w:r w:rsidRPr="00781584">
              <w:rPr>
                <w:rFonts w:ascii="Arial" w:hAnsi="Arial" w:cs="Arial"/>
                <w:b/>
                <w:spacing w:val="-1"/>
              </w:rPr>
              <w:t>I</w:t>
            </w:r>
            <w:r w:rsidRPr="00781584">
              <w:rPr>
                <w:rFonts w:ascii="Arial" w:hAnsi="Arial" w:cs="Arial"/>
                <w:b/>
              </w:rPr>
              <w:t>s</w:t>
            </w:r>
            <w:r w:rsidRPr="00781584">
              <w:rPr>
                <w:rFonts w:ascii="Arial" w:hAnsi="Arial" w:cs="Arial"/>
                <w:b/>
                <w:spacing w:val="-2"/>
              </w:rPr>
              <w:t xml:space="preserve"> </w:t>
            </w:r>
            <w:r w:rsidRPr="00781584">
              <w:rPr>
                <w:rFonts w:ascii="Arial" w:hAnsi="Arial" w:cs="Arial"/>
                <w:b/>
                <w:spacing w:val="1"/>
              </w:rPr>
              <w:t>t</w:t>
            </w:r>
            <w:r w:rsidRPr="00781584">
              <w:rPr>
                <w:rFonts w:ascii="Arial" w:hAnsi="Arial" w:cs="Arial"/>
                <w:b/>
              </w:rPr>
              <w:t>he</w:t>
            </w:r>
            <w:r w:rsidRPr="00781584">
              <w:rPr>
                <w:rFonts w:ascii="Arial" w:hAnsi="Arial" w:cs="Arial"/>
                <w:b/>
                <w:spacing w:val="-3"/>
              </w:rPr>
              <w:t xml:space="preserve"> </w:t>
            </w:r>
            <w:r w:rsidRPr="00781584">
              <w:rPr>
                <w:rFonts w:ascii="Arial" w:hAnsi="Arial" w:cs="Arial"/>
                <w:b/>
              </w:rPr>
              <w:t>l</w:t>
            </w:r>
            <w:r w:rsidRPr="00781584">
              <w:rPr>
                <w:rFonts w:ascii="Arial" w:hAnsi="Arial" w:cs="Arial"/>
                <w:b/>
                <w:spacing w:val="1"/>
              </w:rPr>
              <w:t>a</w:t>
            </w:r>
            <w:r w:rsidRPr="00781584">
              <w:rPr>
                <w:rFonts w:ascii="Arial" w:hAnsi="Arial" w:cs="Arial"/>
                <w:b/>
              </w:rPr>
              <w:t>n</w:t>
            </w:r>
            <w:r w:rsidRPr="00781584">
              <w:rPr>
                <w:rFonts w:ascii="Arial" w:hAnsi="Arial" w:cs="Arial"/>
                <w:b/>
                <w:spacing w:val="1"/>
              </w:rPr>
              <w:t>g</w:t>
            </w:r>
            <w:r w:rsidRPr="00781584">
              <w:rPr>
                <w:rFonts w:ascii="Arial" w:hAnsi="Arial" w:cs="Arial"/>
                <w:b/>
              </w:rPr>
              <w:t>u</w:t>
            </w:r>
            <w:r w:rsidRPr="00781584">
              <w:rPr>
                <w:rFonts w:ascii="Arial" w:hAnsi="Arial" w:cs="Arial"/>
                <w:b/>
                <w:spacing w:val="1"/>
              </w:rPr>
              <w:t>ag</w:t>
            </w:r>
            <w:r w:rsidRPr="00781584">
              <w:rPr>
                <w:rFonts w:ascii="Arial" w:hAnsi="Arial" w:cs="Arial"/>
                <w:b/>
              </w:rPr>
              <w:t>e/</w:t>
            </w:r>
            <w:r w:rsidRPr="00781584">
              <w:rPr>
                <w:rFonts w:ascii="Arial" w:hAnsi="Arial" w:cs="Arial"/>
                <w:b/>
                <w:spacing w:val="-1"/>
              </w:rPr>
              <w:t>E</w:t>
            </w:r>
            <w:r w:rsidRPr="00781584">
              <w:rPr>
                <w:rFonts w:ascii="Arial" w:hAnsi="Arial" w:cs="Arial"/>
                <w:b/>
              </w:rPr>
              <w:t>n</w:t>
            </w:r>
            <w:r w:rsidRPr="00781584">
              <w:rPr>
                <w:rFonts w:ascii="Arial" w:hAnsi="Arial" w:cs="Arial"/>
                <w:b/>
                <w:spacing w:val="1"/>
              </w:rPr>
              <w:t>g</w:t>
            </w:r>
            <w:r w:rsidRPr="00781584">
              <w:rPr>
                <w:rFonts w:ascii="Arial" w:hAnsi="Arial" w:cs="Arial"/>
                <w:b/>
              </w:rPr>
              <w:t>l</w:t>
            </w:r>
            <w:r w:rsidRPr="00781584">
              <w:rPr>
                <w:rFonts w:ascii="Arial" w:hAnsi="Arial" w:cs="Arial"/>
                <w:b/>
                <w:spacing w:val="2"/>
              </w:rPr>
              <w:t>i</w:t>
            </w:r>
            <w:r w:rsidRPr="00781584">
              <w:rPr>
                <w:rFonts w:ascii="Arial" w:hAnsi="Arial" w:cs="Arial"/>
                <w:b/>
                <w:spacing w:val="-1"/>
              </w:rPr>
              <w:t>s</w:t>
            </w:r>
            <w:r w:rsidRPr="00781584">
              <w:rPr>
                <w:rFonts w:ascii="Arial" w:hAnsi="Arial" w:cs="Arial"/>
                <w:b/>
              </w:rPr>
              <w:t>h</w:t>
            </w:r>
            <w:r w:rsidRPr="00781584">
              <w:rPr>
                <w:rFonts w:ascii="Arial" w:hAnsi="Arial" w:cs="Arial"/>
                <w:b/>
                <w:spacing w:val="-15"/>
              </w:rPr>
              <w:t xml:space="preserve"> </w:t>
            </w:r>
            <w:r w:rsidRPr="00781584">
              <w:rPr>
                <w:rFonts w:ascii="Arial" w:hAnsi="Arial" w:cs="Arial"/>
                <w:b/>
                <w:spacing w:val="2"/>
              </w:rPr>
              <w:t>q</w:t>
            </w:r>
            <w:r w:rsidRPr="00781584">
              <w:rPr>
                <w:rFonts w:ascii="Arial" w:hAnsi="Arial" w:cs="Arial"/>
                <w:b/>
              </w:rPr>
              <w:t>u</w:t>
            </w:r>
            <w:r w:rsidRPr="00781584">
              <w:rPr>
                <w:rFonts w:ascii="Arial" w:hAnsi="Arial" w:cs="Arial"/>
                <w:b/>
                <w:spacing w:val="1"/>
              </w:rPr>
              <w:t>a</w:t>
            </w:r>
            <w:r w:rsidRPr="00781584">
              <w:rPr>
                <w:rFonts w:ascii="Arial" w:hAnsi="Arial" w:cs="Arial"/>
                <w:b/>
              </w:rPr>
              <w:t>lity</w:t>
            </w:r>
          </w:p>
          <w:p w14:paraId="6B8AB35D" w14:textId="77777777" w:rsidR="00593C66" w:rsidRPr="00781584" w:rsidRDefault="00A408E1">
            <w:pPr>
              <w:ind w:left="463" w:right="503"/>
              <w:rPr>
                <w:rFonts w:ascii="Arial" w:hAnsi="Arial" w:cs="Arial"/>
              </w:rPr>
            </w:pPr>
            <w:r w:rsidRPr="00781584">
              <w:rPr>
                <w:rFonts w:ascii="Arial" w:hAnsi="Arial" w:cs="Arial"/>
                <w:b/>
                <w:spacing w:val="1"/>
              </w:rPr>
              <w:t>o</w:t>
            </w:r>
            <w:r w:rsidRPr="00781584">
              <w:rPr>
                <w:rFonts w:ascii="Arial" w:hAnsi="Arial" w:cs="Arial"/>
                <w:b/>
              </w:rPr>
              <w:t>f</w:t>
            </w:r>
            <w:r w:rsidRPr="00781584">
              <w:rPr>
                <w:rFonts w:ascii="Arial" w:hAnsi="Arial" w:cs="Arial"/>
                <w:b/>
                <w:spacing w:val="-1"/>
              </w:rPr>
              <w:t xml:space="preserve"> </w:t>
            </w:r>
            <w:r w:rsidRPr="00781584">
              <w:rPr>
                <w:rFonts w:ascii="Arial" w:hAnsi="Arial" w:cs="Arial"/>
                <w:b/>
                <w:spacing w:val="1"/>
              </w:rPr>
              <w:t>t</w:t>
            </w:r>
            <w:r w:rsidRPr="00781584">
              <w:rPr>
                <w:rFonts w:ascii="Arial" w:hAnsi="Arial" w:cs="Arial"/>
                <w:b/>
              </w:rPr>
              <w:t>he</w:t>
            </w:r>
            <w:r w:rsidRPr="00781584">
              <w:rPr>
                <w:rFonts w:ascii="Arial" w:hAnsi="Arial" w:cs="Arial"/>
                <w:b/>
                <w:spacing w:val="-3"/>
              </w:rPr>
              <w:t xml:space="preserve"> </w:t>
            </w:r>
            <w:r w:rsidRPr="00781584">
              <w:rPr>
                <w:rFonts w:ascii="Arial" w:hAnsi="Arial" w:cs="Arial"/>
                <w:b/>
                <w:spacing w:val="1"/>
              </w:rPr>
              <w:t>a</w:t>
            </w:r>
            <w:r w:rsidRPr="00781584">
              <w:rPr>
                <w:rFonts w:ascii="Arial" w:hAnsi="Arial" w:cs="Arial"/>
                <w:b/>
              </w:rPr>
              <w:t>r</w:t>
            </w:r>
            <w:r w:rsidRPr="00781584">
              <w:rPr>
                <w:rFonts w:ascii="Arial" w:hAnsi="Arial" w:cs="Arial"/>
                <w:b/>
                <w:spacing w:val="1"/>
              </w:rPr>
              <w:t>t</w:t>
            </w:r>
            <w:r w:rsidRPr="00781584">
              <w:rPr>
                <w:rFonts w:ascii="Arial" w:hAnsi="Arial" w:cs="Arial"/>
                <w:b/>
              </w:rPr>
              <w:t>icle</w:t>
            </w:r>
            <w:r w:rsidRPr="00781584">
              <w:rPr>
                <w:rFonts w:ascii="Arial" w:hAnsi="Arial" w:cs="Arial"/>
                <w:b/>
                <w:spacing w:val="-4"/>
              </w:rPr>
              <w:t xml:space="preserve"> </w:t>
            </w:r>
            <w:r w:rsidRPr="00781584">
              <w:rPr>
                <w:rFonts w:ascii="Arial" w:hAnsi="Arial" w:cs="Arial"/>
                <w:b/>
                <w:spacing w:val="-1"/>
              </w:rPr>
              <w:t>s</w:t>
            </w:r>
            <w:r w:rsidRPr="00781584">
              <w:rPr>
                <w:rFonts w:ascii="Arial" w:hAnsi="Arial" w:cs="Arial"/>
                <w:b/>
              </w:rPr>
              <w:t>uit</w:t>
            </w:r>
            <w:r w:rsidRPr="00781584">
              <w:rPr>
                <w:rFonts w:ascii="Arial" w:hAnsi="Arial" w:cs="Arial"/>
                <w:b/>
                <w:spacing w:val="1"/>
              </w:rPr>
              <w:t>a</w:t>
            </w:r>
            <w:r w:rsidRPr="00781584">
              <w:rPr>
                <w:rFonts w:ascii="Arial" w:hAnsi="Arial" w:cs="Arial"/>
                <w:b/>
              </w:rPr>
              <w:t>ble</w:t>
            </w:r>
            <w:r w:rsidRPr="00781584">
              <w:rPr>
                <w:rFonts w:ascii="Arial" w:hAnsi="Arial" w:cs="Arial"/>
                <w:b/>
                <w:spacing w:val="-7"/>
              </w:rPr>
              <w:t xml:space="preserve"> </w:t>
            </w:r>
            <w:r w:rsidRPr="00781584">
              <w:rPr>
                <w:rFonts w:ascii="Arial" w:hAnsi="Arial" w:cs="Arial"/>
                <w:b/>
                <w:spacing w:val="1"/>
              </w:rPr>
              <w:t>fo</w:t>
            </w:r>
            <w:r w:rsidRPr="00781584">
              <w:rPr>
                <w:rFonts w:ascii="Arial" w:hAnsi="Arial" w:cs="Arial"/>
                <w:b/>
              </w:rPr>
              <w:t xml:space="preserve">r </w:t>
            </w:r>
            <w:r w:rsidRPr="00781584">
              <w:rPr>
                <w:rFonts w:ascii="Arial" w:hAnsi="Arial" w:cs="Arial"/>
                <w:b/>
                <w:spacing w:val="-1"/>
              </w:rPr>
              <w:t>s</w:t>
            </w:r>
            <w:r w:rsidRPr="00781584">
              <w:rPr>
                <w:rFonts w:ascii="Arial" w:hAnsi="Arial" w:cs="Arial"/>
                <w:b/>
              </w:rPr>
              <w:t>ch</w:t>
            </w:r>
            <w:r w:rsidRPr="00781584">
              <w:rPr>
                <w:rFonts w:ascii="Arial" w:hAnsi="Arial" w:cs="Arial"/>
                <w:b/>
                <w:spacing w:val="1"/>
              </w:rPr>
              <w:t>o</w:t>
            </w:r>
            <w:r w:rsidRPr="00781584">
              <w:rPr>
                <w:rFonts w:ascii="Arial" w:hAnsi="Arial" w:cs="Arial"/>
                <w:b/>
              </w:rPr>
              <w:t>l</w:t>
            </w:r>
            <w:r w:rsidRPr="00781584">
              <w:rPr>
                <w:rFonts w:ascii="Arial" w:hAnsi="Arial" w:cs="Arial"/>
                <w:b/>
                <w:spacing w:val="1"/>
              </w:rPr>
              <w:t>a</w:t>
            </w:r>
            <w:r w:rsidRPr="00781584">
              <w:rPr>
                <w:rFonts w:ascii="Arial" w:hAnsi="Arial" w:cs="Arial"/>
                <w:b/>
              </w:rPr>
              <w:t>rly</w:t>
            </w:r>
            <w:r w:rsidRPr="00781584">
              <w:rPr>
                <w:rFonts w:ascii="Arial" w:hAnsi="Arial" w:cs="Arial"/>
                <w:b/>
                <w:spacing w:val="-7"/>
              </w:rPr>
              <w:t xml:space="preserve"> </w:t>
            </w:r>
            <w:r w:rsidRPr="00781584">
              <w:rPr>
                <w:rFonts w:ascii="Arial" w:hAnsi="Arial" w:cs="Arial"/>
                <w:b/>
              </w:rPr>
              <w:t>c</w:t>
            </w:r>
            <w:r w:rsidRPr="00781584">
              <w:rPr>
                <w:rFonts w:ascii="Arial" w:hAnsi="Arial" w:cs="Arial"/>
                <w:b/>
                <w:spacing w:val="4"/>
              </w:rPr>
              <w:t>o</w:t>
            </w:r>
            <w:r w:rsidRPr="00781584">
              <w:rPr>
                <w:rFonts w:ascii="Arial" w:hAnsi="Arial" w:cs="Arial"/>
                <w:b/>
                <w:spacing w:val="-3"/>
              </w:rPr>
              <w:t>mm</w:t>
            </w:r>
            <w:r w:rsidRPr="00781584">
              <w:rPr>
                <w:rFonts w:ascii="Arial" w:hAnsi="Arial" w:cs="Arial"/>
                <w:b/>
                <w:spacing w:val="2"/>
              </w:rPr>
              <w:t>u</w:t>
            </w:r>
            <w:r w:rsidRPr="00781584">
              <w:rPr>
                <w:rFonts w:ascii="Arial" w:hAnsi="Arial" w:cs="Arial"/>
                <w:b/>
              </w:rPr>
              <w:t>nic</w:t>
            </w:r>
            <w:r w:rsidRPr="00781584">
              <w:rPr>
                <w:rFonts w:ascii="Arial" w:hAnsi="Arial" w:cs="Arial"/>
                <w:b/>
                <w:spacing w:val="1"/>
              </w:rPr>
              <w:t>at</w:t>
            </w:r>
            <w:r w:rsidRPr="00781584">
              <w:rPr>
                <w:rFonts w:ascii="Arial" w:hAnsi="Arial" w:cs="Arial"/>
                <w:b/>
              </w:rPr>
              <w:t>i</w:t>
            </w:r>
            <w:r w:rsidRPr="00781584">
              <w:rPr>
                <w:rFonts w:ascii="Arial" w:hAnsi="Arial" w:cs="Arial"/>
                <w:b/>
                <w:spacing w:val="1"/>
              </w:rPr>
              <w:t>o</w:t>
            </w:r>
            <w:r w:rsidRPr="00781584">
              <w:rPr>
                <w:rFonts w:ascii="Arial" w:hAnsi="Arial" w:cs="Arial"/>
                <w:b/>
              </w:rPr>
              <w:t>n</w:t>
            </w:r>
            <w:r w:rsidRPr="00781584">
              <w:rPr>
                <w:rFonts w:ascii="Arial" w:hAnsi="Arial" w:cs="Arial"/>
                <w:b/>
                <w:spacing w:val="-1"/>
              </w:rPr>
              <w:t>s</w:t>
            </w:r>
            <w:r w:rsidRPr="00781584">
              <w:rPr>
                <w:rFonts w:ascii="Arial" w:hAnsi="Arial" w:cs="Arial"/>
                <w:b/>
              </w:rPr>
              <w:t>?</w:t>
            </w:r>
          </w:p>
        </w:tc>
        <w:tc>
          <w:tcPr>
            <w:tcW w:w="5831" w:type="dxa"/>
            <w:tcBorders>
              <w:top w:val="single" w:sz="5" w:space="0" w:color="000000"/>
              <w:left w:val="single" w:sz="5" w:space="0" w:color="000000"/>
              <w:bottom w:val="single" w:sz="5" w:space="0" w:color="000000"/>
              <w:right w:val="single" w:sz="5" w:space="0" w:color="000000"/>
            </w:tcBorders>
          </w:tcPr>
          <w:p w14:paraId="430FF2A4" w14:textId="77777777" w:rsidR="00593C66" w:rsidRPr="00781584" w:rsidRDefault="00593C66">
            <w:pPr>
              <w:rPr>
                <w:rFonts w:ascii="Arial" w:hAnsi="Arial" w:cs="Arial"/>
              </w:rPr>
            </w:pPr>
          </w:p>
        </w:tc>
        <w:tc>
          <w:tcPr>
            <w:tcW w:w="4014" w:type="dxa"/>
            <w:tcBorders>
              <w:top w:val="single" w:sz="5" w:space="0" w:color="000000"/>
              <w:left w:val="single" w:sz="5" w:space="0" w:color="000000"/>
              <w:bottom w:val="single" w:sz="5" w:space="0" w:color="000000"/>
              <w:right w:val="single" w:sz="5" w:space="0" w:color="000000"/>
            </w:tcBorders>
          </w:tcPr>
          <w:p w14:paraId="55DC6128" w14:textId="04CBB1F7" w:rsidR="00593C66" w:rsidRPr="00781584" w:rsidRDefault="00E5466B">
            <w:pPr>
              <w:rPr>
                <w:rFonts w:ascii="Arial" w:hAnsi="Arial" w:cs="Arial"/>
              </w:rPr>
            </w:pPr>
            <w:r w:rsidRPr="00781584">
              <w:rPr>
                <w:rFonts w:ascii="Arial" w:hAnsi="Arial" w:cs="Arial"/>
              </w:rPr>
              <w:t xml:space="preserve">Yes, the English quality is suitable. We have further refined the text to ensure maximum clarity and professionalism. </w:t>
            </w:r>
          </w:p>
        </w:tc>
      </w:tr>
      <w:tr w:rsidR="00593C66" w:rsidRPr="00781584" w14:paraId="7BDAA970" w14:textId="77777777">
        <w:trPr>
          <w:trHeight w:hRule="exact" w:val="7830"/>
        </w:trPr>
        <w:tc>
          <w:tcPr>
            <w:tcW w:w="3334" w:type="dxa"/>
            <w:tcBorders>
              <w:top w:val="single" w:sz="5" w:space="0" w:color="000000"/>
              <w:left w:val="single" w:sz="5" w:space="0" w:color="000000"/>
              <w:bottom w:val="single" w:sz="5" w:space="0" w:color="000000"/>
              <w:right w:val="single" w:sz="5" w:space="0" w:color="000000"/>
            </w:tcBorders>
          </w:tcPr>
          <w:p w14:paraId="3BF5F4AC" w14:textId="77777777" w:rsidR="00593C66" w:rsidRPr="00781584" w:rsidRDefault="00A408E1">
            <w:pPr>
              <w:spacing w:line="220" w:lineRule="exact"/>
              <w:ind w:left="102"/>
              <w:rPr>
                <w:rFonts w:ascii="Arial" w:hAnsi="Arial" w:cs="Arial"/>
              </w:rPr>
            </w:pPr>
            <w:r w:rsidRPr="00781584">
              <w:rPr>
                <w:rFonts w:ascii="Arial" w:hAnsi="Arial" w:cs="Arial"/>
                <w:b/>
                <w:spacing w:val="1"/>
                <w:u w:val="thick" w:color="000000"/>
              </w:rPr>
              <w:t>O</w:t>
            </w:r>
            <w:r w:rsidRPr="00781584">
              <w:rPr>
                <w:rFonts w:ascii="Arial" w:hAnsi="Arial" w:cs="Arial"/>
                <w:b/>
                <w:u w:val="thick" w:color="000000"/>
              </w:rPr>
              <w:t>pti</w:t>
            </w:r>
            <w:r w:rsidRPr="00781584">
              <w:rPr>
                <w:rFonts w:ascii="Arial" w:hAnsi="Arial" w:cs="Arial"/>
                <w:b/>
                <w:spacing w:val="1"/>
                <w:u w:val="thick" w:color="000000"/>
              </w:rPr>
              <w:t>o</w:t>
            </w:r>
            <w:r w:rsidRPr="00781584">
              <w:rPr>
                <w:rFonts w:ascii="Arial" w:hAnsi="Arial" w:cs="Arial"/>
                <w:b/>
                <w:u w:val="thick" w:color="000000"/>
              </w:rPr>
              <w:t>n</w:t>
            </w:r>
            <w:r w:rsidRPr="00781584">
              <w:rPr>
                <w:rFonts w:ascii="Arial" w:hAnsi="Arial" w:cs="Arial"/>
                <w:b/>
                <w:spacing w:val="1"/>
                <w:u w:val="thick" w:color="000000"/>
              </w:rPr>
              <w:t>a</w:t>
            </w:r>
            <w:r w:rsidRPr="00781584">
              <w:rPr>
                <w:rFonts w:ascii="Arial" w:hAnsi="Arial" w:cs="Arial"/>
                <w:b/>
                <w:u w:val="thick" w:color="000000"/>
              </w:rPr>
              <w:t>l/</w:t>
            </w:r>
            <w:r w:rsidRPr="00781584">
              <w:rPr>
                <w:rFonts w:ascii="Arial" w:hAnsi="Arial" w:cs="Arial"/>
                <w:b/>
                <w:spacing w:val="-2"/>
                <w:u w:val="thick" w:color="000000"/>
              </w:rPr>
              <w:t>G</w:t>
            </w:r>
            <w:r w:rsidRPr="00781584">
              <w:rPr>
                <w:rFonts w:ascii="Arial" w:hAnsi="Arial" w:cs="Arial"/>
                <w:b/>
                <w:u w:val="thick" w:color="000000"/>
              </w:rPr>
              <w:t>ene</w:t>
            </w:r>
            <w:r w:rsidRPr="00781584">
              <w:rPr>
                <w:rFonts w:ascii="Arial" w:hAnsi="Arial" w:cs="Arial"/>
                <w:b/>
                <w:spacing w:val="1"/>
                <w:u w:val="thick" w:color="000000"/>
              </w:rPr>
              <w:t>ra</w:t>
            </w:r>
            <w:r w:rsidRPr="00781584">
              <w:rPr>
                <w:rFonts w:ascii="Arial" w:hAnsi="Arial" w:cs="Arial"/>
                <w:b/>
                <w:u w:val="thick" w:color="000000"/>
              </w:rPr>
              <w:t>l</w:t>
            </w:r>
            <w:r w:rsidRPr="00781584">
              <w:rPr>
                <w:rFonts w:ascii="Arial" w:hAnsi="Arial" w:cs="Arial"/>
                <w:b/>
                <w:spacing w:val="-13"/>
              </w:rPr>
              <w:t xml:space="preserve"> </w:t>
            </w:r>
            <w:r w:rsidRPr="00781584">
              <w:rPr>
                <w:rFonts w:ascii="Arial" w:hAnsi="Arial" w:cs="Arial"/>
              </w:rPr>
              <w:t>c</w:t>
            </w:r>
            <w:r w:rsidRPr="00781584">
              <w:rPr>
                <w:rFonts w:ascii="Arial" w:hAnsi="Arial" w:cs="Arial"/>
                <w:spacing w:val="4"/>
              </w:rPr>
              <w:t>o</w:t>
            </w:r>
            <w:r w:rsidRPr="00781584">
              <w:rPr>
                <w:rFonts w:ascii="Arial" w:hAnsi="Arial" w:cs="Arial"/>
                <w:spacing w:val="-1"/>
              </w:rPr>
              <w:t>mm</w:t>
            </w:r>
            <w:r w:rsidRPr="00781584">
              <w:rPr>
                <w:rFonts w:ascii="Arial" w:hAnsi="Arial" w:cs="Arial"/>
                <w:spacing w:val="3"/>
              </w:rPr>
              <w:t>e</w:t>
            </w:r>
            <w:r w:rsidRPr="00781584">
              <w:rPr>
                <w:rFonts w:ascii="Arial" w:hAnsi="Arial" w:cs="Arial"/>
                <w:spacing w:val="-1"/>
              </w:rPr>
              <w:t>n</w:t>
            </w:r>
            <w:r w:rsidRPr="00781584">
              <w:rPr>
                <w:rFonts w:ascii="Arial" w:hAnsi="Arial" w:cs="Arial"/>
              </w:rPr>
              <w:t>ts</w:t>
            </w:r>
          </w:p>
        </w:tc>
        <w:tc>
          <w:tcPr>
            <w:tcW w:w="5831" w:type="dxa"/>
            <w:tcBorders>
              <w:top w:val="single" w:sz="5" w:space="0" w:color="000000"/>
              <w:left w:val="single" w:sz="5" w:space="0" w:color="000000"/>
              <w:bottom w:val="single" w:sz="5" w:space="0" w:color="000000"/>
              <w:right w:val="single" w:sz="5" w:space="0" w:color="000000"/>
            </w:tcBorders>
          </w:tcPr>
          <w:p w14:paraId="65B8430D" w14:textId="77777777" w:rsidR="00593C66" w:rsidRPr="00781584" w:rsidRDefault="00A408E1">
            <w:pPr>
              <w:spacing w:line="220" w:lineRule="exact"/>
              <w:ind w:left="103"/>
              <w:rPr>
                <w:rFonts w:ascii="Arial" w:hAnsi="Arial" w:cs="Arial"/>
              </w:rPr>
            </w:pPr>
            <w:r w:rsidRPr="00781584">
              <w:rPr>
                <w:rFonts w:ascii="Arial" w:hAnsi="Arial" w:cs="Arial"/>
                <w:b/>
              </w:rPr>
              <w:t>Re</w:t>
            </w:r>
            <w:r w:rsidRPr="00781584">
              <w:rPr>
                <w:rFonts w:ascii="Arial" w:hAnsi="Arial" w:cs="Arial"/>
                <w:b/>
                <w:spacing w:val="2"/>
              </w:rPr>
              <w:t>v</w:t>
            </w:r>
            <w:r w:rsidRPr="00781584">
              <w:rPr>
                <w:rFonts w:ascii="Arial" w:hAnsi="Arial" w:cs="Arial"/>
                <w:b/>
              </w:rPr>
              <w:t>ie</w:t>
            </w:r>
            <w:r w:rsidRPr="00781584">
              <w:rPr>
                <w:rFonts w:ascii="Arial" w:hAnsi="Arial" w:cs="Arial"/>
                <w:b/>
                <w:spacing w:val="3"/>
              </w:rPr>
              <w:t>w</w:t>
            </w:r>
            <w:r w:rsidRPr="00781584">
              <w:rPr>
                <w:rFonts w:ascii="Arial" w:hAnsi="Arial" w:cs="Arial"/>
                <w:b/>
              </w:rPr>
              <w:t>e</w:t>
            </w:r>
            <w:r w:rsidRPr="00781584">
              <w:rPr>
                <w:rFonts w:ascii="Arial" w:hAnsi="Arial" w:cs="Arial"/>
                <w:b/>
                <w:spacing w:val="1"/>
              </w:rPr>
              <w:t>r’</w:t>
            </w:r>
            <w:r w:rsidRPr="00781584">
              <w:rPr>
                <w:rFonts w:ascii="Arial" w:hAnsi="Arial" w:cs="Arial"/>
                <w:b/>
              </w:rPr>
              <w:t>s</w:t>
            </w:r>
            <w:r w:rsidRPr="00781584">
              <w:rPr>
                <w:rFonts w:ascii="Arial" w:hAnsi="Arial" w:cs="Arial"/>
                <w:b/>
                <w:spacing w:val="-9"/>
              </w:rPr>
              <w:t xml:space="preserve"> </w:t>
            </w:r>
            <w:r w:rsidRPr="00781584">
              <w:rPr>
                <w:rFonts w:ascii="Arial" w:hAnsi="Arial" w:cs="Arial"/>
                <w:b/>
              </w:rPr>
              <w:t>C</w:t>
            </w:r>
            <w:r w:rsidRPr="00781584">
              <w:rPr>
                <w:rFonts w:ascii="Arial" w:hAnsi="Arial" w:cs="Arial"/>
                <w:b/>
                <w:spacing w:val="1"/>
              </w:rPr>
              <w:t>o</w:t>
            </w:r>
            <w:r w:rsidRPr="00781584">
              <w:rPr>
                <w:rFonts w:ascii="Arial" w:hAnsi="Arial" w:cs="Arial"/>
                <w:b/>
              </w:rPr>
              <w:t>m</w:t>
            </w:r>
            <w:r w:rsidRPr="00781584">
              <w:rPr>
                <w:rFonts w:ascii="Arial" w:hAnsi="Arial" w:cs="Arial"/>
                <w:b/>
                <w:spacing w:val="-3"/>
              </w:rPr>
              <w:t>m</w:t>
            </w:r>
            <w:r w:rsidRPr="00781584">
              <w:rPr>
                <w:rFonts w:ascii="Arial" w:hAnsi="Arial" w:cs="Arial"/>
                <w:b/>
              </w:rPr>
              <w:t>en</w:t>
            </w:r>
            <w:r w:rsidRPr="00781584">
              <w:rPr>
                <w:rFonts w:ascii="Arial" w:hAnsi="Arial" w:cs="Arial"/>
                <w:b/>
                <w:spacing w:val="1"/>
              </w:rPr>
              <w:t>t</w:t>
            </w:r>
            <w:r w:rsidRPr="00781584">
              <w:rPr>
                <w:rFonts w:ascii="Arial" w:hAnsi="Arial" w:cs="Arial"/>
                <w:b/>
              </w:rPr>
              <w:t>s</w:t>
            </w:r>
          </w:p>
          <w:p w14:paraId="68F12F06" w14:textId="77777777" w:rsidR="00593C66" w:rsidRPr="00781584" w:rsidRDefault="00A408E1">
            <w:pPr>
              <w:ind w:left="103" w:right="83"/>
              <w:rPr>
                <w:rFonts w:ascii="Arial" w:hAnsi="Arial" w:cs="Arial"/>
              </w:rPr>
            </w:pPr>
            <w:r w:rsidRPr="00781584">
              <w:rPr>
                <w:rFonts w:ascii="Arial" w:hAnsi="Arial" w:cs="Arial"/>
                <w:b/>
                <w:spacing w:val="-1"/>
              </w:rPr>
              <w:t>T</w:t>
            </w:r>
            <w:r w:rsidRPr="00781584">
              <w:rPr>
                <w:rFonts w:ascii="Arial" w:hAnsi="Arial" w:cs="Arial"/>
                <w:b/>
              </w:rPr>
              <w:t>h</w:t>
            </w:r>
            <w:r w:rsidRPr="00781584">
              <w:rPr>
                <w:rFonts w:ascii="Arial" w:hAnsi="Arial" w:cs="Arial"/>
                <w:b/>
                <w:spacing w:val="2"/>
              </w:rPr>
              <w:t>i</w:t>
            </w:r>
            <w:r w:rsidRPr="00781584">
              <w:rPr>
                <w:rFonts w:ascii="Arial" w:hAnsi="Arial" w:cs="Arial"/>
                <w:b/>
              </w:rPr>
              <w:t>s</w:t>
            </w:r>
            <w:r w:rsidRPr="00781584">
              <w:rPr>
                <w:rFonts w:ascii="Arial" w:hAnsi="Arial" w:cs="Arial"/>
                <w:b/>
                <w:spacing w:val="-2"/>
              </w:rPr>
              <w:t xml:space="preserve"> </w:t>
            </w:r>
            <w:r w:rsidRPr="00781584">
              <w:rPr>
                <w:rFonts w:ascii="Arial" w:hAnsi="Arial" w:cs="Arial"/>
                <w:b/>
                <w:spacing w:val="-5"/>
              </w:rPr>
              <w:t>m</w:t>
            </w:r>
            <w:r w:rsidRPr="00781584">
              <w:rPr>
                <w:rFonts w:ascii="Arial" w:hAnsi="Arial" w:cs="Arial"/>
                <w:b/>
                <w:spacing w:val="3"/>
              </w:rPr>
              <w:t>a</w:t>
            </w:r>
            <w:r w:rsidRPr="00781584">
              <w:rPr>
                <w:rFonts w:ascii="Arial" w:hAnsi="Arial" w:cs="Arial"/>
                <w:b/>
              </w:rPr>
              <w:t>n</w:t>
            </w:r>
            <w:r w:rsidRPr="00781584">
              <w:rPr>
                <w:rFonts w:ascii="Arial" w:hAnsi="Arial" w:cs="Arial"/>
                <w:b/>
                <w:spacing w:val="1"/>
              </w:rPr>
              <w:t>u</w:t>
            </w:r>
            <w:r w:rsidRPr="00781584">
              <w:rPr>
                <w:rFonts w:ascii="Arial" w:hAnsi="Arial" w:cs="Arial"/>
                <w:b/>
                <w:spacing w:val="-1"/>
              </w:rPr>
              <w:t>s</w:t>
            </w:r>
            <w:r w:rsidRPr="00781584">
              <w:rPr>
                <w:rFonts w:ascii="Arial" w:hAnsi="Arial" w:cs="Arial"/>
                <w:b/>
              </w:rPr>
              <w:t>c</w:t>
            </w:r>
            <w:r w:rsidRPr="00781584">
              <w:rPr>
                <w:rFonts w:ascii="Arial" w:hAnsi="Arial" w:cs="Arial"/>
                <w:b/>
                <w:spacing w:val="1"/>
              </w:rPr>
              <w:t>r</w:t>
            </w:r>
            <w:r w:rsidRPr="00781584">
              <w:rPr>
                <w:rFonts w:ascii="Arial" w:hAnsi="Arial" w:cs="Arial"/>
                <w:b/>
              </w:rPr>
              <w:t>ipt</w:t>
            </w:r>
            <w:r w:rsidRPr="00781584">
              <w:rPr>
                <w:rFonts w:ascii="Arial" w:hAnsi="Arial" w:cs="Arial"/>
                <w:b/>
                <w:spacing w:val="-9"/>
              </w:rPr>
              <w:t xml:space="preserve"> </w:t>
            </w:r>
            <w:r w:rsidRPr="00781584">
              <w:rPr>
                <w:rFonts w:ascii="Arial" w:hAnsi="Arial" w:cs="Arial"/>
                <w:b/>
              </w:rPr>
              <w:t>pres</w:t>
            </w:r>
            <w:r w:rsidRPr="00781584">
              <w:rPr>
                <w:rFonts w:ascii="Arial" w:hAnsi="Arial" w:cs="Arial"/>
                <w:b/>
                <w:spacing w:val="2"/>
              </w:rPr>
              <w:t>e</w:t>
            </w:r>
            <w:r w:rsidRPr="00781584">
              <w:rPr>
                <w:rFonts w:ascii="Arial" w:hAnsi="Arial" w:cs="Arial"/>
                <w:b/>
              </w:rPr>
              <w:t>nts</w:t>
            </w:r>
            <w:r w:rsidRPr="00781584">
              <w:rPr>
                <w:rFonts w:ascii="Arial" w:hAnsi="Arial" w:cs="Arial"/>
                <w:b/>
                <w:spacing w:val="-7"/>
              </w:rPr>
              <w:t xml:space="preserve"> </w:t>
            </w:r>
            <w:r w:rsidRPr="00781584">
              <w:rPr>
                <w:rFonts w:ascii="Arial" w:hAnsi="Arial" w:cs="Arial"/>
                <w:b/>
              </w:rPr>
              <w:t>a</w:t>
            </w:r>
            <w:r w:rsidRPr="00781584">
              <w:rPr>
                <w:rFonts w:ascii="Arial" w:hAnsi="Arial" w:cs="Arial"/>
                <w:b/>
                <w:spacing w:val="1"/>
              </w:rPr>
              <w:t xml:space="preserve"> f</w:t>
            </w:r>
            <w:r w:rsidRPr="00781584">
              <w:rPr>
                <w:rFonts w:ascii="Arial" w:hAnsi="Arial" w:cs="Arial"/>
                <w:b/>
              </w:rPr>
              <w:t>iel</w:t>
            </w:r>
            <w:r w:rsidRPr="00781584">
              <w:rPr>
                <w:rFonts w:ascii="Arial" w:hAnsi="Arial" w:cs="Arial"/>
                <w:b/>
                <w:spacing w:val="2"/>
              </w:rPr>
              <w:t>d</w:t>
            </w:r>
            <w:r w:rsidRPr="00781584">
              <w:rPr>
                <w:rFonts w:ascii="Arial" w:hAnsi="Arial" w:cs="Arial"/>
                <w:b/>
                <w:spacing w:val="1"/>
              </w:rPr>
              <w:t>-</w:t>
            </w:r>
            <w:r w:rsidRPr="00781584">
              <w:rPr>
                <w:rFonts w:ascii="Arial" w:hAnsi="Arial" w:cs="Arial"/>
                <w:b/>
              </w:rPr>
              <w:t>b</w:t>
            </w:r>
            <w:r w:rsidRPr="00781584">
              <w:rPr>
                <w:rFonts w:ascii="Arial" w:hAnsi="Arial" w:cs="Arial"/>
                <w:b/>
                <w:spacing w:val="1"/>
              </w:rPr>
              <w:t>a</w:t>
            </w:r>
            <w:r w:rsidRPr="00781584">
              <w:rPr>
                <w:rFonts w:ascii="Arial" w:hAnsi="Arial" w:cs="Arial"/>
                <w:b/>
                <w:spacing w:val="-1"/>
              </w:rPr>
              <w:t>s</w:t>
            </w:r>
            <w:r w:rsidRPr="00781584">
              <w:rPr>
                <w:rFonts w:ascii="Arial" w:hAnsi="Arial" w:cs="Arial"/>
                <w:b/>
              </w:rPr>
              <w:t>ed</w:t>
            </w:r>
            <w:r w:rsidRPr="00781584">
              <w:rPr>
                <w:rFonts w:ascii="Arial" w:hAnsi="Arial" w:cs="Arial"/>
                <w:b/>
                <w:spacing w:val="-9"/>
              </w:rPr>
              <w:t xml:space="preserve"> </w:t>
            </w:r>
            <w:r w:rsidRPr="00781584">
              <w:rPr>
                <w:rFonts w:ascii="Arial" w:hAnsi="Arial" w:cs="Arial"/>
                <w:b/>
              </w:rPr>
              <w:t>e</w:t>
            </w:r>
            <w:r w:rsidRPr="00781584">
              <w:rPr>
                <w:rFonts w:ascii="Arial" w:hAnsi="Arial" w:cs="Arial"/>
                <w:b/>
                <w:spacing w:val="1"/>
              </w:rPr>
              <w:t>co</w:t>
            </w:r>
            <w:r w:rsidRPr="00781584">
              <w:rPr>
                <w:rFonts w:ascii="Arial" w:hAnsi="Arial" w:cs="Arial"/>
                <w:b/>
              </w:rPr>
              <w:t>l</w:t>
            </w:r>
            <w:r w:rsidRPr="00781584">
              <w:rPr>
                <w:rFonts w:ascii="Arial" w:hAnsi="Arial" w:cs="Arial"/>
                <w:b/>
                <w:spacing w:val="1"/>
              </w:rPr>
              <w:t>og</w:t>
            </w:r>
            <w:r w:rsidRPr="00781584">
              <w:rPr>
                <w:rFonts w:ascii="Arial" w:hAnsi="Arial" w:cs="Arial"/>
                <w:b/>
              </w:rPr>
              <w:t>ic</w:t>
            </w:r>
            <w:r w:rsidRPr="00781584">
              <w:rPr>
                <w:rFonts w:ascii="Arial" w:hAnsi="Arial" w:cs="Arial"/>
                <w:b/>
                <w:spacing w:val="1"/>
              </w:rPr>
              <w:t>a</w:t>
            </w:r>
            <w:r w:rsidRPr="00781584">
              <w:rPr>
                <w:rFonts w:ascii="Arial" w:hAnsi="Arial" w:cs="Arial"/>
                <w:b/>
              </w:rPr>
              <w:t>l</w:t>
            </w:r>
            <w:r w:rsidRPr="00781584">
              <w:rPr>
                <w:rFonts w:ascii="Arial" w:hAnsi="Arial" w:cs="Arial"/>
                <w:b/>
                <w:spacing w:val="-8"/>
              </w:rPr>
              <w:t xml:space="preserve"> </w:t>
            </w:r>
            <w:r w:rsidRPr="00781584">
              <w:rPr>
                <w:rFonts w:ascii="Arial" w:hAnsi="Arial" w:cs="Arial"/>
                <w:b/>
              </w:rPr>
              <w:t>stu</w:t>
            </w:r>
            <w:r w:rsidRPr="00781584">
              <w:rPr>
                <w:rFonts w:ascii="Arial" w:hAnsi="Arial" w:cs="Arial"/>
                <w:b/>
                <w:spacing w:val="-1"/>
              </w:rPr>
              <w:t>d</w:t>
            </w:r>
            <w:r w:rsidRPr="00781584">
              <w:rPr>
                <w:rFonts w:ascii="Arial" w:hAnsi="Arial" w:cs="Arial"/>
                <w:b/>
              </w:rPr>
              <w:t>y</w:t>
            </w:r>
            <w:r w:rsidRPr="00781584">
              <w:rPr>
                <w:rFonts w:ascii="Arial" w:hAnsi="Arial" w:cs="Arial"/>
                <w:b/>
                <w:spacing w:val="-4"/>
              </w:rPr>
              <w:t xml:space="preserve"> </w:t>
            </w:r>
            <w:r w:rsidRPr="00781584">
              <w:rPr>
                <w:rFonts w:ascii="Arial" w:hAnsi="Arial" w:cs="Arial"/>
                <w:b/>
                <w:spacing w:val="1"/>
              </w:rPr>
              <w:t>o</w:t>
            </w:r>
            <w:r w:rsidRPr="00781584">
              <w:rPr>
                <w:rFonts w:ascii="Arial" w:hAnsi="Arial" w:cs="Arial"/>
                <w:b/>
              </w:rPr>
              <w:t>n</w:t>
            </w:r>
            <w:r w:rsidRPr="00781584">
              <w:rPr>
                <w:rFonts w:ascii="Arial" w:hAnsi="Arial" w:cs="Arial"/>
                <w:b/>
                <w:spacing w:val="-2"/>
              </w:rPr>
              <w:t xml:space="preserve"> </w:t>
            </w:r>
            <w:r w:rsidRPr="00781584">
              <w:rPr>
                <w:rFonts w:ascii="Arial" w:hAnsi="Arial" w:cs="Arial"/>
                <w:b/>
                <w:spacing w:val="1"/>
              </w:rPr>
              <w:t>t</w:t>
            </w:r>
            <w:r w:rsidRPr="00781584">
              <w:rPr>
                <w:rFonts w:ascii="Arial" w:hAnsi="Arial" w:cs="Arial"/>
                <w:b/>
              </w:rPr>
              <w:t xml:space="preserve">he </w:t>
            </w:r>
            <w:r w:rsidRPr="00781584">
              <w:rPr>
                <w:rFonts w:ascii="Arial" w:hAnsi="Arial" w:cs="Arial"/>
                <w:b/>
                <w:spacing w:val="1"/>
              </w:rPr>
              <w:t>a</w:t>
            </w:r>
            <w:r w:rsidRPr="00781584">
              <w:rPr>
                <w:rFonts w:ascii="Arial" w:hAnsi="Arial" w:cs="Arial"/>
                <w:b/>
              </w:rPr>
              <w:t>b</w:t>
            </w:r>
            <w:r w:rsidRPr="00781584">
              <w:rPr>
                <w:rFonts w:ascii="Arial" w:hAnsi="Arial" w:cs="Arial"/>
                <w:b/>
                <w:spacing w:val="-1"/>
              </w:rPr>
              <w:t>u</w:t>
            </w:r>
            <w:r w:rsidRPr="00781584">
              <w:rPr>
                <w:rFonts w:ascii="Arial" w:hAnsi="Arial" w:cs="Arial"/>
                <w:b/>
              </w:rPr>
              <w:t>n</w:t>
            </w:r>
            <w:r w:rsidRPr="00781584">
              <w:rPr>
                <w:rFonts w:ascii="Arial" w:hAnsi="Arial" w:cs="Arial"/>
                <w:b/>
                <w:spacing w:val="-1"/>
              </w:rPr>
              <w:t>d</w:t>
            </w:r>
            <w:r w:rsidRPr="00781584">
              <w:rPr>
                <w:rFonts w:ascii="Arial" w:hAnsi="Arial" w:cs="Arial"/>
                <w:b/>
                <w:spacing w:val="1"/>
              </w:rPr>
              <w:t>a</w:t>
            </w:r>
            <w:r w:rsidRPr="00781584">
              <w:rPr>
                <w:rFonts w:ascii="Arial" w:hAnsi="Arial" w:cs="Arial"/>
                <w:b/>
              </w:rPr>
              <w:t>nce</w:t>
            </w:r>
            <w:r w:rsidRPr="00781584">
              <w:rPr>
                <w:rFonts w:ascii="Arial" w:hAnsi="Arial" w:cs="Arial"/>
                <w:b/>
                <w:spacing w:val="-8"/>
              </w:rPr>
              <w:t xml:space="preserve"> </w:t>
            </w:r>
            <w:r w:rsidRPr="00781584">
              <w:rPr>
                <w:rFonts w:ascii="Arial" w:hAnsi="Arial" w:cs="Arial"/>
                <w:b/>
                <w:spacing w:val="1"/>
              </w:rPr>
              <w:t>a</w:t>
            </w:r>
            <w:r w:rsidRPr="00781584">
              <w:rPr>
                <w:rFonts w:ascii="Arial" w:hAnsi="Arial" w:cs="Arial"/>
                <w:b/>
              </w:rPr>
              <w:t>nd</w:t>
            </w:r>
            <w:r w:rsidRPr="00781584">
              <w:rPr>
                <w:rFonts w:ascii="Arial" w:hAnsi="Arial" w:cs="Arial"/>
                <w:b/>
                <w:spacing w:val="-4"/>
              </w:rPr>
              <w:t xml:space="preserve"> </w:t>
            </w:r>
            <w:r w:rsidRPr="00781584">
              <w:rPr>
                <w:rFonts w:ascii="Arial" w:hAnsi="Arial" w:cs="Arial"/>
                <w:b/>
              </w:rPr>
              <w:t>d</w:t>
            </w:r>
            <w:r w:rsidRPr="00781584">
              <w:rPr>
                <w:rFonts w:ascii="Arial" w:hAnsi="Arial" w:cs="Arial"/>
                <w:b/>
                <w:spacing w:val="5"/>
              </w:rPr>
              <w:t>o</w:t>
            </w:r>
            <w:r w:rsidRPr="00781584">
              <w:rPr>
                <w:rFonts w:ascii="Arial" w:hAnsi="Arial" w:cs="Arial"/>
                <w:b/>
                <w:spacing w:val="-3"/>
              </w:rPr>
              <w:t>m</w:t>
            </w:r>
            <w:r w:rsidRPr="00781584">
              <w:rPr>
                <w:rFonts w:ascii="Arial" w:hAnsi="Arial" w:cs="Arial"/>
                <w:b/>
              </w:rPr>
              <w:t>inance</w:t>
            </w:r>
            <w:r w:rsidRPr="00781584">
              <w:rPr>
                <w:rFonts w:ascii="Arial" w:hAnsi="Arial" w:cs="Arial"/>
                <w:b/>
                <w:spacing w:val="-8"/>
              </w:rPr>
              <w:t xml:space="preserve"> </w:t>
            </w:r>
            <w:r w:rsidRPr="00781584">
              <w:rPr>
                <w:rFonts w:ascii="Arial" w:hAnsi="Arial" w:cs="Arial"/>
                <w:b/>
                <w:spacing w:val="3"/>
              </w:rPr>
              <w:t>o</w:t>
            </w:r>
            <w:r w:rsidRPr="00781584">
              <w:rPr>
                <w:rFonts w:ascii="Arial" w:hAnsi="Arial" w:cs="Arial"/>
                <w:b/>
              </w:rPr>
              <w:t>f</w:t>
            </w:r>
            <w:r w:rsidRPr="00781584">
              <w:rPr>
                <w:rFonts w:ascii="Arial" w:hAnsi="Arial" w:cs="Arial"/>
                <w:b/>
                <w:spacing w:val="-1"/>
              </w:rPr>
              <w:t xml:space="preserve"> </w:t>
            </w:r>
            <w:proofErr w:type="spellStart"/>
            <w:r w:rsidRPr="00781584">
              <w:rPr>
                <w:rFonts w:ascii="Arial" w:hAnsi="Arial" w:cs="Arial"/>
                <w:b/>
              </w:rPr>
              <w:t>Phi</w:t>
            </w:r>
            <w:r w:rsidRPr="00781584">
              <w:rPr>
                <w:rFonts w:ascii="Arial" w:hAnsi="Arial" w:cs="Arial"/>
                <w:b/>
                <w:spacing w:val="-1"/>
              </w:rPr>
              <w:t>n</w:t>
            </w:r>
            <w:r w:rsidRPr="00781584">
              <w:rPr>
                <w:rFonts w:ascii="Arial" w:hAnsi="Arial" w:cs="Arial"/>
                <w:b/>
                <w:spacing w:val="1"/>
              </w:rPr>
              <w:t>t</w:t>
            </w:r>
            <w:r w:rsidRPr="00781584">
              <w:rPr>
                <w:rFonts w:ascii="Arial" w:hAnsi="Arial" w:cs="Arial"/>
                <w:b/>
              </w:rPr>
              <w:t>ella</w:t>
            </w:r>
            <w:proofErr w:type="spellEnd"/>
            <w:r w:rsidRPr="00781584">
              <w:rPr>
                <w:rFonts w:ascii="Arial" w:hAnsi="Arial" w:cs="Arial"/>
                <w:b/>
                <w:spacing w:val="-7"/>
              </w:rPr>
              <w:t xml:space="preserve"> </w:t>
            </w:r>
            <w:proofErr w:type="spellStart"/>
            <w:r w:rsidRPr="00781584">
              <w:rPr>
                <w:rFonts w:ascii="Arial" w:hAnsi="Arial" w:cs="Arial"/>
                <w:b/>
                <w:spacing w:val="1"/>
              </w:rPr>
              <w:t>v</w:t>
            </w:r>
            <w:r w:rsidRPr="00781584">
              <w:rPr>
                <w:rFonts w:ascii="Arial" w:hAnsi="Arial" w:cs="Arial"/>
                <w:b/>
              </w:rPr>
              <w:t>it</w:t>
            </w:r>
            <w:r w:rsidRPr="00781584">
              <w:rPr>
                <w:rFonts w:ascii="Arial" w:hAnsi="Arial" w:cs="Arial"/>
                <w:b/>
                <w:spacing w:val="1"/>
              </w:rPr>
              <w:t>ta</w:t>
            </w:r>
            <w:r w:rsidRPr="00781584">
              <w:rPr>
                <w:rFonts w:ascii="Arial" w:hAnsi="Arial" w:cs="Arial"/>
                <w:b/>
                <w:spacing w:val="-2"/>
              </w:rPr>
              <w:t>t</w:t>
            </w:r>
            <w:r w:rsidRPr="00781584">
              <w:rPr>
                <w:rFonts w:ascii="Arial" w:hAnsi="Arial" w:cs="Arial"/>
                <w:b/>
              </w:rPr>
              <w:t>a</w:t>
            </w:r>
            <w:proofErr w:type="spellEnd"/>
            <w:r w:rsidRPr="00781584">
              <w:rPr>
                <w:rFonts w:ascii="Arial" w:hAnsi="Arial" w:cs="Arial"/>
                <w:b/>
                <w:spacing w:val="-5"/>
              </w:rPr>
              <w:t xml:space="preserve"> </w:t>
            </w:r>
            <w:r w:rsidRPr="00781584">
              <w:rPr>
                <w:rFonts w:ascii="Arial" w:hAnsi="Arial" w:cs="Arial"/>
                <w:b/>
              </w:rPr>
              <w:t>in</w:t>
            </w:r>
            <w:r w:rsidRPr="00781584">
              <w:rPr>
                <w:rFonts w:ascii="Arial" w:hAnsi="Arial" w:cs="Arial"/>
                <w:b/>
                <w:spacing w:val="-2"/>
              </w:rPr>
              <w:t xml:space="preserve"> </w:t>
            </w:r>
            <w:r w:rsidRPr="00781584">
              <w:rPr>
                <w:rFonts w:ascii="Arial" w:hAnsi="Arial" w:cs="Arial"/>
                <w:b/>
              </w:rPr>
              <w:t xml:space="preserve">a </w:t>
            </w:r>
            <w:r w:rsidRPr="00781584">
              <w:rPr>
                <w:rFonts w:ascii="Arial" w:hAnsi="Arial" w:cs="Arial"/>
                <w:b/>
                <w:spacing w:val="-1"/>
              </w:rPr>
              <w:t>s</w:t>
            </w:r>
            <w:r w:rsidRPr="00781584">
              <w:rPr>
                <w:rFonts w:ascii="Arial" w:hAnsi="Arial" w:cs="Arial"/>
                <w:b/>
                <w:spacing w:val="3"/>
              </w:rPr>
              <w:t>e</w:t>
            </w:r>
            <w:r w:rsidRPr="00781584">
              <w:rPr>
                <w:rFonts w:ascii="Arial" w:hAnsi="Arial" w:cs="Arial"/>
                <w:b/>
                <w:spacing w:val="-5"/>
              </w:rPr>
              <w:t>m</w:t>
            </w:r>
            <w:r w:rsidRPr="00781584">
              <w:rPr>
                <w:rFonts w:ascii="Arial" w:hAnsi="Arial" w:cs="Arial"/>
                <w:b/>
                <w:spacing w:val="6"/>
              </w:rPr>
              <w:t>i</w:t>
            </w:r>
            <w:r w:rsidRPr="00781584">
              <w:rPr>
                <w:rFonts w:ascii="Arial" w:hAnsi="Arial" w:cs="Arial"/>
                <w:b/>
                <w:spacing w:val="3"/>
              </w:rPr>
              <w:t>-</w:t>
            </w:r>
            <w:r w:rsidRPr="00781584">
              <w:rPr>
                <w:rFonts w:ascii="Arial" w:hAnsi="Arial" w:cs="Arial"/>
                <w:b/>
              </w:rPr>
              <w:t>n</w:t>
            </w:r>
            <w:r w:rsidRPr="00781584">
              <w:rPr>
                <w:rFonts w:ascii="Arial" w:hAnsi="Arial" w:cs="Arial"/>
                <w:b/>
                <w:spacing w:val="1"/>
              </w:rPr>
              <w:t>at</w:t>
            </w:r>
            <w:r w:rsidRPr="00781584">
              <w:rPr>
                <w:rFonts w:ascii="Arial" w:hAnsi="Arial" w:cs="Arial"/>
                <w:b/>
              </w:rPr>
              <w:t>ur</w:t>
            </w:r>
            <w:r w:rsidRPr="00781584">
              <w:rPr>
                <w:rFonts w:ascii="Arial" w:hAnsi="Arial" w:cs="Arial"/>
                <w:b/>
                <w:spacing w:val="1"/>
              </w:rPr>
              <w:t>a</w:t>
            </w:r>
            <w:r w:rsidRPr="00781584">
              <w:rPr>
                <w:rFonts w:ascii="Arial" w:hAnsi="Arial" w:cs="Arial"/>
                <w:b/>
              </w:rPr>
              <w:t>l urb</w:t>
            </w:r>
            <w:r w:rsidRPr="00781584">
              <w:rPr>
                <w:rFonts w:ascii="Arial" w:hAnsi="Arial" w:cs="Arial"/>
                <w:b/>
                <w:spacing w:val="1"/>
              </w:rPr>
              <w:t>a</w:t>
            </w:r>
            <w:r w:rsidRPr="00781584">
              <w:rPr>
                <w:rFonts w:ascii="Arial" w:hAnsi="Arial" w:cs="Arial"/>
                <w:b/>
              </w:rPr>
              <w:t>n</w:t>
            </w:r>
            <w:r w:rsidRPr="00781584">
              <w:rPr>
                <w:rFonts w:ascii="Arial" w:hAnsi="Arial" w:cs="Arial"/>
                <w:b/>
                <w:spacing w:val="-5"/>
              </w:rPr>
              <w:t xml:space="preserve"> </w:t>
            </w:r>
            <w:r w:rsidRPr="00781584">
              <w:rPr>
                <w:rFonts w:ascii="Arial" w:hAnsi="Arial" w:cs="Arial"/>
                <w:b/>
                <w:spacing w:val="1"/>
              </w:rPr>
              <w:t>g</w:t>
            </w:r>
            <w:r w:rsidRPr="00781584">
              <w:rPr>
                <w:rFonts w:ascii="Arial" w:hAnsi="Arial" w:cs="Arial"/>
                <w:b/>
              </w:rPr>
              <w:t>r</w:t>
            </w:r>
            <w:r w:rsidRPr="00781584">
              <w:rPr>
                <w:rFonts w:ascii="Arial" w:hAnsi="Arial" w:cs="Arial"/>
                <w:b/>
                <w:spacing w:val="1"/>
              </w:rPr>
              <w:t>e</w:t>
            </w:r>
            <w:r w:rsidRPr="00781584">
              <w:rPr>
                <w:rFonts w:ascii="Arial" w:hAnsi="Arial" w:cs="Arial"/>
                <w:b/>
              </w:rPr>
              <w:t>en</w:t>
            </w:r>
            <w:r w:rsidRPr="00781584">
              <w:rPr>
                <w:rFonts w:ascii="Arial" w:hAnsi="Arial" w:cs="Arial"/>
                <w:b/>
                <w:spacing w:val="-5"/>
              </w:rPr>
              <w:t xml:space="preserve"> </w:t>
            </w:r>
            <w:r w:rsidRPr="00781584">
              <w:rPr>
                <w:rFonts w:ascii="Arial" w:hAnsi="Arial" w:cs="Arial"/>
                <w:b/>
                <w:spacing w:val="-1"/>
              </w:rPr>
              <w:t>s</w:t>
            </w:r>
            <w:r w:rsidRPr="00781584">
              <w:rPr>
                <w:rFonts w:ascii="Arial" w:hAnsi="Arial" w:cs="Arial"/>
                <w:b/>
              </w:rPr>
              <w:t>p</w:t>
            </w:r>
            <w:r w:rsidRPr="00781584">
              <w:rPr>
                <w:rFonts w:ascii="Arial" w:hAnsi="Arial" w:cs="Arial"/>
                <w:b/>
                <w:spacing w:val="1"/>
              </w:rPr>
              <w:t>a</w:t>
            </w:r>
            <w:r w:rsidRPr="00781584">
              <w:rPr>
                <w:rFonts w:ascii="Arial" w:hAnsi="Arial" w:cs="Arial"/>
                <w:b/>
              </w:rPr>
              <w:t>c</w:t>
            </w:r>
            <w:r w:rsidRPr="00781584">
              <w:rPr>
                <w:rFonts w:ascii="Arial" w:hAnsi="Arial" w:cs="Arial"/>
                <w:b/>
                <w:spacing w:val="1"/>
              </w:rPr>
              <w:t>e</w:t>
            </w:r>
            <w:r w:rsidRPr="00781584">
              <w:rPr>
                <w:rFonts w:ascii="Arial" w:hAnsi="Arial" w:cs="Arial"/>
                <w:b/>
              </w:rPr>
              <w:t>,</w:t>
            </w:r>
            <w:r w:rsidRPr="00781584">
              <w:rPr>
                <w:rFonts w:ascii="Arial" w:hAnsi="Arial" w:cs="Arial"/>
                <w:b/>
                <w:spacing w:val="-4"/>
              </w:rPr>
              <w:t xml:space="preserve"> </w:t>
            </w:r>
            <w:r w:rsidRPr="00781584">
              <w:rPr>
                <w:rFonts w:ascii="Arial" w:hAnsi="Arial" w:cs="Arial"/>
                <w:b/>
                <w:spacing w:val="1"/>
              </w:rPr>
              <w:t>a</w:t>
            </w:r>
            <w:r w:rsidRPr="00781584">
              <w:rPr>
                <w:rFonts w:ascii="Arial" w:hAnsi="Arial" w:cs="Arial"/>
                <w:b/>
              </w:rPr>
              <w:t>nd</w:t>
            </w:r>
            <w:r w:rsidRPr="00781584">
              <w:rPr>
                <w:rFonts w:ascii="Arial" w:hAnsi="Arial" w:cs="Arial"/>
                <w:b/>
                <w:spacing w:val="-4"/>
              </w:rPr>
              <w:t xml:space="preserve"> </w:t>
            </w:r>
            <w:r w:rsidRPr="00781584">
              <w:rPr>
                <w:rFonts w:ascii="Arial" w:hAnsi="Arial" w:cs="Arial"/>
                <w:b/>
              </w:rPr>
              <w:t>hig</w:t>
            </w:r>
            <w:r w:rsidRPr="00781584">
              <w:rPr>
                <w:rFonts w:ascii="Arial" w:hAnsi="Arial" w:cs="Arial"/>
                <w:b/>
                <w:spacing w:val="2"/>
              </w:rPr>
              <w:t>h</w:t>
            </w:r>
            <w:r w:rsidRPr="00781584">
              <w:rPr>
                <w:rFonts w:ascii="Arial" w:hAnsi="Arial" w:cs="Arial"/>
                <w:b/>
              </w:rPr>
              <w:t>li</w:t>
            </w:r>
            <w:r w:rsidRPr="00781584">
              <w:rPr>
                <w:rFonts w:ascii="Arial" w:hAnsi="Arial" w:cs="Arial"/>
                <w:b/>
                <w:spacing w:val="1"/>
              </w:rPr>
              <w:t>g</w:t>
            </w:r>
            <w:r w:rsidRPr="00781584">
              <w:rPr>
                <w:rFonts w:ascii="Arial" w:hAnsi="Arial" w:cs="Arial"/>
                <w:b/>
              </w:rPr>
              <w:t>hts</w:t>
            </w:r>
            <w:r w:rsidRPr="00781584">
              <w:rPr>
                <w:rFonts w:ascii="Arial" w:hAnsi="Arial" w:cs="Arial"/>
                <w:b/>
                <w:spacing w:val="-8"/>
              </w:rPr>
              <w:t xml:space="preserve"> </w:t>
            </w:r>
            <w:r w:rsidRPr="00781584">
              <w:rPr>
                <w:rFonts w:ascii="Arial" w:hAnsi="Arial" w:cs="Arial"/>
                <w:b/>
                <w:spacing w:val="1"/>
              </w:rPr>
              <w:t>t</w:t>
            </w:r>
            <w:r w:rsidRPr="00781584">
              <w:rPr>
                <w:rFonts w:ascii="Arial" w:hAnsi="Arial" w:cs="Arial"/>
                <w:b/>
              </w:rPr>
              <w:t>he</w:t>
            </w:r>
            <w:r w:rsidRPr="00781584">
              <w:rPr>
                <w:rFonts w:ascii="Arial" w:hAnsi="Arial" w:cs="Arial"/>
                <w:b/>
                <w:spacing w:val="-3"/>
              </w:rPr>
              <w:t xml:space="preserve"> </w:t>
            </w:r>
            <w:r w:rsidRPr="00781584">
              <w:rPr>
                <w:rFonts w:ascii="Arial" w:hAnsi="Arial" w:cs="Arial"/>
                <w:b/>
              </w:rPr>
              <w:t>p</w:t>
            </w:r>
            <w:r w:rsidRPr="00781584">
              <w:rPr>
                <w:rFonts w:ascii="Arial" w:hAnsi="Arial" w:cs="Arial"/>
                <w:b/>
                <w:spacing w:val="1"/>
              </w:rPr>
              <w:t>ot</w:t>
            </w:r>
            <w:r w:rsidRPr="00781584">
              <w:rPr>
                <w:rFonts w:ascii="Arial" w:hAnsi="Arial" w:cs="Arial"/>
                <w:b/>
              </w:rPr>
              <w:t>en</w:t>
            </w:r>
            <w:r w:rsidRPr="00781584">
              <w:rPr>
                <w:rFonts w:ascii="Arial" w:hAnsi="Arial" w:cs="Arial"/>
                <w:b/>
                <w:spacing w:val="1"/>
              </w:rPr>
              <w:t>t</w:t>
            </w:r>
            <w:r w:rsidRPr="00781584">
              <w:rPr>
                <w:rFonts w:ascii="Arial" w:hAnsi="Arial" w:cs="Arial"/>
                <w:b/>
              </w:rPr>
              <w:t>i</w:t>
            </w:r>
            <w:r w:rsidRPr="00781584">
              <w:rPr>
                <w:rFonts w:ascii="Arial" w:hAnsi="Arial" w:cs="Arial"/>
                <w:b/>
                <w:spacing w:val="1"/>
              </w:rPr>
              <w:t>a</w:t>
            </w:r>
            <w:r w:rsidRPr="00781584">
              <w:rPr>
                <w:rFonts w:ascii="Arial" w:hAnsi="Arial" w:cs="Arial"/>
                <w:b/>
              </w:rPr>
              <w:t>l</w:t>
            </w:r>
            <w:r w:rsidRPr="00781584">
              <w:rPr>
                <w:rFonts w:ascii="Arial" w:hAnsi="Arial" w:cs="Arial"/>
                <w:b/>
                <w:spacing w:val="-8"/>
              </w:rPr>
              <w:t xml:space="preserve"> </w:t>
            </w:r>
            <w:r w:rsidRPr="00781584">
              <w:rPr>
                <w:rFonts w:ascii="Arial" w:hAnsi="Arial" w:cs="Arial"/>
                <w:b/>
                <w:spacing w:val="1"/>
              </w:rPr>
              <w:t>ro</w:t>
            </w:r>
            <w:r w:rsidRPr="00781584">
              <w:rPr>
                <w:rFonts w:ascii="Arial" w:hAnsi="Arial" w:cs="Arial"/>
                <w:b/>
              </w:rPr>
              <w:t>le</w:t>
            </w:r>
            <w:r w:rsidRPr="00781584">
              <w:rPr>
                <w:rFonts w:ascii="Arial" w:hAnsi="Arial" w:cs="Arial"/>
                <w:b/>
                <w:spacing w:val="-3"/>
              </w:rPr>
              <w:t xml:space="preserve"> </w:t>
            </w:r>
            <w:r w:rsidRPr="00781584">
              <w:rPr>
                <w:rFonts w:ascii="Arial" w:hAnsi="Arial" w:cs="Arial"/>
                <w:b/>
                <w:spacing w:val="1"/>
              </w:rPr>
              <w:t>o</w:t>
            </w:r>
            <w:r w:rsidRPr="00781584">
              <w:rPr>
                <w:rFonts w:ascii="Arial" w:hAnsi="Arial" w:cs="Arial"/>
                <w:b/>
              </w:rPr>
              <w:t>f</w:t>
            </w:r>
            <w:r w:rsidRPr="00781584">
              <w:rPr>
                <w:rFonts w:ascii="Arial" w:hAnsi="Arial" w:cs="Arial"/>
                <w:b/>
                <w:spacing w:val="-1"/>
              </w:rPr>
              <w:t xml:space="preserve"> </w:t>
            </w:r>
            <w:r w:rsidRPr="00781584">
              <w:rPr>
                <w:rFonts w:ascii="Arial" w:hAnsi="Arial" w:cs="Arial"/>
                <w:b/>
                <w:spacing w:val="1"/>
              </w:rPr>
              <w:t>t</w:t>
            </w:r>
            <w:r w:rsidRPr="00781584">
              <w:rPr>
                <w:rFonts w:ascii="Arial" w:hAnsi="Arial" w:cs="Arial"/>
                <w:b/>
                <w:spacing w:val="-3"/>
              </w:rPr>
              <w:t>h</w:t>
            </w:r>
            <w:r w:rsidRPr="00781584">
              <w:rPr>
                <w:rFonts w:ascii="Arial" w:hAnsi="Arial" w:cs="Arial"/>
                <w:b/>
              </w:rPr>
              <w:t>is</w:t>
            </w:r>
            <w:r w:rsidRPr="00781584">
              <w:rPr>
                <w:rFonts w:ascii="Arial" w:hAnsi="Arial" w:cs="Arial"/>
                <w:b/>
                <w:spacing w:val="-4"/>
              </w:rPr>
              <w:t xml:space="preserve"> </w:t>
            </w:r>
            <w:r w:rsidRPr="00781584">
              <w:rPr>
                <w:rFonts w:ascii="Arial" w:hAnsi="Arial" w:cs="Arial"/>
                <w:b/>
                <w:spacing w:val="-1"/>
              </w:rPr>
              <w:t>s</w:t>
            </w:r>
            <w:r w:rsidRPr="00781584">
              <w:rPr>
                <w:rFonts w:ascii="Arial" w:hAnsi="Arial" w:cs="Arial"/>
                <w:b/>
              </w:rPr>
              <w:t>peci</w:t>
            </w:r>
            <w:r w:rsidRPr="00781584">
              <w:rPr>
                <w:rFonts w:ascii="Arial" w:hAnsi="Arial" w:cs="Arial"/>
                <w:b/>
                <w:spacing w:val="3"/>
              </w:rPr>
              <w:t>e</w:t>
            </w:r>
            <w:r w:rsidRPr="00781584">
              <w:rPr>
                <w:rFonts w:ascii="Arial" w:hAnsi="Arial" w:cs="Arial"/>
                <w:b/>
              </w:rPr>
              <w:t xml:space="preserve">s </w:t>
            </w:r>
            <w:r w:rsidRPr="00781584">
              <w:rPr>
                <w:rFonts w:ascii="Arial" w:hAnsi="Arial" w:cs="Arial"/>
                <w:b/>
                <w:spacing w:val="1"/>
              </w:rPr>
              <w:t>a</w:t>
            </w:r>
            <w:r w:rsidRPr="00781584">
              <w:rPr>
                <w:rFonts w:ascii="Arial" w:hAnsi="Arial" w:cs="Arial"/>
                <w:b/>
              </w:rPr>
              <w:t>s</w:t>
            </w:r>
            <w:r w:rsidRPr="00781584">
              <w:rPr>
                <w:rFonts w:ascii="Arial" w:hAnsi="Arial" w:cs="Arial"/>
                <w:b/>
                <w:spacing w:val="-2"/>
              </w:rPr>
              <w:t xml:space="preserve"> </w:t>
            </w:r>
            <w:r w:rsidRPr="00781584">
              <w:rPr>
                <w:rFonts w:ascii="Arial" w:hAnsi="Arial" w:cs="Arial"/>
                <w:b/>
              </w:rPr>
              <w:t>a bioin</w:t>
            </w:r>
            <w:r w:rsidRPr="00781584">
              <w:rPr>
                <w:rFonts w:ascii="Arial" w:hAnsi="Arial" w:cs="Arial"/>
                <w:b/>
                <w:spacing w:val="-1"/>
              </w:rPr>
              <w:t>d</w:t>
            </w:r>
            <w:r w:rsidRPr="00781584">
              <w:rPr>
                <w:rFonts w:ascii="Arial" w:hAnsi="Arial" w:cs="Arial"/>
                <w:b/>
              </w:rPr>
              <w:t>ic</w:t>
            </w:r>
            <w:r w:rsidRPr="00781584">
              <w:rPr>
                <w:rFonts w:ascii="Arial" w:hAnsi="Arial" w:cs="Arial"/>
                <w:b/>
                <w:spacing w:val="1"/>
              </w:rPr>
              <w:t>ato</w:t>
            </w:r>
            <w:r w:rsidRPr="00781584">
              <w:rPr>
                <w:rFonts w:ascii="Arial" w:hAnsi="Arial" w:cs="Arial"/>
                <w:b/>
              </w:rPr>
              <w:t>r.</w:t>
            </w:r>
            <w:r w:rsidRPr="00781584">
              <w:rPr>
                <w:rFonts w:ascii="Arial" w:hAnsi="Arial" w:cs="Arial"/>
                <w:b/>
                <w:spacing w:val="-10"/>
              </w:rPr>
              <w:t xml:space="preserve"> </w:t>
            </w:r>
            <w:r w:rsidRPr="00781584">
              <w:rPr>
                <w:rFonts w:ascii="Arial" w:hAnsi="Arial" w:cs="Arial"/>
                <w:b/>
                <w:spacing w:val="-1"/>
              </w:rPr>
              <w:t>T</w:t>
            </w:r>
            <w:r w:rsidRPr="00781584">
              <w:rPr>
                <w:rFonts w:ascii="Arial" w:hAnsi="Arial" w:cs="Arial"/>
                <w:b/>
              </w:rPr>
              <w:t>he</w:t>
            </w:r>
            <w:r w:rsidRPr="00781584">
              <w:rPr>
                <w:rFonts w:ascii="Arial" w:hAnsi="Arial" w:cs="Arial"/>
                <w:b/>
                <w:spacing w:val="-3"/>
              </w:rPr>
              <w:t xml:space="preserve"> </w:t>
            </w:r>
            <w:r w:rsidRPr="00781584">
              <w:rPr>
                <w:rFonts w:ascii="Arial" w:hAnsi="Arial" w:cs="Arial"/>
                <w:b/>
                <w:spacing w:val="1"/>
              </w:rPr>
              <w:t>to</w:t>
            </w:r>
            <w:r w:rsidRPr="00781584">
              <w:rPr>
                <w:rFonts w:ascii="Arial" w:hAnsi="Arial" w:cs="Arial"/>
                <w:b/>
              </w:rPr>
              <w:t>pic</w:t>
            </w:r>
            <w:r w:rsidRPr="00781584">
              <w:rPr>
                <w:rFonts w:ascii="Arial" w:hAnsi="Arial" w:cs="Arial"/>
                <w:b/>
                <w:spacing w:val="-4"/>
              </w:rPr>
              <w:t xml:space="preserve"> </w:t>
            </w:r>
            <w:r w:rsidRPr="00781584">
              <w:rPr>
                <w:rFonts w:ascii="Arial" w:hAnsi="Arial" w:cs="Arial"/>
                <w:b/>
              </w:rPr>
              <w:t>is</w:t>
            </w:r>
            <w:r w:rsidRPr="00781584">
              <w:rPr>
                <w:rFonts w:ascii="Arial" w:hAnsi="Arial" w:cs="Arial"/>
                <w:b/>
                <w:spacing w:val="-1"/>
              </w:rPr>
              <w:t xml:space="preserve"> </w:t>
            </w:r>
            <w:r w:rsidRPr="00781584">
              <w:rPr>
                <w:rFonts w:ascii="Arial" w:hAnsi="Arial" w:cs="Arial"/>
                <w:b/>
              </w:rPr>
              <w:t>r</w:t>
            </w:r>
            <w:r w:rsidRPr="00781584">
              <w:rPr>
                <w:rFonts w:ascii="Arial" w:hAnsi="Arial" w:cs="Arial"/>
                <w:b/>
                <w:spacing w:val="1"/>
              </w:rPr>
              <w:t>e</w:t>
            </w:r>
            <w:r w:rsidRPr="00781584">
              <w:rPr>
                <w:rFonts w:ascii="Arial" w:hAnsi="Arial" w:cs="Arial"/>
                <w:b/>
              </w:rPr>
              <w:t>le</w:t>
            </w:r>
            <w:r w:rsidRPr="00781584">
              <w:rPr>
                <w:rFonts w:ascii="Arial" w:hAnsi="Arial" w:cs="Arial"/>
                <w:b/>
                <w:spacing w:val="1"/>
              </w:rPr>
              <w:t>va</w:t>
            </w:r>
            <w:r w:rsidRPr="00781584">
              <w:rPr>
                <w:rFonts w:ascii="Arial" w:hAnsi="Arial" w:cs="Arial"/>
                <w:b/>
              </w:rPr>
              <w:t>nt,</w:t>
            </w:r>
            <w:r w:rsidRPr="00781584">
              <w:rPr>
                <w:rFonts w:ascii="Arial" w:hAnsi="Arial" w:cs="Arial"/>
                <w:b/>
                <w:spacing w:val="-6"/>
              </w:rPr>
              <w:t xml:space="preserve"> </w:t>
            </w:r>
            <w:r w:rsidRPr="00781584">
              <w:rPr>
                <w:rFonts w:ascii="Arial" w:hAnsi="Arial" w:cs="Arial"/>
                <w:b/>
                <w:spacing w:val="1"/>
              </w:rPr>
              <w:t>a</w:t>
            </w:r>
            <w:r w:rsidRPr="00781584">
              <w:rPr>
                <w:rFonts w:ascii="Arial" w:hAnsi="Arial" w:cs="Arial"/>
                <w:b/>
              </w:rPr>
              <w:t>nd</w:t>
            </w:r>
            <w:r w:rsidRPr="00781584">
              <w:rPr>
                <w:rFonts w:ascii="Arial" w:hAnsi="Arial" w:cs="Arial"/>
                <w:b/>
                <w:spacing w:val="-4"/>
              </w:rPr>
              <w:t xml:space="preserve"> </w:t>
            </w:r>
            <w:r w:rsidRPr="00781584">
              <w:rPr>
                <w:rFonts w:ascii="Arial" w:hAnsi="Arial" w:cs="Arial"/>
                <w:b/>
                <w:spacing w:val="1"/>
              </w:rPr>
              <w:t>t</w:t>
            </w:r>
            <w:r w:rsidRPr="00781584">
              <w:rPr>
                <w:rFonts w:ascii="Arial" w:hAnsi="Arial" w:cs="Arial"/>
                <w:b/>
              </w:rPr>
              <w:t>he</w:t>
            </w:r>
            <w:r w:rsidRPr="00781584">
              <w:rPr>
                <w:rFonts w:ascii="Arial" w:hAnsi="Arial" w:cs="Arial"/>
                <w:b/>
                <w:spacing w:val="-3"/>
              </w:rPr>
              <w:t xml:space="preserve"> </w:t>
            </w:r>
            <w:r w:rsidRPr="00781584">
              <w:rPr>
                <w:rFonts w:ascii="Arial" w:hAnsi="Arial" w:cs="Arial"/>
                <w:b/>
                <w:spacing w:val="1"/>
                <w:w w:val="99"/>
              </w:rPr>
              <w:t>y</w:t>
            </w:r>
            <w:r w:rsidRPr="00781584">
              <w:rPr>
                <w:rFonts w:ascii="Arial" w:hAnsi="Arial" w:cs="Arial"/>
                <w:b/>
                <w:w w:val="99"/>
              </w:rPr>
              <w:t>e</w:t>
            </w:r>
            <w:r w:rsidRPr="00781584">
              <w:rPr>
                <w:rFonts w:ascii="Arial" w:hAnsi="Arial" w:cs="Arial"/>
                <w:b/>
                <w:spacing w:val="1"/>
                <w:w w:val="99"/>
              </w:rPr>
              <w:t>a</w:t>
            </w:r>
            <w:r w:rsidRPr="00781584">
              <w:rPr>
                <w:rFonts w:ascii="Arial" w:hAnsi="Arial" w:cs="Arial"/>
                <w:b/>
                <w:spacing w:val="6"/>
                <w:w w:val="99"/>
              </w:rPr>
              <w:t>r</w:t>
            </w:r>
            <w:r w:rsidRPr="00781584">
              <w:rPr>
                <w:rFonts w:ascii="Arial" w:hAnsi="Arial" w:cs="Arial"/>
                <w:b/>
                <w:spacing w:val="1"/>
                <w:w w:val="99"/>
              </w:rPr>
              <w:t>-</w:t>
            </w:r>
            <w:r w:rsidRPr="00781584">
              <w:rPr>
                <w:rFonts w:ascii="Arial" w:hAnsi="Arial" w:cs="Arial"/>
                <w:b/>
                <w:w w:val="99"/>
              </w:rPr>
              <w:t>l</w:t>
            </w:r>
            <w:r w:rsidRPr="00781584">
              <w:rPr>
                <w:rFonts w:ascii="Arial" w:hAnsi="Arial" w:cs="Arial"/>
                <w:b/>
                <w:spacing w:val="1"/>
                <w:w w:val="99"/>
              </w:rPr>
              <w:t>o</w:t>
            </w:r>
            <w:r w:rsidRPr="00781584">
              <w:rPr>
                <w:rFonts w:ascii="Arial" w:hAnsi="Arial" w:cs="Arial"/>
                <w:b/>
                <w:w w:val="99"/>
              </w:rPr>
              <w:t xml:space="preserve">ng </w:t>
            </w:r>
            <w:r w:rsidRPr="00781584">
              <w:rPr>
                <w:rFonts w:ascii="Arial" w:hAnsi="Arial" w:cs="Arial"/>
                <w:b/>
                <w:spacing w:val="-1"/>
                <w:w w:val="99"/>
              </w:rPr>
              <w:t>s</w:t>
            </w:r>
            <w:r w:rsidRPr="00781584">
              <w:rPr>
                <w:rFonts w:ascii="Arial" w:hAnsi="Arial" w:cs="Arial"/>
                <w:b/>
                <w:spacing w:val="3"/>
                <w:w w:val="99"/>
              </w:rPr>
              <w:t>a</w:t>
            </w:r>
            <w:r w:rsidRPr="00781584">
              <w:rPr>
                <w:rFonts w:ascii="Arial" w:hAnsi="Arial" w:cs="Arial"/>
                <w:b/>
                <w:spacing w:val="-3"/>
                <w:w w:val="99"/>
              </w:rPr>
              <w:t>m</w:t>
            </w:r>
            <w:r w:rsidRPr="00781584">
              <w:rPr>
                <w:rFonts w:ascii="Arial" w:hAnsi="Arial" w:cs="Arial"/>
                <w:b/>
                <w:w w:val="99"/>
              </w:rPr>
              <w:t>pl</w:t>
            </w:r>
            <w:r w:rsidRPr="00781584">
              <w:rPr>
                <w:rFonts w:ascii="Arial" w:hAnsi="Arial" w:cs="Arial"/>
                <w:b/>
                <w:spacing w:val="1"/>
                <w:w w:val="99"/>
              </w:rPr>
              <w:t>i</w:t>
            </w:r>
            <w:r w:rsidRPr="00781584">
              <w:rPr>
                <w:rFonts w:ascii="Arial" w:hAnsi="Arial" w:cs="Arial"/>
                <w:b/>
                <w:w w:val="99"/>
              </w:rPr>
              <w:t>ng</w:t>
            </w:r>
            <w:r w:rsidRPr="00781584">
              <w:rPr>
                <w:rFonts w:ascii="Arial" w:hAnsi="Arial" w:cs="Arial"/>
                <w:b/>
                <w:spacing w:val="1"/>
              </w:rPr>
              <w:t xml:space="preserve"> </w:t>
            </w:r>
            <w:r w:rsidRPr="00781584">
              <w:rPr>
                <w:rFonts w:ascii="Arial" w:hAnsi="Arial" w:cs="Arial"/>
                <w:b/>
              </w:rPr>
              <w:t>e</w:t>
            </w:r>
            <w:r w:rsidRPr="00781584">
              <w:rPr>
                <w:rFonts w:ascii="Arial" w:hAnsi="Arial" w:cs="Arial"/>
                <w:b/>
                <w:spacing w:val="1"/>
              </w:rPr>
              <w:t>ffo</w:t>
            </w:r>
            <w:r w:rsidRPr="00781584">
              <w:rPr>
                <w:rFonts w:ascii="Arial" w:hAnsi="Arial" w:cs="Arial"/>
                <w:b/>
              </w:rPr>
              <w:t>rt</w:t>
            </w:r>
            <w:r w:rsidRPr="00781584">
              <w:rPr>
                <w:rFonts w:ascii="Arial" w:hAnsi="Arial" w:cs="Arial"/>
                <w:b/>
                <w:spacing w:val="-4"/>
              </w:rPr>
              <w:t xml:space="preserve"> </w:t>
            </w:r>
            <w:r w:rsidRPr="00781584">
              <w:rPr>
                <w:rFonts w:ascii="Arial" w:hAnsi="Arial" w:cs="Arial"/>
                <w:b/>
              </w:rPr>
              <w:t>u</w:t>
            </w:r>
            <w:r w:rsidRPr="00781584">
              <w:rPr>
                <w:rFonts w:ascii="Arial" w:hAnsi="Arial" w:cs="Arial"/>
                <w:b/>
                <w:spacing w:val="-1"/>
              </w:rPr>
              <w:t>s</w:t>
            </w:r>
            <w:r w:rsidRPr="00781584">
              <w:rPr>
                <w:rFonts w:ascii="Arial" w:hAnsi="Arial" w:cs="Arial"/>
                <w:b/>
              </w:rPr>
              <w:t>ing</w:t>
            </w:r>
            <w:r w:rsidRPr="00781584">
              <w:rPr>
                <w:rFonts w:ascii="Arial" w:hAnsi="Arial" w:cs="Arial"/>
                <w:b/>
                <w:spacing w:val="-2"/>
              </w:rPr>
              <w:t xml:space="preserve"> </w:t>
            </w:r>
            <w:r w:rsidRPr="00781584">
              <w:rPr>
                <w:rFonts w:ascii="Arial" w:hAnsi="Arial" w:cs="Arial"/>
                <w:b/>
                <w:spacing w:val="-5"/>
              </w:rPr>
              <w:t>m</w:t>
            </w:r>
            <w:r w:rsidRPr="00781584">
              <w:rPr>
                <w:rFonts w:ascii="Arial" w:hAnsi="Arial" w:cs="Arial"/>
                <w:b/>
                <w:spacing w:val="2"/>
              </w:rPr>
              <w:t>u</w:t>
            </w:r>
            <w:r w:rsidRPr="00781584">
              <w:rPr>
                <w:rFonts w:ascii="Arial" w:hAnsi="Arial" w:cs="Arial"/>
                <w:b/>
              </w:rPr>
              <w:t>lti</w:t>
            </w:r>
            <w:r w:rsidRPr="00781584">
              <w:rPr>
                <w:rFonts w:ascii="Arial" w:hAnsi="Arial" w:cs="Arial"/>
                <w:b/>
                <w:spacing w:val="2"/>
              </w:rPr>
              <w:t>p</w:t>
            </w:r>
            <w:r w:rsidRPr="00781584">
              <w:rPr>
                <w:rFonts w:ascii="Arial" w:hAnsi="Arial" w:cs="Arial"/>
                <w:b/>
              </w:rPr>
              <w:t>le</w:t>
            </w:r>
            <w:r w:rsidRPr="00781584">
              <w:rPr>
                <w:rFonts w:ascii="Arial" w:hAnsi="Arial" w:cs="Arial"/>
                <w:b/>
                <w:spacing w:val="-7"/>
              </w:rPr>
              <w:t xml:space="preserve"> </w:t>
            </w:r>
            <w:r w:rsidRPr="00781584">
              <w:rPr>
                <w:rFonts w:ascii="Arial" w:hAnsi="Arial" w:cs="Arial"/>
                <w:b/>
              </w:rPr>
              <w:t>c</w:t>
            </w:r>
            <w:r w:rsidRPr="00781584">
              <w:rPr>
                <w:rFonts w:ascii="Arial" w:hAnsi="Arial" w:cs="Arial"/>
                <w:b/>
                <w:spacing w:val="1"/>
              </w:rPr>
              <w:t>o</w:t>
            </w:r>
            <w:r w:rsidRPr="00781584">
              <w:rPr>
                <w:rFonts w:ascii="Arial" w:hAnsi="Arial" w:cs="Arial"/>
                <w:b/>
              </w:rPr>
              <w:t>llec</w:t>
            </w:r>
            <w:r w:rsidRPr="00781584">
              <w:rPr>
                <w:rFonts w:ascii="Arial" w:hAnsi="Arial" w:cs="Arial"/>
                <w:b/>
                <w:spacing w:val="1"/>
              </w:rPr>
              <w:t>t</w:t>
            </w:r>
            <w:r w:rsidRPr="00781584">
              <w:rPr>
                <w:rFonts w:ascii="Arial" w:hAnsi="Arial" w:cs="Arial"/>
                <w:b/>
              </w:rPr>
              <w:t>i</w:t>
            </w:r>
            <w:r w:rsidRPr="00781584">
              <w:rPr>
                <w:rFonts w:ascii="Arial" w:hAnsi="Arial" w:cs="Arial"/>
                <w:b/>
                <w:spacing w:val="1"/>
              </w:rPr>
              <w:t>o</w:t>
            </w:r>
            <w:r w:rsidRPr="00781584">
              <w:rPr>
                <w:rFonts w:ascii="Arial" w:hAnsi="Arial" w:cs="Arial"/>
                <w:b/>
              </w:rPr>
              <w:t>n</w:t>
            </w:r>
            <w:r w:rsidRPr="00781584">
              <w:rPr>
                <w:rFonts w:ascii="Arial" w:hAnsi="Arial" w:cs="Arial"/>
                <w:b/>
                <w:spacing w:val="-6"/>
              </w:rPr>
              <w:t xml:space="preserve"> </w:t>
            </w:r>
            <w:r w:rsidRPr="00781584">
              <w:rPr>
                <w:rFonts w:ascii="Arial" w:hAnsi="Arial" w:cs="Arial"/>
                <w:b/>
                <w:spacing w:val="-5"/>
              </w:rPr>
              <w:t>m</w:t>
            </w:r>
            <w:r w:rsidRPr="00781584">
              <w:rPr>
                <w:rFonts w:ascii="Arial" w:hAnsi="Arial" w:cs="Arial"/>
                <w:b/>
              </w:rPr>
              <w:t>e</w:t>
            </w:r>
            <w:r w:rsidRPr="00781584">
              <w:rPr>
                <w:rFonts w:ascii="Arial" w:hAnsi="Arial" w:cs="Arial"/>
                <w:b/>
                <w:spacing w:val="1"/>
              </w:rPr>
              <w:t>t</w:t>
            </w:r>
            <w:r w:rsidRPr="00781584">
              <w:rPr>
                <w:rFonts w:ascii="Arial" w:hAnsi="Arial" w:cs="Arial"/>
                <w:b/>
              </w:rPr>
              <w:t>h</w:t>
            </w:r>
            <w:r w:rsidRPr="00781584">
              <w:rPr>
                <w:rFonts w:ascii="Arial" w:hAnsi="Arial" w:cs="Arial"/>
                <w:b/>
                <w:spacing w:val="1"/>
              </w:rPr>
              <w:t>o</w:t>
            </w:r>
            <w:r w:rsidRPr="00781584">
              <w:rPr>
                <w:rFonts w:ascii="Arial" w:hAnsi="Arial" w:cs="Arial"/>
                <w:b/>
                <w:spacing w:val="2"/>
              </w:rPr>
              <w:t>d</w:t>
            </w:r>
            <w:r w:rsidRPr="00781584">
              <w:rPr>
                <w:rFonts w:ascii="Arial" w:hAnsi="Arial" w:cs="Arial"/>
                <w:b/>
              </w:rPr>
              <w:t>s</w:t>
            </w:r>
            <w:r w:rsidRPr="00781584">
              <w:rPr>
                <w:rFonts w:ascii="Arial" w:hAnsi="Arial" w:cs="Arial"/>
                <w:b/>
                <w:spacing w:val="-7"/>
              </w:rPr>
              <w:t xml:space="preserve"> </w:t>
            </w:r>
            <w:r w:rsidRPr="00781584">
              <w:rPr>
                <w:rFonts w:ascii="Arial" w:hAnsi="Arial" w:cs="Arial"/>
                <w:b/>
              </w:rPr>
              <w:t>r</w:t>
            </w:r>
            <w:r w:rsidRPr="00781584">
              <w:rPr>
                <w:rFonts w:ascii="Arial" w:hAnsi="Arial" w:cs="Arial"/>
                <w:b/>
                <w:spacing w:val="1"/>
              </w:rPr>
              <w:t>e</w:t>
            </w:r>
            <w:r w:rsidRPr="00781584">
              <w:rPr>
                <w:rFonts w:ascii="Arial" w:hAnsi="Arial" w:cs="Arial"/>
                <w:b/>
              </w:rPr>
              <w:t>pre</w:t>
            </w:r>
            <w:r w:rsidRPr="00781584">
              <w:rPr>
                <w:rFonts w:ascii="Arial" w:hAnsi="Arial" w:cs="Arial"/>
                <w:b/>
                <w:spacing w:val="2"/>
              </w:rPr>
              <w:t>s</w:t>
            </w:r>
            <w:r w:rsidRPr="00781584">
              <w:rPr>
                <w:rFonts w:ascii="Arial" w:hAnsi="Arial" w:cs="Arial"/>
                <w:b/>
              </w:rPr>
              <w:t>en</w:t>
            </w:r>
            <w:r w:rsidRPr="00781584">
              <w:rPr>
                <w:rFonts w:ascii="Arial" w:hAnsi="Arial" w:cs="Arial"/>
                <w:b/>
                <w:spacing w:val="1"/>
              </w:rPr>
              <w:t>t</w:t>
            </w:r>
            <w:r w:rsidRPr="00781584">
              <w:rPr>
                <w:rFonts w:ascii="Arial" w:hAnsi="Arial" w:cs="Arial"/>
                <w:b/>
              </w:rPr>
              <w:t>s</w:t>
            </w:r>
            <w:r w:rsidRPr="00781584">
              <w:rPr>
                <w:rFonts w:ascii="Arial" w:hAnsi="Arial" w:cs="Arial"/>
                <w:b/>
                <w:spacing w:val="-9"/>
              </w:rPr>
              <w:t xml:space="preserve"> </w:t>
            </w:r>
            <w:r w:rsidRPr="00781584">
              <w:rPr>
                <w:rFonts w:ascii="Arial" w:hAnsi="Arial" w:cs="Arial"/>
                <w:b/>
              </w:rPr>
              <w:t>a p</w:t>
            </w:r>
            <w:r w:rsidRPr="00781584">
              <w:rPr>
                <w:rFonts w:ascii="Arial" w:hAnsi="Arial" w:cs="Arial"/>
                <w:b/>
                <w:spacing w:val="1"/>
              </w:rPr>
              <w:t>o</w:t>
            </w:r>
            <w:r w:rsidRPr="00781584">
              <w:rPr>
                <w:rFonts w:ascii="Arial" w:hAnsi="Arial" w:cs="Arial"/>
                <w:b/>
                <w:spacing w:val="-1"/>
              </w:rPr>
              <w:t>s</w:t>
            </w:r>
            <w:r w:rsidRPr="00781584">
              <w:rPr>
                <w:rFonts w:ascii="Arial" w:hAnsi="Arial" w:cs="Arial"/>
                <w:b/>
              </w:rPr>
              <w:t>iti</w:t>
            </w:r>
            <w:r w:rsidRPr="00781584">
              <w:rPr>
                <w:rFonts w:ascii="Arial" w:hAnsi="Arial" w:cs="Arial"/>
                <w:b/>
                <w:spacing w:val="1"/>
              </w:rPr>
              <w:t>v</w:t>
            </w:r>
            <w:r w:rsidRPr="00781584">
              <w:rPr>
                <w:rFonts w:ascii="Arial" w:hAnsi="Arial" w:cs="Arial"/>
                <w:b/>
              </w:rPr>
              <w:t>e</w:t>
            </w:r>
            <w:r w:rsidRPr="00781584">
              <w:rPr>
                <w:rFonts w:ascii="Arial" w:hAnsi="Arial" w:cs="Arial"/>
                <w:b/>
                <w:spacing w:val="-6"/>
              </w:rPr>
              <w:t xml:space="preserve"> </w:t>
            </w:r>
            <w:r w:rsidRPr="00781584">
              <w:rPr>
                <w:rFonts w:ascii="Arial" w:hAnsi="Arial" w:cs="Arial"/>
                <w:b/>
                <w:spacing w:val="1"/>
              </w:rPr>
              <w:t>a</w:t>
            </w:r>
            <w:r w:rsidRPr="00781584">
              <w:rPr>
                <w:rFonts w:ascii="Arial" w:hAnsi="Arial" w:cs="Arial"/>
                <w:b/>
                <w:spacing w:val="-1"/>
              </w:rPr>
              <w:t>s</w:t>
            </w:r>
            <w:r w:rsidRPr="00781584">
              <w:rPr>
                <w:rFonts w:ascii="Arial" w:hAnsi="Arial" w:cs="Arial"/>
                <w:b/>
              </w:rPr>
              <w:t>pect</w:t>
            </w:r>
            <w:r w:rsidRPr="00781584">
              <w:rPr>
                <w:rFonts w:ascii="Arial" w:hAnsi="Arial" w:cs="Arial"/>
                <w:b/>
                <w:spacing w:val="-4"/>
              </w:rPr>
              <w:t xml:space="preserve"> </w:t>
            </w:r>
            <w:r w:rsidRPr="00781584">
              <w:rPr>
                <w:rFonts w:ascii="Arial" w:hAnsi="Arial" w:cs="Arial"/>
                <w:b/>
                <w:spacing w:val="1"/>
              </w:rPr>
              <w:t>o</w:t>
            </w:r>
            <w:r w:rsidRPr="00781584">
              <w:rPr>
                <w:rFonts w:ascii="Arial" w:hAnsi="Arial" w:cs="Arial"/>
                <w:b/>
              </w:rPr>
              <w:t>f</w:t>
            </w:r>
            <w:r w:rsidRPr="00781584">
              <w:rPr>
                <w:rFonts w:ascii="Arial" w:hAnsi="Arial" w:cs="Arial"/>
                <w:b/>
                <w:spacing w:val="-1"/>
              </w:rPr>
              <w:t xml:space="preserve"> </w:t>
            </w:r>
            <w:r w:rsidRPr="00781584">
              <w:rPr>
                <w:rFonts w:ascii="Arial" w:hAnsi="Arial" w:cs="Arial"/>
                <w:b/>
                <w:spacing w:val="1"/>
              </w:rPr>
              <w:t>t</w:t>
            </w:r>
            <w:r w:rsidRPr="00781584">
              <w:rPr>
                <w:rFonts w:ascii="Arial" w:hAnsi="Arial" w:cs="Arial"/>
                <w:b/>
              </w:rPr>
              <w:t>he</w:t>
            </w:r>
            <w:r w:rsidRPr="00781584">
              <w:rPr>
                <w:rFonts w:ascii="Arial" w:hAnsi="Arial" w:cs="Arial"/>
                <w:b/>
                <w:spacing w:val="-3"/>
              </w:rPr>
              <w:t xml:space="preserve"> </w:t>
            </w:r>
            <w:r w:rsidRPr="00781584">
              <w:rPr>
                <w:rFonts w:ascii="Arial" w:hAnsi="Arial" w:cs="Arial"/>
                <w:b/>
                <w:spacing w:val="-1"/>
              </w:rPr>
              <w:t>s</w:t>
            </w:r>
            <w:r w:rsidRPr="00781584">
              <w:rPr>
                <w:rFonts w:ascii="Arial" w:hAnsi="Arial" w:cs="Arial"/>
                <w:b/>
                <w:spacing w:val="1"/>
              </w:rPr>
              <w:t>t</w:t>
            </w:r>
            <w:r w:rsidRPr="00781584">
              <w:rPr>
                <w:rFonts w:ascii="Arial" w:hAnsi="Arial" w:cs="Arial"/>
                <w:b/>
              </w:rPr>
              <w:t>u</w:t>
            </w:r>
            <w:r w:rsidRPr="00781584">
              <w:rPr>
                <w:rFonts w:ascii="Arial" w:hAnsi="Arial" w:cs="Arial"/>
                <w:b/>
                <w:spacing w:val="-1"/>
              </w:rPr>
              <w:t>d</w:t>
            </w:r>
            <w:r w:rsidRPr="00781584">
              <w:rPr>
                <w:rFonts w:ascii="Arial" w:hAnsi="Arial" w:cs="Arial"/>
                <w:b/>
                <w:spacing w:val="1"/>
              </w:rPr>
              <w:t>y</w:t>
            </w:r>
            <w:r w:rsidRPr="00781584">
              <w:rPr>
                <w:rFonts w:ascii="Arial" w:hAnsi="Arial" w:cs="Arial"/>
                <w:b/>
              </w:rPr>
              <w:t>.</w:t>
            </w:r>
            <w:r w:rsidRPr="00781584">
              <w:rPr>
                <w:rFonts w:ascii="Arial" w:hAnsi="Arial" w:cs="Arial"/>
                <w:b/>
                <w:spacing w:val="-7"/>
              </w:rPr>
              <w:t xml:space="preserve"> </w:t>
            </w:r>
            <w:r w:rsidRPr="00781584">
              <w:rPr>
                <w:rFonts w:ascii="Arial" w:hAnsi="Arial" w:cs="Arial"/>
                <w:b/>
                <w:spacing w:val="1"/>
              </w:rPr>
              <w:t>Ho</w:t>
            </w:r>
            <w:r w:rsidRPr="00781584">
              <w:rPr>
                <w:rFonts w:ascii="Arial" w:hAnsi="Arial" w:cs="Arial"/>
                <w:b/>
                <w:spacing w:val="2"/>
              </w:rPr>
              <w:t>w</w:t>
            </w:r>
            <w:r w:rsidRPr="00781584">
              <w:rPr>
                <w:rFonts w:ascii="Arial" w:hAnsi="Arial" w:cs="Arial"/>
                <w:b/>
                <w:spacing w:val="-2"/>
              </w:rPr>
              <w:t>e</w:t>
            </w:r>
            <w:r w:rsidRPr="00781584">
              <w:rPr>
                <w:rFonts w:ascii="Arial" w:hAnsi="Arial" w:cs="Arial"/>
                <w:b/>
                <w:spacing w:val="1"/>
              </w:rPr>
              <w:t>v</w:t>
            </w:r>
            <w:r w:rsidRPr="00781584">
              <w:rPr>
                <w:rFonts w:ascii="Arial" w:hAnsi="Arial" w:cs="Arial"/>
                <w:b/>
              </w:rPr>
              <w:t>e</w:t>
            </w:r>
            <w:r w:rsidRPr="00781584">
              <w:rPr>
                <w:rFonts w:ascii="Arial" w:hAnsi="Arial" w:cs="Arial"/>
                <w:b/>
                <w:spacing w:val="1"/>
              </w:rPr>
              <w:t>r</w:t>
            </w:r>
            <w:r w:rsidRPr="00781584">
              <w:rPr>
                <w:rFonts w:ascii="Arial" w:hAnsi="Arial" w:cs="Arial"/>
                <w:b/>
              </w:rPr>
              <w:t>,</w:t>
            </w:r>
            <w:r w:rsidRPr="00781584">
              <w:rPr>
                <w:rFonts w:ascii="Arial" w:hAnsi="Arial" w:cs="Arial"/>
                <w:b/>
                <w:spacing w:val="-7"/>
              </w:rPr>
              <w:t xml:space="preserve"> </w:t>
            </w:r>
            <w:r w:rsidRPr="00781584">
              <w:rPr>
                <w:rFonts w:ascii="Arial" w:hAnsi="Arial" w:cs="Arial"/>
                <w:b/>
                <w:spacing w:val="-1"/>
              </w:rPr>
              <w:t>s</w:t>
            </w:r>
            <w:r w:rsidRPr="00781584">
              <w:rPr>
                <w:rFonts w:ascii="Arial" w:hAnsi="Arial" w:cs="Arial"/>
                <w:b/>
              </w:rPr>
              <w:t>e</w:t>
            </w:r>
            <w:r w:rsidRPr="00781584">
              <w:rPr>
                <w:rFonts w:ascii="Arial" w:hAnsi="Arial" w:cs="Arial"/>
                <w:b/>
                <w:spacing w:val="1"/>
              </w:rPr>
              <w:t>v</w:t>
            </w:r>
            <w:r w:rsidRPr="00781584">
              <w:rPr>
                <w:rFonts w:ascii="Arial" w:hAnsi="Arial" w:cs="Arial"/>
                <w:b/>
              </w:rPr>
              <w:t>e</w:t>
            </w:r>
            <w:r w:rsidRPr="00781584">
              <w:rPr>
                <w:rFonts w:ascii="Arial" w:hAnsi="Arial" w:cs="Arial"/>
                <w:b/>
                <w:spacing w:val="1"/>
              </w:rPr>
              <w:t>ra</w:t>
            </w:r>
            <w:r w:rsidRPr="00781584">
              <w:rPr>
                <w:rFonts w:ascii="Arial" w:hAnsi="Arial" w:cs="Arial"/>
                <w:b/>
              </w:rPr>
              <w:t>l</w:t>
            </w:r>
            <w:r w:rsidRPr="00781584">
              <w:rPr>
                <w:rFonts w:ascii="Arial" w:hAnsi="Arial" w:cs="Arial"/>
                <w:b/>
                <w:spacing w:val="-6"/>
              </w:rPr>
              <w:t xml:space="preserve"> </w:t>
            </w:r>
            <w:r w:rsidRPr="00781584">
              <w:rPr>
                <w:rFonts w:ascii="Arial" w:hAnsi="Arial" w:cs="Arial"/>
                <w:b/>
              </w:rPr>
              <w:t>scien</w:t>
            </w:r>
            <w:r w:rsidRPr="00781584">
              <w:rPr>
                <w:rFonts w:ascii="Arial" w:hAnsi="Arial" w:cs="Arial"/>
                <w:b/>
                <w:spacing w:val="1"/>
              </w:rPr>
              <w:t>t</w:t>
            </w:r>
            <w:r w:rsidRPr="00781584">
              <w:rPr>
                <w:rFonts w:ascii="Arial" w:hAnsi="Arial" w:cs="Arial"/>
                <w:b/>
              </w:rPr>
              <w:t>ific</w:t>
            </w:r>
            <w:r w:rsidRPr="00781584">
              <w:rPr>
                <w:rFonts w:ascii="Arial" w:hAnsi="Arial" w:cs="Arial"/>
                <w:b/>
                <w:spacing w:val="-8"/>
              </w:rPr>
              <w:t xml:space="preserve"> </w:t>
            </w:r>
            <w:r w:rsidRPr="00781584">
              <w:rPr>
                <w:rFonts w:ascii="Arial" w:hAnsi="Arial" w:cs="Arial"/>
                <w:b/>
                <w:spacing w:val="-1"/>
              </w:rPr>
              <w:t>a</w:t>
            </w:r>
            <w:r w:rsidRPr="00781584">
              <w:rPr>
                <w:rFonts w:ascii="Arial" w:hAnsi="Arial" w:cs="Arial"/>
                <w:b/>
              </w:rPr>
              <w:t xml:space="preserve">nd </w:t>
            </w:r>
            <w:r w:rsidRPr="00781584">
              <w:rPr>
                <w:rFonts w:ascii="Arial" w:hAnsi="Arial" w:cs="Arial"/>
                <w:b/>
                <w:spacing w:val="-3"/>
              </w:rPr>
              <w:t>m</w:t>
            </w:r>
            <w:r w:rsidRPr="00781584">
              <w:rPr>
                <w:rFonts w:ascii="Arial" w:hAnsi="Arial" w:cs="Arial"/>
                <w:b/>
              </w:rPr>
              <w:t>e</w:t>
            </w:r>
            <w:r w:rsidRPr="00781584">
              <w:rPr>
                <w:rFonts w:ascii="Arial" w:hAnsi="Arial" w:cs="Arial"/>
                <w:b/>
                <w:spacing w:val="3"/>
              </w:rPr>
              <w:t>t</w:t>
            </w:r>
            <w:r w:rsidRPr="00781584">
              <w:rPr>
                <w:rFonts w:ascii="Arial" w:hAnsi="Arial" w:cs="Arial"/>
                <w:b/>
              </w:rPr>
              <w:t>h</w:t>
            </w:r>
            <w:r w:rsidRPr="00781584">
              <w:rPr>
                <w:rFonts w:ascii="Arial" w:hAnsi="Arial" w:cs="Arial"/>
                <w:b/>
                <w:spacing w:val="1"/>
              </w:rPr>
              <w:t>o</w:t>
            </w:r>
            <w:r w:rsidRPr="00781584">
              <w:rPr>
                <w:rFonts w:ascii="Arial" w:hAnsi="Arial" w:cs="Arial"/>
                <w:b/>
              </w:rPr>
              <w:t>d</w:t>
            </w:r>
            <w:r w:rsidRPr="00781584">
              <w:rPr>
                <w:rFonts w:ascii="Arial" w:hAnsi="Arial" w:cs="Arial"/>
                <w:b/>
                <w:spacing w:val="1"/>
              </w:rPr>
              <w:t>o</w:t>
            </w:r>
            <w:r w:rsidRPr="00781584">
              <w:rPr>
                <w:rFonts w:ascii="Arial" w:hAnsi="Arial" w:cs="Arial"/>
                <w:b/>
              </w:rPr>
              <w:t>l</w:t>
            </w:r>
            <w:r w:rsidRPr="00781584">
              <w:rPr>
                <w:rFonts w:ascii="Arial" w:hAnsi="Arial" w:cs="Arial"/>
                <w:b/>
                <w:spacing w:val="1"/>
              </w:rPr>
              <w:t>og</w:t>
            </w:r>
            <w:r w:rsidRPr="00781584">
              <w:rPr>
                <w:rFonts w:ascii="Arial" w:hAnsi="Arial" w:cs="Arial"/>
                <w:b/>
              </w:rPr>
              <w:t>ic</w:t>
            </w:r>
            <w:r w:rsidRPr="00781584">
              <w:rPr>
                <w:rFonts w:ascii="Arial" w:hAnsi="Arial" w:cs="Arial"/>
                <w:b/>
                <w:spacing w:val="1"/>
              </w:rPr>
              <w:t>a</w:t>
            </w:r>
            <w:r w:rsidRPr="00781584">
              <w:rPr>
                <w:rFonts w:ascii="Arial" w:hAnsi="Arial" w:cs="Arial"/>
                <w:b/>
              </w:rPr>
              <w:t>l</w:t>
            </w:r>
            <w:r w:rsidRPr="00781584">
              <w:rPr>
                <w:rFonts w:ascii="Arial" w:hAnsi="Arial" w:cs="Arial"/>
                <w:b/>
                <w:spacing w:val="-13"/>
              </w:rPr>
              <w:t xml:space="preserve"> </w:t>
            </w:r>
            <w:r w:rsidRPr="00781584">
              <w:rPr>
                <w:rFonts w:ascii="Arial" w:hAnsi="Arial" w:cs="Arial"/>
                <w:b/>
              </w:rPr>
              <w:t>is</w:t>
            </w:r>
            <w:r w:rsidRPr="00781584">
              <w:rPr>
                <w:rFonts w:ascii="Arial" w:hAnsi="Arial" w:cs="Arial"/>
                <w:b/>
                <w:spacing w:val="-1"/>
              </w:rPr>
              <w:t>s</w:t>
            </w:r>
            <w:r w:rsidRPr="00781584">
              <w:rPr>
                <w:rFonts w:ascii="Arial" w:hAnsi="Arial" w:cs="Arial"/>
                <w:b/>
              </w:rPr>
              <w:t>ues</w:t>
            </w:r>
            <w:r w:rsidRPr="00781584">
              <w:rPr>
                <w:rFonts w:ascii="Arial" w:hAnsi="Arial" w:cs="Arial"/>
                <w:b/>
                <w:spacing w:val="-3"/>
              </w:rPr>
              <w:t xml:space="preserve"> </w:t>
            </w:r>
            <w:r w:rsidRPr="00781584">
              <w:rPr>
                <w:rFonts w:ascii="Arial" w:hAnsi="Arial" w:cs="Arial"/>
                <w:b/>
                <w:spacing w:val="-1"/>
              </w:rPr>
              <w:t>s</w:t>
            </w:r>
            <w:r w:rsidRPr="00781584">
              <w:rPr>
                <w:rFonts w:ascii="Arial" w:hAnsi="Arial" w:cs="Arial"/>
                <w:b/>
              </w:rPr>
              <w:t>h</w:t>
            </w:r>
            <w:r w:rsidRPr="00781584">
              <w:rPr>
                <w:rFonts w:ascii="Arial" w:hAnsi="Arial" w:cs="Arial"/>
                <w:b/>
                <w:spacing w:val="1"/>
              </w:rPr>
              <w:t>o</w:t>
            </w:r>
            <w:r w:rsidRPr="00781584">
              <w:rPr>
                <w:rFonts w:ascii="Arial" w:hAnsi="Arial" w:cs="Arial"/>
                <w:b/>
              </w:rPr>
              <w:t>uld</w:t>
            </w:r>
            <w:r w:rsidRPr="00781584">
              <w:rPr>
                <w:rFonts w:ascii="Arial" w:hAnsi="Arial" w:cs="Arial"/>
                <w:b/>
                <w:spacing w:val="-4"/>
              </w:rPr>
              <w:t xml:space="preserve"> </w:t>
            </w:r>
            <w:r w:rsidRPr="00781584">
              <w:rPr>
                <w:rFonts w:ascii="Arial" w:hAnsi="Arial" w:cs="Arial"/>
                <w:b/>
              </w:rPr>
              <w:t>be</w:t>
            </w:r>
            <w:r w:rsidRPr="00781584">
              <w:rPr>
                <w:rFonts w:ascii="Arial" w:hAnsi="Arial" w:cs="Arial"/>
                <w:b/>
                <w:spacing w:val="-2"/>
              </w:rPr>
              <w:t xml:space="preserve"> </w:t>
            </w:r>
            <w:r w:rsidRPr="00781584">
              <w:rPr>
                <w:rFonts w:ascii="Arial" w:hAnsi="Arial" w:cs="Arial"/>
                <w:b/>
                <w:spacing w:val="1"/>
              </w:rPr>
              <w:t>a</w:t>
            </w:r>
            <w:r w:rsidRPr="00781584">
              <w:rPr>
                <w:rFonts w:ascii="Arial" w:hAnsi="Arial" w:cs="Arial"/>
                <w:b/>
              </w:rPr>
              <w:t>d</w:t>
            </w:r>
            <w:r w:rsidRPr="00781584">
              <w:rPr>
                <w:rFonts w:ascii="Arial" w:hAnsi="Arial" w:cs="Arial"/>
                <w:b/>
                <w:spacing w:val="-1"/>
              </w:rPr>
              <w:t>d</w:t>
            </w:r>
            <w:r w:rsidRPr="00781584">
              <w:rPr>
                <w:rFonts w:ascii="Arial" w:hAnsi="Arial" w:cs="Arial"/>
                <w:b/>
              </w:rPr>
              <w:t>r</w:t>
            </w:r>
            <w:r w:rsidRPr="00781584">
              <w:rPr>
                <w:rFonts w:ascii="Arial" w:hAnsi="Arial" w:cs="Arial"/>
                <w:b/>
                <w:spacing w:val="1"/>
              </w:rPr>
              <w:t>e</w:t>
            </w:r>
            <w:r w:rsidRPr="00781584">
              <w:rPr>
                <w:rFonts w:ascii="Arial" w:hAnsi="Arial" w:cs="Arial"/>
                <w:b/>
                <w:spacing w:val="-1"/>
              </w:rPr>
              <w:t>ss</w:t>
            </w:r>
            <w:r w:rsidRPr="00781584">
              <w:rPr>
                <w:rFonts w:ascii="Arial" w:hAnsi="Arial" w:cs="Arial"/>
                <w:b/>
                <w:spacing w:val="3"/>
              </w:rPr>
              <w:t>e</w:t>
            </w:r>
            <w:r w:rsidRPr="00781584">
              <w:rPr>
                <w:rFonts w:ascii="Arial" w:hAnsi="Arial" w:cs="Arial"/>
                <w:b/>
              </w:rPr>
              <w:t>d</w:t>
            </w:r>
            <w:r w:rsidRPr="00781584">
              <w:rPr>
                <w:rFonts w:ascii="Arial" w:hAnsi="Arial" w:cs="Arial"/>
                <w:b/>
                <w:spacing w:val="-9"/>
              </w:rPr>
              <w:t xml:space="preserve"> </w:t>
            </w:r>
            <w:r w:rsidRPr="00781584">
              <w:rPr>
                <w:rFonts w:ascii="Arial" w:hAnsi="Arial" w:cs="Arial"/>
                <w:b/>
              </w:rPr>
              <w:t>be</w:t>
            </w:r>
            <w:r w:rsidRPr="00781584">
              <w:rPr>
                <w:rFonts w:ascii="Arial" w:hAnsi="Arial" w:cs="Arial"/>
                <w:b/>
                <w:spacing w:val="1"/>
              </w:rPr>
              <w:t>fo</w:t>
            </w:r>
            <w:r w:rsidRPr="00781584">
              <w:rPr>
                <w:rFonts w:ascii="Arial" w:hAnsi="Arial" w:cs="Arial"/>
                <w:b/>
              </w:rPr>
              <w:t>re</w:t>
            </w:r>
            <w:r w:rsidRPr="00781584">
              <w:rPr>
                <w:rFonts w:ascii="Arial" w:hAnsi="Arial" w:cs="Arial"/>
                <w:b/>
                <w:spacing w:val="-4"/>
              </w:rPr>
              <w:t xml:space="preserve"> </w:t>
            </w:r>
            <w:r w:rsidRPr="00781584">
              <w:rPr>
                <w:rFonts w:ascii="Arial" w:hAnsi="Arial" w:cs="Arial"/>
                <w:b/>
                <w:spacing w:val="1"/>
              </w:rPr>
              <w:t>t</w:t>
            </w:r>
            <w:r w:rsidRPr="00781584">
              <w:rPr>
                <w:rFonts w:ascii="Arial" w:hAnsi="Arial" w:cs="Arial"/>
                <w:b/>
              </w:rPr>
              <w:t xml:space="preserve">he </w:t>
            </w:r>
            <w:r w:rsidRPr="00781584">
              <w:rPr>
                <w:rFonts w:ascii="Arial" w:hAnsi="Arial" w:cs="Arial"/>
                <w:b/>
                <w:spacing w:val="-5"/>
              </w:rPr>
              <w:t>m</w:t>
            </w:r>
            <w:r w:rsidRPr="00781584">
              <w:rPr>
                <w:rFonts w:ascii="Arial" w:hAnsi="Arial" w:cs="Arial"/>
                <w:b/>
                <w:spacing w:val="3"/>
              </w:rPr>
              <w:t>a</w:t>
            </w:r>
            <w:r w:rsidRPr="00781584">
              <w:rPr>
                <w:rFonts w:ascii="Arial" w:hAnsi="Arial" w:cs="Arial"/>
                <w:b/>
              </w:rPr>
              <w:t>n</w:t>
            </w:r>
            <w:r w:rsidRPr="00781584">
              <w:rPr>
                <w:rFonts w:ascii="Arial" w:hAnsi="Arial" w:cs="Arial"/>
                <w:b/>
                <w:spacing w:val="-1"/>
              </w:rPr>
              <w:t>us</w:t>
            </w:r>
            <w:r w:rsidRPr="00781584">
              <w:rPr>
                <w:rFonts w:ascii="Arial" w:hAnsi="Arial" w:cs="Arial"/>
                <w:b/>
              </w:rPr>
              <w:t>c</w:t>
            </w:r>
            <w:r w:rsidRPr="00781584">
              <w:rPr>
                <w:rFonts w:ascii="Arial" w:hAnsi="Arial" w:cs="Arial"/>
                <w:b/>
                <w:spacing w:val="1"/>
              </w:rPr>
              <w:t>r</w:t>
            </w:r>
            <w:r w:rsidRPr="00781584">
              <w:rPr>
                <w:rFonts w:ascii="Arial" w:hAnsi="Arial" w:cs="Arial"/>
                <w:b/>
                <w:spacing w:val="2"/>
              </w:rPr>
              <w:t>i</w:t>
            </w:r>
            <w:r w:rsidRPr="00781584">
              <w:rPr>
                <w:rFonts w:ascii="Arial" w:hAnsi="Arial" w:cs="Arial"/>
                <w:b/>
              </w:rPr>
              <w:t>pt c</w:t>
            </w:r>
            <w:r w:rsidRPr="00781584">
              <w:rPr>
                <w:rFonts w:ascii="Arial" w:hAnsi="Arial" w:cs="Arial"/>
                <w:b/>
                <w:spacing w:val="1"/>
              </w:rPr>
              <w:t>a</w:t>
            </w:r>
            <w:r w:rsidRPr="00781584">
              <w:rPr>
                <w:rFonts w:ascii="Arial" w:hAnsi="Arial" w:cs="Arial"/>
                <w:b/>
              </w:rPr>
              <w:t>n</w:t>
            </w:r>
            <w:r w:rsidRPr="00781584">
              <w:rPr>
                <w:rFonts w:ascii="Arial" w:hAnsi="Arial" w:cs="Arial"/>
                <w:b/>
                <w:spacing w:val="-3"/>
              </w:rPr>
              <w:t xml:space="preserve"> </w:t>
            </w:r>
            <w:r w:rsidRPr="00781584">
              <w:rPr>
                <w:rFonts w:ascii="Arial" w:hAnsi="Arial" w:cs="Arial"/>
                <w:b/>
              </w:rPr>
              <w:t>be</w:t>
            </w:r>
            <w:r w:rsidRPr="00781584">
              <w:rPr>
                <w:rFonts w:ascii="Arial" w:hAnsi="Arial" w:cs="Arial"/>
                <w:b/>
                <w:spacing w:val="-2"/>
              </w:rPr>
              <w:t xml:space="preserve"> </w:t>
            </w:r>
            <w:r w:rsidRPr="00781584">
              <w:rPr>
                <w:rFonts w:ascii="Arial" w:hAnsi="Arial" w:cs="Arial"/>
                <w:b/>
              </w:rPr>
              <w:t>c</w:t>
            </w:r>
            <w:r w:rsidRPr="00781584">
              <w:rPr>
                <w:rFonts w:ascii="Arial" w:hAnsi="Arial" w:cs="Arial"/>
                <w:b/>
                <w:spacing w:val="1"/>
              </w:rPr>
              <w:t>o</w:t>
            </w:r>
            <w:r w:rsidRPr="00781584">
              <w:rPr>
                <w:rFonts w:ascii="Arial" w:hAnsi="Arial" w:cs="Arial"/>
                <w:b/>
              </w:rPr>
              <w:t>n</w:t>
            </w:r>
            <w:r w:rsidRPr="00781584">
              <w:rPr>
                <w:rFonts w:ascii="Arial" w:hAnsi="Arial" w:cs="Arial"/>
                <w:b/>
                <w:spacing w:val="-1"/>
              </w:rPr>
              <w:t>s</w:t>
            </w:r>
            <w:r w:rsidRPr="00781584">
              <w:rPr>
                <w:rFonts w:ascii="Arial" w:hAnsi="Arial" w:cs="Arial"/>
                <w:b/>
              </w:rPr>
              <w:t>idered</w:t>
            </w:r>
            <w:r w:rsidRPr="00781584">
              <w:rPr>
                <w:rFonts w:ascii="Arial" w:hAnsi="Arial" w:cs="Arial"/>
                <w:b/>
                <w:spacing w:val="-9"/>
              </w:rPr>
              <w:t xml:space="preserve"> </w:t>
            </w:r>
            <w:r w:rsidRPr="00781584">
              <w:rPr>
                <w:rFonts w:ascii="Arial" w:hAnsi="Arial" w:cs="Arial"/>
                <w:b/>
                <w:spacing w:val="1"/>
              </w:rPr>
              <w:t>fo</w:t>
            </w:r>
            <w:r w:rsidRPr="00781584">
              <w:rPr>
                <w:rFonts w:ascii="Arial" w:hAnsi="Arial" w:cs="Arial"/>
                <w:b/>
              </w:rPr>
              <w:t>r</w:t>
            </w:r>
            <w:r w:rsidRPr="00781584">
              <w:rPr>
                <w:rFonts w:ascii="Arial" w:hAnsi="Arial" w:cs="Arial"/>
                <w:b/>
                <w:spacing w:val="-2"/>
              </w:rPr>
              <w:t xml:space="preserve"> </w:t>
            </w:r>
            <w:r w:rsidRPr="00781584">
              <w:rPr>
                <w:rFonts w:ascii="Arial" w:hAnsi="Arial" w:cs="Arial"/>
                <w:b/>
              </w:rPr>
              <w:t>p</w:t>
            </w:r>
            <w:r w:rsidRPr="00781584">
              <w:rPr>
                <w:rFonts w:ascii="Arial" w:hAnsi="Arial" w:cs="Arial"/>
                <w:b/>
                <w:spacing w:val="-1"/>
              </w:rPr>
              <w:t>u</w:t>
            </w:r>
            <w:r w:rsidRPr="00781584">
              <w:rPr>
                <w:rFonts w:ascii="Arial" w:hAnsi="Arial" w:cs="Arial"/>
                <w:b/>
                <w:spacing w:val="2"/>
              </w:rPr>
              <w:t>b</w:t>
            </w:r>
            <w:r w:rsidRPr="00781584">
              <w:rPr>
                <w:rFonts w:ascii="Arial" w:hAnsi="Arial" w:cs="Arial"/>
                <w:b/>
              </w:rPr>
              <w:t>li</w:t>
            </w:r>
            <w:r w:rsidRPr="00781584">
              <w:rPr>
                <w:rFonts w:ascii="Arial" w:hAnsi="Arial" w:cs="Arial"/>
                <w:b/>
                <w:spacing w:val="2"/>
              </w:rPr>
              <w:t>c</w:t>
            </w:r>
            <w:r w:rsidRPr="00781584">
              <w:rPr>
                <w:rFonts w:ascii="Arial" w:hAnsi="Arial" w:cs="Arial"/>
                <w:b/>
                <w:spacing w:val="1"/>
              </w:rPr>
              <w:t>at</w:t>
            </w:r>
            <w:r w:rsidRPr="00781584">
              <w:rPr>
                <w:rFonts w:ascii="Arial" w:hAnsi="Arial" w:cs="Arial"/>
                <w:b/>
              </w:rPr>
              <w:t>i</w:t>
            </w:r>
            <w:r w:rsidRPr="00781584">
              <w:rPr>
                <w:rFonts w:ascii="Arial" w:hAnsi="Arial" w:cs="Arial"/>
                <w:b/>
                <w:spacing w:val="1"/>
              </w:rPr>
              <w:t>o</w:t>
            </w:r>
            <w:r w:rsidRPr="00781584">
              <w:rPr>
                <w:rFonts w:ascii="Arial" w:hAnsi="Arial" w:cs="Arial"/>
                <w:b/>
              </w:rPr>
              <w:t>n.</w:t>
            </w:r>
          </w:p>
          <w:p w14:paraId="07A5E934" w14:textId="77777777" w:rsidR="00593C66" w:rsidRPr="00781584" w:rsidRDefault="00A408E1">
            <w:pPr>
              <w:spacing w:line="220" w:lineRule="exact"/>
              <w:ind w:left="103" w:right="101"/>
              <w:rPr>
                <w:rFonts w:ascii="Arial" w:hAnsi="Arial" w:cs="Arial"/>
              </w:rPr>
            </w:pPr>
            <w:r w:rsidRPr="00781584">
              <w:rPr>
                <w:rFonts w:ascii="Arial" w:hAnsi="Arial" w:cs="Arial"/>
                <w:b/>
              </w:rPr>
              <w:t>A</w:t>
            </w:r>
            <w:r w:rsidRPr="00781584">
              <w:rPr>
                <w:rFonts w:ascii="Arial" w:hAnsi="Arial" w:cs="Arial"/>
                <w:b/>
                <w:spacing w:val="2"/>
              </w:rPr>
              <w:t xml:space="preserve"> </w:t>
            </w:r>
            <w:r w:rsidRPr="00781584">
              <w:rPr>
                <w:rFonts w:ascii="Arial" w:hAnsi="Arial" w:cs="Arial"/>
                <w:b/>
                <w:spacing w:val="-5"/>
              </w:rPr>
              <w:t>m</w:t>
            </w:r>
            <w:r w:rsidRPr="00781584">
              <w:rPr>
                <w:rFonts w:ascii="Arial" w:hAnsi="Arial" w:cs="Arial"/>
                <w:b/>
                <w:spacing w:val="1"/>
              </w:rPr>
              <w:t>ajo</w:t>
            </w:r>
            <w:r w:rsidRPr="00781584">
              <w:rPr>
                <w:rFonts w:ascii="Arial" w:hAnsi="Arial" w:cs="Arial"/>
                <w:b/>
              </w:rPr>
              <w:t>r</w:t>
            </w:r>
            <w:r w:rsidRPr="00781584">
              <w:rPr>
                <w:rFonts w:ascii="Arial" w:hAnsi="Arial" w:cs="Arial"/>
                <w:b/>
                <w:spacing w:val="-4"/>
              </w:rPr>
              <w:t xml:space="preserve"> </w:t>
            </w:r>
            <w:r w:rsidRPr="00781584">
              <w:rPr>
                <w:rFonts w:ascii="Arial" w:hAnsi="Arial" w:cs="Arial"/>
                <w:b/>
              </w:rPr>
              <w:t>c</w:t>
            </w:r>
            <w:r w:rsidRPr="00781584">
              <w:rPr>
                <w:rFonts w:ascii="Arial" w:hAnsi="Arial" w:cs="Arial"/>
                <w:b/>
                <w:spacing w:val="1"/>
              </w:rPr>
              <w:t>o</w:t>
            </w:r>
            <w:r w:rsidRPr="00781584">
              <w:rPr>
                <w:rFonts w:ascii="Arial" w:hAnsi="Arial" w:cs="Arial"/>
                <w:b/>
              </w:rPr>
              <w:t>nce</w:t>
            </w:r>
            <w:r w:rsidRPr="00781584">
              <w:rPr>
                <w:rFonts w:ascii="Arial" w:hAnsi="Arial" w:cs="Arial"/>
                <w:b/>
                <w:spacing w:val="1"/>
              </w:rPr>
              <w:t>r</w:t>
            </w:r>
            <w:r w:rsidRPr="00781584">
              <w:rPr>
                <w:rFonts w:ascii="Arial" w:hAnsi="Arial" w:cs="Arial"/>
                <w:b/>
              </w:rPr>
              <w:t>n</w:t>
            </w:r>
            <w:r w:rsidRPr="00781584">
              <w:rPr>
                <w:rFonts w:ascii="Arial" w:hAnsi="Arial" w:cs="Arial"/>
                <w:b/>
                <w:spacing w:val="-7"/>
              </w:rPr>
              <w:t xml:space="preserve"> </w:t>
            </w:r>
            <w:r w:rsidRPr="00781584">
              <w:rPr>
                <w:rFonts w:ascii="Arial" w:hAnsi="Arial" w:cs="Arial"/>
                <w:b/>
              </w:rPr>
              <w:t>is</w:t>
            </w:r>
            <w:r w:rsidRPr="00781584">
              <w:rPr>
                <w:rFonts w:ascii="Arial" w:hAnsi="Arial" w:cs="Arial"/>
                <w:b/>
                <w:spacing w:val="-1"/>
              </w:rPr>
              <w:t xml:space="preserve"> </w:t>
            </w:r>
            <w:r w:rsidRPr="00781584">
              <w:rPr>
                <w:rFonts w:ascii="Arial" w:hAnsi="Arial" w:cs="Arial"/>
                <w:b/>
                <w:spacing w:val="1"/>
              </w:rPr>
              <w:t>t</w:t>
            </w:r>
            <w:r w:rsidRPr="00781584">
              <w:rPr>
                <w:rFonts w:ascii="Arial" w:hAnsi="Arial" w:cs="Arial"/>
                <w:b/>
              </w:rPr>
              <w:t>he</w:t>
            </w:r>
            <w:r w:rsidRPr="00781584">
              <w:rPr>
                <w:rFonts w:ascii="Arial" w:hAnsi="Arial" w:cs="Arial"/>
                <w:b/>
                <w:spacing w:val="-3"/>
              </w:rPr>
              <w:t xml:space="preserve"> </w:t>
            </w:r>
            <w:r w:rsidRPr="00781584">
              <w:rPr>
                <w:rFonts w:ascii="Arial" w:hAnsi="Arial" w:cs="Arial"/>
                <w:b/>
                <w:spacing w:val="1"/>
              </w:rPr>
              <w:t>a</w:t>
            </w:r>
            <w:r w:rsidRPr="00781584">
              <w:rPr>
                <w:rFonts w:ascii="Arial" w:hAnsi="Arial" w:cs="Arial"/>
                <w:b/>
              </w:rPr>
              <w:t>p</w:t>
            </w:r>
            <w:r w:rsidRPr="00781584">
              <w:rPr>
                <w:rFonts w:ascii="Arial" w:hAnsi="Arial" w:cs="Arial"/>
                <w:b/>
                <w:spacing w:val="-1"/>
              </w:rPr>
              <w:t>p</w:t>
            </w:r>
            <w:r w:rsidRPr="00781584">
              <w:rPr>
                <w:rFonts w:ascii="Arial" w:hAnsi="Arial" w:cs="Arial"/>
                <w:b/>
                <w:spacing w:val="2"/>
              </w:rPr>
              <w:t>li</w:t>
            </w:r>
            <w:r w:rsidRPr="00781584">
              <w:rPr>
                <w:rFonts w:ascii="Arial" w:hAnsi="Arial" w:cs="Arial"/>
                <w:b/>
              </w:rPr>
              <w:t>c</w:t>
            </w:r>
            <w:r w:rsidRPr="00781584">
              <w:rPr>
                <w:rFonts w:ascii="Arial" w:hAnsi="Arial" w:cs="Arial"/>
                <w:b/>
                <w:spacing w:val="1"/>
              </w:rPr>
              <w:t>at</w:t>
            </w:r>
            <w:r w:rsidRPr="00781584">
              <w:rPr>
                <w:rFonts w:ascii="Arial" w:hAnsi="Arial" w:cs="Arial"/>
                <w:b/>
              </w:rPr>
              <w:t>i</w:t>
            </w:r>
            <w:r w:rsidRPr="00781584">
              <w:rPr>
                <w:rFonts w:ascii="Arial" w:hAnsi="Arial" w:cs="Arial"/>
                <w:b/>
                <w:spacing w:val="4"/>
              </w:rPr>
              <w:t>o</w:t>
            </w:r>
            <w:r w:rsidRPr="00781584">
              <w:rPr>
                <w:rFonts w:ascii="Arial" w:hAnsi="Arial" w:cs="Arial"/>
                <w:b/>
              </w:rPr>
              <w:t>n</w:t>
            </w:r>
            <w:r w:rsidRPr="00781584">
              <w:rPr>
                <w:rFonts w:ascii="Arial" w:hAnsi="Arial" w:cs="Arial"/>
                <w:b/>
                <w:spacing w:val="-10"/>
              </w:rPr>
              <w:t xml:space="preserve"> </w:t>
            </w:r>
            <w:r w:rsidRPr="00781584">
              <w:rPr>
                <w:rFonts w:ascii="Arial" w:hAnsi="Arial" w:cs="Arial"/>
                <w:b/>
                <w:spacing w:val="1"/>
              </w:rPr>
              <w:t>a</w:t>
            </w:r>
            <w:r w:rsidRPr="00781584">
              <w:rPr>
                <w:rFonts w:ascii="Arial" w:hAnsi="Arial" w:cs="Arial"/>
                <w:b/>
              </w:rPr>
              <w:t>nd</w:t>
            </w:r>
            <w:r w:rsidRPr="00781584">
              <w:rPr>
                <w:rFonts w:ascii="Arial" w:hAnsi="Arial" w:cs="Arial"/>
                <w:b/>
                <w:spacing w:val="-4"/>
              </w:rPr>
              <w:t xml:space="preserve"> </w:t>
            </w:r>
            <w:r w:rsidRPr="00781584">
              <w:rPr>
                <w:rFonts w:ascii="Arial" w:hAnsi="Arial" w:cs="Arial"/>
                <w:b/>
              </w:rPr>
              <w:t>interpr</w:t>
            </w:r>
            <w:r w:rsidRPr="00781584">
              <w:rPr>
                <w:rFonts w:ascii="Arial" w:hAnsi="Arial" w:cs="Arial"/>
                <w:b/>
                <w:spacing w:val="1"/>
              </w:rPr>
              <w:t>etat</w:t>
            </w:r>
            <w:r w:rsidRPr="00781584">
              <w:rPr>
                <w:rFonts w:ascii="Arial" w:hAnsi="Arial" w:cs="Arial"/>
                <w:b/>
              </w:rPr>
              <w:t>i</w:t>
            </w:r>
            <w:r w:rsidRPr="00781584">
              <w:rPr>
                <w:rFonts w:ascii="Arial" w:hAnsi="Arial" w:cs="Arial"/>
                <w:b/>
                <w:spacing w:val="1"/>
              </w:rPr>
              <w:t>o</w:t>
            </w:r>
            <w:r w:rsidRPr="00781584">
              <w:rPr>
                <w:rFonts w:ascii="Arial" w:hAnsi="Arial" w:cs="Arial"/>
                <w:b/>
              </w:rPr>
              <w:t>n</w:t>
            </w:r>
            <w:r w:rsidRPr="00781584">
              <w:rPr>
                <w:rFonts w:ascii="Arial" w:hAnsi="Arial" w:cs="Arial"/>
                <w:b/>
                <w:spacing w:val="-12"/>
              </w:rPr>
              <w:t xml:space="preserve"> </w:t>
            </w:r>
            <w:r w:rsidRPr="00781584">
              <w:rPr>
                <w:rFonts w:ascii="Arial" w:hAnsi="Arial" w:cs="Arial"/>
                <w:b/>
                <w:spacing w:val="1"/>
              </w:rPr>
              <w:t>o</w:t>
            </w:r>
            <w:r w:rsidRPr="00781584">
              <w:rPr>
                <w:rFonts w:ascii="Arial" w:hAnsi="Arial" w:cs="Arial"/>
                <w:b/>
              </w:rPr>
              <w:t>f</w:t>
            </w:r>
            <w:r w:rsidRPr="00781584">
              <w:rPr>
                <w:rFonts w:ascii="Arial" w:hAnsi="Arial" w:cs="Arial"/>
                <w:b/>
                <w:spacing w:val="-3"/>
              </w:rPr>
              <w:t xml:space="preserve"> </w:t>
            </w:r>
            <w:r w:rsidRPr="00781584">
              <w:rPr>
                <w:rFonts w:ascii="Arial" w:hAnsi="Arial" w:cs="Arial"/>
                <w:b/>
              </w:rPr>
              <w:t>dive</w:t>
            </w:r>
            <w:r w:rsidRPr="00781584">
              <w:rPr>
                <w:rFonts w:ascii="Arial" w:hAnsi="Arial" w:cs="Arial"/>
                <w:b/>
                <w:spacing w:val="1"/>
              </w:rPr>
              <w:t>r</w:t>
            </w:r>
            <w:r w:rsidRPr="00781584">
              <w:rPr>
                <w:rFonts w:ascii="Arial" w:hAnsi="Arial" w:cs="Arial"/>
                <w:b/>
                <w:spacing w:val="-1"/>
              </w:rPr>
              <w:t>s</w:t>
            </w:r>
            <w:r w:rsidRPr="00781584">
              <w:rPr>
                <w:rFonts w:ascii="Arial" w:hAnsi="Arial" w:cs="Arial"/>
                <w:b/>
              </w:rPr>
              <w:t>ity in</w:t>
            </w:r>
            <w:r w:rsidRPr="00781584">
              <w:rPr>
                <w:rFonts w:ascii="Arial" w:hAnsi="Arial" w:cs="Arial"/>
                <w:b/>
                <w:spacing w:val="-1"/>
              </w:rPr>
              <w:t>d</w:t>
            </w:r>
            <w:r w:rsidRPr="00781584">
              <w:rPr>
                <w:rFonts w:ascii="Arial" w:hAnsi="Arial" w:cs="Arial"/>
                <w:b/>
              </w:rPr>
              <w:t>ices.</w:t>
            </w:r>
            <w:r w:rsidRPr="00781584">
              <w:rPr>
                <w:rFonts w:ascii="Arial" w:hAnsi="Arial" w:cs="Arial"/>
                <w:b/>
                <w:spacing w:val="-5"/>
              </w:rPr>
              <w:t xml:space="preserve"> </w:t>
            </w:r>
            <w:r w:rsidRPr="00781584">
              <w:rPr>
                <w:rFonts w:ascii="Arial" w:hAnsi="Arial" w:cs="Arial"/>
                <w:b/>
                <w:spacing w:val="2"/>
              </w:rPr>
              <w:t>Si</w:t>
            </w:r>
            <w:r w:rsidRPr="00781584">
              <w:rPr>
                <w:rFonts w:ascii="Arial" w:hAnsi="Arial" w:cs="Arial"/>
                <w:b/>
                <w:spacing w:val="-3"/>
              </w:rPr>
              <w:t>m</w:t>
            </w:r>
            <w:r w:rsidRPr="00781584">
              <w:rPr>
                <w:rFonts w:ascii="Arial" w:hAnsi="Arial" w:cs="Arial"/>
                <w:b/>
                <w:spacing w:val="2"/>
              </w:rPr>
              <w:t>p</w:t>
            </w:r>
            <w:r w:rsidRPr="00781584">
              <w:rPr>
                <w:rFonts w:ascii="Arial" w:hAnsi="Arial" w:cs="Arial"/>
                <w:b/>
                <w:spacing w:val="-1"/>
              </w:rPr>
              <w:t>s</w:t>
            </w:r>
            <w:r w:rsidRPr="00781584">
              <w:rPr>
                <w:rFonts w:ascii="Arial" w:hAnsi="Arial" w:cs="Arial"/>
                <w:b/>
                <w:spacing w:val="1"/>
              </w:rPr>
              <w:t>o</w:t>
            </w:r>
            <w:r w:rsidRPr="00781584">
              <w:rPr>
                <w:rFonts w:ascii="Arial" w:hAnsi="Arial" w:cs="Arial"/>
                <w:b/>
              </w:rPr>
              <w:t>n’s</w:t>
            </w:r>
            <w:r w:rsidRPr="00781584">
              <w:rPr>
                <w:rFonts w:ascii="Arial" w:hAnsi="Arial" w:cs="Arial"/>
                <w:b/>
                <w:spacing w:val="-9"/>
              </w:rPr>
              <w:t xml:space="preserve"> </w:t>
            </w:r>
            <w:r w:rsidRPr="00781584">
              <w:rPr>
                <w:rFonts w:ascii="Arial" w:hAnsi="Arial" w:cs="Arial"/>
                <w:b/>
              </w:rPr>
              <w:t>D</w:t>
            </w:r>
            <w:r w:rsidRPr="00781584">
              <w:rPr>
                <w:rFonts w:ascii="Arial" w:hAnsi="Arial" w:cs="Arial"/>
                <w:b/>
                <w:spacing w:val="3"/>
              </w:rPr>
              <w:t>o</w:t>
            </w:r>
            <w:r w:rsidRPr="00781584">
              <w:rPr>
                <w:rFonts w:ascii="Arial" w:hAnsi="Arial" w:cs="Arial"/>
                <w:b/>
                <w:spacing w:val="-3"/>
              </w:rPr>
              <w:t>m</w:t>
            </w:r>
            <w:r w:rsidRPr="00781584">
              <w:rPr>
                <w:rFonts w:ascii="Arial" w:hAnsi="Arial" w:cs="Arial"/>
                <w:b/>
                <w:spacing w:val="2"/>
              </w:rPr>
              <w:t>i</w:t>
            </w:r>
            <w:r w:rsidRPr="00781584">
              <w:rPr>
                <w:rFonts w:ascii="Arial" w:hAnsi="Arial" w:cs="Arial"/>
                <w:b/>
              </w:rPr>
              <w:t>n</w:t>
            </w:r>
            <w:r w:rsidRPr="00781584">
              <w:rPr>
                <w:rFonts w:ascii="Arial" w:hAnsi="Arial" w:cs="Arial"/>
                <w:b/>
                <w:spacing w:val="1"/>
              </w:rPr>
              <w:t>a</w:t>
            </w:r>
            <w:r w:rsidRPr="00781584">
              <w:rPr>
                <w:rFonts w:ascii="Arial" w:hAnsi="Arial" w:cs="Arial"/>
                <w:b/>
                <w:spacing w:val="2"/>
              </w:rPr>
              <w:t>n</w:t>
            </w:r>
            <w:r w:rsidRPr="00781584">
              <w:rPr>
                <w:rFonts w:ascii="Arial" w:hAnsi="Arial" w:cs="Arial"/>
                <w:b/>
              </w:rPr>
              <w:t>ce</w:t>
            </w:r>
            <w:r w:rsidRPr="00781584">
              <w:rPr>
                <w:rFonts w:ascii="Arial" w:hAnsi="Arial" w:cs="Arial"/>
                <w:b/>
                <w:spacing w:val="-9"/>
              </w:rPr>
              <w:t xml:space="preserve"> </w:t>
            </w:r>
            <w:r w:rsidRPr="00781584">
              <w:rPr>
                <w:rFonts w:ascii="Arial" w:hAnsi="Arial" w:cs="Arial"/>
                <w:b/>
                <w:spacing w:val="-1"/>
              </w:rPr>
              <w:t>I</w:t>
            </w:r>
            <w:r w:rsidRPr="00781584">
              <w:rPr>
                <w:rFonts w:ascii="Arial" w:hAnsi="Arial" w:cs="Arial"/>
                <w:b/>
              </w:rPr>
              <w:t>n</w:t>
            </w:r>
            <w:r w:rsidRPr="00781584">
              <w:rPr>
                <w:rFonts w:ascii="Arial" w:hAnsi="Arial" w:cs="Arial"/>
                <w:b/>
                <w:spacing w:val="-1"/>
              </w:rPr>
              <w:t>d</w:t>
            </w:r>
            <w:r w:rsidRPr="00781584">
              <w:rPr>
                <w:rFonts w:ascii="Arial" w:hAnsi="Arial" w:cs="Arial"/>
                <w:b/>
                <w:spacing w:val="3"/>
              </w:rPr>
              <w:t>e</w:t>
            </w:r>
            <w:r w:rsidRPr="00781584">
              <w:rPr>
                <w:rFonts w:ascii="Arial" w:hAnsi="Arial" w:cs="Arial"/>
                <w:b/>
              </w:rPr>
              <w:t>x</w:t>
            </w:r>
            <w:r w:rsidRPr="00781584">
              <w:rPr>
                <w:rFonts w:ascii="Arial" w:hAnsi="Arial" w:cs="Arial"/>
                <w:b/>
                <w:spacing w:val="-6"/>
              </w:rPr>
              <w:t xml:space="preserve"> </w:t>
            </w:r>
            <w:r w:rsidRPr="00781584">
              <w:rPr>
                <w:rFonts w:ascii="Arial" w:hAnsi="Arial" w:cs="Arial"/>
                <w:b/>
                <w:spacing w:val="2"/>
              </w:rPr>
              <w:t>w</w:t>
            </w:r>
            <w:r w:rsidRPr="00781584">
              <w:rPr>
                <w:rFonts w:ascii="Arial" w:hAnsi="Arial" w:cs="Arial"/>
                <w:b/>
                <w:spacing w:val="1"/>
              </w:rPr>
              <w:t>a</w:t>
            </w:r>
            <w:r w:rsidRPr="00781584">
              <w:rPr>
                <w:rFonts w:ascii="Arial" w:hAnsi="Arial" w:cs="Arial"/>
                <w:b/>
              </w:rPr>
              <w:t>s</w:t>
            </w:r>
            <w:r w:rsidRPr="00781584">
              <w:rPr>
                <w:rFonts w:ascii="Arial" w:hAnsi="Arial" w:cs="Arial"/>
                <w:b/>
                <w:spacing w:val="-3"/>
              </w:rPr>
              <w:t xml:space="preserve"> </w:t>
            </w:r>
            <w:r w:rsidRPr="00781584">
              <w:rPr>
                <w:rFonts w:ascii="Arial" w:hAnsi="Arial" w:cs="Arial"/>
                <w:b/>
              </w:rPr>
              <w:t>c</w:t>
            </w:r>
            <w:r w:rsidRPr="00781584">
              <w:rPr>
                <w:rFonts w:ascii="Arial" w:hAnsi="Arial" w:cs="Arial"/>
                <w:b/>
                <w:spacing w:val="1"/>
              </w:rPr>
              <w:t>a</w:t>
            </w:r>
            <w:r w:rsidRPr="00781584">
              <w:rPr>
                <w:rFonts w:ascii="Arial" w:hAnsi="Arial" w:cs="Arial"/>
                <w:b/>
              </w:rPr>
              <w:t>lcul</w:t>
            </w:r>
            <w:r w:rsidRPr="00781584">
              <w:rPr>
                <w:rFonts w:ascii="Arial" w:hAnsi="Arial" w:cs="Arial"/>
                <w:b/>
                <w:spacing w:val="1"/>
              </w:rPr>
              <w:t>at</w:t>
            </w:r>
            <w:r w:rsidRPr="00781584">
              <w:rPr>
                <w:rFonts w:ascii="Arial" w:hAnsi="Arial" w:cs="Arial"/>
                <w:b/>
              </w:rPr>
              <w:t>ed</w:t>
            </w:r>
            <w:r w:rsidRPr="00781584">
              <w:rPr>
                <w:rFonts w:ascii="Arial" w:hAnsi="Arial" w:cs="Arial"/>
                <w:b/>
                <w:spacing w:val="-9"/>
              </w:rPr>
              <w:t xml:space="preserve"> </w:t>
            </w:r>
            <w:r w:rsidRPr="00781584">
              <w:rPr>
                <w:rFonts w:ascii="Arial" w:hAnsi="Arial" w:cs="Arial"/>
                <w:b/>
              </w:rPr>
              <w:t>u</w:t>
            </w:r>
            <w:r w:rsidRPr="00781584">
              <w:rPr>
                <w:rFonts w:ascii="Arial" w:hAnsi="Arial" w:cs="Arial"/>
                <w:b/>
                <w:spacing w:val="-1"/>
              </w:rPr>
              <w:t>s</w:t>
            </w:r>
            <w:r w:rsidRPr="00781584">
              <w:rPr>
                <w:rFonts w:ascii="Arial" w:hAnsi="Arial" w:cs="Arial"/>
                <w:b/>
              </w:rPr>
              <w:t>i</w:t>
            </w:r>
            <w:r w:rsidRPr="00781584">
              <w:rPr>
                <w:rFonts w:ascii="Arial" w:hAnsi="Arial" w:cs="Arial"/>
                <w:b/>
                <w:spacing w:val="2"/>
              </w:rPr>
              <w:t>n</w:t>
            </w:r>
            <w:r w:rsidRPr="00781584">
              <w:rPr>
                <w:rFonts w:ascii="Arial" w:hAnsi="Arial" w:cs="Arial"/>
                <w:b/>
              </w:rPr>
              <w:t>g</w:t>
            </w:r>
            <w:r w:rsidRPr="00781584">
              <w:rPr>
                <w:rFonts w:ascii="Arial" w:hAnsi="Arial" w:cs="Arial"/>
                <w:b/>
                <w:spacing w:val="-4"/>
              </w:rPr>
              <w:t xml:space="preserve"> </w:t>
            </w:r>
            <w:r w:rsidRPr="00781584">
              <w:rPr>
                <w:rFonts w:ascii="Arial" w:hAnsi="Arial" w:cs="Arial"/>
                <w:b/>
                <w:spacing w:val="1"/>
              </w:rPr>
              <w:t>o</w:t>
            </w:r>
            <w:r w:rsidRPr="00781584">
              <w:rPr>
                <w:rFonts w:ascii="Arial" w:hAnsi="Arial" w:cs="Arial"/>
                <w:b/>
              </w:rPr>
              <w:t xml:space="preserve">nly </w:t>
            </w:r>
            <w:r w:rsidRPr="00781584">
              <w:rPr>
                <w:rFonts w:ascii="Arial" w:hAnsi="Arial" w:cs="Arial"/>
                <w:b/>
                <w:spacing w:val="-3"/>
              </w:rPr>
              <w:t>m</w:t>
            </w:r>
            <w:r w:rsidRPr="00781584">
              <w:rPr>
                <w:rFonts w:ascii="Arial" w:hAnsi="Arial" w:cs="Arial"/>
                <w:b/>
                <w:spacing w:val="1"/>
              </w:rPr>
              <w:t>a</w:t>
            </w:r>
            <w:r w:rsidRPr="00781584">
              <w:rPr>
                <w:rFonts w:ascii="Arial" w:hAnsi="Arial" w:cs="Arial"/>
                <w:b/>
              </w:rPr>
              <w:t>le</w:t>
            </w:r>
            <w:r w:rsidRPr="00781584">
              <w:rPr>
                <w:rFonts w:ascii="Arial" w:hAnsi="Arial" w:cs="Arial"/>
                <w:b/>
                <w:spacing w:val="-4"/>
              </w:rPr>
              <w:t xml:space="preserve"> </w:t>
            </w:r>
            <w:r w:rsidRPr="00781584">
              <w:rPr>
                <w:rFonts w:ascii="Arial" w:hAnsi="Arial" w:cs="Arial"/>
                <w:b/>
                <w:spacing w:val="1"/>
              </w:rPr>
              <w:t>a</w:t>
            </w:r>
            <w:r w:rsidRPr="00781584">
              <w:rPr>
                <w:rFonts w:ascii="Arial" w:hAnsi="Arial" w:cs="Arial"/>
                <w:b/>
              </w:rPr>
              <w:t>nd</w:t>
            </w:r>
            <w:r w:rsidRPr="00781584">
              <w:rPr>
                <w:rFonts w:ascii="Arial" w:hAnsi="Arial" w:cs="Arial"/>
                <w:b/>
                <w:spacing w:val="-4"/>
              </w:rPr>
              <w:t xml:space="preserve"> </w:t>
            </w:r>
            <w:r w:rsidRPr="00781584">
              <w:rPr>
                <w:rFonts w:ascii="Arial" w:hAnsi="Arial" w:cs="Arial"/>
                <w:b/>
                <w:spacing w:val="1"/>
              </w:rPr>
              <w:t>f</w:t>
            </w:r>
            <w:r w:rsidRPr="00781584">
              <w:rPr>
                <w:rFonts w:ascii="Arial" w:hAnsi="Arial" w:cs="Arial"/>
                <w:b/>
                <w:spacing w:val="3"/>
              </w:rPr>
              <w:t>e</w:t>
            </w:r>
            <w:r w:rsidRPr="00781584">
              <w:rPr>
                <w:rFonts w:ascii="Arial" w:hAnsi="Arial" w:cs="Arial"/>
                <w:b/>
                <w:spacing w:val="-3"/>
              </w:rPr>
              <w:t>m</w:t>
            </w:r>
            <w:r w:rsidRPr="00781584">
              <w:rPr>
                <w:rFonts w:ascii="Arial" w:hAnsi="Arial" w:cs="Arial"/>
                <w:b/>
                <w:spacing w:val="1"/>
              </w:rPr>
              <w:t>a</w:t>
            </w:r>
            <w:r w:rsidRPr="00781584">
              <w:rPr>
                <w:rFonts w:ascii="Arial" w:hAnsi="Arial" w:cs="Arial"/>
                <w:b/>
              </w:rPr>
              <w:t>le</w:t>
            </w:r>
            <w:r w:rsidRPr="00781584">
              <w:rPr>
                <w:rFonts w:ascii="Arial" w:hAnsi="Arial" w:cs="Arial"/>
                <w:b/>
                <w:spacing w:val="-6"/>
              </w:rPr>
              <w:t xml:space="preserve"> </w:t>
            </w:r>
            <w:r w:rsidRPr="00781584">
              <w:rPr>
                <w:rFonts w:ascii="Arial" w:hAnsi="Arial" w:cs="Arial"/>
                <w:b/>
              </w:rPr>
              <w:t>c</w:t>
            </w:r>
            <w:r w:rsidRPr="00781584">
              <w:rPr>
                <w:rFonts w:ascii="Arial" w:hAnsi="Arial" w:cs="Arial"/>
                <w:b/>
                <w:spacing w:val="1"/>
              </w:rPr>
              <w:t>o</w:t>
            </w:r>
            <w:r w:rsidRPr="00781584">
              <w:rPr>
                <w:rFonts w:ascii="Arial" w:hAnsi="Arial" w:cs="Arial"/>
                <w:b/>
              </w:rPr>
              <w:t>u</w:t>
            </w:r>
            <w:r w:rsidRPr="00781584">
              <w:rPr>
                <w:rFonts w:ascii="Arial" w:hAnsi="Arial" w:cs="Arial"/>
                <w:b/>
                <w:spacing w:val="-1"/>
              </w:rPr>
              <w:t>n</w:t>
            </w:r>
            <w:r w:rsidRPr="00781584">
              <w:rPr>
                <w:rFonts w:ascii="Arial" w:hAnsi="Arial" w:cs="Arial"/>
                <w:b/>
                <w:spacing w:val="3"/>
              </w:rPr>
              <w:t>t</w:t>
            </w:r>
            <w:r w:rsidRPr="00781584">
              <w:rPr>
                <w:rFonts w:ascii="Arial" w:hAnsi="Arial" w:cs="Arial"/>
                <w:b/>
              </w:rPr>
              <w:t>s</w:t>
            </w:r>
            <w:r w:rsidRPr="00781584">
              <w:rPr>
                <w:rFonts w:ascii="Arial" w:hAnsi="Arial" w:cs="Arial"/>
                <w:b/>
                <w:spacing w:val="-6"/>
              </w:rPr>
              <w:t xml:space="preserve"> </w:t>
            </w:r>
            <w:r w:rsidRPr="00781584">
              <w:rPr>
                <w:rFonts w:ascii="Arial" w:hAnsi="Arial" w:cs="Arial"/>
                <w:b/>
                <w:spacing w:val="1"/>
              </w:rPr>
              <w:t>o</w:t>
            </w:r>
            <w:r w:rsidRPr="00781584">
              <w:rPr>
                <w:rFonts w:ascii="Arial" w:hAnsi="Arial" w:cs="Arial"/>
                <w:b/>
              </w:rPr>
              <w:t>f</w:t>
            </w:r>
            <w:r w:rsidRPr="00781584">
              <w:rPr>
                <w:rFonts w:ascii="Arial" w:hAnsi="Arial" w:cs="Arial"/>
                <w:b/>
                <w:spacing w:val="-1"/>
              </w:rPr>
              <w:t xml:space="preserve"> </w:t>
            </w:r>
            <w:r w:rsidRPr="00781584">
              <w:rPr>
                <w:rFonts w:ascii="Arial" w:hAnsi="Arial" w:cs="Arial"/>
                <w:b/>
              </w:rPr>
              <w:t>a</w:t>
            </w:r>
            <w:r w:rsidRPr="00781584">
              <w:rPr>
                <w:rFonts w:ascii="Arial" w:hAnsi="Arial" w:cs="Arial"/>
                <w:b/>
                <w:spacing w:val="-2"/>
              </w:rPr>
              <w:t xml:space="preserve"> </w:t>
            </w:r>
            <w:r w:rsidRPr="00781584">
              <w:rPr>
                <w:rFonts w:ascii="Arial" w:hAnsi="Arial" w:cs="Arial"/>
                <w:b/>
                <w:spacing w:val="-1"/>
              </w:rPr>
              <w:t>s</w:t>
            </w:r>
            <w:r w:rsidRPr="00781584">
              <w:rPr>
                <w:rFonts w:ascii="Arial" w:hAnsi="Arial" w:cs="Arial"/>
                <w:b/>
              </w:rPr>
              <w:t>ingle</w:t>
            </w:r>
            <w:r w:rsidRPr="00781584">
              <w:rPr>
                <w:rFonts w:ascii="Arial" w:hAnsi="Arial" w:cs="Arial"/>
                <w:b/>
                <w:spacing w:val="-5"/>
              </w:rPr>
              <w:t xml:space="preserve"> </w:t>
            </w:r>
            <w:r w:rsidRPr="00781584">
              <w:rPr>
                <w:rFonts w:ascii="Arial" w:hAnsi="Arial" w:cs="Arial"/>
                <w:b/>
                <w:spacing w:val="-1"/>
              </w:rPr>
              <w:t>s</w:t>
            </w:r>
            <w:r w:rsidRPr="00781584">
              <w:rPr>
                <w:rFonts w:ascii="Arial" w:hAnsi="Arial" w:cs="Arial"/>
                <w:b/>
              </w:rPr>
              <w:t>pe</w:t>
            </w:r>
            <w:r w:rsidRPr="00781584">
              <w:rPr>
                <w:rFonts w:ascii="Arial" w:hAnsi="Arial" w:cs="Arial"/>
                <w:b/>
                <w:spacing w:val="3"/>
              </w:rPr>
              <w:t>c</w:t>
            </w:r>
            <w:r w:rsidRPr="00781584">
              <w:rPr>
                <w:rFonts w:ascii="Arial" w:hAnsi="Arial" w:cs="Arial"/>
                <w:b/>
              </w:rPr>
              <w:t>ies,</w:t>
            </w:r>
            <w:r w:rsidRPr="00781584">
              <w:rPr>
                <w:rFonts w:ascii="Arial" w:hAnsi="Arial" w:cs="Arial"/>
                <w:b/>
                <w:spacing w:val="-6"/>
              </w:rPr>
              <w:t xml:space="preserve"> </w:t>
            </w:r>
            <w:r w:rsidRPr="00781584">
              <w:rPr>
                <w:rFonts w:ascii="Arial" w:hAnsi="Arial" w:cs="Arial"/>
                <w:b/>
                <w:spacing w:val="2"/>
              </w:rPr>
              <w:t>w</w:t>
            </w:r>
            <w:r w:rsidRPr="00781584">
              <w:rPr>
                <w:rFonts w:ascii="Arial" w:hAnsi="Arial" w:cs="Arial"/>
                <w:b/>
              </w:rPr>
              <w:t>hich</w:t>
            </w:r>
            <w:r w:rsidRPr="00781584">
              <w:rPr>
                <w:rFonts w:ascii="Arial" w:hAnsi="Arial" w:cs="Arial"/>
                <w:b/>
                <w:spacing w:val="-5"/>
              </w:rPr>
              <w:t xml:space="preserve"> </w:t>
            </w:r>
            <w:r w:rsidRPr="00781584">
              <w:rPr>
                <w:rFonts w:ascii="Arial" w:hAnsi="Arial" w:cs="Arial"/>
                <w:b/>
              </w:rPr>
              <w:t>d</w:t>
            </w:r>
            <w:r w:rsidRPr="00781584">
              <w:rPr>
                <w:rFonts w:ascii="Arial" w:hAnsi="Arial" w:cs="Arial"/>
                <w:b/>
                <w:spacing w:val="1"/>
              </w:rPr>
              <w:t>o</w:t>
            </w:r>
            <w:r w:rsidRPr="00781584">
              <w:rPr>
                <w:rFonts w:ascii="Arial" w:hAnsi="Arial" w:cs="Arial"/>
                <w:b/>
              </w:rPr>
              <w:t>es</w:t>
            </w:r>
            <w:r w:rsidRPr="00781584">
              <w:rPr>
                <w:rFonts w:ascii="Arial" w:hAnsi="Arial" w:cs="Arial"/>
                <w:b/>
                <w:spacing w:val="-4"/>
              </w:rPr>
              <w:t xml:space="preserve"> </w:t>
            </w:r>
            <w:r w:rsidRPr="00781584">
              <w:rPr>
                <w:rFonts w:ascii="Arial" w:hAnsi="Arial" w:cs="Arial"/>
                <w:b/>
              </w:rPr>
              <w:t>n</w:t>
            </w:r>
            <w:r w:rsidRPr="00781584">
              <w:rPr>
                <w:rFonts w:ascii="Arial" w:hAnsi="Arial" w:cs="Arial"/>
                <w:b/>
                <w:spacing w:val="3"/>
              </w:rPr>
              <w:t>o</w:t>
            </w:r>
            <w:r w:rsidRPr="00781584">
              <w:rPr>
                <w:rFonts w:ascii="Arial" w:hAnsi="Arial" w:cs="Arial"/>
                <w:b/>
              </w:rPr>
              <w:t>t</w:t>
            </w:r>
            <w:r w:rsidRPr="00781584">
              <w:rPr>
                <w:rFonts w:ascii="Arial" w:hAnsi="Arial" w:cs="Arial"/>
                <w:b/>
                <w:spacing w:val="-2"/>
              </w:rPr>
              <w:t xml:space="preserve"> </w:t>
            </w:r>
            <w:r w:rsidRPr="00781584">
              <w:rPr>
                <w:rFonts w:ascii="Arial" w:hAnsi="Arial" w:cs="Arial"/>
                <w:b/>
              </w:rPr>
              <w:t>r</w:t>
            </w:r>
            <w:r w:rsidRPr="00781584">
              <w:rPr>
                <w:rFonts w:ascii="Arial" w:hAnsi="Arial" w:cs="Arial"/>
                <w:b/>
                <w:spacing w:val="1"/>
              </w:rPr>
              <w:t>ef</w:t>
            </w:r>
            <w:r w:rsidRPr="00781584">
              <w:rPr>
                <w:rFonts w:ascii="Arial" w:hAnsi="Arial" w:cs="Arial"/>
                <w:b/>
              </w:rPr>
              <w:t>lect c</w:t>
            </w:r>
            <w:r w:rsidRPr="00781584">
              <w:rPr>
                <w:rFonts w:ascii="Arial" w:hAnsi="Arial" w:cs="Arial"/>
                <w:b/>
                <w:spacing w:val="4"/>
              </w:rPr>
              <w:t>o</w:t>
            </w:r>
            <w:r w:rsidRPr="00781584">
              <w:rPr>
                <w:rFonts w:ascii="Arial" w:hAnsi="Arial" w:cs="Arial"/>
                <w:b/>
              </w:rPr>
              <w:t>m</w:t>
            </w:r>
            <w:r w:rsidRPr="00781584">
              <w:rPr>
                <w:rFonts w:ascii="Arial" w:hAnsi="Arial" w:cs="Arial"/>
                <w:b/>
                <w:spacing w:val="-3"/>
              </w:rPr>
              <w:t>m</w:t>
            </w:r>
            <w:r w:rsidRPr="00781584">
              <w:rPr>
                <w:rFonts w:ascii="Arial" w:hAnsi="Arial" w:cs="Arial"/>
                <w:b/>
              </w:rPr>
              <w:t>u</w:t>
            </w:r>
            <w:r w:rsidRPr="00781584">
              <w:rPr>
                <w:rFonts w:ascii="Arial" w:hAnsi="Arial" w:cs="Arial"/>
                <w:b/>
                <w:spacing w:val="-1"/>
              </w:rPr>
              <w:t>n</w:t>
            </w:r>
            <w:r w:rsidRPr="00781584">
              <w:rPr>
                <w:rFonts w:ascii="Arial" w:hAnsi="Arial" w:cs="Arial"/>
                <w:b/>
              </w:rPr>
              <w:t>it</w:t>
            </w:r>
            <w:r w:rsidRPr="00781584">
              <w:rPr>
                <w:rFonts w:ascii="Arial" w:hAnsi="Arial" w:cs="Arial"/>
                <w:b/>
                <w:spacing w:val="2"/>
              </w:rPr>
              <w:t>y</w:t>
            </w:r>
            <w:r w:rsidRPr="00781584">
              <w:rPr>
                <w:rFonts w:ascii="Arial" w:hAnsi="Arial" w:cs="Arial"/>
                <w:b/>
                <w:spacing w:val="1"/>
              </w:rPr>
              <w:t>-</w:t>
            </w:r>
            <w:r w:rsidRPr="00781584">
              <w:rPr>
                <w:rFonts w:ascii="Arial" w:hAnsi="Arial" w:cs="Arial"/>
                <w:b/>
              </w:rPr>
              <w:t>le</w:t>
            </w:r>
            <w:r w:rsidRPr="00781584">
              <w:rPr>
                <w:rFonts w:ascii="Arial" w:hAnsi="Arial" w:cs="Arial"/>
                <w:b/>
                <w:spacing w:val="1"/>
              </w:rPr>
              <w:t>v</w:t>
            </w:r>
            <w:r w:rsidRPr="00781584">
              <w:rPr>
                <w:rFonts w:ascii="Arial" w:hAnsi="Arial" w:cs="Arial"/>
                <w:b/>
              </w:rPr>
              <w:t>el</w:t>
            </w:r>
            <w:r w:rsidRPr="00781584">
              <w:rPr>
                <w:rFonts w:ascii="Arial" w:hAnsi="Arial" w:cs="Arial"/>
                <w:b/>
                <w:spacing w:val="-14"/>
              </w:rPr>
              <w:t xml:space="preserve"> </w:t>
            </w:r>
            <w:r w:rsidRPr="00781584">
              <w:rPr>
                <w:rFonts w:ascii="Arial" w:hAnsi="Arial" w:cs="Arial"/>
                <w:b/>
              </w:rPr>
              <w:t>d</w:t>
            </w:r>
            <w:r w:rsidRPr="00781584">
              <w:rPr>
                <w:rFonts w:ascii="Arial" w:hAnsi="Arial" w:cs="Arial"/>
                <w:b/>
                <w:spacing w:val="3"/>
              </w:rPr>
              <w:t>o</w:t>
            </w:r>
            <w:r w:rsidRPr="00781584">
              <w:rPr>
                <w:rFonts w:ascii="Arial" w:hAnsi="Arial" w:cs="Arial"/>
                <w:b/>
                <w:spacing w:val="-3"/>
              </w:rPr>
              <w:t>m</w:t>
            </w:r>
            <w:r w:rsidRPr="00781584">
              <w:rPr>
                <w:rFonts w:ascii="Arial" w:hAnsi="Arial" w:cs="Arial"/>
                <w:b/>
              </w:rPr>
              <w:t>inance</w:t>
            </w:r>
            <w:r w:rsidRPr="00781584">
              <w:rPr>
                <w:rFonts w:ascii="Arial" w:hAnsi="Arial" w:cs="Arial"/>
                <w:b/>
                <w:spacing w:val="-6"/>
              </w:rPr>
              <w:t xml:space="preserve"> </w:t>
            </w:r>
            <w:r w:rsidRPr="00781584">
              <w:rPr>
                <w:rFonts w:ascii="Arial" w:hAnsi="Arial" w:cs="Arial"/>
                <w:b/>
                <w:spacing w:val="1"/>
              </w:rPr>
              <w:t>o</w:t>
            </w:r>
            <w:r w:rsidRPr="00781584">
              <w:rPr>
                <w:rFonts w:ascii="Arial" w:hAnsi="Arial" w:cs="Arial"/>
                <w:b/>
              </w:rPr>
              <w:t>r</w:t>
            </w:r>
            <w:r w:rsidRPr="00781584">
              <w:rPr>
                <w:rFonts w:ascii="Arial" w:hAnsi="Arial" w:cs="Arial"/>
                <w:b/>
                <w:spacing w:val="-1"/>
              </w:rPr>
              <w:t xml:space="preserve"> </w:t>
            </w:r>
            <w:r w:rsidRPr="00781584">
              <w:rPr>
                <w:rFonts w:ascii="Arial" w:hAnsi="Arial" w:cs="Arial"/>
                <w:b/>
              </w:rPr>
              <w:t>dive</w:t>
            </w:r>
            <w:r w:rsidRPr="00781584">
              <w:rPr>
                <w:rFonts w:ascii="Arial" w:hAnsi="Arial" w:cs="Arial"/>
                <w:b/>
                <w:spacing w:val="1"/>
              </w:rPr>
              <w:t>r</w:t>
            </w:r>
            <w:r w:rsidRPr="00781584">
              <w:rPr>
                <w:rFonts w:ascii="Arial" w:hAnsi="Arial" w:cs="Arial"/>
                <w:b/>
                <w:spacing w:val="-1"/>
              </w:rPr>
              <w:t>s</w:t>
            </w:r>
            <w:r w:rsidRPr="00781584">
              <w:rPr>
                <w:rFonts w:ascii="Arial" w:hAnsi="Arial" w:cs="Arial"/>
                <w:b/>
              </w:rPr>
              <w:t>it</w:t>
            </w:r>
            <w:r w:rsidRPr="00781584">
              <w:rPr>
                <w:rFonts w:ascii="Arial" w:hAnsi="Arial" w:cs="Arial"/>
                <w:b/>
                <w:spacing w:val="1"/>
              </w:rPr>
              <w:t>y</w:t>
            </w:r>
            <w:r w:rsidRPr="00781584">
              <w:rPr>
                <w:rFonts w:ascii="Arial" w:hAnsi="Arial" w:cs="Arial"/>
                <w:b/>
              </w:rPr>
              <w:t>.</w:t>
            </w:r>
            <w:r w:rsidRPr="00781584">
              <w:rPr>
                <w:rFonts w:ascii="Arial" w:hAnsi="Arial" w:cs="Arial"/>
                <w:b/>
                <w:spacing w:val="-7"/>
              </w:rPr>
              <w:t xml:space="preserve"> </w:t>
            </w:r>
            <w:r w:rsidRPr="00781584">
              <w:rPr>
                <w:rFonts w:ascii="Arial" w:hAnsi="Arial" w:cs="Arial"/>
                <w:b/>
              </w:rPr>
              <w:t>Di</w:t>
            </w:r>
            <w:r w:rsidRPr="00781584">
              <w:rPr>
                <w:rFonts w:ascii="Arial" w:hAnsi="Arial" w:cs="Arial"/>
                <w:b/>
                <w:spacing w:val="1"/>
              </w:rPr>
              <w:t>v</w:t>
            </w:r>
            <w:r w:rsidRPr="00781584">
              <w:rPr>
                <w:rFonts w:ascii="Arial" w:hAnsi="Arial" w:cs="Arial"/>
                <w:b/>
              </w:rPr>
              <w:t>e</w:t>
            </w:r>
            <w:r w:rsidRPr="00781584">
              <w:rPr>
                <w:rFonts w:ascii="Arial" w:hAnsi="Arial" w:cs="Arial"/>
                <w:b/>
                <w:spacing w:val="1"/>
              </w:rPr>
              <w:t>r</w:t>
            </w:r>
            <w:r w:rsidRPr="00781584">
              <w:rPr>
                <w:rFonts w:ascii="Arial" w:hAnsi="Arial" w:cs="Arial"/>
                <w:b/>
                <w:spacing w:val="-1"/>
              </w:rPr>
              <w:t>s</w:t>
            </w:r>
            <w:r w:rsidRPr="00781584">
              <w:rPr>
                <w:rFonts w:ascii="Arial" w:hAnsi="Arial" w:cs="Arial"/>
                <w:b/>
              </w:rPr>
              <w:t>ity</w:t>
            </w:r>
            <w:r w:rsidRPr="00781584">
              <w:rPr>
                <w:rFonts w:ascii="Arial" w:hAnsi="Arial" w:cs="Arial"/>
                <w:b/>
                <w:spacing w:val="-7"/>
              </w:rPr>
              <w:t xml:space="preserve"> </w:t>
            </w:r>
            <w:r w:rsidRPr="00781584">
              <w:rPr>
                <w:rFonts w:ascii="Arial" w:hAnsi="Arial" w:cs="Arial"/>
                <w:b/>
              </w:rPr>
              <w:t>in</w:t>
            </w:r>
            <w:r w:rsidRPr="00781584">
              <w:rPr>
                <w:rFonts w:ascii="Arial" w:hAnsi="Arial" w:cs="Arial"/>
                <w:b/>
                <w:spacing w:val="-1"/>
              </w:rPr>
              <w:t>d</w:t>
            </w:r>
            <w:r w:rsidRPr="00781584">
              <w:rPr>
                <w:rFonts w:ascii="Arial" w:hAnsi="Arial" w:cs="Arial"/>
                <w:b/>
              </w:rPr>
              <w:t>ices</w:t>
            </w:r>
            <w:r w:rsidRPr="00781584">
              <w:rPr>
                <w:rFonts w:ascii="Arial" w:hAnsi="Arial" w:cs="Arial"/>
                <w:b/>
                <w:spacing w:val="-6"/>
              </w:rPr>
              <w:t xml:space="preserve"> </w:t>
            </w:r>
            <w:r w:rsidRPr="00781584">
              <w:rPr>
                <w:rFonts w:ascii="Arial" w:hAnsi="Arial" w:cs="Arial"/>
                <w:b/>
              </w:rPr>
              <w:t>s</w:t>
            </w:r>
            <w:r w:rsidRPr="00781584">
              <w:rPr>
                <w:rFonts w:ascii="Arial" w:hAnsi="Arial" w:cs="Arial"/>
                <w:b/>
                <w:spacing w:val="-1"/>
              </w:rPr>
              <w:t>h</w:t>
            </w:r>
            <w:r w:rsidRPr="00781584">
              <w:rPr>
                <w:rFonts w:ascii="Arial" w:hAnsi="Arial" w:cs="Arial"/>
                <w:b/>
                <w:spacing w:val="1"/>
              </w:rPr>
              <w:t>o</w:t>
            </w:r>
            <w:r w:rsidRPr="00781584">
              <w:rPr>
                <w:rFonts w:ascii="Arial" w:hAnsi="Arial" w:cs="Arial"/>
                <w:b/>
              </w:rPr>
              <w:t>u</w:t>
            </w:r>
            <w:r w:rsidRPr="00781584">
              <w:rPr>
                <w:rFonts w:ascii="Arial" w:hAnsi="Arial" w:cs="Arial"/>
                <w:b/>
                <w:spacing w:val="2"/>
              </w:rPr>
              <w:t>l</w:t>
            </w:r>
            <w:r w:rsidRPr="00781584">
              <w:rPr>
                <w:rFonts w:ascii="Arial" w:hAnsi="Arial" w:cs="Arial"/>
                <w:b/>
              </w:rPr>
              <w:t>d be</w:t>
            </w:r>
            <w:r w:rsidRPr="00781584">
              <w:rPr>
                <w:rFonts w:ascii="Arial" w:hAnsi="Arial" w:cs="Arial"/>
                <w:b/>
                <w:spacing w:val="-2"/>
              </w:rPr>
              <w:t xml:space="preserve"> </w:t>
            </w:r>
            <w:r w:rsidRPr="00781584">
              <w:rPr>
                <w:rFonts w:ascii="Arial" w:hAnsi="Arial" w:cs="Arial"/>
                <w:b/>
                <w:spacing w:val="1"/>
              </w:rPr>
              <w:t>a</w:t>
            </w:r>
            <w:r w:rsidRPr="00781584">
              <w:rPr>
                <w:rFonts w:ascii="Arial" w:hAnsi="Arial" w:cs="Arial"/>
                <w:b/>
              </w:rPr>
              <w:t>p</w:t>
            </w:r>
            <w:r w:rsidRPr="00781584">
              <w:rPr>
                <w:rFonts w:ascii="Arial" w:hAnsi="Arial" w:cs="Arial"/>
                <w:b/>
                <w:spacing w:val="-1"/>
              </w:rPr>
              <w:t>p</w:t>
            </w:r>
            <w:r w:rsidRPr="00781584">
              <w:rPr>
                <w:rFonts w:ascii="Arial" w:hAnsi="Arial" w:cs="Arial"/>
                <w:b/>
              </w:rPr>
              <w:t>lied</w:t>
            </w:r>
            <w:r w:rsidRPr="00781584">
              <w:rPr>
                <w:rFonts w:ascii="Arial" w:hAnsi="Arial" w:cs="Arial"/>
                <w:b/>
                <w:spacing w:val="-6"/>
              </w:rPr>
              <w:t xml:space="preserve"> </w:t>
            </w:r>
            <w:r w:rsidRPr="00781584">
              <w:rPr>
                <w:rFonts w:ascii="Arial" w:hAnsi="Arial" w:cs="Arial"/>
                <w:b/>
                <w:spacing w:val="1"/>
              </w:rPr>
              <w:t>a</w:t>
            </w:r>
            <w:r w:rsidRPr="00781584">
              <w:rPr>
                <w:rFonts w:ascii="Arial" w:hAnsi="Arial" w:cs="Arial"/>
                <w:b/>
              </w:rPr>
              <w:t>c</w:t>
            </w:r>
            <w:r w:rsidRPr="00781584">
              <w:rPr>
                <w:rFonts w:ascii="Arial" w:hAnsi="Arial" w:cs="Arial"/>
                <w:b/>
                <w:spacing w:val="1"/>
              </w:rPr>
              <w:t>ro</w:t>
            </w:r>
            <w:r w:rsidRPr="00781584">
              <w:rPr>
                <w:rFonts w:ascii="Arial" w:hAnsi="Arial" w:cs="Arial"/>
                <w:b/>
                <w:spacing w:val="-1"/>
              </w:rPr>
              <w:t>s</w:t>
            </w:r>
            <w:r w:rsidRPr="00781584">
              <w:rPr>
                <w:rFonts w:ascii="Arial" w:hAnsi="Arial" w:cs="Arial"/>
                <w:b/>
              </w:rPr>
              <w:t>s</w:t>
            </w:r>
            <w:r w:rsidRPr="00781584">
              <w:rPr>
                <w:rFonts w:ascii="Arial" w:hAnsi="Arial" w:cs="Arial"/>
                <w:b/>
                <w:spacing w:val="-3"/>
              </w:rPr>
              <w:t xml:space="preserve"> m</w:t>
            </w:r>
            <w:r w:rsidRPr="00781584">
              <w:rPr>
                <w:rFonts w:ascii="Arial" w:hAnsi="Arial" w:cs="Arial"/>
                <w:b/>
                <w:spacing w:val="2"/>
              </w:rPr>
              <w:t>u</w:t>
            </w:r>
            <w:r w:rsidRPr="00781584">
              <w:rPr>
                <w:rFonts w:ascii="Arial" w:hAnsi="Arial" w:cs="Arial"/>
                <w:b/>
              </w:rPr>
              <w:t>ltip</w:t>
            </w:r>
            <w:r w:rsidRPr="00781584">
              <w:rPr>
                <w:rFonts w:ascii="Arial" w:hAnsi="Arial" w:cs="Arial"/>
                <w:b/>
                <w:spacing w:val="-1"/>
              </w:rPr>
              <w:t>l</w:t>
            </w:r>
            <w:r w:rsidRPr="00781584">
              <w:rPr>
                <w:rFonts w:ascii="Arial" w:hAnsi="Arial" w:cs="Arial"/>
                <w:b/>
              </w:rPr>
              <w:t>e</w:t>
            </w:r>
            <w:r w:rsidRPr="00781584">
              <w:rPr>
                <w:rFonts w:ascii="Arial" w:hAnsi="Arial" w:cs="Arial"/>
                <w:b/>
                <w:spacing w:val="-4"/>
              </w:rPr>
              <w:t xml:space="preserve"> </w:t>
            </w:r>
            <w:r w:rsidRPr="00781584">
              <w:rPr>
                <w:rFonts w:ascii="Arial" w:hAnsi="Arial" w:cs="Arial"/>
                <w:b/>
                <w:spacing w:val="2"/>
              </w:rPr>
              <w:t>sp</w:t>
            </w:r>
            <w:r w:rsidRPr="00781584">
              <w:rPr>
                <w:rFonts w:ascii="Arial" w:hAnsi="Arial" w:cs="Arial"/>
                <w:b/>
              </w:rPr>
              <w:t>e</w:t>
            </w:r>
            <w:r w:rsidRPr="00781584">
              <w:rPr>
                <w:rFonts w:ascii="Arial" w:hAnsi="Arial" w:cs="Arial"/>
                <w:b/>
                <w:spacing w:val="1"/>
              </w:rPr>
              <w:t>c</w:t>
            </w:r>
            <w:r w:rsidRPr="00781584">
              <w:rPr>
                <w:rFonts w:ascii="Arial" w:hAnsi="Arial" w:cs="Arial"/>
                <w:b/>
              </w:rPr>
              <w:t>ies</w:t>
            </w:r>
            <w:r w:rsidRPr="00781584">
              <w:rPr>
                <w:rFonts w:ascii="Arial" w:hAnsi="Arial" w:cs="Arial"/>
                <w:b/>
                <w:spacing w:val="-6"/>
              </w:rPr>
              <w:t xml:space="preserve"> </w:t>
            </w:r>
            <w:r w:rsidRPr="00781584">
              <w:rPr>
                <w:rFonts w:ascii="Arial" w:hAnsi="Arial" w:cs="Arial"/>
                <w:b/>
                <w:spacing w:val="2"/>
              </w:rPr>
              <w:t>w</w:t>
            </w:r>
            <w:r w:rsidRPr="00781584">
              <w:rPr>
                <w:rFonts w:ascii="Arial" w:hAnsi="Arial" w:cs="Arial"/>
                <w:b/>
              </w:rPr>
              <w:t>ithin</w:t>
            </w:r>
            <w:r w:rsidRPr="00781584">
              <w:rPr>
                <w:rFonts w:ascii="Arial" w:hAnsi="Arial" w:cs="Arial"/>
                <w:b/>
                <w:spacing w:val="-6"/>
              </w:rPr>
              <w:t xml:space="preserve"> </w:t>
            </w:r>
            <w:r w:rsidRPr="00781584">
              <w:rPr>
                <w:rFonts w:ascii="Arial" w:hAnsi="Arial" w:cs="Arial"/>
                <w:b/>
                <w:spacing w:val="1"/>
              </w:rPr>
              <w:t>t</w:t>
            </w:r>
            <w:r w:rsidRPr="00781584">
              <w:rPr>
                <w:rFonts w:ascii="Arial" w:hAnsi="Arial" w:cs="Arial"/>
                <w:b/>
              </w:rPr>
              <w:t>he</w:t>
            </w:r>
            <w:r w:rsidRPr="00781584">
              <w:rPr>
                <w:rFonts w:ascii="Arial" w:hAnsi="Arial" w:cs="Arial"/>
                <w:b/>
                <w:spacing w:val="-3"/>
              </w:rPr>
              <w:t xml:space="preserve"> </w:t>
            </w:r>
            <w:r w:rsidRPr="00781584">
              <w:rPr>
                <w:rFonts w:ascii="Arial" w:hAnsi="Arial" w:cs="Arial"/>
                <w:b/>
                <w:spacing w:val="-1"/>
              </w:rPr>
              <w:t>s</w:t>
            </w:r>
            <w:r w:rsidRPr="00781584">
              <w:rPr>
                <w:rFonts w:ascii="Arial" w:hAnsi="Arial" w:cs="Arial"/>
                <w:b/>
              </w:rPr>
              <w:t>p</w:t>
            </w:r>
            <w:r w:rsidRPr="00781584">
              <w:rPr>
                <w:rFonts w:ascii="Arial" w:hAnsi="Arial" w:cs="Arial"/>
                <w:b/>
                <w:spacing w:val="2"/>
              </w:rPr>
              <w:t>i</w:t>
            </w:r>
            <w:r w:rsidRPr="00781584">
              <w:rPr>
                <w:rFonts w:ascii="Arial" w:hAnsi="Arial" w:cs="Arial"/>
                <w:b/>
              </w:rPr>
              <w:t>der</w:t>
            </w:r>
            <w:r w:rsidRPr="00781584">
              <w:rPr>
                <w:rFonts w:ascii="Arial" w:hAnsi="Arial" w:cs="Arial"/>
                <w:b/>
                <w:spacing w:val="-4"/>
              </w:rPr>
              <w:t xml:space="preserve"> </w:t>
            </w:r>
            <w:r w:rsidRPr="00781584">
              <w:rPr>
                <w:rFonts w:ascii="Arial" w:hAnsi="Arial" w:cs="Arial"/>
                <w:b/>
                <w:spacing w:val="1"/>
              </w:rPr>
              <w:t>a</w:t>
            </w:r>
            <w:r w:rsidRPr="00781584">
              <w:rPr>
                <w:rFonts w:ascii="Arial" w:hAnsi="Arial" w:cs="Arial"/>
                <w:b/>
                <w:spacing w:val="-1"/>
              </w:rPr>
              <w:t>ss</w:t>
            </w:r>
            <w:r w:rsidRPr="00781584">
              <w:rPr>
                <w:rFonts w:ascii="Arial" w:hAnsi="Arial" w:cs="Arial"/>
                <w:b/>
                <w:spacing w:val="3"/>
              </w:rPr>
              <w:t>e</w:t>
            </w:r>
            <w:r w:rsidRPr="00781584">
              <w:rPr>
                <w:rFonts w:ascii="Arial" w:hAnsi="Arial" w:cs="Arial"/>
                <w:b/>
                <w:spacing w:val="-3"/>
              </w:rPr>
              <w:t>m</w:t>
            </w:r>
            <w:r w:rsidRPr="00781584">
              <w:rPr>
                <w:rFonts w:ascii="Arial" w:hAnsi="Arial" w:cs="Arial"/>
                <w:b/>
                <w:spacing w:val="2"/>
              </w:rPr>
              <w:t>b</w:t>
            </w:r>
            <w:r w:rsidRPr="00781584">
              <w:rPr>
                <w:rFonts w:ascii="Arial" w:hAnsi="Arial" w:cs="Arial"/>
                <w:b/>
              </w:rPr>
              <w:t>l</w:t>
            </w:r>
            <w:r w:rsidRPr="00781584">
              <w:rPr>
                <w:rFonts w:ascii="Arial" w:hAnsi="Arial" w:cs="Arial"/>
                <w:b/>
                <w:spacing w:val="1"/>
              </w:rPr>
              <w:t>ag</w:t>
            </w:r>
            <w:r w:rsidRPr="00781584">
              <w:rPr>
                <w:rFonts w:ascii="Arial" w:hAnsi="Arial" w:cs="Arial"/>
                <w:b/>
              </w:rPr>
              <w:t>e, n</w:t>
            </w:r>
            <w:r w:rsidRPr="00781584">
              <w:rPr>
                <w:rFonts w:ascii="Arial" w:hAnsi="Arial" w:cs="Arial"/>
                <w:b/>
                <w:spacing w:val="1"/>
              </w:rPr>
              <w:t>o</w:t>
            </w:r>
            <w:r w:rsidRPr="00781584">
              <w:rPr>
                <w:rFonts w:ascii="Arial" w:hAnsi="Arial" w:cs="Arial"/>
                <w:b/>
              </w:rPr>
              <w:t>t</w:t>
            </w:r>
            <w:r w:rsidRPr="00781584">
              <w:rPr>
                <w:rFonts w:ascii="Arial" w:hAnsi="Arial" w:cs="Arial"/>
                <w:b/>
                <w:spacing w:val="-2"/>
              </w:rPr>
              <w:t xml:space="preserve"> </w:t>
            </w:r>
            <w:r w:rsidRPr="00781584">
              <w:rPr>
                <w:rFonts w:ascii="Arial" w:hAnsi="Arial" w:cs="Arial"/>
                <w:b/>
                <w:spacing w:val="2"/>
              </w:rPr>
              <w:t>w</w:t>
            </w:r>
            <w:r w:rsidRPr="00781584">
              <w:rPr>
                <w:rFonts w:ascii="Arial" w:hAnsi="Arial" w:cs="Arial"/>
                <w:b/>
              </w:rPr>
              <w:t>ithin</w:t>
            </w:r>
            <w:r w:rsidRPr="00781584">
              <w:rPr>
                <w:rFonts w:ascii="Arial" w:hAnsi="Arial" w:cs="Arial"/>
                <w:b/>
                <w:spacing w:val="-6"/>
              </w:rPr>
              <w:t xml:space="preserve"> </w:t>
            </w:r>
            <w:r w:rsidRPr="00781584">
              <w:rPr>
                <w:rFonts w:ascii="Arial" w:hAnsi="Arial" w:cs="Arial"/>
                <w:b/>
                <w:spacing w:val="-1"/>
              </w:rPr>
              <w:t>s</w:t>
            </w:r>
            <w:r w:rsidRPr="00781584">
              <w:rPr>
                <w:rFonts w:ascii="Arial" w:hAnsi="Arial" w:cs="Arial"/>
                <w:b/>
              </w:rPr>
              <w:t>ex</w:t>
            </w:r>
            <w:r w:rsidRPr="00781584">
              <w:rPr>
                <w:rFonts w:ascii="Arial" w:hAnsi="Arial" w:cs="Arial"/>
                <w:b/>
                <w:spacing w:val="-4"/>
              </w:rPr>
              <w:t xml:space="preserve"> </w:t>
            </w:r>
            <w:r w:rsidRPr="00781584">
              <w:rPr>
                <w:rFonts w:ascii="Arial" w:hAnsi="Arial" w:cs="Arial"/>
                <w:b/>
              </w:rPr>
              <w:t>c</w:t>
            </w:r>
            <w:r w:rsidRPr="00781584">
              <w:rPr>
                <w:rFonts w:ascii="Arial" w:hAnsi="Arial" w:cs="Arial"/>
                <w:b/>
                <w:spacing w:val="1"/>
              </w:rPr>
              <w:t>at</w:t>
            </w:r>
            <w:r w:rsidRPr="00781584">
              <w:rPr>
                <w:rFonts w:ascii="Arial" w:hAnsi="Arial" w:cs="Arial"/>
                <w:b/>
              </w:rPr>
              <w:t>e</w:t>
            </w:r>
            <w:r w:rsidRPr="00781584">
              <w:rPr>
                <w:rFonts w:ascii="Arial" w:hAnsi="Arial" w:cs="Arial"/>
                <w:b/>
                <w:spacing w:val="1"/>
              </w:rPr>
              <w:t>go</w:t>
            </w:r>
            <w:r w:rsidRPr="00781584">
              <w:rPr>
                <w:rFonts w:ascii="Arial" w:hAnsi="Arial" w:cs="Arial"/>
                <w:b/>
              </w:rPr>
              <w:t>ries</w:t>
            </w:r>
            <w:r w:rsidRPr="00781584">
              <w:rPr>
                <w:rFonts w:ascii="Arial" w:hAnsi="Arial" w:cs="Arial"/>
                <w:b/>
                <w:spacing w:val="-9"/>
              </w:rPr>
              <w:t xml:space="preserve"> </w:t>
            </w:r>
            <w:r w:rsidRPr="00781584">
              <w:rPr>
                <w:rFonts w:ascii="Arial" w:hAnsi="Arial" w:cs="Arial"/>
                <w:b/>
                <w:spacing w:val="1"/>
              </w:rPr>
              <w:t>o</w:t>
            </w:r>
            <w:r w:rsidRPr="00781584">
              <w:rPr>
                <w:rFonts w:ascii="Arial" w:hAnsi="Arial" w:cs="Arial"/>
                <w:b/>
              </w:rPr>
              <w:t>f</w:t>
            </w:r>
            <w:r w:rsidRPr="00781584">
              <w:rPr>
                <w:rFonts w:ascii="Arial" w:hAnsi="Arial" w:cs="Arial"/>
                <w:b/>
                <w:spacing w:val="-3"/>
              </w:rPr>
              <w:t xml:space="preserve"> </w:t>
            </w:r>
            <w:r w:rsidRPr="00781584">
              <w:rPr>
                <w:rFonts w:ascii="Arial" w:hAnsi="Arial" w:cs="Arial"/>
                <w:b/>
                <w:spacing w:val="1"/>
              </w:rPr>
              <w:t>o</w:t>
            </w:r>
            <w:r w:rsidRPr="00781584">
              <w:rPr>
                <w:rFonts w:ascii="Arial" w:hAnsi="Arial" w:cs="Arial"/>
                <w:b/>
              </w:rPr>
              <w:t>ne</w:t>
            </w:r>
            <w:r w:rsidRPr="00781584">
              <w:rPr>
                <w:rFonts w:ascii="Arial" w:hAnsi="Arial" w:cs="Arial"/>
                <w:b/>
                <w:spacing w:val="-3"/>
              </w:rPr>
              <w:t xml:space="preserve"> </w:t>
            </w:r>
            <w:r w:rsidRPr="00781584">
              <w:rPr>
                <w:rFonts w:ascii="Arial" w:hAnsi="Arial" w:cs="Arial"/>
                <w:b/>
                <w:spacing w:val="-1"/>
              </w:rPr>
              <w:t>s</w:t>
            </w:r>
            <w:r w:rsidRPr="00781584">
              <w:rPr>
                <w:rFonts w:ascii="Arial" w:hAnsi="Arial" w:cs="Arial"/>
                <w:b/>
              </w:rPr>
              <w:t>pecies.</w:t>
            </w:r>
            <w:r w:rsidRPr="00781584">
              <w:rPr>
                <w:rFonts w:ascii="Arial" w:hAnsi="Arial" w:cs="Arial"/>
                <w:b/>
                <w:spacing w:val="-5"/>
              </w:rPr>
              <w:t xml:space="preserve"> </w:t>
            </w:r>
            <w:r w:rsidRPr="00781584">
              <w:rPr>
                <w:rFonts w:ascii="Arial" w:hAnsi="Arial" w:cs="Arial"/>
                <w:b/>
                <w:spacing w:val="1"/>
              </w:rPr>
              <w:t>T</w:t>
            </w:r>
            <w:r w:rsidRPr="00781584">
              <w:rPr>
                <w:rFonts w:ascii="Arial" w:hAnsi="Arial" w:cs="Arial"/>
                <w:b/>
              </w:rPr>
              <w:t xml:space="preserve">his </w:t>
            </w:r>
            <w:r w:rsidRPr="00781584">
              <w:rPr>
                <w:rFonts w:ascii="Arial" w:hAnsi="Arial" w:cs="Arial"/>
                <w:b/>
                <w:spacing w:val="-3"/>
              </w:rPr>
              <w:t>m</w:t>
            </w:r>
            <w:r w:rsidRPr="00781584">
              <w:rPr>
                <w:rFonts w:ascii="Arial" w:hAnsi="Arial" w:cs="Arial"/>
                <w:b/>
              </w:rPr>
              <w:t>i</w:t>
            </w:r>
            <w:r w:rsidRPr="00781584">
              <w:rPr>
                <w:rFonts w:ascii="Arial" w:hAnsi="Arial" w:cs="Arial"/>
                <w:b/>
                <w:spacing w:val="-1"/>
              </w:rPr>
              <w:t>s</w:t>
            </w:r>
            <w:r w:rsidRPr="00781584">
              <w:rPr>
                <w:rFonts w:ascii="Arial" w:hAnsi="Arial" w:cs="Arial"/>
                <w:b/>
                <w:spacing w:val="1"/>
              </w:rPr>
              <w:t>a</w:t>
            </w:r>
            <w:r w:rsidRPr="00781584">
              <w:rPr>
                <w:rFonts w:ascii="Arial" w:hAnsi="Arial" w:cs="Arial"/>
                <w:b/>
                <w:spacing w:val="2"/>
              </w:rPr>
              <w:t>p</w:t>
            </w:r>
            <w:r w:rsidRPr="00781584">
              <w:rPr>
                <w:rFonts w:ascii="Arial" w:hAnsi="Arial" w:cs="Arial"/>
                <w:b/>
              </w:rPr>
              <w:t>pl</w:t>
            </w:r>
            <w:r w:rsidRPr="00781584">
              <w:rPr>
                <w:rFonts w:ascii="Arial" w:hAnsi="Arial" w:cs="Arial"/>
                <w:b/>
                <w:spacing w:val="-1"/>
              </w:rPr>
              <w:t>i</w:t>
            </w:r>
            <w:r w:rsidRPr="00781584">
              <w:rPr>
                <w:rFonts w:ascii="Arial" w:hAnsi="Arial" w:cs="Arial"/>
                <w:b/>
              </w:rPr>
              <w:t>c</w:t>
            </w:r>
            <w:r w:rsidRPr="00781584">
              <w:rPr>
                <w:rFonts w:ascii="Arial" w:hAnsi="Arial" w:cs="Arial"/>
                <w:b/>
                <w:spacing w:val="1"/>
              </w:rPr>
              <w:t>at</w:t>
            </w:r>
            <w:r w:rsidRPr="00781584">
              <w:rPr>
                <w:rFonts w:ascii="Arial" w:hAnsi="Arial" w:cs="Arial"/>
                <w:b/>
              </w:rPr>
              <w:t>i</w:t>
            </w:r>
            <w:r w:rsidRPr="00781584">
              <w:rPr>
                <w:rFonts w:ascii="Arial" w:hAnsi="Arial" w:cs="Arial"/>
                <w:b/>
                <w:spacing w:val="1"/>
              </w:rPr>
              <w:t>o</w:t>
            </w:r>
            <w:r w:rsidRPr="00781584">
              <w:rPr>
                <w:rFonts w:ascii="Arial" w:hAnsi="Arial" w:cs="Arial"/>
                <w:b/>
              </w:rPr>
              <w:t>n</w:t>
            </w:r>
          </w:p>
          <w:p w14:paraId="02F01236" w14:textId="77777777" w:rsidR="00593C66" w:rsidRPr="00781584" w:rsidRDefault="00A408E1">
            <w:pPr>
              <w:spacing w:line="220" w:lineRule="exact"/>
              <w:ind w:left="103"/>
              <w:rPr>
                <w:rFonts w:ascii="Arial" w:hAnsi="Arial" w:cs="Arial"/>
              </w:rPr>
            </w:pPr>
            <w:r w:rsidRPr="00781584">
              <w:rPr>
                <w:rFonts w:ascii="Arial" w:hAnsi="Arial" w:cs="Arial"/>
                <w:b/>
                <w:spacing w:val="2"/>
              </w:rPr>
              <w:t>w</w:t>
            </w:r>
            <w:r w:rsidRPr="00781584">
              <w:rPr>
                <w:rFonts w:ascii="Arial" w:hAnsi="Arial" w:cs="Arial"/>
                <w:b/>
              </w:rPr>
              <w:t>e</w:t>
            </w:r>
            <w:r w:rsidRPr="00781584">
              <w:rPr>
                <w:rFonts w:ascii="Arial" w:hAnsi="Arial" w:cs="Arial"/>
                <w:b/>
                <w:spacing w:val="1"/>
              </w:rPr>
              <w:t>a</w:t>
            </w:r>
            <w:r w:rsidRPr="00781584">
              <w:rPr>
                <w:rFonts w:ascii="Arial" w:hAnsi="Arial" w:cs="Arial"/>
                <w:b/>
                <w:spacing w:val="-3"/>
              </w:rPr>
              <w:t>k</w:t>
            </w:r>
            <w:r w:rsidRPr="00781584">
              <w:rPr>
                <w:rFonts w:ascii="Arial" w:hAnsi="Arial" w:cs="Arial"/>
                <w:b/>
              </w:rPr>
              <w:t>ens</w:t>
            </w:r>
            <w:r w:rsidRPr="00781584">
              <w:rPr>
                <w:rFonts w:ascii="Arial" w:hAnsi="Arial" w:cs="Arial"/>
                <w:b/>
                <w:spacing w:val="-7"/>
              </w:rPr>
              <w:t xml:space="preserve"> </w:t>
            </w:r>
            <w:r w:rsidRPr="00781584">
              <w:rPr>
                <w:rFonts w:ascii="Arial" w:hAnsi="Arial" w:cs="Arial"/>
                <w:b/>
                <w:spacing w:val="1"/>
              </w:rPr>
              <w:t>t</w:t>
            </w:r>
            <w:r w:rsidRPr="00781584">
              <w:rPr>
                <w:rFonts w:ascii="Arial" w:hAnsi="Arial" w:cs="Arial"/>
                <w:b/>
              </w:rPr>
              <w:t>he</w:t>
            </w:r>
            <w:r w:rsidRPr="00781584">
              <w:rPr>
                <w:rFonts w:ascii="Arial" w:hAnsi="Arial" w:cs="Arial"/>
                <w:b/>
                <w:spacing w:val="-3"/>
              </w:rPr>
              <w:t xml:space="preserve"> </w:t>
            </w:r>
            <w:r w:rsidRPr="00781584">
              <w:rPr>
                <w:rFonts w:ascii="Arial" w:hAnsi="Arial" w:cs="Arial"/>
                <w:b/>
              </w:rPr>
              <w:t>c</w:t>
            </w:r>
            <w:r w:rsidRPr="00781584">
              <w:rPr>
                <w:rFonts w:ascii="Arial" w:hAnsi="Arial" w:cs="Arial"/>
                <w:b/>
                <w:spacing w:val="1"/>
              </w:rPr>
              <w:t>o</w:t>
            </w:r>
            <w:r w:rsidRPr="00781584">
              <w:rPr>
                <w:rFonts w:ascii="Arial" w:hAnsi="Arial" w:cs="Arial"/>
                <w:b/>
              </w:rPr>
              <w:t>ncl</w:t>
            </w:r>
            <w:r w:rsidRPr="00781584">
              <w:rPr>
                <w:rFonts w:ascii="Arial" w:hAnsi="Arial" w:cs="Arial"/>
                <w:b/>
                <w:spacing w:val="2"/>
              </w:rPr>
              <w:t>u</w:t>
            </w:r>
            <w:r w:rsidRPr="00781584">
              <w:rPr>
                <w:rFonts w:ascii="Arial" w:hAnsi="Arial" w:cs="Arial"/>
                <w:b/>
                <w:spacing w:val="-1"/>
              </w:rPr>
              <w:t>s</w:t>
            </w:r>
            <w:r w:rsidRPr="00781584">
              <w:rPr>
                <w:rFonts w:ascii="Arial" w:hAnsi="Arial" w:cs="Arial"/>
                <w:b/>
              </w:rPr>
              <w:t>i</w:t>
            </w:r>
            <w:r w:rsidRPr="00781584">
              <w:rPr>
                <w:rFonts w:ascii="Arial" w:hAnsi="Arial" w:cs="Arial"/>
                <w:b/>
                <w:spacing w:val="1"/>
              </w:rPr>
              <w:t>o</w:t>
            </w:r>
            <w:r w:rsidRPr="00781584">
              <w:rPr>
                <w:rFonts w:ascii="Arial" w:hAnsi="Arial" w:cs="Arial"/>
                <w:b/>
              </w:rPr>
              <w:t>ns</w:t>
            </w:r>
            <w:r w:rsidRPr="00781584">
              <w:rPr>
                <w:rFonts w:ascii="Arial" w:hAnsi="Arial" w:cs="Arial"/>
                <w:b/>
                <w:spacing w:val="-11"/>
              </w:rPr>
              <w:t xml:space="preserve"> </w:t>
            </w:r>
            <w:r w:rsidRPr="00781584">
              <w:rPr>
                <w:rFonts w:ascii="Arial" w:hAnsi="Arial" w:cs="Arial"/>
                <w:b/>
              </w:rPr>
              <w:t>r</w:t>
            </w:r>
            <w:r w:rsidRPr="00781584">
              <w:rPr>
                <w:rFonts w:ascii="Arial" w:hAnsi="Arial" w:cs="Arial"/>
                <w:b/>
                <w:spacing w:val="1"/>
              </w:rPr>
              <w:t>e</w:t>
            </w:r>
            <w:r w:rsidRPr="00781584">
              <w:rPr>
                <w:rFonts w:ascii="Arial" w:hAnsi="Arial" w:cs="Arial"/>
                <w:b/>
                <w:spacing w:val="3"/>
              </w:rPr>
              <w:t>g</w:t>
            </w:r>
            <w:r w:rsidRPr="00781584">
              <w:rPr>
                <w:rFonts w:ascii="Arial" w:hAnsi="Arial" w:cs="Arial"/>
                <w:b/>
                <w:spacing w:val="1"/>
              </w:rPr>
              <w:t>a</w:t>
            </w:r>
            <w:r w:rsidRPr="00781584">
              <w:rPr>
                <w:rFonts w:ascii="Arial" w:hAnsi="Arial" w:cs="Arial"/>
                <w:b/>
              </w:rPr>
              <w:t>rding</w:t>
            </w:r>
            <w:r w:rsidRPr="00781584">
              <w:rPr>
                <w:rFonts w:ascii="Arial" w:hAnsi="Arial" w:cs="Arial"/>
                <w:b/>
                <w:spacing w:val="-7"/>
              </w:rPr>
              <w:t xml:space="preserve"> </w:t>
            </w:r>
            <w:r w:rsidRPr="00781584">
              <w:rPr>
                <w:rFonts w:ascii="Arial" w:hAnsi="Arial" w:cs="Arial"/>
                <w:b/>
              </w:rPr>
              <w:t>c</w:t>
            </w:r>
            <w:r w:rsidRPr="00781584">
              <w:rPr>
                <w:rFonts w:ascii="Arial" w:hAnsi="Arial" w:cs="Arial"/>
                <w:b/>
                <w:spacing w:val="4"/>
              </w:rPr>
              <w:t>o</w:t>
            </w:r>
            <w:r w:rsidRPr="00781584">
              <w:rPr>
                <w:rFonts w:ascii="Arial" w:hAnsi="Arial" w:cs="Arial"/>
                <w:b/>
              </w:rPr>
              <w:t>m</w:t>
            </w:r>
            <w:r w:rsidRPr="00781584">
              <w:rPr>
                <w:rFonts w:ascii="Arial" w:hAnsi="Arial" w:cs="Arial"/>
                <w:b/>
                <w:spacing w:val="-3"/>
              </w:rPr>
              <w:t>m</w:t>
            </w:r>
            <w:r w:rsidRPr="00781584">
              <w:rPr>
                <w:rFonts w:ascii="Arial" w:hAnsi="Arial" w:cs="Arial"/>
                <w:b/>
              </w:rPr>
              <w:t>u</w:t>
            </w:r>
            <w:r w:rsidRPr="00781584">
              <w:rPr>
                <w:rFonts w:ascii="Arial" w:hAnsi="Arial" w:cs="Arial"/>
                <w:b/>
                <w:spacing w:val="-1"/>
              </w:rPr>
              <w:t>n</w:t>
            </w:r>
            <w:r w:rsidRPr="00781584">
              <w:rPr>
                <w:rFonts w:ascii="Arial" w:hAnsi="Arial" w:cs="Arial"/>
                <w:b/>
              </w:rPr>
              <w:t>ity</w:t>
            </w:r>
            <w:r w:rsidRPr="00781584">
              <w:rPr>
                <w:rFonts w:ascii="Arial" w:hAnsi="Arial" w:cs="Arial"/>
                <w:b/>
                <w:spacing w:val="-9"/>
              </w:rPr>
              <w:t xml:space="preserve"> </w:t>
            </w:r>
            <w:r w:rsidRPr="00781584">
              <w:rPr>
                <w:rFonts w:ascii="Arial" w:hAnsi="Arial" w:cs="Arial"/>
                <w:b/>
                <w:spacing w:val="-1"/>
              </w:rPr>
              <w:t>s</w:t>
            </w:r>
            <w:r w:rsidRPr="00781584">
              <w:rPr>
                <w:rFonts w:ascii="Arial" w:hAnsi="Arial" w:cs="Arial"/>
                <w:b/>
                <w:spacing w:val="1"/>
              </w:rPr>
              <w:t>t</w:t>
            </w:r>
            <w:r w:rsidRPr="00781584">
              <w:rPr>
                <w:rFonts w:ascii="Arial" w:hAnsi="Arial" w:cs="Arial"/>
                <w:b/>
              </w:rPr>
              <w:t>ruc</w:t>
            </w:r>
            <w:r w:rsidRPr="00781584">
              <w:rPr>
                <w:rFonts w:ascii="Arial" w:hAnsi="Arial" w:cs="Arial"/>
                <w:b/>
                <w:spacing w:val="1"/>
              </w:rPr>
              <w:t>t</w:t>
            </w:r>
            <w:r w:rsidRPr="00781584">
              <w:rPr>
                <w:rFonts w:ascii="Arial" w:hAnsi="Arial" w:cs="Arial"/>
                <w:b/>
              </w:rPr>
              <w:t>ure</w:t>
            </w:r>
            <w:r w:rsidRPr="00781584">
              <w:rPr>
                <w:rFonts w:ascii="Arial" w:hAnsi="Arial" w:cs="Arial"/>
                <w:b/>
                <w:spacing w:val="-5"/>
              </w:rPr>
              <w:t xml:space="preserve"> </w:t>
            </w:r>
            <w:r w:rsidRPr="00781584">
              <w:rPr>
                <w:rFonts w:ascii="Arial" w:hAnsi="Arial" w:cs="Arial"/>
                <w:b/>
                <w:spacing w:val="1"/>
              </w:rPr>
              <w:t>a</w:t>
            </w:r>
            <w:r w:rsidRPr="00781584">
              <w:rPr>
                <w:rFonts w:ascii="Arial" w:hAnsi="Arial" w:cs="Arial"/>
                <w:b/>
              </w:rPr>
              <w:t>nd</w:t>
            </w:r>
          </w:p>
          <w:p w14:paraId="4EF75C6F" w14:textId="77777777" w:rsidR="00593C66" w:rsidRPr="00781584" w:rsidRDefault="00A408E1">
            <w:pPr>
              <w:ind w:left="103"/>
              <w:rPr>
                <w:rFonts w:ascii="Arial" w:hAnsi="Arial" w:cs="Arial"/>
              </w:rPr>
            </w:pPr>
            <w:r w:rsidRPr="00781584">
              <w:rPr>
                <w:rFonts w:ascii="Arial" w:hAnsi="Arial" w:cs="Arial"/>
                <w:b/>
              </w:rPr>
              <w:t>d</w:t>
            </w:r>
            <w:r w:rsidRPr="00781584">
              <w:rPr>
                <w:rFonts w:ascii="Arial" w:hAnsi="Arial" w:cs="Arial"/>
                <w:b/>
                <w:spacing w:val="3"/>
              </w:rPr>
              <w:t>o</w:t>
            </w:r>
            <w:r w:rsidRPr="00781584">
              <w:rPr>
                <w:rFonts w:ascii="Arial" w:hAnsi="Arial" w:cs="Arial"/>
                <w:b/>
                <w:spacing w:val="-3"/>
              </w:rPr>
              <w:t>m</w:t>
            </w:r>
            <w:r w:rsidRPr="00781584">
              <w:rPr>
                <w:rFonts w:ascii="Arial" w:hAnsi="Arial" w:cs="Arial"/>
                <w:b/>
              </w:rPr>
              <w:t>inance.</w:t>
            </w:r>
          </w:p>
          <w:p w14:paraId="02A1FEB9" w14:textId="77777777" w:rsidR="00593C66" w:rsidRPr="00781584" w:rsidRDefault="00A408E1">
            <w:pPr>
              <w:spacing w:before="1"/>
              <w:ind w:left="103" w:right="130"/>
              <w:rPr>
                <w:rFonts w:ascii="Arial" w:hAnsi="Arial" w:cs="Arial"/>
              </w:rPr>
            </w:pPr>
            <w:r w:rsidRPr="00781584">
              <w:rPr>
                <w:rFonts w:ascii="Arial" w:hAnsi="Arial" w:cs="Arial"/>
                <w:b/>
                <w:spacing w:val="-1"/>
              </w:rPr>
              <w:t>T</w:t>
            </w:r>
            <w:r w:rsidRPr="00781584">
              <w:rPr>
                <w:rFonts w:ascii="Arial" w:hAnsi="Arial" w:cs="Arial"/>
                <w:b/>
              </w:rPr>
              <w:t>he</w:t>
            </w:r>
            <w:r w:rsidRPr="00781584">
              <w:rPr>
                <w:rFonts w:ascii="Arial" w:hAnsi="Arial" w:cs="Arial"/>
                <w:b/>
                <w:spacing w:val="-3"/>
              </w:rPr>
              <w:t xml:space="preserve"> </w:t>
            </w:r>
            <w:r w:rsidRPr="00781584">
              <w:rPr>
                <w:rFonts w:ascii="Arial" w:hAnsi="Arial" w:cs="Arial"/>
                <w:b/>
              </w:rPr>
              <w:t>cl</w:t>
            </w:r>
            <w:r w:rsidRPr="00781584">
              <w:rPr>
                <w:rFonts w:ascii="Arial" w:hAnsi="Arial" w:cs="Arial"/>
                <w:b/>
                <w:spacing w:val="1"/>
              </w:rPr>
              <w:t>a</w:t>
            </w:r>
            <w:r w:rsidRPr="00781584">
              <w:rPr>
                <w:rFonts w:ascii="Arial" w:hAnsi="Arial" w:cs="Arial"/>
                <w:b/>
                <w:spacing w:val="2"/>
              </w:rPr>
              <w:t>i</w:t>
            </w:r>
            <w:r w:rsidRPr="00781584">
              <w:rPr>
                <w:rFonts w:ascii="Arial" w:hAnsi="Arial" w:cs="Arial"/>
                <w:b/>
              </w:rPr>
              <w:t>m</w:t>
            </w:r>
            <w:r w:rsidRPr="00781584">
              <w:rPr>
                <w:rFonts w:ascii="Arial" w:hAnsi="Arial" w:cs="Arial"/>
                <w:b/>
                <w:spacing w:val="-8"/>
              </w:rPr>
              <w:t xml:space="preserve"> </w:t>
            </w:r>
            <w:r w:rsidRPr="00781584">
              <w:rPr>
                <w:rFonts w:ascii="Arial" w:hAnsi="Arial" w:cs="Arial"/>
                <w:b/>
                <w:spacing w:val="1"/>
              </w:rPr>
              <w:t>o</w:t>
            </w:r>
            <w:r w:rsidRPr="00781584">
              <w:rPr>
                <w:rFonts w:ascii="Arial" w:hAnsi="Arial" w:cs="Arial"/>
                <w:b/>
              </w:rPr>
              <w:t>f</w:t>
            </w:r>
            <w:r w:rsidRPr="00781584">
              <w:rPr>
                <w:rFonts w:ascii="Arial" w:hAnsi="Arial" w:cs="Arial"/>
                <w:b/>
                <w:spacing w:val="-1"/>
              </w:rPr>
              <w:t xml:space="preserve"> </w:t>
            </w:r>
            <w:r w:rsidRPr="00781584">
              <w:rPr>
                <w:rFonts w:ascii="Arial" w:hAnsi="Arial" w:cs="Arial"/>
                <w:b/>
              </w:rPr>
              <w:t>h</w:t>
            </w:r>
            <w:r w:rsidRPr="00781584">
              <w:rPr>
                <w:rFonts w:ascii="Arial" w:hAnsi="Arial" w:cs="Arial"/>
                <w:b/>
                <w:spacing w:val="1"/>
              </w:rPr>
              <w:t>o</w:t>
            </w:r>
            <w:r w:rsidRPr="00781584">
              <w:rPr>
                <w:rFonts w:ascii="Arial" w:hAnsi="Arial" w:cs="Arial"/>
                <w:b/>
                <w:spacing w:val="-1"/>
              </w:rPr>
              <w:t>s</w:t>
            </w:r>
            <w:r w:rsidRPr="00781584">
              <w:rPr>
                <w:rFonts w:ascii="Arial" w:hAnsi="Arial" w:cs="Arial"/>
                <w:b/>
                <w:spacing w:val="2"/>
              </w:rPr>
              <w:t>t</w:t>
            </w:r>
            <w:r w:rsidRPr="00781584">
              <w:rPr>
                <w:rFonts w:ascii="Arial" w:hAnsi="Arial" w:cs="Arial"/>
                <w:b/>
                <w:spacing w:val="1"/>
              </w:rPr>
              <w:t>-</w:t>
            </w:r>
            <w:r w:rsidRPr="00781584">
              <w:rPr>
                <w:rFonts w:ascii="Arial" w:hAnsi="Arial" w:cs="Arial"/>
                <w:b/>
              </w:rPr>
              <w:t>plant</w:t>
            </w:r>
            <w:r w:rsidRPr="00781584">
              <w:rPr>
                <w:rFonts w:ascii="Arial" w:hAnsi="Arial" w:cs="Arial"/>
                <w:b/>
                <w:spacing w:val="-8"/>
              </w:rPr>
              <w:t xml:space="preserve"> </w:t>
            </w:r>
            <w:r w:rsidRPr="00781584">
              <w:rPr>
                <w:rFonts w:ascii="Arial" w:hAnsi="Arial" w:cs="Arial"/>
                <w:b/>
                <w:spacing w:val="-1"/>
              </w:rPr>
              <w:t>s</w:t>
            </w:r>
            <w:r w:rsidRPr="00781584">
              <w:rPr>
                <w:rFonts w:ascii="Arial" w:hAnsi="Arial" w:cs="Arial"/>
                <w:b/>
              </w:rPr>
              <w:t>pec</w:t>
            </w:r>
            <w:r w:rsidRPr="00781584">
              <w:rPr>
                <w:rFonts w:ascii="Arial" w:hAnsi="Arial" w:cs="Arial"/>
                <w:b/>
                <w:spacing w:val="2"/>
              </w:rPr>
              <w:t>i</w:t>
            </w:r>
            <w:r w:rsidRPr="00781584">
              <w:rPr>
                <w:rFonts w:ascii="Arial" w:hAnsi="Arial" w:cs="Arial"/>
                <w:b/>
                <w:spacing w:val="1"/>
              </w:rPr>
              <w:t>f</w:t>
            </w:r>
            <w:r w:rsidRPr="00781584">
              <w:rPr>
                <w:rFonts w:ascii="Arial" w:hAnsi="Arial" w:cs="Arial"/>
                <w:b/>
              </w:rPr>
              <w:t>ici</w:t>
            </w:r>
            <w:r w:rsidRPr="00781584">
              <w:rPr>
                <w:rFonts w:ascii="Arial" w:hAnsi="Arial" w:cs="Arial"/>
                <w:b/>
                <w:spacing w:val="1"/>
              </w:rPr>
              <w:t>t</w:t>
            </w:r>
            <w:r w:rsidRPr="00781584">
              <w:rPr>
                <w:rFonts w:ascii="Arial" w:hAnsi="Arial" w:cs="Arial"/>
                <w:b/>
              </w:rPr>
              <w:t>y</w:t>
            </w:r>
            <w:r w:rsidRPr="00781584">
              <w:rPr>
                <w:rFonts w:ascii="Arial" w:hAnsi="Arial" w:cs="Arial"/>
                <w:b/>
                <w:spacing w:val="-8"/>
              </w:rPr>
              <w:t xml:space="preserve"> </w:t>
            </w:r>
            <w:r w:rsidRPr="00781584">
              <w:rPr>
                <w:rFonts w:ascii="Arial" w:hAnsi="Arial" w:cs="Arial"/>
                <w:b/>
              </w:rPr>
              <w:t>be</w:t>
            </w:r>
            <w:r w:rsidRPr="00781584">
              <w:rPr>
                <w:rFonts w:ascii="Arial" w:hAnsi="Arial" w:cs="Arial"/>
                <w:b/>
                <w:spacing w:val="1"/>
              </w:rPr>
              <w:t>t</w:t>
            </w:r>
            <w:r w:rsidRPr="00781584">
              <w:rPr>
                <w:rFonts w:ascii="Arial" w:hAnsi="Arial" w:cs="Arial"/>
                <w:b/>
                <w:spacing w:val="2"/>
              </w:rPr>
              <w:t>w</w:t>
            </w:r>
            <w:r w:rsidRPr="00781584">
              <w:rPr>
                <w:rFonts w:ascii="Arial" w:hAnsi="Arial" w:cs="Arial"/>
                <w:b/>
              </w:rPr>
              <w:t>e</w:t>
            </w:r>
            <w:r w:rsidRPr="00781584">
              <w:rPr>
                <w:rFonts w:ascii="Arial" w:hAnsi="Arial" w:cs="Arial"/>
                <w:b/>
                <w:spacing w:val="1"/>
              </w:rPr>
              <w:t>e</w:t>
            </w:r>
            <w:r w:rsidRPr="00781584">
              <w:rPr>
                <w:rFonts w:ascii="Arial" w:hAnsi="Arial" w:cs="Arial"/>
                <w:b/>
              </w:rPr>
              <w:t>n</w:t>
            </w:r>
            <w:r w:rsidRPr="00781584">
              <w:rPr>
                <w:rFonts w:ascii="Arial" w:hAnsi="Arial" w:cs="Arial"/>
                <w:b/>
                <w:spacing w:val="-7"/>
              </w:rPr>
              <w:t xml:space="preserve"> </w:t>
            </w:r>
            <w:proofErr w:type="spellStart"/>
            <w:r w:rsidRPr="00781584">
              <w:rPr>
                <w:rFonts w:ascii="Arial" w:hAnsi="Arial" w:cs="Arial"/>
                <w:b/>
                <w:spacing w:val="1"/>
              </w:rPr>
              <w:t>P</w:t>
            </w:r>
            <w:r w:rsidRPr="00781584">
              <w:rPr>
                <w:rFonts w:ascii="Arial" w:hAnsi="Arial" w:cs="Arial"/>
                <w:b/>
              </w:rPr>
              <w:t>hi</w:t>
            </w:r>
            <w:r w:rsidRPr="00781584">
              <w:rPr>
                <w:rFonts w:ascii="Arial" w:hAnsi="Arial" w:cs="Arial"/>
                <w:b/>
                <w:spacing w:val="-1"/>
              </w:rPr>
              <w:t>n</w:t>
            </w:r>
            <w:r w:rsidRPr="00781584">
              <w:rPr>
                <w:rFonts w:ascii="Arial" w:hAnsi="Arial" w:cs="Arial"/>
                <w:b/>
                <w:spacing w:val="1"/>
              </w:rPr>
              <w:t>t</w:t>
            </w:r>
            <w:r w:rsidRPr="00781584">
              <w:rPr>
                <w:rFonts w:ascii="Arial" w:hAnsi="Arial" w:cs="Arial"/>
                <w:b/>
              </w:rPr>
              <w:t>ella</w:t>
            </w:r>
            <w:proofErr w:type="spellEnd"/>
            <w:r w:rsidRPr="00781584">
              <w:rPr>
                <w:rFonts w:ascii="Arial" w:hAnsi="Arial" w:cs="Arial"/>
                <w:b/>
                <w:spacing w:val="-7"/>
              </w:rPr>
              <w:t xml:space="preserve"> </w:t>
            </w:r>
            <w:proofErr w:type="spellStart"/>
            <w:r w:rsidRPr="00781584">
              <w:rPr>
                <w:rFonts w:ascii="Arial" w:hAnsi="Arial" w:cs="Arial"/>
                <w:b/>
                <w:spacing w:val="1"/>
              </w:rPr>
              <w:t>v</w:t>
            </w:r>
            <w:r w:rsidRPr="00781584">
              <w:rPr>
                <w:rFonts w:ascii="Arial" w:hAnsi="Arial" w:cs="Arial"/>
                <w:b/>
              </w:rPr>
              <w:t>i</w:t>
            </w:r>
            <w:r w:rsidRPr="00781584">
              <w:rPr>
                <w:rFonts w:ascii="Arial" w:hAnsi="Arial" w:cs="Arial"/>
                <w:b/>
                <w:spacing w:val="-2"/>
              </w:rPr>
              <w:t>t</w:t>
            </w:r>
            <w:r w:rsidRPr="00781584">
              <w:rPr>
                <w:rFonts w:ascii="Arial" w:hAnsi="Arial" w:cs="Arial"/>
                <w:b/>
                <w:spacing w:val="1"/>
              </w:rPr>
              <w:t>t</w:t>
            </w:r>
            <w:r w:rsidRPr="00781584">
              <w:rPr>
                <w:rFonts w:ascii="Arial" w:hAnsi="Arial" w:cs="Arial"/>
                <w:b/>
                <w:spacing w:val="-1"/>
              </w:rPr>
              <w:t>a</w:t>
            </w:r>
            <w:r w:rsidRPr="00781584">
              <w:rPr>
                <w:rFonts w:ascii="Arial" w:hAnsi="Arial" w:cs="Arial"/>
                <w:b/>
                <w:spacing w:val="1"/>
              </w:rPr>
              <w:t>t</w:t>
            </w:r>
            <w:r w:rsidRPr="00781584">
              <w:rPr>
                <w:rFonts w:ascii="Arial" w:hAnsi="Arial" w:cs="Arial"/>
                <w:b/>
              </w:rPr>
              <w:t>a</w:t>
            </w:r>
            <w:proofErr w:type="spellEnd"/>
            <w:r w:rsidRPr="00781584">
              <w:rPr>
                <w:rFonts w:ascii="Arial" w:hAnsi="Arial" w:cs="Arial"/>
                <w:b/>
                <w:spacing w:val="-5"/>
              </w:rPr>
              <w:t xml:space="preserve"> </w:t>
            </w:r>
            <w:r w:rsidRPr="00781584">
              <w:rPr>
                <w:rFonts w:ascii="Arial" w:hAnsi="Arial" w:cs="Arial"/>
                <w:b/>
                <w:spacing w:val="1"/>
              </w:rPr>
              <w:t>a</w:t>
            </w:r>
            <w:r w:rsidRPr="00781584">
              <w:rPr>
                <w:rFonts w:ascii="Arial" w:hAnsi="Arial" w:cs="Arial"/>
                <w:b/>
              </w:rPr>
              <w:t>nd C</w:t>
            </w:r>
            <w:r w:rsidRPr="00781584">
              <w:rPr>
                <w:rFonts w:ascii="Arial" w:hAnsi="Arial" w:cs="Arial"/>
                <w:b/>
                <w:spacing w:val="1"/>
              </w:rPr>
              <w:t>a</w:t>
            </w:r>
            <w:r w:rsidRPr="00781584">
              <w:rPr>
                <w:rFonts w:ascii="Arial" w:hAnsi="Arial" w:cs="Arial"/>
                <w:b/>
              </w:rPr>
              <w:t>n</w:t>
            </w:r>
            <w:r w:rsidRPr="00781584">
              <w:rPr>
                <w:rFonts w:ascii="Arial" w:hAnsi="Arial" w:cs="Arial"/>
                <w:b/>
                <w:spacing w:val="-1"/>
              </w:rPr>
              <w:t>n</w:t>
            </w:r>
            <w:r w:rsidRPr="00781584">
              <w:rPr>
                <w:rFonts w:ascii="Arial" w:hAnsi="Arial" w:cs="Arial"/>
                <w:b/>
              </w:rPr>
              <w:t>a</w:t>
            </w:r>
            <w:r w:rsidRPr="00781584">
              <w:rPr>
                <w:rFonts w:ascii="Arial" w:hAnsi="Arial" w:cs="Arial"/>
                <w:b/>
                <w:spacing w:val="-5"/>
              </w:rPr>
              <w:t xml:space="preserve"> </w:t>
            </w:r>
            <w:proofErr w:type="spellStart"/>
            <w:r w:rsidRPr="00781584">
              <w:rPr>
                <w:rFonts w:ascii="Arial" w:hAnsi="Arial" w:cs="Arial"/>
                <w:b/>
              </w:rPr>
              <w:t>in</w:t>
            </w:r>
            <w:r w:rsidRPr="00781584">
              <w:rPr>
                <w:rFonts w:ascii="Arial" w:hAnsi="Arial" w:cs="Arial"/>
                <w:b/>
                <w:spacing w:val="-1"/>
              </w:rPr>
              <w:t>d</w:t>
            </w:r>
            <w:r w:rsidRPr="00781584">
              <w:rPr>
                <w:rFonts w:ascii="Arial" w:hAnsi="Arial" w:cs="Arial"/>
                <w:b/>
              </w:rPr>
              <w:t>ica</w:t>
            </w:r>
            <w:proofErr w:type="spellEnd"/>
            <w:r w:rsidRPr="00781584">
              <w:rPr>
                <w:rFonts w:ascii="Arial" w:hAnsi="Arial" w:cs="Arial"/>
                <w:b/>
                <w:spacing w:val="-4"/>
              </w:rPr>
              <w:t xml:space="preserve"> </w:t>
            </w:r>
            <w:r w:rsidRPr="00781584">
              <w:rPr>
                <w:rFonts w:ascii="Arial" w:hAnsi="Arial" w:cs="Arial"/>
                <w:b/>
              </w:rPr>
              <w:t>is</w:t>
            </w:r>
            <w:r w:rsidRPr="00781584">
              <w:rPr>
                <w:rFonts w:ascii="Arial" w:hAnsi="Arial" w:cs="Arial"/>
                <w:b/>
                <w:spacing w:val="-2"/>
              </w:rPr>
              <w:t xml:space="preserve"> </w:t>
            </w:r>
            <w:r w:rsidRPr="00781584">
              <w:rPr>
                <w:rFonts w:ascii="Arial" w:hAnsi="Arial" w:cs="Arial"/>
                <w:b/>
              </w:rPr>
              <w:t>l</w:t>
            </w:r>
            <w:r w:rsidRPr="00781584">
              <w:rPr>
                <w:rFonts w:ascii="Arial" w:hAnsi="Arial" w:cs="Arial"/>
                <w:b/>
                <w:spacing w:val="1"/>
              </w:rPr>
              <w:t>a</w:t>
            </w:r>
            <w:r w:rsidRPr="00781584">
              <w:rPr>
                <w:rFonts w:ascii="Arial" w:hAnsi="Arial" w:cs="Arial"/>
                <w:b/>
              </w:rPr>
              <w:t>r</w:t>
            </w:r>
            <w:r w:rsidRPr="00781584">
              <w:rPr>
                <w:rFonts w:ascii="Arial" w:hAnsi="Arial" w:cs="Arial"/>
                <w:b/>
                <w:spacing w:val="1"/>
              </w:rPr>
              <w:t>g</w:t>
            </w:r>
            <w:r w:rsidRPr="00781584">
              <w:rPr>
                <w:rFonts w:ascii="Arial" w:hAnsi="Arial" w:cs="Arial"/>
                <w:b/>
              </w:rPr>
              <w:t>ely</w:t>
            </w:r>
            <w:r w:rsidRPr="00781584">
              <w:rPr>
                <w:rFonts w:ascii="Arial" w:hAnsi="Arial" w:cs="Arial"/>
                <w:b/>
                <w:spacing w:val="-3"/>
              </w:rPr>
              <w:t xml:space="preserve"> </w:t>
            </w:r>
            <w:r w:rsidRPr="00781584">
              <w:rPr>
                <w:rFonts w:ascii="Arial" w:hAnsi="Arial" w:cs="Arial"/>
                <w:b/>
              </w:rPr>
              <w:t>c</w:t>
            </w:r>
            <w:r w:rsidRPr="00781584">
              <w:rPr>
                <w:rFonts w:ascii="Arial" w:hAnsi="Arial" w:cs="Arial"/>
                <w:b/>
                <w:spacing w:val="1"/>
              </w:rPr>
              <w:t>o</w:t>
            </w:r>
            <w:r w:rsidRPr="00781584">
              <w:rPr>
                <w:rFonts w:ascii="Arial" w:hAnsi="Arial" w:cs="Arial"/>
                <w:b/>
              </w:rPr>
              <w:t>r</w:t>
            </w:r>
            <w:r w:rsidRPr="00781584">
              <w:rPr>
                <w:rFonts w:ascii="Arial" w:hAnsi="Arial" w:cs="Arial"/>
                <w:b/>
                <w:spacing w:val="1"/>
              </w:rPr>
              <w:t>r</w:t>
            </w:r>
            <w:r w:rsidRPr="00781584">
              <w:rPr>
                <w:rFonts w:ascii="Arial" w:hAnsi="Arial" w:cs="Arial"/>
                <w:b/>
              </w:rPr>
              <w:t>el</w:t>
            </w:r>
            <w:r w:rsidRPr="00781584">
              <w:rPr>
                <w:rFonts w:ascii="Arial" w:hAnsi="Arial" w:cs="Arial"/>
                <w:b/>
                <w:spacing w:val="1"/>
              </w:rPr>
              <w:t>at</w:t>
            </w:r>
            <w:r w:rsidRPr="00781584">
              <w:rPr>
                <w:rFonts w:ascii="Arial" w:hAnsi="Arial" w:cs="Arial"/>
                <w:b/>
              </w:rPr>
              <w:t>i</w:t>
            </w:r>
            <w:r w:rsidRPr="00781584">
              <w:rPr>
                <w:rFonts w:ascii="Arial" w:hAnsi="Arial" w:cs="Arial"/>
                <w:b/>
                <w:spacing w:val="1"/>
              </w:rPr>
              <w:t>v</w:t>
            </w:r>
            <w:r w:rsidRPr="00781584">
              <w:rPr>
                <w:rFonts w:ascii="Arial" w:hAnsi="Arial" w:cs="Arial"/>
                <w:b/>
              </w:rPr>
              <w:t>e.</w:t>
            </w:r>
            <w:r w:rsidRPr="00781584">
              <w:rPr>
                <w:rFonts w:ascii="Arial" w:hAnsi="Arial" w:cs="Arial"/>
                <w:b/>
                <w:spacing w:val="-9"/>
              </w:rPr>
              <w:t xml:space="preserve"> </w:t>
            </w:r>
            <w:r w:rsidRPr="00781584">
              <w:rPr>
                <w:rFonts w:ascii="Arial" w:hAnsi="Arial" w:cs="Arial"/>
                <w:b/>
              </w:rPr>
              <w:t>No</w:t>
            </w:r>
            <w:r w:rsidRPr="00781584">
              <w:rPr>
                <w:rFonts w:ascii="Arial" w:hAnsi="Arial" w:cs="Arial"/>
                <w:b/>
                <w:spacing w:val="-1"/>
              </w:rPr>
              <w:t xml:space="preserve"> </w:t>
            </w:r>
            <w:r w:rsidRPr="00781584">
              <w:rPr>
                <w:rFonts w:ascii="Arial" w:hAnsi="Arial" w:cs="Arial"/>
                <w:b/>
                <w:spacing w:val="-2"/>
              </w:rPr>
              <w:t>c</w:t>
            </w:r>
            <w:r w:rsidRPr="00781584">
              <w:rPr>
                <w:rFonts w:ascii="Arial" w:hAnsi="Arial" w:cs="Arial"/>
                <w:b/>
                <w:spacing w:val="3"/>
              </w:rPr>
              <w:t>o</w:t>
            </w:r>
            <w:r w:rsidRPr="00781584">
              <w:rPr>
                <w:rFonts w:ascii="Arial" w:hAnsi="Arial" w:cs="Arial"/>
                <w:b/>
                <w:spacing w:val="-5"/>
              </w:rPr>
              <w:t>m</w:t>
            </w:r>
            <w:r w:rsidRPr="00781584">
              <w:rPr>
                <w:rFonts w:ascii="Arial" w:hAnsi="Arial" w:cs="Arial"/>
                <w:b/>
              </w:rPr>
              <w:t>p</w:t>
            </w:r>
            <w:r w:rsidRPr="00781584">
              <w:rPr>
                <w:rFonts w:ascii="Arial" w:hAnsi="Arial" w:cs="Arial"/>
                <w:b/>
                <w:spacing w:val="1"/>
              </w:rPr>
              <w:t>a</w:t>
            </w:r>
            <w:r w:rsidRPr="00781584">
              <w:rPr>
                <w:rFonts w:ascii="Arial" w:hAnsi="Arial" w:cs="Arial"/>
                <w:b/>
              </w:rPr>
              <w:t>r</w:t>
            </w:r>
            <w:r w:rsidRPr="00781584">
              <w:rPr>
                <w:rFonts w:ascii="Arial" w:hAnsi="Arial" w:cs="Arial"/>
                <w:b/>
                <w:spacing w:val="1"/>
              </w:rPr>
              <w:t>at</w:t>
            </w:r>
            <w:r w:rsidRPr="00781584">
              <w:rPr>
                <w:rFonts w:ascii="Arial" w:hAnsi="Arial" w:cs="Arial"/>
                <w:b/>
              </w:rPr>
              <w:t>i</w:t>
            </w:r>
            <w:r w:rsidRPr="00781584">
              <w:rPr>
                <w:rFonts w:ascii="Arial" w:hAnsi="Arial" w:cs="Arial"/>
                <w:b/>
                <w:spacing w:val="1"/>
              </w:rPr>
              <w:t>v</w:t>
            </w:r>
            <w:r w:rsidRPr="00781584">
              <w:rPr>
                <w:rFonts w:ascii="Arial" w:hAnsi="Arial" w:cs="Arial"/>
                <w:b/>
              </w:rPr>
              <w:t>e</w:t>
            </w:r>
            <w:r w:rsidRPr="00781584">
              <w:rPr>
                <w:rFonts w:ascii="Arial" w:hAnsi="Arial" w:cs="Arial"/>
                <w:b/>
                <w:spacing w:val="-10"/>
              </w:rPr>
              <w:t xml:space="preserve"> </w:t>
            </w:r>
            <w:r w:rsidRPr="00781584">
              <w:rPr>
                <w:rFonts w:ascii="Arial" w:hAnsi="Arial" w:cs="Arial"/>
                <w:b/>
              </w:rPr>
              <w:t>d</w:t>
            </w:r>
            <w:r w:rsidRPr="00781584">
              <w:rPr>
                <w:rFonts w:ascii="Arial" w:hAnsi="Arial" w:cs="Arial"/>
                <w:b/>
                <w:spacing w:val="1"/>
              </w:rPr>
              <w:t>at</w:t>
            </w:r>
            <w:r w:rsidRPr="00781584">
              <w:rPr>
                <w:rFonts w:ascii="Arial" w:hAnsi="Arial" w:cs="Arial"/>
                <w:b/>
              </w:rPr>
              <w:t>a</w:t>
            </w:r>
            <w:r w:rsidRPr="00781584">
              <w:rPr>
                <w:rFonts w:ascii="Arial" w:hAnsi="Arial" w:cs="Arial"/>
                <w:b/>
                <w:spacing w:val="-5"/>
              </w:rPr>
              <w:t xml:space="preserve"> </w:t>
            </w:r>
            <w:r w:rsidRPr="00781584">
              <w:rPr>
                <w:rFonts w:ascii="Arial" w:hAnsi="Arial" w:cs="Arial"/>
                <w:b/>
                <w:spacing w:val="1"/>
              </w:rPr>
              <w:t>f</w:t>
            </w:r>
            <w:r w:rsidRPr="00781584">
              <w:rPr>
                <w:rFonts w:ascii="Arial" w:hAnsi="Arial" w:cs="Arial"/>
                <w:b/>
              </w:rPr>
              <w:t>r</w:t>
            </w:r>
            <w:r w:rsidRPr="00781584">
              <w:rPr>
                <w:rFonts w:ascii="Arial" w:hAnsi="Arial" w:cs="Arial"/>
                <w:b/>
                <w:spacing w:val="4"/>
              </w:rPr>
              <w:t>o</w:t>
            </w:r>
            <w:r w:rsidRPr="00781584">
              <w:rPr>
                <w:rFonts w:ascii="Arial" w:hAnsi="Arial" w:cs="Arial"/>
                <w:b/>
              </w:rPr>
              <w:t xml:space="preserve">m </w:t>
            </w:r>
            <w:r w:rsidRPr="00781584">
              <w:rPr>
                <w:rFonts w:ascii="Arial" w:hAnsi="Arial" w:cs="Arial"/>
                <w:b/>
                <w:spacing w:val="1"/>
              </w:rPr>
              <w:t>ot</w:t>
            </w:r>
            <w:r w:rsidRPr="00781584">
              <w:rPr>
                <w:rFonts w:ascii="Arial" w:hAnsi="Arial" w:cs="Arial"/>
                <w:b/>
              </w:rPr>
              <w:t>her</w:t>
            </w:r>
            <w:r w:rsidRPr="00781584">
              <w:rPr>
                <w:rFonts w:ascii="Arial" w:hAnsi="Arial" w:cs="Arial"/>
                <w:b/>
                <w:spacing w:val="-4"/>
              </w:rPr>
              <w:t xml:space="preserve"> </w:t>
            </w:r>
            <w:r w:rsidRPr="00781584">
              <w:rPr>
                <w:rFonts w:ascii="Arial" w:hAnsi="Arial" w:cs="Arial"/>
                <w:b/>
              </w:rPr>
              <w:t>plant</w:t>
            </w:r>
            <w:r w:rsidRPr="00781584">
              <w:rPr>
                <w:rFonts w:ascii="Arial" w:hAnsi="Arial" w:cs="Arial"/>
                <w:b/>
                <w:spacing w:val="-3"/>
              </w:rPr>
              <w:t xml:space="preserve"> </w:t>
            </w:r>
            <w:r w:rsidRPr="00781584">
              <w:rPr>
                <w:rFonts w:ascii="Arial" w:hAnsi="Arial" w:cs="Arial"/>
                <w:b/>
                <w:spacing w:val="-1"/>
              </w:rPr>
              <w:t>s</w:t>
            </w:r>
            <w:r w:rsidRPr="00781584">
              <w:rPr>
                <w:rFonts w:ascii="Arial" w:hAnsi="Arial" w:cs="Arial"/>
                <w:b/>
              </w:rPr>
              <w:t>pecies</w:t>
            </w:r>
            <w:r w:rsidRPr="00781584">
              <w:rPr>
                <w:rFonts w:ascii="Arial" w:hAnsi="Arial" w:cs="Arial"/>
                <w:b/>
                <w:spacing w:val="-6"/>
              </w:rPr>
              <w:t xml:space="preserve"> </w:t>
            </w:r>
            <w:r w:rsidRPr="00781584">
              <w:rPr>
                <w:rFonts w:ascii="Arial" w:hAnsi="Arial" w:cs="Arial"/>
                <w:b/>
                <w:spacing w:val="1"/>
              </w:rPr>
              <w:t>o</w:t>
            </w:r>
            <w:r w:rsidRPr="00781584">
              <w:rPr>
                <w:rFonts w:ascii="Arial" w:hAnsi="Arial" w:cs="Arial"/>
                <w:b/>
              </w:rPr>
              <w:t>r</w:t>
            </w:r>
            <w:r w:rsidRPr="00781584">
              <w:rPr>
                <w:rFonts w:ascii="Arial" w:hAnsi="Arial" w:cs="Arial"/>
                <w:b/>
                <w:spacing w:val="-1"/>
              </w:rPr>
              <w:t xml:space="preserve"> </w:t>
            </w:r>
            <w:r w:rsidRPr="00781584">
              <w:rPr>
                <w:rFonts w:ascii="Arial" w:hAnsi="Arial" w:cs="Arial"/>
                <w:b/>
              </w:rPr>
              <w:t>ne</w:t>
            </w:r>
            <w:r w:rsidRPr="00781584">
              <w:rPr>
                <w:rFonts w:ascii="Arial" w:hAnsi="Arial" w:cs="Arial"/>
                <w:b/>
                <w:spacing w:val="1"/>
              </w:rPr>
              <w:t>a</w:t>
            </w:r>
            <w:r w:rsidRPr="00781584">
              <w:rPr>
                <w:rFonts w:ascii="Arial" w:hAnsi="Arial" w:cs="Arial"/>
                <w:b/>
              </w:rPr>
              <w:t>r</w:t>
            </w:r>
            <w:r w:rsidRPr="00781584">
              <w:rPr>
                <w:rFonts w:ascii="Arial" w:hAnsi="Arial" w:cs="Arial"/>
                <w:b/>
                <w:spacing w:val="2"/>
              </w:rPr>
              <w:t>b</w:t>
            </w:r>
            <w:r w:rsidRPr="00781584">
              <w:rPr>
                <w:rFonts w:ascii="Arial" w:hAnsi="Arial" w:cs="Arial"/>
                <w:b/>
              </w:rPr>
              <w:t>y</w:t>
            </w:r>
            <w:r w:rsidRPr="00781584">
              <w:rPr>
                <w:rFonts w:ascii="Arial" w:hAnsi="Arial" w:cs="Arial"/>
                <w:b/>
                <w:spacing w:val="-5"/>
              </w:rPr>
              <w:t xml:space="preserve"> </w:t>
            </w:r>
            <w:r w:rsidRPr="00781584">
              <w:rPr>
                <w:rFonts w:ascii="Arial" w:hAnsi="Arial" w:cs="Arial"/>
                <w:b/>
              </w:rPr>
              <w:t>h</w:t>
            </w:r>
            <w:r w:rsidRPr="00781584">
              <w:rPr>
                <w:rFonts w:ascii="Arial" w:hAnsi="Arial" w:cs="Arial"/>
                <w:b/>
                <w:spacing w:val="1"/>
              </w:rPr>
              <w:t>a</w:t>
            </w:r>
            <w:r w:rsidRPr="00781584">
              <w:rPr>
                <w:rFonts w:ascii="Arial" w:hAnsi="Arial" w:cs="Arial"/>
                <w:b/>
              </w:rPr>
              <w:t>bit</w:t>
            </w:r>
            <w:r w:rsidRPr="00781584">
              <w:rPr>
                <w:rFonts w:ascii="Arial" w:hAnsi="Arial" w:cs="Arial"/>
                <w:b/>
                <w:spacing w:val="1"/>
              </w:rPr>
              <w:t>at</w:t>
            </w:r>
            <w:r w:rsidRPr="00781584">
              <w:rPr>
                <w:rFonts w:ascii="Arial" w:hAnsi="Arial" w:cs="Arial"/>
                <w:b/>
              </w:rPr>
              <w:t>s</w:t>
            </w:r>
            <w:r w:rsidRPr="00781584">
              <w:rPr>
                <w:rFonts w:ascii="Arial" w:hAnsi="Arial" w:cs="Arial"/>
                <w:b/>
                <w:spacing w:val="-7"/>
              </w:rPr>
              <w:t xml:space="preserve"> </w:t>
            </w:r>
            <w:r w:rsidRPr="00781584">
              <w:rPr>
                <w:rFonts w:ascii="Arial" w:hAnsi="Arial" w:cs="Arial"/>
                <w:b/>
                <w:spacing w:val="1"/>
              </w:rPr>
              <w:t>a</w:t>
            </w:r>
            <w:r w:rsidRPr="00781584">
              <w:rPr>
                <w:rFonts w:ascii="Arial" w:hAnsi="Arial" w:cs="Arial"/>
                <w:b/>
              </w:rPr>
              <w:t>re</w:t>
            </w:r>
            <w:r w:rsidRPr="00781584">
              <w:rPr>
                <w:rFonts w:ascii="Arial" w:hAnsi="Arial" w:cs="Arial"/>
                <w:b/>
                <w:spacing w:val="-2"/>
              </w:rPr>
              <w:t xml:space="preserve"> </w:t>
            </w:r>
            <w:r w:rsidRPr="00781584">
              <w:rPr>
                <w:rFonts w:ascii="Arial" w:hAnsi="Arial" w:cs="Arial"/>
                <w:b/>
              </w:rPr>
              <w:t>pr</w:t>
            </w:r>
            <w:r w:rsidRPr="00781584">
              <w:rPr>
                <w:rFonts w:ascii="Arial" w:hAnsi="Arial" w:cs="Arial"/>
                <w:b/>
                <w:spacing w:val="1"/>
              </w:rPr>
              <w:t>ov</w:t>
            </w:r>
            <w:r w:rsidRPr="00781584">
              <w:rPr>
                <w:rFonts w:ascii="Arial" w:hAnsi="Arial" w:cs="Arial"/>
                <w:b/>
              </w:rPr>
              <w:t>ided</w:t>
            </w:r>
            <w:r w:rsidRPr="00781584">
              <w:rPr>
                <w:rFonts w:ascii="Arial" w:hAnsi="Arial" w:cs="Arial"/>
                <w:b/>
                <w:spacing w:val="-8"/>
              </w:rPr>
              <w:t xml:space="preserve"> </w:t>
            </w:r>
            <w:r w:rsidRPr="00781584">
              <w:rPr>
                <w:rFonts w:ascii="Arial" w:hAnsi="Arial" w:cs="Arial"/>
                <w:b/>
                <w:spacing w:val="1"/>
              </w:rPr>
              <w:t>t</w:t>
            </w:r>
            <w:r w:rsidRPr="00781584">
              <w:rPr>
                <w:rFonts w:ascii="Arial" w:hAnsi="Arial" w:cs="Arial"/>
                <w:b/>
              </w:rPr>
              <w:t>o</w:t>
            </w:r>
            <w:r w:rsidRPr="00781584">
              <w:rPr>
                <w:rFonts w:ascii="Arial" w:hAnsi="Arial" w:cs="Arial"/>
                <w:b/>
                <w:spacing w:val="-1"/>
              </w:rPr>
              <w:t xml:space="preserve"> </w:t>
            </w:r>
            <w:r w:rsidRPr="00781584">
              <w:rPr>
                <w:rFonts w:ascii="Arial" w:hAnsi="Arial" w:cs="Arial"/>
                <w:b/>
                <w:spacing w:val="-2"/>
              </w:rPr>
              <w:t>c</w:t>
            </w:r>
            <w:r w:rsidRPr="00781584">
              <w:rPr>
                <w:rFonts w:ascii="Arial" w:hAnsi="Arial" w:cs="Arial"/>
                <w:b/>
                <w:spacing w:val="-1"/>
              </w:rPr>
              <w:t>o</w:t>
            </w:r>
            <w:r w:rsidRPr="00781584">
              <w:rPr>
                <w:rFonts w:ascii="Arial" w:hAnsi="Arial" w:cs="Arial"/>
                <w:b/>
              </w:rPr>
              <w:t>nfi</w:t>
            </w:r>
            <w:r w:rsidRPr="00781584">
              <w:rPr>
                <w:rFonts w:ascii="Arial" w:hAnsi="Arial" w:cs="Arial"/>
                <w:b/>
                <w:spacing w:val="3"/>
              </w:rPr>
              <w:t>r</w:t>
            </w:r>
            <w:r w:rsidRPr="00781584">
              <w:rPr>
                <w:rFonts w:ascii="Arial" w:hAnsi="Arial" w:cs="Arial"/>
                <w:b/>
              </w:rPr>
              <w:t xml:space="preserve">m </w:t>
            </w:r>
            <w:r w:rsidRPr="00781584">
              <w:rPr>
                <w:rFonts w:ascii="Arial" w:hAnsi="Arial" w:cs="Arial"/>
                <w:b/>
                <w:spacing w:val="1"/>
              </w:rPr>
              <w:t>t</w:t>
            </w:r>
            <w:r w:rsidRPr="00781584">
              <w:rPr>
                <w:rFonts w:ascii="Arial" w:hAnsi="Arial" w:cs="Arial"/>
                <w:b/>
              </w:rPr>
              <w:t>rue</w:t>
            </w:r>
            <w:r w:rsidRPr="00781584">
              <w:rPr>
                <w:rFonts w:ascii="Arial" w:hAnsi="Arial" w:cs="Arial"/>
                <w:b/>
                <w:spacing w:val="-3"/>
              </w:rPr>
              <w:t xml:space="preserve"> </w:t>
            </w:r>
            <w:r w:rsidRPr="00781584">
              <w:rPr>
                <w:rFonts w:ascii="Arial" w:hAnsi="Arial" w:cs="Arial"/>
                <w:b/>
              </w:rPr>
              <w:t>h</w:t>
            </w:r>
            <w:r w:rsidRPr="00781584">
              <w:rPr>
                <w:rFonts w:ascii="Arial" w:hAnsi="Arial" w:cs="Arial"/>
                <w:b/>
                <w:spacing w:val="1"/>
              </w:rPr>
              <w:t>o</w:t>
            </w:r>
            <w:r w:rsidRPr="00781584">
              <w:rPr>
                <w:rFonts w:ascii="Arial" w:hAnsi="Arial" w:cs="Arial"/>
                <w:b/>
                <w:spacing w:val="-1"/>
              </w:rPr>
              <w:t>s</w:t>
            </w:r>
            <w:r w:rsidRPr="00781584">
              <w:rPr>
                <w:rFonts w:ascii="Arial" w:hAnsi="Arial" w:cs="Arial"/>
                <w:b/>
              </w:rPr>
              <w:t>t</w:t>
            </w:r>
            <w:r w:rsidRPr="00781584">
              <w:rPr>
                <w:rFonts w:ascii="Arial" w:hAnsi="Arial" w:cs="Arial"/>
                <w:b/>
                <w:spacing w:val="-3"/>
              </w:rPr>
              <w:t xml:space="preserve"> </w:t>
            </w:r>
            <w:r w:rsidRPr="00781584">
              <w:rPr>
                <w:rFonts w:ascii="Arial" w:hAnsi="Arial" w:cs="Arial"/>
                <w:b/>
                <w:spacing w:val="-1"/>
              </w:rPr>
              <w:t>s</w:t>
            </w:r>
            <w:r w:rsidRPr="00781584">
              <w:rPr>
                <w:rFonts w:ascii="Arial" w:hAnsi="Arial" w:cs="Arial"/>
                <w:b/>
              </w:rPr>
              <w:t>peci</w:t>
            </w:r>
            <w:r w:rsidRPr="00781584">
              <w:rPr>
                <w:rFonts w:ascii="Arial" w:hAnsi="Arial" w:cs="Arial"/>
                <w:b/>
                <w:spacing w:val="1"/>
              </w:rPr>
              <w:t>f</w:t>
            </w:r>
            <w:r w:rsidRPr="00781584">
              <w:rPr>
                <w:rFonts w:ascii="Arial" w:hAnsi="Arial" w:cs="Arial"/>
                <w:b/>
              </w:rPr>
              <w:t>ici</w:t>
            </w:r>
            <w:r w:rsidRPr="00781584">
              <w:rPr>
                <w:rFonts w:ascii="Arial" w:hAnsi="Arial" w:cs="Arial"/>
                <w:b/>
                <w:spacing w:val="1"/>
              </w:rPr>
              <w:t>ty</w:t>
            </w:r>
            <w:r w:rsidRPr="00781584">
              <w:rPr>
                <w:rFonts w:ascii="Arial" w:hAnsi="Arial" w:cs="Arial"/>
                <w:b/>
              </w:rPr>
              <w:t>.</w:t>
            </w:r>
            <w:r w:rsidRPr="00781584">
              <w:rPr>
                <w:rFonts w:ascii="Arial" w:hAnsi="Arial" w:cs="Arial"/>
                <w:b/>
                <w:spacing w:val="-8"/>
              </w:rPr>
              <w:t xml:space="preserve"> </w:t>
            </w:r>
            <w:r w:rsidRPr="00781584">
              <w:rPr>
                <w:rFonts w:ascii="Arial" w:hAnsi="Arial" w:cs="Arial"/>
                <w:b/>
                <w:spacing w:val="-1"/>
              </w:rPr>
              <w:t>I</w:t>
            </w:r>
            <w:r w:rsidRPr="00781584">
              <w:rPr>
                <w:rFonts w:ascii="Arial" w:hAnsi="Arial" w:cs="Arial"/>
                <w:b/>
              </w:rPr>
              <w:t>ncl</w:t>
            </w:r>
            <w:r w:rsidRPr="00781584">
              <w:rPr>
                <w:rFonts w:ascii="Arial" w:hAnsi="Arial" w:cs="Arial"/>
                <w:b/>
                <w:spacing w:val="2"/>
              </w:rPr>
              <w:t>u</w:t>
            </w:r>
            <w:r w:rsidRPr="00781584">
              <w:rPr>
                <w:rFonts w:ascii="Arial" w:hAnsi="Arial" w:cs="Arial"/>
                <w:b/>
              </w:rPr>
              <w:t>d</w:t>
            </w:r>
            <w:r w:rsidRPr="00781584">
              <w:rPr>
                <w:rFonts w:ascii="Arial" w:hAnsi="Arial" w:cs="Arial"/>
                <w:b/>
                <w:spacing w:val="2"/>
              </w:rPr>
              <w:t>i</w:t>
            </w:r>
            <w:r w:rsidRPr="00781584">
              <w:rPr>
                <w:rFonts w:ascii="Arial" w:hAnsi="Arial" w:cs="Arial"/>
                <w:b/>
              </w:rPr>
              <w:t>ng</w:t>
            </w:r>
            <w:r w:rsidRPr="00781584">
              <w:rPr>
                <w:rFonts w:ascii="Arial" w:hAnsi="Arial" w:cs="Arial"/>
                <w:b/>
                <w:spacing w:val="-7"/>
              </w:rPr>
              <w:t xml:space="preserve"> </w:t>
            </w:r>
            <w:r w:rsidRPr="00781584">
              <w:rPr>
                <w:rFonts w:ascii="Arial" w:hAnsi="Arial" w:cs="Arial"/>
                <w:b/>
              </w:rPr>
              <w:t>r</w:t>
            </w:r>
            <w:r w:rsidRPr="00781584">
              <w:rPr>
                <w:rFonts w:ascii="Arial" w:hAnsi="Arial" w:cs="Arial"/>
                <w:b/>
                <w:spacing w:val="1"/>
              </w:rPr>
              <w:t>ef</w:t>
            </w:r>
            <w:r w:rsidRPr="00781584">
              <w:rPr>
                <w:rFonts w:ascii="Arial" w:hAnsi="Arial" w:cs="Arial"/>
                <w:b/>
              </w:rPr>
              <w:t>e</w:t>
            </w:r>
            <w:r w:rsidRPr="00781584">
              <w:rPr>
                <w:rFonts w:ascii="Arial" w:hAnsi="Arial" w:cs="Arial"/>
                <w:b/>
                <w:spacing w:val="1"/>
              </w:rPr>
              <w:t>r</w:t>
            </w:r>
            <w:r w:rsidRPr="00781584">
              <w:rPr>
                <w:rFonts w:ascii="Arial" w:hAnsi="Arial" w:cs="Arial"/>
                <w:b/>
              </w:rPr>
              <w:t>ence</w:t>
            </w:r>
            <w:r w:rsidRPr="00781584">
              <w:rPr>
                <w:rFonts w:ascii="Arial" w:hAnsi="Arial" w:cs="Arial"/>
                <w:b/>
                <w:spacing w:val="-7"/>
              </w:rPr>
              <w:t xml:space="preserve"> </w:t>
            </w:r>
            <w:r w:rsidRPr="00781584">
              <w:rPr>
                <w:rFonts w:ascii="Arial" w:hAnsi="Arial" w:cs="Arial"/>
                <w:b/>
                <w:spacing w:val="1"/>
              </w:rPr>
              <w:t>o</w:t>
            </w:r>
            <w:r w:rsidRPr="00781584">
              <w:rPr>
                <w:rFonts w:ascii="Arial" w:hAnsi="Arial" w:cs="Arial"/>
                <w:b/>
              </w:rPr>
              <w:t>r</w:t>
            </w:r>
            <w:r w:rsidRPr="00781584">
              <w:rPr>
                <w:rFonts w:ascii="Arial" w:hAnsi="Arial" w:cs="Arial"/>
                <w:b/>
                <w:spacing w:val="-1"/>
              </w:rPr>
              <w:t xml:space="preserve"> </w:t>
            </w:r>
            <w:r w:rsidRPr="00781584">
              <w:rPr>
                <w:rFonts w:ascii="Arial" w:hAnsi="Arial" w:cs="Arial"/>
                <w:b/>
              </w:rPr>
              <w:t>c</w:t>
            </w:r>
            <w:r w:rsidRPr="00781584">
              <w:rPr>
                <w:rFonts w:ascii="Arial" w:hAnsi="Arial" w:cs="Arial"/>
                <w:b/>
                <w:spacing w:val="1"/>
              </w:rPr>
              <w:t>o</w:t>
            </w:r>
            <w:r w:rsidRPr="00781584">
              <w:rPr>
                <w:rFonts w:ascii="Arial" w:hAnsi="Arial" w:cs="Arial"/>
                <w:b/>
              </w:rPr>
              <w:t>nt</w:t>
            </w:r>
            <w:r w:rsidRPr="00781584">
              <w:rPr>
                <w:rFonts w:ascii="Arial" w:hAnsi="Arial" w:cs="Arial"/>
                <w:b/>
                <w:spacing w:val="1"/>
              </w:rPr>
              <w:t>ro</w:t>
            </w:r>
            <w:r w:rsidRPr="00781584">
              <w:rPr>
                <w:rFonts w:ascii="Arial" w:hAnsi="Arial" w:cs="Arial"/>
                <w:b/>
              </w:rPr>
              <w:t>l</w:t>
            </w:r>
            <w:r w:rsidRPr="00781584">
              <w:rPr>
                <w:rFonts w:ascii="Arial" w:hAnsi="Arial" w:cs="Arial"/>
                <w:b/>
                <w:spacing w:val="-8"/>
              </w:rPr>
              <w:t xml:space="preserve"> </w:t>
            </w:r>
            <w:r w:rsidRPr="00781584">
              <w:rPr>
                <w:rFonts w:ascii="Arial" w:hAnsi="Arial" w:cs="Arial"/>
                <w:b/>
                <w:spacing w:val="1"/>
              </w:rPr>
              <w:t>v</w:t>
            </w:r>
            <w:r w:rsidRPr="00781584">
              <w:rPr>
                <w:rFonts w:ascii="Arial" w:hAnsi="Arial" w:cs="Arial"/>
                <w:b/>
              </w:rPr>
              <w:t>e</w:t>
            </w:r>
            <w:r w:rsidRPr="00781584">
              <w:rPr>
                <w:rFonts w:ascii="Arial" w:hAnsi="Arial" w:cs="Arial"/>
                <w:b/>
                <w:spacing w:val="1"/>
              </w:rPr>
              <w:t>g</w:t>
            </w:r>
            <w:r w:rsidRPr="00781584">
              <w:rPr>
                <w:rFonts w:ascii="Arial" w:hAnsi="Arial" w:cs="Arial"/>
                <w:b/>
              </w:rPr>
              <w:t>e</w:t>
            </w:r>
            <w:r w:rsidRPr="00781584">
              <w:rPr>
                <w:rFonts w:ascii="Arial" w:hAnsi="Arial" w:cs="Arial"/>
                <w:b/>
                <w:spacing w:val="-1"/>
              </w:rPr>
              <w:t>t</w:t>
            </w:r>
            <w:r w:rsidRPr="00781584">
              <w:rPr>
                <w:rFonts w:ascii="Arial" w:hAnsi="Arial" w:cs="Arial"/>
                <w:b/>
                <w:spacing w:val="1"/>
              </w:rPr>
              <w:t>at</w:t>
            </w:r>
            <w:r w:rsidRPr="00781584">
              <w:rPr>
                <w:rFonts w:ascii="Arial" w:hAnsi="Arial" w:cs="Arial"/>
                <w:b/>
              </w:rPr>
              <w:t>i</w:t>
            </w:r>
            <w:r w:rsidRPr="00781584">
              <w:rPr>
                <w:rFonts w:ascii="Arial" w:hAnsi="Arial" w:cs="Arial"/>
                <w:b/>
                <w:spacing w:val="1"/>
              </w:rPr>
              <w:t>o</w:t>
            </w:r>
            <w:r w:rsidRPr="00781584">
              <w:rPr>
                <w:rFonts w:ascii="Arial" w:hAnsi="Arial" w:cs="Arial"/>
                <w:b/>
              </w:rPr>
              <w:t>n,</w:t>
            </w:r>
            <w:r w:rsidRPr="00781584">
              <w:rPr>
                <w:rFonts w:ascii="Arial" w:hAnsi="Arial" w:cs="Arial"/>
                <w:b/>
                <w:spacing w:val="-9"/>
              </w:rPr>
              <w:t xml:space="preserve"> </w:t>
            </w:r>
            <w:r w:rsidRPr="00781584">
              <w:rPr>
                <w:rFonts w:ascii="Arial" w:hAnsi="Arial" w:cs="Arial"/>
                <w:b/>
                <w:spacing w:val="1"/>
              </w:rPr>
              <w:t>o</w:t>
            </w:r>
            <w:r w:rsidRPr="00781584">
              <w:rPr>
                <w:rFonts w:ascii="Arial" w:hAnsi="Arial" w:cs="Arial"/>
                <w:b/>
              </w:rPr>
              <w:t>r e</w:t>
            </w:r>
            <w:r w:rsidRPr="00781584">
              <w:rPr>
                <w:rFonts w:ascii="Arial" w:hAnsi="Arial" w:cs="Arial"/>
                <w:b/>
                <w:spacing w:val="-1"/>
              </w:rPr>
              <w:t>x</w:t>
            </w:r>
            <w:r w:rsidRPr="00781584">
              <w:rPr>
                <w:rFonts w:ascii="Arial" w:hAnsi="Arial" w:cs="Arial"/>
                <w:b/>
              </w:rPr>
              <w:t>pl</w:t>
            </w:r>
            <w:r w:rsidRPr="00781584">
              <w:rPr>
                <w:rFonts w:ascii="Arial" w:hAnsi="Arial" w:cs="Arial"/>
                <w:b/>
                <w:spacing w:val="-1"/>
              </w:rPr>
              <w:t>i</w:t>
            </w:r>
            <w:r w:rsidRPr="00781584">
              <w:rPr>
                <w:rFonts w:ascii="Arial" w:hAnsi="Arial" w:cs="Arial"/>
                <w:b/>
              </w:rPr>
              <w:t>ci</w:t>
            </w:r>
            <w:r w:rsidRPr="00781584">
              <w:rPr>
                <w:rFonts w:ascii="Arial" w:hAnsi="Arial" w:cs="Arial"/>
                <w:b/>
                <w:spacing w:val="1"/>
              </w:rPr>
              <w:t>t</w:t>
            </w:r>
            <w:r w:rsidRPr="00781584">
              <w:rPr>
                <w:rFonts w:ascii="Arial" w:hAnsi="Arial" w:cs="Arial"/>
                <w:b/>
              </w:rPr>
              <w:t>ly</w:t>
            </w:r>
            <w:r w:rsidRPr="00781584">
              <w:rPr>
                <w:rFonts w:ascii="Arial" w:hAnsi="Arial" w:cs="Arial"/>
                <w:b/>
                <w:spacing w:val="-7"/>
              </w:rPr>
              <w:t xml:space="preserve"> </w:t>
            </w:r>
            <w:r w:rsidRPr="00781584">
              <w:rPr>
                <w:rFonts w:ascii="Arial" w:hAnsi="Arial" w:cs="Arial"/>
                <w:b/>
              </w:rPr>
              <w:t>r</w:t>
            </w:r>
            <w:r w:rsidRPr="00781584">
              <w:rPr>
                <w:rFonts w:ascii="Arial" w:hAnsi="Arial" w:cs="Arial"/>
                <w:b/>
                <w:spacing w:val="1"/>
              </w:rPr>
              <w:t>ef</w:t>
            </w:r>
            <w:r w:rsidRPr="00781584">
              <w:rPr>
                <w:rFonts w:ascii="Arial" w:hAnsi="Arial" w:cs="Arial"/>
                <w:b/>
              </w:rPr>
              <w:t>r</w:t>
            </w:r>
            <w:r w:rsidRPr="00781584">
              <w:rPr>
                <w:rFonts w:ascii="Arial" w:hAnsi="Arial" w:cs="Arial"/>
                <w:b/>
                <w:spacing w:val="4"/>
              </w:rPr>
              <w:t>a</w:t>
            </w:r>
            <w:r w:rsidRPr="00781584">
              <w:rPr>
                <w:rFonts w:ascii="Arial" w:hAnsi="Arial" w:cs="Arial"/>
                <w:b/>
                <w:spacing w:val="-3"/>
              </w:rPr>
              <w:t>m</w:t>
            </w:r>
            <w:r w:rsidRPr="00781584">
              <w:rPr>
                <w:rFonts w:ascii="Arial" w:hAnsi="Arial" w:cs="Arial"/>
                <w:b/>
              </w:rPr>
              <w:t>ing</w:t>
            </w:r>
            <w:r w:rsidRPr="00781584">
              <w:rPr>
                <w:rFonts w:ascii="Arial" w:hAnsi="Arial" w:cs="Arial"/>
                <w:b/>
                <w:spacing w:val="-8"/>
              </w:rPr>
              <w:t xml:space="preserve"> </w:t>
            </w:r>
            <w:r w:rsidRPr="00781584">
              <w:rPr>
                <w:rFonts w:ascii="Arial" w:hAnsi="Arial" w:cs="Arial"/>
                <w:b/>
                <w:spacing w:val="1"/>
              </w:rPr>
              <w:t>t</w:t>
            </w:r>
            <w:r w:rsidRPr="00781584">
              <w:rPr>
                <w:rFonts w:ascii="Arial" w:hAnsi="Arial" w:cs="Arial"/>
                <w:b/>
              </w:rPr>
              <w:t>he</w:t>
            </w:r>
            <w:r w:rsidRPr="00781584">
              <w:rPr>
                <w:rFonts w:ascii="Arial" w:hAnsi="Arial" w:cs="Arial"/>
                <w:b/>
                <w:spacing w:val="-3"/>
              </w:rPr>
              <w:t xml:space="preserve"> </w:t>
            </w:r>
            <w:r w:rsidRPr="00781584">
              <w:rPr>
                <w:rFonts w:ascii="Arial" w:hAnsi="Arial" w:cs="Arial"/>
                <w:b/>
              </w:rPr>
              <w:t>c</w:t>
            </w:r>
            <w:r w:rsidRPr="00781584">
              <w:rPr>
                <w:rFonts w:ascii="Arial" w:hAnsi="Arial" w:cs="Arial"/>
                <w:b/>
                <w:spacing w:val="1"/>
              </w:rPr>
              <w:t>o</w:t>
            </w:r>
            <w:r w:rsidRPr="00781584">
              <w:rPr>
                <w:rFonts w:ascii="Arial" w:hAnsi="Arial" w:cs="Arial"/>
                <w:b/>
              </w:rPr>
              <w:t>n</w:t>
            </w:r>
            <w:r w:rsidRPr="00781584">
              <w:rPr>
                <w:rFonts w:ascii="Arial" w:hAnsi="Arial" w:cs="Arial"/>
                <w:b/>
                <w:spacing w:val="2"/>
              </w:rPr>
              <w:t>c</w:t>
            </w:r>
            <w:r w:rsidRPr="00781584">
              <w:rPr>
                <w:rFonts w:ascii="Arial" w:hAnsi="Arial" w:cs="Arial"/>
                <w:b/>
              </w:rPr>
              <w:t>lu</w:t>
            </w:r>
            <w:r w:rsidRPr="00781584">
              <w:rPr>
                <w:rFonts w:ascii="Arial" w:hAnsi="Arial" w:cs="Arial"/>
                <w:b/>
                <w:spacing w:val="-1"/>
              </w:rPr>
              <w:t>s</w:t>
            </w:r>
            <w:r w:rsidRPr="00781584">
              <w:rPr>
                <w:rFonts w:ascii="Arial" w:hAnsi="Arial" w:cs="Arial"/>
                <w:b/>
              </w:rPr>
              <w:t>i</w:t>
            </w:r>
            <w:r w:rsidRPr="00781584">
              <w:rPr>
                <w:rFonts w:ascii="Arial" w:hAnsi="Arial" w:cs="Arial"/>
                <w:b/>
                <w:spacing w:val="1"/>
              </w:rPr>
              <w:t>o</w:t>
            </w:r>
            <w:r w:rsidRPr="00781584">
              <w:rPr>
                <w:rFonts w:ascii="Arial" w:hAnsi="Arial" w:cs="Arial"/>
                <w:b/>
              </w:rPr>
              <w:t>n</w:t>
            </w:r>
            <w:r w:rsidRPr="00781584">
              <w:rPr>
                <w:rFonts w:ascii="Arial" w:hAnsi="Arial" w:cs="Arial"/>
                <w:b/>
                <w:spacing w:val="-9"/>
              </w:rPr>
              <w:t xml:space="preserve"> </w:t>
            </w:r>
            <w:r w:rsidRPr="00781584">
              <w:rPr>
                <w:rFonts w:ascii="Arial" w:hAnsi="Arial" w:cs="Arial"/>
                <w:b/>
                <w:spacing w:val="1"/>
              </w:rPr>
              <w:t>a</w:t>
            </w:r>
            <w:r w:rsidRPr="00781584">
              <w:rPr>
                <w:rFonts w:ascii="Arial" w:hAnsi="Arial" w:cs="Arial"/>
                <w:b/>
              </w:rPr>
              <w:t>s</w:t>
            </w:r>
            <w:r w:rsidRPr="00781584">
              <w:rPr>
                <w:rFonts w:ascii="Arial" w:hAnsi="Arial" w:cs="Arial"/>
                <w:b/>
                <w:spacing w:val="-2"/>
              </w:rPr>
              <w:t xml:space="preserve"> </w:t>
            </w:r>
            <w:r w:rsidRPr="00781584">
              <w:rPr>
                <w:rFonts w:ascii="Arial" w:hAnsi="Arial" w:cs="Arial"/>
                <w:b/>
              </w:rPr>
              <w:t>h</w:t>
            </w:r>
            <w:r w:rsidRPr="00781584">
              <w:rPr>
                <w:rFonts w:ascii="Arial" w:hAnsi="Arial" w:cs="Arial"/>
                <w:b/>
                <w:spacing w:val="1"/>
              </w:rPr>
              <w:t>a</w:t>
            </w:r>
            <w:r w:rsidRPr="00781584">
              <w:rPr>
                <w:rFonts w:ascii="Arial" w:hAnsi="Arial" w:cs="Arial"/>
                <w:b/>
              </w:rPr>
              <w:t>bit</w:t>
            </w:r>
            <w:r w:rsidRPr="00781584">
              <w:rPr>
                <w:rFonts w:ascii="Arial" w:hAnsi="Arial" w:cs="Arial"/>
                <w:b/>
                <w:spacing w:val="1"/>
              </w:rPr>
              <w:t>a</w:t>
            </w:r>
            <w:r w:rsidRPr="00781584">
              <w:rPr>
                <w:rFonts w:ascii="Arial" w:hAnsi="Arial" w:cs="Arial"/>
                <w:b/>
              </w:rPr>
              <w:t>t</w:t>
            </w:r>
            <w:r w:rsidRPr="00781584">
              <w:rPr>
                <w:rFonts w:ascii="Arial" w:hAnsi="Arial" w:cs="Arial"/>
                <w:b/>
                <w:spacing w:val="-5"/>
              </w:rPr>
              <w:t xml:space="preserve"> </w:t>
            </w:r>
            <w:r w:rsidRPr="00781584">
              <w:rPr>
                <w:rFonts w:ascii="Arial" w:hAnsi="Arial" w:cs="Arial"/>
                <w:b/>
                <w:spacing w:val="1"/>
              </w:rPr>
              <w:t>a</w:t>
            </w:r>
            <w:r w:rsidRPr="00781584">
              <w:rPr>
                <w:rFonts w:ascii="Arial" w:hAnsi="Arial" w:cs="Arial"/>
                <w:b/>
                <w:spacing w:val="-1"/>
              </w:rPr>
              <w:t>ss</w:t>
            </w:r>
            <w:r w:rsidRPr="00781584">
              <w:rPr>
                <w:rFonts w:ascii="Arial" w:hAnsi="Arial" w:cs="Arial"/>
                <w:b/>
                <w:spacing w:val="1"/>
              </w:rPr>
              <w:t>o</w:t>
            </w:r>
            <w:r w:rsidRPr="00781584">
              <w:rPr>
                <w:rFonts w:ascii="Arial" w:hAnsi="Arial" w:cs="Arial"/>
                <w:b/>
              </w:rPr>
              <w:t>ci</w:t>
            </w:r>
            <w:r w:rsidRPr="00781584">
              <w:rPr>
                <w:rFonts w:ascii="Arial" w:hAnsi="Arial" w:cs="Arial"/>
                <w:b/>
                <w:spacing w:val="1"/>
              </w:rPr>
              <w:t>at</w:t>
            </w:r>
            <w:r w:rsidRPr="00781584">
              <w:rPr>
                <w:rFonts w:ascii="Arial" w:hAnsi="Arial" w:cs="Arial"/>
                <w:b/>
              </w:rPr>
              <w:t>i</w:t>
            </w:r>
            <w:r w:rsidRPr="00781584">
              <w:rPr>
                <w:rFonts w:ascii="Arial" w:hAnsi="Arial" w:cs="Arial"/>
                <w:b/>
                <w:spacing w:val="1"/>
              </w:rPr>
              <w:t>o</w:t>
            </w:r>
            <w:r w:rsidRPr="00781584">
              <w:rPr>
                <w:rFonts w:ascii="Arial" w:hAnsi="Arial" w:cs="Arial"/>
                <w:b/>
              </w:rPr>
              <w:t>n</w:t>
            </w:r>
            <w:r w:rsidRPr="00781584">
              <w:rPr>
                <w:rFonts w:ascii="Arial" w:hAnsi="Arial" w:cs="Arial"/>
                <w:b/>
                <w:spacing w:val="-9"/>
              </w:rPr>
              <w:t xml:space="preserve"> </w:t>
            </w:r>
            <w:r w:rsidRPr="00781584">
              <w:rPr>
                <w:rFonts w:ascii="Arial" w:hAnsi="Arial" w:cs="Arial"/>
                <w:b/>
              </w:rPr>
              <w:t>r</w:t>
            </w:r>
            <w:r w:rsidRPr="00781584">
              <w:rPr>
                <w:rFonts w:ascii="Arial" w:hAnsi="Arial" w:cs="Arial"/>
                <w:b/>
                <w:spacing w:val="1"/>
              </w:rPr>
              <w:t>at</w:t>
            </w:r>
            <w:r w:rsidRPr="00781584">
              <w:rPr>
                <w:rFonts w:ascii="Arial" w:hAnsi="Arial" w:cs="Arial"/>
                <w:b/>
              </w:rPr>
              <w:t xml:space="preserve">her </w:t>
            </w:r>
            <w:r w:rsidRPr="00781584">
              <w:rPr>
                <w:rFonts w:ascii="Arial" w:hAnsi="Arial" w:cs="Arial"/>
                <w:b/>
                <w:spacing w:val="1"/>
              </w:rPr>
              <w:t>t</w:t>
            </w:r>
            <w:r w:rsidRPr="00781584">
              <w:rPr>
                <w:rFonts w:ascii="Arial" w:hAnsi="Arial" w:cs="Arial"/>
                <w:b/>
              </w:rPr>
              <w:t>h</w:t>
            </w:r>
            <w:r w:rsidRPr="00781584">
              <w:rPr>
                <w:rFonts w:ascii="Arial" w:hAnsi="Arial" w:cs="Arial"/>
                <w:b/>
                <w:spacing w:val="1"/>
              </w:rPr>
              <w:t>a</w:t>
            </w:r>
            <w:r w:rsidRPr="00781584">
              <w:rPr>
                <w:rFonts w:ascii="Arial" w:hAnsi="Arial" w:cs="Arial"/>
                <w:b/>
              </w:rPr>
              <w:t>n</w:t>
            </w:r>
            <w:r w:rsidRPr="00781584">
              <w:rPr>
                <w:rFonts w:ascii="Arial" w:hAnsi="Arial" w:cs="Arial"/>
                <w:b/>
                <w:spacing w:val="-4"/>
              </w:rPr>
              <w:t xml:space="preserve"> </w:t>
            </w:r>
            <w:r w:rsidRPr="00781584">
              <w:rPr>
                <w:rFonts w:ascii="Arial" w:hAnsi="Arial" w:cs="Arial"/>
                <w:b/>
              </w:rPr>
              <w:t>s</w:t>
            </w:r>
            <w:r w:rsidRPr="00781584">
              <w:rPr>
                <w:rFonts w:ascii="Arial" w:hAnsi="Arial" w:cs="Arial"/>
                <w:b/>
                <w:spacing w:val="-1"/>
              </w:rPr>
              <w:t>p</w:t>
            </w:r>
            <w:r w:rsidRPr="00781584">
              <w:rPr>
                <w:rFonts w:ascii="Arial" w:hAnsi="Arial" w:cs="Arial"/>
                <w:b/>
              </w:rPr>
              <w:t>e</w:t>
            </w:r>
            <w:r w:rsidRPr="00781584">
              <w:rPr>
                <w:rFonts w:ascii="Arial" w:hAnsi="Arial" w:cs="Arial"/>
                <w:b/>
                <w:spacing w:val="1"/>
              </w:rPr>
              <w:t>c</w:t>
            </w:r>
            <w:r w:rsidRPr="00781584">
              <w:rPr>
                <w:rFonts w:ascii="Arial" w:hAnsi="Arial" w:cs="Arial"/>
                <w:b/>
              </w:rPr>
              <w:t>i</w:t>
            </w:r>
            <w:r w:rsidRPr="00781584">
              <w:rPr>
                <w:rFonts w:ascii="Arial" w:hAnsi="Arial" w:cs="Arial"/>
                <w:b/>
                <w:spacing w:val="1"/>
              </w:rPr>
              <w:t>a</w:t>
            </w:r>
            <w:r w:rsidRPr="00781584">
              <w:rPr>
                <w:rFonts w:ascii="Arial" w:hAnsi="Arial" w:cs="Arial"/>
                <w:b/>
              </w:rPr>
              <w:t>liz</w:t>
            </w:r>
            <w:r w:rsidRPr="00781584">
              <w:rPr>
                <w:rFonts w:ascii="Arial" w:hAnsi="Arial" w:cs="Arial"/>
                <w:b/>
                <w:spacing w:val="1"/>
              </w:rPr>
              <w:t>at</w:t>
            </w:r>
            <w:r w:rsidRPr="00781584">
              <w:rPr>
                <w:rFonts w:ascii="Arial" w:hAnsi="Arial" w:cs="Arial"/>
                <w:b/>
              </w:rPr>
              <w:t>i</w:t>
            </w:r>
            <w:r w:rsidRPr="00781584">
              <w:rPr>
                <w:rFonts w:ascii="Arial" w:hAnsi="Arial" w:cs="Arial"/>
                <w:b/>
                <w:spacing w:val="1"/>
              </w:rPr>
              <w:t>on</w:t>
            </w:r>
            <w:r w:rsidRPr="00781584">
              <w:rPr>
                <w:rFonts w:ascii="Arial" w:hAnsi="Arial" w:cs="Arial"/>
                <w:b/>
              </w:rPr>
              <w:t>,</w:t>
            </w:r>
            <w:r w:rsidRPr="00781584">
              <w:rPr>
                <w:rFonts w:ascii="Arial" w:hAnsi="Arial" w:cs="Arial"/>
                <w:b/>
                <w:spacing w:val="-11"/>
              </w:rPr>
              <w:t xml:space="preserve"> </w:t>
            </w:r>
            <w:r w:rsidRPr="00781584">
              <w:rPr>
                <w:rFonts w:ascii="Arial" w:hAnsi="Arial" w:cs="Arial"/>
                <w:b/>
                <w:spacing w:val="2"/>
              </w:rPr>
              <w:t>w</w:t>
            </w:r>
            <w:r w:rsidRPr="00781584">
              <w:rPr>
                <w:rFonts w:ascii="Arial" w:hAnsi="Arial" w:cs="Arial"/>
                <w:b/>
                <w:spacing w:val="1"/>
              </w:rPr>
              <w:t>o</w:t>
            </w:r>
            <w:r w:rsidRPr="00781584">
              <w:rPr>
                <w:rFonts w:ascii="Arial" w:hAnsi="Arial" w:cs="Arial"/>
                <w:b/>
              </w:rPr>
              <w:t>uld</w:t>
            </w:r>
            <w:r w:rsidRPr="00781584">
              <w:rPr>
                <w:rFonts w:ascii="Arial" w:hAnsi="Arial" w:cs="Arial"/>
                <w:b/>
                <w:spacing w:val="-6"/>
              </w:rPr>
              <w:t xml:space="preserve"> </w:t>
            </w:r>
            <w:r w:rsidRPr="00781584">
              <w:rPr>
                <w:rFonts w:ascii="Arial" w:hAnsi="Arial" w:cs="Arial"/>
                <w:b/>
                <w:spacing w:val="-1"/>
              </w:rPr>
              <w:t>s</w:t>
            </w:r>
            <w:r w:rsidRPr="00781584">
              <w:rPr>
                <w:rFonts w:ascii="Arial" w:hAnsi="Arial" w:cs="Arial"/>
                <w:b/>
                <w:spacing w:val="1"/>
              </w:rPr>
              <w:t>t</w:t>
            </w:r>
            <w:r w:rsidRPr="00781584">
              <w:rPr>
                <w:rFonts w:ascii="Arial" w:hAnsi="Arial" w:cs="Arial"/>
                <w:b/>
              </w:rPr>
              <w:t>r</w:t>
            </w:r>
            <w:r w:rsidRPr="00781584">
              <w:rPr>
                <w:rFonts w:ascii="Arial" w:hAnsi="Arial" w:cs="Arial"/>
                <w:b/>
                <w:spacing w:val="1"/>
              </w:rPr>
              <w:t>e</w:t>
            </w:r>
            <w:r w:rsidRPr="00781584">
              <w:rPr>
                <w:rFonts w:ascii="Arial" w:hAnsi="Arial" w:cs="Arial"/>
                <w:b/>
              </w:rPr>
              <w:t>n</w:t>
            </w:r>
            <w:r w:rsidRPr="00781584">
              <w:rPr>
                <w:rFonts w:ascii="Arial" w:hAnsi="Arial" w:cs="Arial"/>
                <w:b/>
                <w:spacing w:val="1"/>
              </w:rPr>
              <w:t>gt</w:t>
            </w:r>
            <w:r w:rsidRPr="00781584">
              <w:rPr>
                <w:rFonts w:ascii="Arial" w:hAnsi="Arial" w:cs="Arial"/>
                <w:b/>
              </w:rPr>
              <w:t>hen</w:t>
            </w:r>
            <w:r w:rsidRPr="00781584">
              <w:rPr>
                <w:rFonts w:ascii="Arial" w:hAnsi="Arial" w:cs="Arial"/>
                <w:b/>
                <w:spacing w:val="-9"/>
              </w:rPr>
              <w:t xml:space="preserve"> </w:t>
            </w:r>
            <w:r w:rsidRPr="00781584">
              <w:rPr>
                <w:rFonts w:ascii="Arial" w:hAnsi="Arial" w:cs="Arial"/>
                <w:b/>
                <w:spacing w:val="1"/>
              </w:rPr>
              <w:t>t</w:t>
            </w:r>
            <w:r w:rsidRPr="00781584">
              <w:rPr>
                <w:rFonts w:ascii="Arial" w:hAnsi="Arial" w:cs="Arial"/>
                <w:b/>
              </w:rPr>
              <w:t>he</w:t>
            </w:r>
            <w:r w:rsidRPr="00781584">
              <w:rPr>
                <w:rFonts w:ascii="Arial" w:hAnsi="Arial" w:cs="Arial"/>
                <w:b/>
                <w:spacing w:val="-3"/>
              </w:rPr>
              <w:t xml:space="preserve"> </w:t>
            </w:r>
            <w:r w:rsidRPr="00781584">
              <w:rPr>
                <w:rFonts w:ascii="Arial" w:hAnsi="Arial" w:cs="Arial"/>
                <w:b/>
              </w:rPr>
              <w:t>e</w:t>
            </w:r>
            <w:r w:rsidRPr="00781584">
              <w:rPr>
                <w:rFonts w:ascii="Arial" w:hAnsi="Arial" w:cs="Arial"/>
                <w:b/>
                <w:spacing w:val="1"/>
              </w:rPr>
              <w:t>co</w:t>
            </w:r>
            <w:r w:rsidRPr="00781584">
              <w:rPr>
                <w:rFonts w:ascii="Arial" w:hAnsi="Arial" w:cs="Arial"/>
                <w:b/>
              </w:rPr>
              <w:t>l</w:t>
            </w:r>
            <w:r w:rsidRPr="00781584">
              <w:rPr>
                <w:rFonts w:ascii="Arial" w:hAnsi="Arial" w:cs="Arial"/>
                <w:b/>
                <w:spacing w:val="1"/>
              </w:rPr>
              <w:t>og</w:t>
            </w:r>
            <w:r w:rsidRPr="00781584">
              <w:rPr>
                <w:rFonts w:ascii="Arial" w:hAnsi="Arial" w:cs="Arial"/>
                <w:b/>
              </w:rPr>
              <w:t>ic</w:t>
            </w:r>
            <w:r w:rsidRPr="00781584">
              <w:rPr>
                <w:rFonts w:ascii="Arial" w:hAnsi="Arial" w:cs="Arial"/>
                <w:b/>
                <w:spacing w:val="1"/>
              </w:rPr>
              <w:t>a</w:t>
            </w:r>
            <w:r w:rsidRPr="00781584">
              <w:rPr>
                <w:rFonts w:ascii="Arial" w:hAnsi="Arial" w:cs="Arial"/>
                <w:b/>
              </w:rPr>
              <w:t>l interpr</w:t>
            </w:r>
            <w:r w:rsidRPr="00781584">
              <w:rPr>
                <w:rFonts w:ascii="Arial" w:hAnsi="Arial" w:cs="Arial"/>
                <w:b/>
                <w:spacing w:val="1"/>
              </w:rPr>
              <w:t>etat</w:t>
            </w:r>
            <w:r w:rsidRPr="00781584">
              <w:rPr>
                <w:rFonts w:ascii="Arial" w:hAnsi="Arial" w:cs="Arial"/>
                <w:b/>
              </w:rPr>
              <w:t>i</w:t>
            </w:r>
            <w:r w:rsidRPr="00781584">
              <w:rPr>
                <w:rFonts w:ascii="Arial" w:hAnsi="Arial" w:cs="Arial"/>
                <w:b/>
                <w:spacing w:val="1"/>
              </w:rPr>
              <w:t>o</w:t>
            </w:r>
            <w:r w:rsidRPr="00781584">
              <w:rPr>
                <w:rFonts w:ascii="Arial" w:hAnsi="Arial" w:cs="Arial"/>
                <w:b/>
              </w:rPr>
              <w:t>n.</w:t>
            </w:r>
          </w:p>
          <w:p w14:paraId="1BB5B502" w14:textId="77777777" w:rsidR="00593C66" w:rsidRPr="00781584" w:rsidRDefault="00A408E1">
            <w:pPr>
              <w:ind w:left="103" w:right="202"/>
              <w:rPr>
                <w:rFonts w:ascii="Arial" w:hAnsi="Arial" w:cs="Arial"/>
              </w:rPr>
            </w:pPr>
            <w:r w:rsidRPr="00781584">
              <w:rPr>
                <w:rFonts w:ascii="Arial" w:hAnsi="Arial" w:cs="Arial"/>
                <w:b/>
              </w:rPr>
              <w:t>Add</w:t>
            </w:r>
            <w:r w:rsidRPr="00781584">
              <w:rPr>
                <w:rFonts w:ascii="Arial" w:hAnsi="Arial" w:cs="Arial"/>
                <w:b/>
                <w:spacing w:val="-1"/>
              </w:rPr>
              <w:t>i</w:t>
            </w:r>
            <w:r w:rsidRPr="00781584">
              <w:rPr>
                <w:rFonts w:ascii="Arial" w:hAnsi="Arial" w:cs="Arial"/>
                <w:b/>
                <w:spacing w:val="1"/>
              </w:rPr>
              <w:t>t</w:t>
            </w:r>
            <w:r w:rsidRPr="00781584">
              <w:rPr>
                <w:rFonts w:ascii="Arial" w:hAnsi="Arial" w:cs="Arial"/>
                <w:b/>
              </w:rPr>
              <w:t>i</w:t>
            </w:r>
            <w:r w:rsidRPr="00781584">
              <w:rPr>
                <w:rFonts w:ascii="Arial" w:hAnsi="Arial" w:cs="Arial"/>
                <w:b/>
                <w:spacing w:val="1"/>
              </w:rPr>
              <w:t>o</w:t>
            </w:r>
            <w:r w:rsidRPr="00781584">
              <w:rPr>
                <w:rFonts w:ascii="Arial" w:hAnsi="Arial" w:cs="Arial"/>
                <w:b/>
              </w:rPr>
              <w:t>n</w:t>
            </w:r>
            <w:r w:rsidRPr="00781584">
              <w:rPr>
                <w:rFonts w:ascii="Arial" w:hAnsi="Arial" w:cs="Arial"/>
                <w:b/>
                <w:spacing w:val="1"/>
              </w:rPr>
              <w:t>a</w:t>
            </w:r>
            <w:r w:rsidRPr="00781584">
              <w:rPr>
                <w:rFonts w:ascii="Arial" w:hAnsi="Arial" w:cs="Arial"/>
                <w:b/>
              </w:rPr>
              <w:t>ll</w:t>
            </w:r>
            <w:r w:rsidRPr="00781584">
              <w:rPr>
                <w:rFonts w:ascii="Arial" w:hAnsi="Arial" w:cs="Arial"/>
                <w:b/>
                <w:spacing w:val="1"/>
              </w:rPr>
              <w:t>y</w:t>
            </w:r>
            <w:r w:rsidRPr="00781584">
              <w:rPr>
                <w:rFonts w:ascii="Arial" w:hAnsi="Arial" w:cs="Arial"/>
                <w:b/>
              </w:rPr>
              <w:t>,</w:t>
            </w:r>
            <w:r w:rsidRPr="00781584">
              <w:rPr>
                <w:rFonts w:ascii="Arial" w:hAnsi="Arial" w:cs="Arial"/>
                <w:b/>
                <w:spacing w:val="-10"/>
              </w:rPr>
              <w:t xml:space="preserve"> </w:t>
            </w:r>
            <w:r w:rsidRPr="00781584">
              <w:rPr>
                <w:rFonts w:ascii="Arial" w:hAnsi="Arial" w:cs="Arial"/>
                <w:b/>
                <w:spacing w:val="1"/>
              </w:rPr>
              <w:t>t</w:t>
            </w:r>
            <w:r w:rsidRPr="00781584">
              <w:rPr>
                <w:rFonts w:ascii="Arial" w:hAnsi="Arial" w:cs="Arial"/>
                <w:b/>
              </w:rPr>
              <w:t>he</w:t>
            </w:r>
            <w:r w:rsidRPr="00781584">
              <w:rPr>
                <w:rFonts w:ascii="Arial" w:hAnsi="Arial" w:cs="Arial"/>
                <w:b/>
                <w:spacing w:val="-3"/>
              </w:rPr>
              <w:t xml:space="preserve"> </w:t>
            </w:r>
            <w:r w:rsidRPr="00781584">
              <w:rPr>
                <w:rFonts w:ascii="Arial" w:hAnsi="Arial" w:cs="Arial"/>
                <w:b/>
                <w:spacing w:val="-1"/>
              </w:rPr>
              <w:t>s</w:t>
            </w:r>
            <w:r w:rsidRPr="00781584">
              <w:rPr>
                <w:rFonts w:ascii="Arial" w:hAnsi="Arial" w:cs="Arial"/>
                <w:b/>
                <w:spacing w:val="1"/>
              </w:rPr>
              <w:t>t</w:t>
            </w:r>
            <w:r w:rsidRPr="00781584">
              <w:rPr>
                <w:rFonts w:ascii="Arial" w:hAnsi="Arial" w:cs="Arial"/>
                <w:b/>
              </w:rPr>
              <w:t>u</w:t>
            </w:r>
            <w:r w:rsidRPr="00781584">
              <w:rPr>
                <w:rFonts w:ascii="Arial" w:hAnsi="Arial" w:cs="Arial"/>
                <w:b/>
                <w:spacing w:val="-1"/>
              </w:rPr>
              <w:t>d</w:t>
            </w:r>
            <w:r w:rsidRPr="00781584">
              <w:rPr>
                <w:rFonts w:ascii="Arial" w:hAnsi="Arial" w:cs="Arial"/>
                <w:b/>
              </w:rPr>
              <w:t>y</w:t>
            </w:r>
            <w:r w:rsidRPr="00781584">
              <w:rPr>
                <w:rFonts w:ascii="Arial" w:hAnsi="Arial" w:cs="Arial"/>
                <w:b/>
                <w:spacing w:val="-4"/>
              </w:rPr>
              <w:t xml:space="preserve"> </w:t>
            </w:r>
            <w:r w:rsidRPr="00781584">
              <w:rPr>
                <w:rFonts w:ascii="Arial" w:hAnsi="Arial" w:cs="Arial"/>
                <w:b/>
              </w:rPr>
              <w:t>r</w:t>
            </w:r>
            <w:r w:rsidRPr="00781584">
              <w:rPr>
                <w:rFonts w:ascii="Arial" w:hAnsi="Arial" w:cs="Arial"/>
                <w:b/>
                <w:spacing w:val="1"/>
              </w:rPr>
              <w:t>e</w:t>
            </w:r>
            <w:r w:rsidRPr="00781584">
              <w:rPr>
                <w:rFonts w:ascii="Arial" w:hAnsi="Arial" w:cs="Arial"/>
                <w:b/>
              </w:rPr>
              <w:t>lies</w:t>
            </w:r>
            <w:r w:rsidRPr="00781584">
              <w:rPr>
                <w:rFonts w:ascii="Arial" w:hAnsi="Arial" w:cs="Arial"/>
                <w:b/>
                <w:spacing w:val="-3"/>
              </w:rPr>
              <w:t xml:space="preserve"> </w:t>
            </w:r>
            <w:r w:rsidRPr="00781584">
              <w:rPr>
                <w:rFonts w:ascii="Arial" w:hAnsi="Arial" w:cs="Arial"/>
                <w:b/>
                <w:spacing w:val="1"/>
              </w:rPr>
              <w:t>o</w:t>
            </w:r>
            <w:r w:rsidRPr="00781584">
              <w:rPr>
                <w:rFonts w:ascii="Arial" w:hAnsi="Arial" w:cs="Arial"/>
                <w:b/>
              </w:rPr>
              <w:t>n</w:t>
            </w:r>
            <w:r w:rsidRPr="00781584">
              <w:rPr>
                <w:rFonts w:ascii="Arial" w:hAnsi="Arial" w:cs="Arial"/>
                <w:b/>
                <w:spacing w:val="-2"/>
              </w:rPr>
              <w:t xml:space="preserve"> </w:t>
            </w:r>
            <w:r w:rsidRPr="00781584">
              <w:rPr>
                <w:rFonts w:ascii="Arial" w:hAnsi="Arial" w:cs="Arial"/>
                <w:b/>
              </w:rPr>
              <w:t xml:space="preserve">a </w:t>
            </w:r>
            <w:r w:rsidRPr="00781584">
              <w:rPr>
                <w:rFonts w:ascii="Arial" w:hAnsi="Arial" w:cs="Arial"/>
                <w:b/>
                <w:spacing w:val="-1"/>
              </w:rPr>
              <w:t>s</w:t>
            </w:r>
            <w:r w:rsidRPr="00781584">
              <w:rPr>
                <w:rFonts w:ascii="Arial" w:hAnsi="Arial" w:cs="Arial"/>
                <w:b/>
              </w:rPr>
              <w:t>ingle</w:t>
            </w:r>
            <w:r w:rsidRPr="00781584">
              <w:rPr>
                <w:rFonts w:ascii="Arial" w:hAnsi="Arial" w:cs="Arial"/>
                <w:b/>
                <w:spacing w:val="-5"/>
              </w:rPr>
              <w:t xml:space="preserve"> </w:t>
            </w:r>
            <w:r w:rsidRPr="00781584">
              <w:rPr>
                <w:rFonts w:ascii="Arial" w:hAnsi="Arial" w:cs="Arial"/>
                <w:b/>
                <w:spacing w:val="-1"/>
              </w:rPr>
              <w:t>s</w:t>
            </w:r>
            <w:r w:rsidRPr="00781584">
              <w:rPr>
                <w:rFonts w:ascii="Arial" w:hAnsi="Arial" w:cs="Arial"/>
                <w:b/>
              </w:rPr>
              <w:t>ite,</w:t>
            </w:r>
            <w:r w:rsidRPr="00781584">
              <w:rPr>
                <w:rFonts w:ascii="Arial" w:hAnsi="Arial" w:cs="Arial"/>
                <w:b/>
                <w:spacing w:val="-2"/>
              </w:rPr>
              <w:t xml:space="preserve"> </w:t>
            </w:r>
            <w:r w:rsidRPr="00781584">
              <w:rPr>
                <w:rFonts w:ascii="Arial" w:hAnsi="Arial" w:cs="Arial"/>
                <w:b/>
                <w:spacing w:val="2"/>
              </w:rPr>
              <w:t>w</w:t>
            </w:r>
            <w:r w:rsidRPr="00781584">
              <w:rPr>
                <w:rFonts w:ascii="Arial" w:hAnsi="Arial" w:cs="Arial"/>
                <w:b/>
              </w:rPr>
              <w:t>hich</w:t>
            </w:r>
            <w:r w:rsidRPr="00781584">
              <w:rPr>
                <w:rFonts w:ascii="Arial" w:hAnsi="Arial" w:cs="Arial"/>
                <w:b/>
                <w:spacing w:val="-5"/>
              </w:rPr>
              <w:t xml:space="preserve"> </w:t>
            </w:r>
            <w:r w:rsidRPr="00781584">
              <w:rPr>
                <w:rFonts w:ascii="Arial" w:hAnsi="Arial" w:cs="Arial"/>
                <w:b/>
              </w:rPr>
              <w:t>l</w:t>
            </w:r>
            <w:r w:rsidRPr="00781584">
              <w:rPr>
                <w:rFonts w:ascii="Arial" w:hAnsi="Arial" w:cs="Arial"/>
                <w:b/>
                <w:spacing w:val="2"/>
              </w:rPr>
              <w:t>i</w:t>
            </w:r>
            <w:r w:rsidRPr="00781584">
              <w:rPr>
                <w:rFonts w:ascii="Arial" w:hAnsi="Arial" w:cs="Arial"/>
                <w:b/>
                <w:spacing w:val="-3"/>
              </w:rPr>
              <w:t>m</w:t>
            </w:r>
            <w:r w:rsidRPr="00781584">
              <w:rPr>
                <w:rFonts w:ascii="Arial" w:hAnsi="Arial" w:cs="Arial"/>
                <w:b/>
              </w:rPr>
              <w:t>its</w:t>
            </w:r>
            <w:r w:rsidRPr="00781584">
              <w:rPr>
                <w:rFonts w:ascii="Arial" w:hAnsi="Arial" w:cs="Arial"/>
                <w:b/>
                <w:spacing w:val="-3"/>
              </w:rPr>
              <w:t xml:space="preserve"> </w:t>
            </w:r>
            <w:r w:rsidRPr="00781584">
              <w:rPr>
                <w:rFonts w:ascii="Arial" w:hAnsi="Arial" w:cs="Arial"/>
                <w:b/>
                <w:spacing w:val="1"/>
              </w:rPr>
              <w:t>t</w:t>
            </w:r>
            <w:r w:rsidRPr="00781584">
              <w:rPr>
                <w:rFonts w:ascii="Arial" w:hAnsi="Arial" w:cs="Arial"/>
                <w:b/>
              </w:rPr>
              <w:t xml:space="preserve">he </w:t>
            </w:r>
            <w:r w:rsidRPr="00781584">
              <w:rPr>
                <w:rFonts w:ascii="Arial" w:hAnsi="Arial" w:cs="Arial"/>
                <w:b/>
                <w:spacing w:val="1"/>
              </w:rPr>
              <w:t>g</w:t>
            </w:r>
            <w:r w:rsidRPr="00781584">
              <w:rPr>
                <w:rFonts w:ascii="Arial" w:hAnsi="Arial" w:cs="Arial"/>
                <w:b/>
              </w:rPr>
              <w:t>ene</w:t>
            </w:r>
            <w:r w:rsidRPr="00781584">
              <w:rPr>
                <w:rFonts w:ascii="Arial" w:hAnsi="Arial" w:cs="Arial"/>
                <w:b/>
                <w:spacing w:val="1"/>
              </w:rPr>
              <w:t>ra</w:t>
            </w:r>
            <w:r w:rsidRPr="00781584">
              <w:rPr>
                <w:rFonts w:ascii="Arial" w:hAnsi="Arial" w:cs="Arial"/>
                <w:b/>
              </w:rPr>
              <w:t>lity</w:t>
            </w:r>
            <w:r w:rsidRPr="00781584">
              <w:rPr>
                <w:rFonts w:ascii="Arial" w:hAnsi="Arial" w:cs="Arial"/>
                <w:b/>
                <w:spacing w:val="-7"/>
              </w:rPr>
              <w:t xml:space="preserve"> </w:t>
            </w:r>
            <w:r w:rsidRPr="00781584">
              <w:rPr>
                <w:rFonts w:ascii="Arial" w:hAnsi="Arial" w:cs="Arial"/>
                <w:b/>
                <w:spacing w:val="1"/>
              </w:rPr>
              <w:t>o</w:t>
            </w:r>
            <w:r w:rsidRPr="00781584">
              <w:rPr>
                <w:rFonts w:ascii="Arial" w:hAnsi="Arial" w:cs="Arial"/>
                <w:b/>
              </w:rPr>
              <w:t>f</w:t>
            </w:r>
            <w:r w:rsidRPr="00781584">
              <w:rPr>
                <w:rFonts w:ascii="Arial" w:hAnsi="Arial" w:cs="Arial"/>
                <w:b/>
                <w:spacing w:val="-3"/>
              </w:rPr>
              <w:t xml:space="preserve"> </w:t>
            </w:r>
            <w:r w:rsidRPr="00781584">
              <w:rPr>
                <w:rFonts w:ascii="Arial" w:hAnsi="Arial" w:cs="Arial"/>
                <w:b/>
                <w:spacing w:val="1"/>
              </w:rPr>
              <w:t>t</w:t>
            </w:r>
            <w:r w:rsidRPr="00781584">
              <w:rPr>
                <w:rFonts w:ascii="Arial" w:hAnsi="Arial" w:cs="Arial"/>
                <w:b/>
              </w:rPr>
              <w:t>he</w:t>
            </w:r>
            <w:r w:rsidRPr="00781584">
              <w:rPr>
                <w:rFonts w:ascii="Arial" w:hAnsi="Arial" w:cs="Arial"/>
                <w:b/>
                <w:spacing w:val="-3"/>
              </w:rPr>
              <w:t xml:space="preserve"> </w:t>
            </w:r>
            <w:r w:rsidRPr="00781584">
              <w:rPr>
                <w:rFonts w:ascii="Arial" w:hAnsi="Arial" w:cs="Arial"/>
                <w:b/>
                <w:spacing w:val="1"/>
              </w:rPr>
              <w:t>f</w:t>
            </w:r>
            <w:r w:rsidRPr="00781584">
              <w:rPr>
                <w:rFonts w:ascii="Arial" w:hAnsi="Arial" w:cs="Arial"/>
                <w:b/>
              </w:rPr>
              <w:t>in</w:t>
            </w:r>
            <w:r w:rsidRPr="00781584">
              <w:rPr>
                <w:rFonts w:ascii="Arial" w:hAnsi="Arial" w:cs="Arial"/>
                <w:b/>
                <w:spacing w:val="-1"/>
              </w:rPr>
              <w:t>d</w:t>
            </w:r>
            <w:r w:rsidRPr="00781584">
              <w:rPr>
                <w:rFonts w:ascii="Arial" w:hAnsi="Arial" w:cs="Arial"/>
                <w:b/>
              </w:rPr>
              <w:t>ing</w:t>
            </w:r>
            <w:r w:rsidRPr="00781584">
              <w:rPr>
                <w:rFonts w:ascii="Arial" w:hAnsi="Arial" w:cs="Arial"/>
                <w:b/>
                <w:spacing w:val="-1"/>
              </w:rPr>
              <w:t>s</w:t>
            </w:r>
            <w:r w:rsidRPr="00781584">
              <w:rPr>
                <w:rFonts w:ascii="Arial" w:hAnsi="Arial" w:cs="Arial"/>
                <w:b/>
              </w:rPr>
              <w:t>.</w:t>
            </w:r>
            <w:r w:rsidRPr="00781584">
              <w:rPr>
                <w:rFonts w:ascii="Arial" w:hAnsi="Arial" w:cs="Arial"/>
                <w:b/>
                <w:spacing w:val="-6"/>
              </w:rPr>
              <w:t xml:space="preserve"> </w:t>
            </w:r>
            <w:r w:rsidRPr="00781584">
              <w:rPr>
                <w:rFonts w:ascii="Arial" w:hAnsi="Arial" w:cs="Arial"/>
                <w:b/>
              </w:rPr>
              <w:t>Replic</w:t>
            </w:r>
            <w:r w:rsidRPr="00781584">
              <w:rPr>
                <w:rFonts w:ascii="Arial" w:hAnsi="Arial" w:cs="Arial"/>
                <w:b/>
                <w:spacing w:val="1"/>
              </w:rPr>
              <w:t>at</w:t>
            </w:r>
            <w:r w:rsidRPr="00781584">
              <w:rPr>
                <w:rFonts w:ascii="Arial" w:hAnsi="Arial" w:cs="Arial"/>
                <w:b/>
              </w:rPr>
              <w:t>i</w:t>
            </w:r>
            <w:r w:rsidRPr="00781584">
              <w:rPr>
                <w:rFonts w:ascii="Arial" w:hAnsi="Arial" w:cs="Arial"/>
                <w:b/>
                <w:spacing w:val="1"/>
              </w:rPr>
              <w:t>o</w:t>
            </w:r>
            <w:r w:rsidRPr="00781584">
              <w:rPr>
                <w:rFonts w:ascii="Arial" w:hAnsi="Arial" w:cs="Arial"/>
                <w:b/>
              </w:rPr>
              <w:t>n</w:t>
            </w:r>
            <w:r w:rsidRPr="00781584">
              <w:rPr>
                <w:rFonts w:ascii="Arial" w:hAnsi="Arial" w:cs="Arial"/>
                <w:b/>
                <w:spacing w:val="-10"/>
              </w:rPr>
              <w:t xml:space="preserve"> </w:t>
            </w:r>
            <w:r w:rsidRPr="00781584">
              <w:rPr>
                <w:rFonts w:ascii="Arial" w:hAnsi="Arial" w:cs="Arial"/>
                <w:b/>
                <w:spacing w:val="1"/>
              </w:rPr>
              <w:t>a</w:t>
            </w:r>
            <w:r w:rsidRPr="00781584">
              <w:rPr>
                <w:rFonts w:ascii="Arial" w:hAnsi="Arial" w:cs="Arial"/>
                <w:b/>
              </w:rPr>
              <w:t>c</w:t>
            </w:r>
            <w:r w:rsidRPr="00781584">
              <w:rPr>
                <w:rFonts w:ascii="Arial" w:hAnsi="Arial" w:cs="Arial"/>
                <w:b/>
                <w:spacing w:val="1"/>
              </w:rPr>
              <w:t>ro</w:t>
            </w:r>
            <w:r w:rsidRPr="00781584">
              <w:rPr>
                <w:rFonts w:ascii="Arial" w:hAnsi="Arial" w:cs="Arial"/>
                <w:b/>
                <w:spacing w:val="-1"/>
              </w:rPr>
              <w:t>s</w:t>
            </w:r>
            <w:r w:rsidRPr="00781584">
              <w:rPr>
                <w:rFonts w:ascii="Arial" w:hAnsi="Arial" w:cs="Arial"/>
                <w:b/>
              </w:rPr>
              <w:t>s</w:t>
            </w:r>
            <w:r w:rsidRPr="00781584">
              <w:rPr>
                <w:rFonts w:ascii="Arial" w:hAnsi="Arial" w:cs="Arial"/>
                <w:b/>
                <w:spacing w:val="-3"/>
              </w:rPr>
              <w:t xml:space="preserve"> m</w:t>
            </w:r>
            <w:r w:rsidRPr="00781584">
              <w:rPr>
                <w:rFonts w:ascii="Arial" w:hAnsi="Arial" w:cs="Arial"/>
                <w:b/>
              </w:rPr>
              <w:t>ultiple</w:t>
            </w:r>
            <w:r w:rsidRPr="00781584">
              <w:rPr>
                <w:rFonts w:ascii="Arial" w:hAnsi="Arial" w:cs="Arial"/>
                <w:b/>
                <w:spacing w:val="-4"/>
              </w:rPr>
              <w:t xml:space="preserve"> </w:t>
            </w:r>
            <w:r w:rsidRPr="00781584">
              <w:rPr>
                <w:rFonts w:ascii="Arial" w:hAnsi="Arial" w:cs="Arial"/>
                <w:b/>
              </w:rPr>
              <w:t>u</w:t>
            </w:r>
            <w:r w:rsidRPr="00781584">
              <w:rPr>
                <w:rFonts w:ascii="Arial" w:hAnsi="Arial" w:cs="Arial"/>
                <w:b/>
                <w:spacing w:val="2"/>
              </w:rPr>
              <w:t>r</w:t>
            </w:r>
            <w:r w:rsidRPr="00781584">
              <w:rPr>
                <w:rFonts w:ascii="Arial" w:hAnsi="Arial" w:cs="Arial"/>
                <w:b/>
              </w:rPr>
              <w:t>b</w:t>
            </w:r>
            <w:r w:rsidRPr="00781584">
              <w:rPr>
                <w:rFonts w:ascii="Arial" w:hAnsi="Arial" w:cs="Arial"/>
                <w:b/>
                <w:spacing w:val="1"/>
              </w:rPr>
              <w:t>a</w:t>
            </w:r>
            <w:r w:rsidRPr="00781584">
              <w:rPr>
                <w:rFonts w:ascii="Arial" w:hAnsi="Arial" w:cs="Arial"/>
                <w:b/>
              </w:rPr>
              <w:t xml:space="preserve">n </w:t>
            </w:r>
            <w:r w:rsidRPr="00781584">
              <w:rPr>
                <w:rFonts w:ascii="Arial" w:hAnsi="Arial" w:cs="Arial"/>
                <w:b/>
                <w:spacing w:val="1"/>
              </w:rPr>
              <w:t>g</w:t>
            </w:r>
            <w:r w:rsidRPr="00781584">
              <w:rPr>
                <w:rFonts w:ascii="Arial" w:hAnsi="Arial" w:cs="Arial"/>
                <w:b/>
              </w:rPr>
              <w:t>r</w:t>
            </w:r>
            <w:r w:rsidRPr="00781584">
              <w:rPr>
                <w:rFonts w:ascii="Arial" w:hAnsi="Arial" w:cs="Arial"/>
                <w:b/>
                <w:spacing w:val="1"/>
              </w:rPr>
              <w:t>e</w:t>
            </w:r>
            <w:r w:rsidRPr="00781584">
              <w:rPr>
                <w:rFonts w:ascii="Arial" w:hAnsi="Arial" w:cs="Arial"/>
                <w:b/>
              </w:rPr>
              <w:t>en</w:t>
            </w:r>
            <w:r w:rsidRPr="00781584">
              <w:rPr>
                <w:rFonts w:ascii="Arial" w:hAnsi="Arial" w:cs="Arial"/>
                <w:b/>
                <w:spacing w:val="-5"/>
              </w:rPr>
              <w:t xml:space="preserve"> </w:t>
            </w:r>
            <w:r w:rsidRPr="00781584">
              <w:rPr>
                <w:rFonts w:ascii="Arial" w:hAnsi="Arial" w:cs="Arial"/>
                <w:b/>
                <w:spacing w:val="-1"/>
              </w:rPr>
              <w:t>s</w:t>
            </w:r>
            <w:r w:rsidRPr="00781584">
              <w:rPr>
                <w:rFonts w:ascii="Arial" w:hAnsi="Arial" w:cs="Arial"/>
                <w:b/>
              </w:rPr>
              <w:t>p</w:t>
            </w:r>
            <w:r w:rsidRPr="00781584">
              <w:rPr>
                <w:rFonts w:ascii="Arial" w:hAnsi="Arial" w:cs="Arial"/>
                <w:b/>
                <w:spacing w:val="1"/>
              </w:rPr>
              <w:t>a</w:t>
            </w:r>
            <w:r w:rsidRPr="00781584">
              <w:rPr>
                <w:rFonts w:ascii="Arial" w:hAnsi="Arial" w:cs="Arial"/>
                <w:b/>
              </w:rPr>
              <w:t>c</w:t>
            </w:r>
            <w:r w:rsidRPr="00781584">
              <w:rPr>
                <w:rFonts w:ascii="Arial" w:hAnsi="Arial" w:cs="Arial"/>
                <w:b/>
                <w:spacing w:val="1"/>
              </w:rPr>
              <w:t>e</w:t>
            </w:r>
            <w:r w:rsidRPr="00781584">
              <w:rPr>
                <w:rFonts w:ascii="Arial" w:hAnsi="Arial" w:cs="Arial"/>
                <w:b/>
              </w:rPr>
              <w:t>s</w:t>
            </w:r>
            <w:r w:rsidRPr="00781584">
              <w:rPr>
                <w:rFonts w:ascii="Arial" w:hAnsi="Arial" w:cs="Arial"/>
                <w:b/>
                <w:spacing w:val="-5"/>
              </w:rPr>
              <w:t xml:space="preserve"> </w:t>
            </w:r>
            <w:r w:rsidRPr="00781584">
              <w:rPr>
                <w:rFonts w:ascii="Arial" w:hAnsi="Arial" w:cs="Arial"/>
                <w:b/>
                <w:spacing w:val="1"/>
              </w:rPr>
              <w:t>o</w:t>
            </w:r>
            <w:r w:rsidRPr="00781584">
              <w:rPr>
                <w:rFonts w:ascii="Arial" w:hAnsi="Arial" w:cs="Arial"/>
                <w:b/>
              </w:rPr>
              <w:t>r</w:t>
            </w:r>
            <w:r w:rsidRPr="00781584">
              <w:rPr>
                <w:rFonts w:ascii="Arial" w:hAnsi="Arial" w:cs="Arial"/>
                <w:b/>
                <w:spacing w:val="-1"/>
              </w:rPr>
              <w:t xml:space="preserve"> </w:t>
            </w:r>
            <w:r w:rsidRPr="00781584">
              <w:rPr>
                <w:rFonts w:ascii="Arial" w:hAnsi="Arial" w:cs="Arial"/>
                <w:b/>
              </w:rPr>
              <w:t>c</w:t>
            </w:r>
            <w:r w:rsidRPr="00781584">
              <w:rPr>
                <w:rFonts w:ascii="Arial" w:hAnsi="Arial" w:cs="Arial"/>
                <w:b/>
                <w:spacing w:val="4"/>
              </w:rPr>
              <w:t>o</w:t>
            </w:r>
            <w:r w:rsidRPr="00781584">
              <w:rPr>
                <w:rFonts w:ascii="Arial" w:hAnsi="Arial" w:cs="Arial"/>
                <w:b/>
                <w:spacing w:val="-5"/>
              </w:rPr>
              <w:t>m</w:t>
            </w:r>
            <w:r w:rsidRPr="00781584">
              <w:rPr>
                <w:rFonts w:ascii="Arial" w:hAnsi="Arial" w:cs="Arial"/>
                <w:b/>
              </w:rPr>
              <w:t>p</w:t>
            </w:r>
            <w:r w:rsidRPr="00781584">
              <w:rPr>
                <w:rFonts w:ascii="Arial" w:hAnsi="Arial" w:cs="Arial"/>
                <w:b/>
                <w:spacing w:val="1"/>
              </w:rPr>
              <w:t>a</w:t>
            </w:r>
            <w:r w:rsidRPr="00781584">
              <w:rPr>
                <w:rFonts w:ascii="Arial" w:hAnsi="Arial" w:cs="Arial"/>
                <w:b/>
              </w:rPr>
              <w:t>r</w:t>
            </w:r>
            <w:r w:rsidRPr="00781584">
              <w:rPr>
                <w:rFonts w:ascii="Arial" w:hAnsi="Arial" w:cs="Arial"/>
                <w:b/>
                <w:spacing w:val="2"/>
              </w:rPr>
              <w:t>i</w:t>
            </w:r>
            <w:r w:rsidRPr="00781584">
              <w:rPr>
                <w:rFonts w:ascii="Arial" w:hAnsi="Arial" w:cs="Arial"/>
                <w:b/>
                <w:spacing w:val="-1"/>
              </w:rPr>
              <w:t>s</w:t>
            </w:r>
            <w:r w:rsidRPr="00781584">
              <w:rPr>
                <w:rFonts w:ascii="Arial" w:hAnsi="Arial" w:cs="Arial"/>
                <w:b/>
                <w:spacing w:val="1"/>
              </w:rPr>
              <w:t>o</w:t>
            </w:r>
            <w:r w:rsidRPr="00781584">
              <w:rPr>
                <w:rFonts w:ascii="Arial" w:hAnsi="Arial" w:cs="Arial"/>
                <w:b/>
              </w:rPr>
              <w:t>n</w:t>
            </w:r>
            <w:r w:rsidRPr="00781584">
              <w:rPr>
                <w:rFonts w:ascii="Arial" w:hAnsi="Arial" w:cs="Arial"/>
                <w:b/>
                <w:spacing w:val="-8"/>
              </w:rPr>
              <w:t xml:space="preserve"> </w:t>
            </w:r>
            <w:r w:rsidRPr="00781584">
              <w:rPr>
                <w:rFonts w:ascii="Arial" w:hAnsi="Arial" w:cs="Arial"/>
                <w:b/>
                <w:spacing w:val="2"/>
              </w:rPr>
              <w:t>w</w:t>
            </w:r>
            <w:r w:rsidRPr="00781584">
              <w:rPr>
                <w:rFonts w:ascii="Arial" w:hAnsi="Arial" w:cs="Arial"/>
                <w:b/>
              </w:rPr>
              <w:t>ith</w:t>
            </w:r>
            <w:r w:rsidRPr="00781584">
              <w:rPr>
                <w:rFonts w:ascii="Arial" w:hAnsi="Arial" w:cs="Arial"/>
                <w:b/>
                <w:spacing w:val="-4"/>
              </w:rPr>
              <w:t xml:space="preserve"> </w:t>
            </w:r>
            <w:r w:rsidRPr="00781584">
              <w:rPr>
                <w:rFonts w:ascii="Arial" w:hAnsi="Arial" w:cs="Arial"/>
                <w:b/>
              </w:rPr>
              <w:t>les</w:t>
            </w:r>
            <w:r w:rsidRPr="00781584">
              <w:rPr>
                <w:rFonts w:ascii="Arial" w:hAnsi="Arial" w:cs="Arial"/>
                <w:b/>
                <w:spacing w:val="2"/>
              </w:rPr>
              <w:t>s</w:t>
            </w:r>
            <w:r w:rsidRPr="00781584">
              <w:rPr>
                <w:rFonts w:ascii="Arial" w:hAnsi="Arial" w:cs="Arial"/>
                <w:b/>
                <w:spacing w:val="3"/>
              </w:rPr>
              <w:t>-</w:t>
            </w:r>
            <w:r w:rsidRPr="00781584">
              <w:rPr>
                <w:rFonts w:ascii="Arial" w:hAnsi="Arial" w:cs="Arial"/>
                <w:b/>
                <w:spacing w:val="-5"/>
              </w:rPr>
              <w:t>m</w:t>
            </w:r>
            <w:r w:rsidRPr="00781584">
              <w:rPr>
                <w:rFonts w:ascii="Arial" w:hAnsi="Arial" w:cs="Arial"/>
                <w:b/>
                <w:spacing w:val="1"/>
              </w:rPr>
              <w:t>a</w:t>
            </w:r>
            <w:r w:rsidRPr="00781584">
              <w:rPr>
                <w:rFonts w:ascii="Arial" w:hAnsi="Arial" w:cs="Arial"/>
                <w:b/>
              </w:rPr>
              <w:t>n</w:t>
            </w:r>
            <w:r w:rsidRPr="00781584">
              <w:rPr>
                <w:rFonts w:ascii="Arial" w:hAnsi="Arial" w:cs="Arial"/>
                <w:b/>
                <w:spacing w:val="1"/>
              </w:rPr>
              <w:t>ag</w:t>
            </w:r>
            <w:r w:rsidRPr="00781584">
              <w:rPr>
                <w:rFonts w:ascii="Arial" w:hAnsi="Arial" w:cs="Arial"/>
                <w:b/>
              </w:rPr>
              <w:t>ed</w:t>
            </w:r>
            <w:r w:rsidRPr="00781584">
              <w:rPr>
                <w:rFonts w:ascii="Arial" w:hAnsi="Arial" w:cs="Arial"/>
                <w:b/>
                <w:spacing w:val="-11"/>
              </w:rPr>
              <w:t xml:space="preserve"> </w:t>
            </w:r>
            <w:r w:rsidRPr="00781584">
              <w:rPr>
                <w:rFonts w:ascii="Arial" w:hAnsi="Arial" w:cs="Arial"/>
                <w:b/>
              </w:rPr>
              <w:t>h</w:t>
            </w:r>
            <w:r w:rsidRPr="00781584">
              <w:rPr>
                <w:rFonts w:ascii="Arial" w:hAnsi="Arial" w:cs="Arial"/>
                <w:b/>
                <w:spacing w:val="1"/>
              </w:rPr>
              <w:t>a</w:t>
            </w:r>
            <w:r w:rsidRPr="00781584">
              <w:rPr>
                <w:rFonts w:ascii="Arial" w:hAnsi="Arial" w:cs="Arial"/>
                <w:b/>
                <w:spacing w:val="2"/>
              </w:rPr>
              <w:t>b</w:t>
            </w:r>
            <w:r w:rsidRPr="00781584">
              <w:rPr>
                <w:rFonts w:ascii="Arial" w:hAnsi="Arial" w:cs="Arial"/>
                <w:b/>
              </w:rPr>
              <w:t>it</w:t>
            </w:r>
            <w:r w:rsidRPr="00781584">
              <w:rPr>
                <w:rFonts w:ascii="Arial" w:hAnsi="Arial" w:cs="Arial"/>
                <w:b/>
                <w:spacing w:val="1"/>
              </w:rPr>
              <w:t>at</w:t>
            </w:r>
            <w:r w:rsidRPr="00781584">
              <w:rPr>
                <w:rFonts w:ascii="Arial" w:hAnsi="Arial" w:cs="Arial"/>
                <w:b/>
              </w:rPr>
              <w:t>s</w:t>
            </w:r>
            <w:r w:rsidRPr="00781584">
              <w:rPr>
                <w:rFonts w:ascii="Arial" w:hAnsi="Arial" w:cs="Arial"/>
                <w:b/>
                <w:spacing w:val="-7"/>
              </w:rPr>
              <w:t xml:space="preserve"> </w:t>
            </w:r>
            <w:r w:rsidRPr="00781584">
              <w:rPr>
                <w:rFonts w:ascii="Arial" w:hAnsi="Arial" w:cs="Arial"/>
                <w:b/>
                <w:spacing w:val="2"/>
              </w:rPr>
              <w:t>w</w:t>
            </w:r>
            <w:r w:rsidRPr="00781584">
              <w:rPr>
                <w:rFonts w:ascii="Arial" w:hAnsi="Arial" w:cs="Arial"/>
                <w:b/>
                <w:spacing w:val="1"/>
              </w:rPr>
              <w:t>o</w:t>
            </w:r>
            <w:r w:rsidRPr="00781584">
              <w:rPr>
                <w:rFonts w:ascii="Arial" w:hAnsi="Arial" w:cs="Arial"/>
                <w:b/>
              </w:rPr>
              <w:t xml:space="preserve">uld </w:t>
            </w:r>
            <w:r w:rsidRPr="00781584">
              <w:rPr>
                <w:rFonts w:ascii="Arial" w:hAnsi="Arial" w:cs="Arial"/>
                <w:b/>
                <w:spacing w:val="2"/>
              </w:rPr>
              <w:t>i</w:t>
            </w:r>
            <w:r w:rsidRPr="00781584">
              <w:rPr>
                <w:rFonts w:ascii="Arial" w:hAnsi="Arial" w:cs="Arial"/>
                <w:b/>
                <w:spacing w:val="-3"/>
              </w:rPr>
              <w:t>m</w:t>
            </w:r>
            <w:r w:rsidRPr="00781584">
              <w:rPr>
                <w:rFonts w:ascii="Arial" w:hAnsi="Arial" w:cs="Arial"/>
                <w:b/>
              </w:rPr>
              <w:t>pr</w:t>
            </w:r>
            <w:r w:rsidRPr="00781584">
              <w:rPr>
                <w:rFonts w:ascii="Arial" w:hAnsi="Arial" w:cs="Arial"/>
                <w:b/>
                <w:spacing w:val="1"/>
              </w:rPr>
              <w:t>ov</w:t>
            </w:r>
            <w:r w:rsidRPr="00781584">
              <w:rPr>
                <w:rFonts w:ascii="Arial" w:hAnsi="Arial" w:cs="Arial"/>
                <w:b/>
              </w:rPr>
              <w:t>e</w:t>
            </w:r>
            <w:r w:rsidRPr="00781584">
              <w:rPr>
                <w:rFonts w:ascii="Arial" w:hAnsi="Arial" w:cs="Arial"/>
                <w:b/>
                <w:spacing w:val="-6"/>
              </w:rPr>
              <w:t xml:space="preserve"> </w:t>
            </w:r>
            <w:r w:rsidRPr="00781584">
              <w:rPr>
                <w:rFonts w:ascii="Arial" w:hAnsi="Arial" w:cs="Arial"/>
                <w:b/>
                <w:spacing w:val="1"/>
              </w:rPr>
              <w:t>t</w:t>
            </w:r>
            <w:r w:rsidRPr="00781584">
              <w:rPr>
                <w:rFonts w:ascii="Arial" w:hAnsi="Arial" w:cs="Arial"/>
                <w:b/>
              </w:rPr>
              <w:t>he</w:t>
            </w:r>
            <w:r w:rsidRPr="00781584">
              <w:rPr>
                <w:rFonts w:ascii="Arial" w:hAnsi="Arial" w:cs="Arial"/>
                <w:b/>
                <w:spacing w:val="-3"/>
              </w:rPr>
              <w:t xml:space="preserve"> </w:t>
            </w:r>
            <w:r w:rsidRPr="00781584">
              <w:rPr>
                <w:rFonts w:ascii="Arial" w:hAnsi="Arial" w:cs="Arial"/>
                <w:b/>
              </w:rPr>
              <w:t>r</w:t>
            </w:r>
            <w:r w:rsidRPr="00781584">
              <w:rPr>
                <w:rFonts w:ascii="Arial" w:hAnsi="Arial" w:cs="Arial"/>
                <w:b/>
                <w:spacing w:val="1"/>
              </w:rPr>
              <w:t>o</w:t>
            </w:r>
            <w:r w:rsidRPr="00781584">
              <w:rPr>
                <w:rFonts w:ascii="Arial" w:hAnsi="Arial" w:cs="Arial"/>
                <w:b/>
              </w:rPr>
              <w:t>b</w:t>
            </w:r>
            <w:r w:rsidRPr="00781584">
              <w:rPr>
                <w:rFonts w:ascii="Arial" w:hAnsi="Arial" w:cs="Arial"/>
                <w:b/>
                <w:spacing w:val="-1"/>
              </w:rPr>
              <w:t>us</w:t>
            </w:r>
            <w:r w:rsidRPr="00781584">
              <w:rPr>
                <w:rFonts w:ascii="Arial" w:hAnsi="Arial" w:cs="Arial"/>
                <w:b/>
                <w:spacing w:val="2"/>
              </w:rPr>
              <w:t>t</w:t>
            </w:r>
            <w:r w:rsidRPr="00781584">
              <w:rPr>
                <w:rFonts w:ascii="Arial" w:hAnsi="Arial" w:cs="Arial"/>
                <w:b/>
              </w:rPr>
              <w:t>ne</w:t>
            </w:r>
            <w:r w:rsidRPr="00781584">
              <w:rPr>
                <w:rFonts w:ascii="Arial" w:hAnsi="Arial" w:cs="Arial"/>
                <w:b/>
                <w:spacing w:val="2"/>
              </w:rPr>
              <w:t>s</w:t>
            </w:r>
            <w:r w:rsidRPr="00781584">
              <w:rPr>
                <w:rFonts w:ascii="Arial" w:hAnsi="Arial" w:cs="Arial"/>
                <w:b/>
              </w:rPr>
              <w:t>s</w:t>
            </w:r>
            <w:r w:rsidRPr="00781584">
              <w:rPr>
                <w:rFonts w:ascii="Arial" w:hAnsi="Arial" w:cs="Arial"/>
                <w:b/>
                <w:spacing w:val="-9"/>
              </w:rPr>
              <w:t xml:space="preserve"> </w:t>
            </w:r>
            <w:r w:rsidRPr="00781584">
              <w:rPr>
                <w:rFonts w:ascii="Arial" w:hAnsi="Arial" w:cs="Arial"/>
                <w:b/>
                <w:spacing w:val="1"/>
              </w:rPr>
              <w:t>o</w:t>
            </w:r>
            <w:r w:rsidRPr="00781584">
              <w:rPr>
                <w:rFonts w:ascii="Arial" w:hAnsi="Arial" w:cs="Arial"/>
                <w:b/>
              </w:rPr>
              <w:t>f</w:t>
            </w:r>
            <w:r w:rsidRPr="00781584">
              <w:rPr>
                <w:rFonts w:ascii="Arial" w:hAnsi="Arial" w:cs="Arial"/>
                <w:b/>
                <w:spacing w:val="-1"/>
              </w:rPr>
              <w:t xml:space="preserve"> </w:t>
            </w:r>
            <w:r w:rsidRPr="00781584">
              <w:rPr>
                <w:rFonts w:ascii="Arial" w:hAnsi="Arial" w:cs="Arial"/>
                <w:b/>
                <w:spacing w:val="1"/>
              </w:rPr>
              <w:t>t</w:t>
            </w:r>
            <w:r w:rsidRPr="00781584">
              <w:rPr>
                <w:rFonts w:ascii="Arial" w:hAnsi="Arial" w:cs="Arial"/>
                <w:b/>
              </w:rPr>
              <w:t>he</w:t>
            </w:r>
            <w:r w:rsidRPr="00781584">
              <w:rPr>
                <w:rFonts w:ascii="Arial" w:hAnsi="Arial" w:cs="Arial"/>
                <w:b/>
                <w:spacing w:val="-3"/>
              </w:rPr>
              <w:t xml:space="preserve"> </w:t>
            </w:r>
            <w:r w:rsidRPr="00781584">
              <w:rPr>
                <w:rFonts w:ascii="Arial" w:hAnsi="Arial" w:cs="Arial"/>
                <w:b/>
              </w:rPr>
              <w:t>c</w:t>
            </w:r>
            <w:r w:rsidRPr="00781584">
              <w:rPr>
                <w:rFonts w:ascii="Arial" w:hAnsi="Arial" w:cs="Arial"/>
                <w:b/>
                <w:spacing w:val="1"/>
              </w:rPr>
              <w:t>o</w:t>
            </w:r>
            <w:r w:rsidRPr="00781584">
              <w:rPr>
                <w:rFonts w:ascii="Arial" w:hAnsi="Arial" w:cs="Arial"/>
                <w:b/>
              </w:rPr>
              <w:t>nclu</w:t>
            </w:r>
            <w:r w:rsidRPr="00781584">
              <w:rPr>
                <w:rFonts w:ascii="Arial" w:hAnsi="Arial" w:cs="Arial"/>
                <w:b/>
                <w:spacing w:val="-1"/>
              </w:rPr>
              <w:t>s</w:t>
            </w:r>
            <w:r w:rsidRPr="00781584">
              <w:rPr>
                <w:rFonts w:ascii="Arial" w:hAnsi="Arial" w:cs="Arial"/>
                <w:b/>
              </w:rPr>
              <w:t>i</w:t>
            </w:r>
            <w:r w:rsidRPr="00781584">
              <w:rPr>
                <w:rFonts w:ascii="Arial" w:hAnsi="Arial" w:cs="Arial"/>
                <w:b/>
                <w:spacing w:val="1"/>
              </w:rPr>
              <w:t>o</w:t>
            </w:r>
            <w:r w:rsidRPr="00781584">
              <w:rPr>
                <w:rFonts w:ascii="Arial" w:hAnsi="Arial" w:cs="Arial"/>
                <w:b/>
              </w:rPr>
              <w:t>n</w:t>
            </w:r>
            <w:r w:rsidRPr="00781584">
              <w:rPr>
                <w:rFonts w:ascii="Arial" w:hAnsi="Arial" w:cs="Arial"/>
                <w:b/>
                <w:spacing w:val="-1"/>
              </w:rPr>
              <w:t>s</w:t>
            </w:r>
            <w:r w:rsidRPr="00781584">
              <w:rPr>
                <w:rFonts w:ascii="Arial" w:hAnsi="Arial" w:cs="Arial"/>
                <w:b/>
              </w:rPr>
              <w:t>.</w:t>
            </w:r>
            <w:r w:rsidRPr="00781584">
              <w:rPr>
                <w:rFonts w:ascii="Arial" w:hAnsi="Arial" w:cs="Arial"/>
                <w:b/>
                <w:spacing w:val="-9"/>
              </w:rPr>
              <w:t xml:space="preserve"> </w:t>
            </w:r>
            <w:r w:rsidRPr="00781584">
              <w:rPr>
                <w:rFonts w:ascii="Arial" w:hAnsi="Arial" w:cs="Arial"/>
                <w:b/>
              </w:rPr>
              <w:t>Se</w:t>
            </w:r>
            <w:r w:rsidRPr="00781584">
              <w:rPr>
                <w:rFonts w:ascii="Arial" w:hAnsi="Arial" w:cs="Arial"/>
                <w:b/>
                <w:spacing w:val="1"/>
              </w:rPr>
              <w:t>a</w:t>
            </w:r>
            <w:r w:rsidRPr="00781584">
              <w:rPr>
                <w:rFonts w:ascii="Arial" w:hAnsi="Arial" w:cs="Arial"/>
                <w:b/>
                <w:spacing w:val="-1"/>
              </w:rPr>
              <w:t>s</w:t>
            </w:r>
            <w:r w:rsidRPr="00781584">
              <w:rPr>
                <w:rFonts w:ascii="Arial" w:hAnsi="Arial" w:cs="Arial"/>
                <w:b/>
                <w:spacing w:val="3"/>
              </w:rPr>
              <w:t>o</w:t>
            </w:r>
            <w:r w:rsidRPr="00781584">
              <w:rPr>
                <w:rFonts w:ascii="Arial" w:hAnsi="Arial" w:cs="Arial"/>
                <w:b/>
              </w:rPr>
              <w:t>n</w:t>
            </w:r>
            <w:r w:rsidRPr="00781584">
              <w:rPr>
                <w:rFonts w:ascii="Arial" w:hAnsi="Arial" w:cs="Arial"/>
                <w:b/>
                <w:spacing w:val="1"/>
              </w:rPr>
              <w:t>a</w:t>
            </w:r>
            <w:r w:rsidRPr="00781584">
              <w:rPr>
                <w:rFonts w:ascii="Arial" w:hAnsi="Arial" w:cs="Arial"/>
                <w:b/>
              </w:rPr>
              <w:t>l</w:t>
            </w:r>
            <w:r w:rsidRPr="00781584">
              <w:rPr>
                <w:rFonts w:ascii="Arial" w:hAnsi="Arial" w:cs="Arial"/>
                <w:b/>
                <w:spacing w:val="-7"/>
              </w:rPr>
              <w:t xml:space="preserve"> </w:t>
            </w:r>
            <w:r w:rsidRPr="00781584">
              <w:rPr>
                <w:rFonts w:ascii="Arial" w:hAnsi="Arial" w:cs="Arial"/>
                <w:b/>
              </w:rPr>
              <w:t>p</w:t>
            </w:r>
            <w:r w:rsidRPr="00781584">
              <w:rPr>
                <w:rFonts w:ascii="Arial" w:hAnsi="Arial" w:cs="Arial"/>
                <w:b/>
                <w:spacing w:val="1"/>
              </w:rPr>
              <w:t>att</w:t>
            </w:r>
            <w:r w:rsidRPr="00781584">
              <w:rPr>
                <w:rFonts w:ascii="Arial" w:hAnsi="Arial" w:cs="Arial"/>
                <w:b/>
              </w:rPr>
              <w:t>e</w:t>
            </w:r>
            <w:r w:rsidRPr="00781584">
              <w:rPr>
                <w:rFonts w:ascii="Arial" w:hAnsi="Arial" w:cs="Arial"/>
                <w:b/>
                <w:spacing w:val="1"/>
              </w:rPr>
              <w:t>r</w:t>
            </w:r>
            <w:r w:rsidRPr="00781584">
              <w:rPr>
                <w:rFonts w:ascii="Arial" w:hAnsi="Arial" w:cs="Arial"/>
                <w:b/>
              </w:rPr>
              <w:t>ns</w:t>
            </w:r>
            <w:r w:rsidRPr="00781584">
              <w:rPr>
                <w:rFonts w:ascii="Arial" w:hAnsi="Arial" w:cs="Arial"/>
                <w:b/>
                <w:spacing w:val="-8"/>
              </w:rPr>
              <w:t xml:space="preserve"> </w:t>
            </w:r>
            <w:r w:rsidRPr="00781584">
              <w:rPr>
                <w:rFonts w:ascii="Arial" w:hAnsi="Arial" w:cs="Arial"/>
                <w:b/>
                <w:spacing w:val="1"/>
              </w:rPr>
              <w:t>a</w:t>
            </w:r>
            <w:r w:rsidRPr="00781584">
              <w:rPr>
                <w:rFonts w:ascii="Arial" w:hAnsi="Arial" w:cs="Arial"/>
                <w:b/>
              </w:rPr>
              <w:t>re</w:t>
            </w:r>
          </w:p>
          <w:p w14:paraId="24EDD13E" w14:textId="77777777" w:rsidR="00593C66" w:rsidRPr="00781584" w:rsidRDefault="00A408E1">
            <w:pPr>
              <w:ind w:left="103" w:right="95"/>
              <w:rPr>
                <w:rFonts w:ascii="Arial" w:hAnsi="Arial" w:cs="Arial"/>
              </w:rPr>
            </w:pPr>
            <w:r w:rsidRPr="00781584">
              <w:rPr>
                <w:rFonts w:ascii="Arial" w:hAnsi="Arial" w:cs="Arial"/>
                <w:b/>
              </w:rPr>
              <w:t>de</w:t>
            </w:r>
            <w:r w:rsidRPr="00781584">
              <w:rPr>
                <w:rFonts w:ascii="Arial" w:hAnsi="Arial" w:cs="Arial"/>
                <w:b/>
                <w:spacing w:val="-1"/>
              </w:rPr>
              <w:t>s</w:t>
            </w:r>
            <w:r w:rsidRPr="00781584">
              <w:rPr>
                <w:rFonts w:ascii="Arial" w:hAnsi="Arial" w:cs="Arial"/>
                <w:b/>
              </w:rPr>
              <w:t>c</w:t>
            </w:r>
            <w:r w:rsidRPr="00781584">
              <w:rPr>
                <w:rFonts w:ascii="Arial" w:hAnsi="Arial" w:cs="Arial"/>
                <w:b/>
                <w:spacing w:val="1"/>
              </w:rPr>
              <w:t>r</w:t>
            </w:r>
            <w:r w:rsidRPr="00781584">
              <w:rPr>
                <w:rFonts w:ascii="Arial" w:hAnsi="Arial" w:cs="Arial"/>
                <w:b/>
              </w:rPr>
              <w:t>ib</w:t>
            </w:r>
            <w:r w:rsidRPr="00781584">
              <w:rPr>
                <w:rFonts w:ascii="Arial" w:hAnsi="Arial" w:cs="Arial"/>
                <w:b/>
                <w:spacing w:val="2"/>
              </w:rPr>
              <w:t>e</w:t>
            </w:r>
            <w:r w:rsidRPr="00781584">
              <w:rPr>
                <w:rFonts w:ascii="Arial" w:hAnsi="Arial" w:cs="Arial"/>
                <w:b/>
              </w:rPr>
              <w:t>d</w:t>
            </w:r>
            <w:r w:rsidRPr="00781584">
              <w:rPr>
                <w:rFonts w:ascii="Arial" w:hAnsi="Arial" w:cs="Arial"/>
                <w:b/>
                <w:spacing w:val="-8"/>
              </w:rPr>
              <w:t xml:space="preserve"> </w:t>
            </w:r>
            <w:r w:rsidRPr="00781584">
              <w:rPr>
                <w:rFonts w:ascii="Arial" w:hAnsi="Arial" w:cs="Arial"/>
                <w:b/>
              </w:rPr>
              <w:t>descr</w:t>
            </w:r>
            <w:r w:rsidRPr="00781584">
              <w:rPr>
                <w:rFonts w:ascii="Arial" w:hAnsi="Arial" w:cs="Arial"/>
                <w:b/>
                <w:spacing w:val="2"/>
              </w:rPr>
              <w:t>i</w:t>
            </w:r>
            <w:r w:rsidRPr="00781584">
              <w:rPr>
                <w:rFonts w:ascii="Arial" w:hAnsi="Arial" w:cs="Arial"/>
                <w:b/>
              </w:rPr>
              <w:t>pti</w:t>
            </w:r>
            <w:r w:rsidRPr="00781584">
              <w:rPr>
                <w:rFonts w:ascii="Arial" w:hAnsi="Arial" w:cs="Arial"/>
                <w:b/>
                <w:spacing w:val="1"/>
              </w:rPr>
              <w:t>v</w:t>
            </w:r>
            <w:r w:rsidRPr="00781584">
              <w:rPr>
                <w:rFonts w:ascii="Arial" w:hAnsi="Arial" w:cs="Arial"/>
                <w:b/>
              </w:rPr>
              <w:t>el</w:t>
            </w:r>
            <w:r w:rsidRPr="00781584">
              <w:rPr>
                <w:rFonts w:ascii="Arial" w:hAnsi="Arial" w:cs="Arial"/>
                <w:b/>
                <w:spacing w:val="1"/>
              </w:rPr>
              <w:t>y</w:t>
            </w:r>
            <w:r w:rsidRPr="00781584">
              <w:rPr>
                <w:rFonts w:ascii="Arial" w:hAnsi="Arial" w:cs="Arial"/>
                <w:b/>
              </w:rPr>
              <w:t>,</w:t>
            </w:r>
            <w:r w:rsidRPr="00781584">
              <w:rPr>
                <w:rFonts w:ascii="Arial" w:hAnsi="Arial" w:cs="Arial"/>
                <w:b/>
                <w:spacing w:val="-10"/>
              </w:rPr>
              <w:t xml:space="preserve"> </w:t>
            </w:r>
            <w:r w:rsidRPr="00781584">
              <w:rPr>
                <w:rFonts w:ascii="Arial" w:hAnsi="Arial" w:cs="Arial"/>
                <w:b/>
              </w:rPr>
              <w:t>b</w:t>
            </w:r>
            <w:r w:rsidRPr="00781584">
              <w:rPr>
                <w:rFonts w:ascii="Arial" w:hAnsi="Arial" w:cs="Arial"/>
                <w:b/>
                <w:spacing w:val="-1"/>
              </w:rPr>
              <w:t>u</w:t>
            </w:r>
            <w:r w:rsidRPr="00781584">
              <w:rPr>
                <w:rFonts w:ascii="Arial" w:hAnsi="Arial" w:cs="Arial"/>
                <w:b/>
              </w:rPr>
              <w:t>t</w:t>
            </w:r>
            <w:r w:rsidRPr="00781584">
              <w:rPr>
                <w:rFonts w:ascii="Arial" w:hAnsi="Arial" w:cs="Arial"/>
                <w:b/>
                <w:spacing w:val="-2"/>
              </w:rPr>
              <w:t xml:space="preserve"> </w:t>
            </w:r>
            <w:r w:rsidRPr="00781584">
              <w:rPr>
                <w:rFonts w:ascii="Arial" w:hAnsi="Arial" w:cs="Arial"/>
                <w:b/>
                <w:spacing w:val="-1"/>
              </w:rPr>
              <w:t>s</w:t>
            </w:r>
            <w:r w:rsidRPr="00781584">
              <w:rPr>
                <w:rFonts w:ascii="Arial" w:hAnsi="Arial" w:cs="Arial"/>
                <w:b/>
                <w:spacing w:val="1"/>
              </w:rPr>
              <w:t>tat</w:t>
            </w:r>
            <w:r w:rsidRPr="00781584">
              <w:rPr>
                <w:rFonts w:ascii="Arial" w:hAnsi="Arial" w:cs="Arial"/>
                <w:b/>
              </w:rPr>
              <w:t>i</w:t>
            </w:r>
            <w:r w:rsidRPr="00781584">
              <w:rPr>
                <w:rFonts w:ascii="Arial" w:hAnsi="Arial" w:cs="Arial"/>
                <w:b/>
                <w:spacing w:val="-1"/>
              </w:rPr>
              <w:t>s</w:t>
            </w:r>
            <w:r w:rsidRPr="00781584">
              <w:rPr>
                <w:rFonts w:ascii="Arial" w:hAnsi="Arial" w:cs="Arial"/>
                <w:b/>
                <w:spacing w:val="1"/>
              </w:rPr>
              <w:t>t</w:t>
            </w:r>
            <w:r w:rsidRPr="00781584">
              <w:rPr>
                <w:rFonts w:ascii="Arial" w:hAnsi="Arial" w:cs="Arial"/>
                <w:b/>
              </w:rPr>
              <w:t>ic</w:t>
            </w:r>
            <w:r w:rsidRPr="00781584">
              <w:rPr>
                <w:rFonts w:ascii="Arial" w:hAnsi="Arial" w:cs="Arial"/>
                <w:b/>
                <w:spacing w:val="1"/>
              </w:rPr>
              <w:t>a</w:t>
            </w:r>
            <w:r w:rsidRPr="00781584">
              <w:rPr>
                <w:rFonts w:ascii="Arial" w:hAnsi="Arial" w:cs="Arial"/>
                <w:b/>
              </w:rPr>
              <w:t>l</w:t>
            </w:r>
            <w:r w:rsidRPr="00781584">
              <w:rPr>
                <w:rFonts w:ascii="Arial" w:hAnsi="Arial" w:cs="Arial"/>
                <w:b/>
                <w:spacing w:val="-8"/>
              </w:rPr>
              <w:t xml:space="preserve"> </w:t>
            </w:r>
            <w:r w:rsidRPr="00781584">
              <w:rPr>
                <w:rFonts w:ascii="Arial" w:hAnsi="Arial" w:cs="Arial"/>
                <w:b/>
                <w:spacing w:val="1"/>
              </w:rPr>
              <w:t>t</w:t>
            </w:r>
            <w:r w:rsidRPr="00781584">
              <w:rPr>
                <w:rFonts w:ascii="Arial" w:hAnsi="Arial" w:cs="Arial"/>
                <w:b/>
              </w:rPr>
              <w:t>ests</w:t>
            </w:r>
            <w:r w:rsidRPr="00781584">
              <w:rPr>
                <w:rFonts w:ascii="Arial" w:hAnsi="Arial" w:cs="Arial"/>
                <w:b/>
                <w:spacing w:val="-4"/>
              </w:rPr>
              <w:t xml:space="preserve"> </w:t>
            </w:r>
            <w:r w:rsidRPr="00781584">
              <w:rPr>
                <w:rFonts w:ascii="Arial" w:hAnsi="Arial" w:cs="Arial"/>
                <w:b/>
                <w:spacing w:val="1"/>
              </w:rPr>
              <w:t>c</w:t>
            </w:r>
            <w:r w:rsidRPr="00781584">
              <w:rPr>
                <w:rFonts w:ascii="Arial" w:hAnsi="Arial" w:cs="Arial"/>
                <w:b/>
                <w:spacing w:val="3"/>
              </w:rPr>
              <w:t>o</w:t>
            </w:r>
            <w:r w:rsidRPr="00781584">
              <w:rPr>
                <w:rFonts w:ascii="Arial" w:hAnsi="Arial" w:cs="Arial"/>
                <w:b/>
                <w:spacing w:val="-5"/>
              </w:rPr>
              <w:t>m</w:t>
            </w:r>
            <w:r w:rsidRPr="00781584">
              <w:rPr>
                <w:rFonts w:ascii="Arial" w:hAnsi="Arial" w:cs="Arial"/>
                <w:b/>
              </w:rPr>
              <w:t>p</w:t>
            </w:r>
            <w:r w:rsidRPr="00781584">
              <w:rPr>
                <w:rFonts w:ascii="Arial" w:hAnsi="Arial" w:cs="Arial"/>
                <w:b/>
                <w:spacing w:val="1"/>
              </w:rPr>
              <w:t>a</w:t>
            </w:r>
            <w:r w:rsidRPr="00781584">
              <w:rPr>
                <w:rFonts w:ascii="Arial" w:hAnsi="Arial" w:cs="Arial"/>
                <w:b/>
              </w:rPr>
              <w:t>r</w:t>
            </w:r>
            <w:r w:rsidRPr="00781584">
              <w:rPr>
                <w:rFonts w:ascii="Arial" w:hAnsi="Arial" w:cs="Arial"/>
                <w:b/>
                <w:spacing w:val="2"/>
              </w:rPr>
              <w:t>i</w:t>
            </w:r>
            <w:r w:rsidRPr="00781584">
              <w:rPr>
                <w:rFonts w:ascii="Arial" w:hAnsi="Arial" w:cs="Arial"/>
                <w:b/>
              </w:rPr>
              <w:t>ng</w:t>
            </w:r>
            <w:r w:rsidRPr="00781584">
              <w:rPr>
                <w:rFonts w:ascii="Arial" w:hAnsi="Arial" w:cs="Arial"/>
                <w:b/>
                <w:spacing w:val="-8"/>
              </w:rPr>
              <w:t xml:space="preserve"> </w:t>
            </w:r>
            <w:r w:rsidRPr="00781584">
              <w:rPr>
                <w:rFonts w:ascii="Arial" w:hAnsi="Arial" w:cs="Arial"/>
                <w:b/>
                <w:spacing w:val="1"/>
              </w:rPr>
              <w:t>a</w:t>
            </w:r>
            <w:r w:rsidRPr="00781584">
              <w:rPr>
                <w:rFonts w:ascii="Arial" w:hAnsi="Arial" w:cs="Arial"/>
                <w:b/>
              </w:rPr>
              <w:t>b</w:t>
            </w:r>
            <w:r w:rsidRPr="00781584">
              <w:rPr>
                <w:rFonts w:ascii="Arial" w:hAnsi="Arial" w:cs="Arial"/>
                <w:b/>
                <w:spacing w:val="-1"/>
              </w:rPr>
              <w:t>u</w:t>
            </w:r>
            <w:r w:rsidRPr="00781584">
              <w:rPr>
                <w:rFonts w:ascii="Arial" w:hAnsi="Arial" w:cs="Arial"/>
                <w:b/>
              </w:rPr>
              <w:t>n</w:t>
            </w:r>
            <w:r w:rsidRPr="00781584">
              <w:rPr>
                <w:rFonts w:ascii="Arial" w:hAnsi="Arial" w:cs="Arial"/>
                <w:b/>
                <w:spacing w:val="-1"/>
              </w:rPr>
              <w:t>d</w:t>
            </w:r>
            <w:r w:rsidRPr="00781584">
              <w:rPr>
                <w:rFonts w:ascii="Arial" w:hAnsi="Arial" w:cs="Arial"/>
                <w:b/>
                <w:spacing w:val="1"/>
              </w:rPr>
              <w:t>a</w:t>
            </w:r>
            <w:r w:rsidRPr="00781584">
              <w:rPr>
                <w:rFonts w:ascii="Arial" w:hAnsi="Arial" w:cs="Arial"/>
                <w:b/>
              </w:rPr>
              <w:t xml:space="preserve">nce </w:t>
            </w:r>
            <w:r w:rsidRPr="00781584">
              <w:rPr>
                <w:rFonts w:ascii="Arial" w:hAnsi="Arial" w:cs="Arial"/>
                <w:b/>
                <w:spacing w:val="3"/>
              </w:rPr>
              <w:t>a</w:t>
            </w:r>
            <w:r w:rsidRPr="00781584">
              <w:rPr>
                <w:rFonts w:ascii="Arial" w:hAnsi="Arial" w:cs="Arial"/>
                <w:b/>
                <w:spacing w:val="-5"/>
              </w:rPr>
              <w:t>m</w:t>
            </w:r>
            <w:r w:rsidRPr="00781584">
              <w:rPr>
                <w:rFonts w:ascii="Arial" w:hAnsi="Arial" w:cs="Arial"/>
                <w:b/>
                <w:spacing w:val="1"/>
              </w:rPr>
              <w:t>o</w:t>
            </w:r>
            <w:r w:rsidRPr="00781584">
              <w:rPr>
                <w:rFonts w:ascii="Arial" w:hAnsi="Arial" w:cs="Arial"/>
                <w:b/>
              </w:rPr>
              <w:t>ng</w:t>
            </w:r>
            <w:r w:rsidRPr="00781584">
              <w:rPr>
                <w:rFonts w:ascii="Arial" w:hAnsi="Arial" w:cs="Arial"/>
                <w:b/>
                <w:spacing w:val="-5"/>
              </w:rPr>
              <w:t xml:space="preserve"> </w:t>
            </w:r>
            <w:r w:rsidRPr="00781584">
              <w:rPr>
                <w:rFonts w:ascii="Arial" w:hAnsi="Arial" w:cs="Arial"/>
                <w:b/>
                <w:spacing w:val="-1"/>
              </w:rPr>
              <w:t>s</w:t>
            </w:r>
            <w:r w:rsidRPr="00781584">
              <w:rPr>
                <w:rFonts w:ascii="Arial" w:hAnsi="Arial" w:cs="Arial"/>
                <w:b/>
              </w:rPr>
              <w:t>e</w:t>
            </w:r>
            <w:r w:rsidRPr="00781584">
              <w:rPr>
                <w:rFonts w:ascii="Arial" w:hAnsi="Arial" w:cs="Arial"/>
                <w:b/>
                <w:spacing w:val="1"/>
              </w:rPr>
              <w:t>a</w:t>
            </w:r>
            <w:r w:rsidRPr="00781584">
              <w:rPr>
                <w:rFonts w:ascii="Arial" w:hAnsi="Arial" w:cs="Arial"/>
                <w:b/>
                <w:spacing w:val="-1"/>
              </w:rPr>
              <w:t>s</w:t>
            </w:r>
            <w:r w:rsidRPr="00781584">
              <w:rPr>
                <w:rFonts w:ascii="Arial" w:hAnsi="Arial" w:cs="Arial"/>
                <w:b/>
                <w:spacing w:val="1"/>
              </w:rPr>
              <w:t>o</w:t>
            </w:r>
            <w:r w:rsidRPr="00781584">
              <w:rPr>
                <w:rFonts w:ascii="Arial" w:hAnsi="Arial" w:cs="Arial"/>
                <w:b/>
                <w:spacing w:val="2"/>
              </w:rPr>
              <w:t>n</w:t>
            </w:r>
            <w:r w:rsidRPr="00781584">
              <w:rPr>
                <w:rFonts w:ascii="Arial" w:hAnsi="Arial" w:cs="Arial"/>
                <w:b/>
              </w:rPr>
              <w:t>s</w:t>
            </w:r>
            <w:r w:rsidRPr="00781584">
              <w:rPr>
                <w:rFonts w:ascii="Arial" w:hAnsi="Arial" w:cs="Arial"/>
                <w:b/>
                <w:spacing w:val="-6"/>
              </w:rPr>
              <w:t xml:space="preserve"> </w:t>
            </w:r>
            <w:r w:rsidRPr="00781584">
              <w:rPr>
                <w:rFonts w:ascii="Arial" w:hAnsi="Arial" w:cs="Arial"/>
                <w:b/>
                <w:spacing w:val="1"/>
              </w:rPr>
              <w:t>a</w:t>
            </w:r>
            <w:r w:rsidRPr="00781584">
              <w:rPr>
                <w:rFonts w:ascii="Arial" w:hAnsi="Arial" w:cs="Arial"/>
                <w:b/>
              </w:rPr>
              <w:t>re</w:t>
            </w:r>
            <w:r w:rsidRPr="00781584">
              <w:rPr>
                <w:rFonts w:ascii="Arial" w:hAnsi="Arial" w:cs="Arial"/>
                <w:b/>
                <w:spacing w:val="-2"/>
              </w:rPr>
              <w:t xml:space="preserve"> </w:t>
            </w:r>
            <w:r w:rsidRPr="00781584">
              <w:rPr>
                <w:rFonts w:ascii="Arial" w:hAnsi="Arial" w:cs="Arial"/>
                <w:b/>
              </w:rPr>
              <w:t>l</w:t>
            </w:r>
            <w:r w:rsidRPr="00781584">
              <w:rPr>
                <w:rFonts w:ascii="Arial" w:hAnsi="Arial" w:cs="Arial"/>
                <w:b/>
                <w:spacing w:val="1"/>
              </w:rPr>
              <w:t>a</w:t>
            </w:r>
            <w:r w:rsidRPr="00781584">
              <w:rPr>
                <w:rFonts w:ascii="Arial" w:hAnsi="Arial" w:cs="Arial"/>
                <w:b/>
              </w:rPr>
              <w:t>c</w:t>
            </w:r>
            <w:r w:rsidRPr="00781584">
              <w:rPr>
                <w:rFonts w:ascii="Arial" w:hAnsi="Arial" w:cs="Arial"/>
                <w:b/>
                <w:spacing w:val="-2"/>
              </w:rPr>
              <w:t>k</w:t>
            </w:r>
            <w:r w:rsidRPr="00781584">
              <w:rPr>
                <w:rFonts w:ascii="Arial" w:hAnsi="Arial" w:cs="Arial"/>
                <w:b/>
                <w:spacing w:val="2"/>
              </w:rPr>
              <w:t>i</w:t>
            </w:r>
            <w:r w:rsidRPr="00781584">
              <w:rPr>
                <w:rFonts w:ascii="Arial" w:hAnsi="Arial" w:cs="Arial"/>
                <w:b/>
              </w:rPr>
              <w:t>ng</w:t>
            </w:r>
            <w:r w:rsidRPr="00781584">
              <w:rPr>
                <w:rFonts w:ascii="Arial" w:hAnsi="Arial" w:cs="Arial"/>
                <w:b/>
                <w:spacing w:val="-5"/>
              </w:rPr>
              <w:t xml:space="preserve"> </w:t>
            </w:r>
            <w:r w:rsidRPr="00781584">
              <w:rPr>
                <w:rFonts w:ascii="Arial" w:hAnsi="Arial" w:cs="Arial"/>
                <w:b/>
                <w:spacing w:val="1"/>
              </w:rPr>
              <w:t>a</w:t>
            </w:r>
            <w:r w:rsidRPr="00781584">
              <w:rPr>
                <w:rFonts w:ascii="Arial" w:hAnsi="Arial" w:cs="Arial"/>
                <w:b/>
              </w:rPr>
              <w:t>nd</w:t>
            </w:r>
            <w:r w:rsidRPr="00781584">
              <w:rPr>
                <w:rFonts w:ascii="Arial" w:hAnsi="Arial" w:cs="Arial"/>
                <w:b/>
                <w:spacing w:val="-4"/>
              </w:rPr>
              <w:t xml:space="preserve"> </w:t>
            </w:r>
            <w:r w:rsidRPr="00781584">
              <w:rPr>
                <w:rFonts w:ascii="Arial" w:hAnsi="Arial" w:cs="Arial"/>
                <w:b/>
                <w:spacing w:val="-1"/>
              </w:rPr>
              <w:t>s</w:t>
            </w:r>
            <w:r w:rsidRPr="00781584">
              <w:rPr>
                <w:rFonts w:ascii="Arial" w:hAnsi="Arial" w:cs="Arial"/>
                <w:b/>
              </w:rPr>
              <w:t>h</w:t>
            </w:r>
            <w:r w:rsidRPr="00781584">
              <w:rPr>
                <w:rFonts w:ascii="Arial" w:hAnsi="Arial" w:cs="Arial"/>
                <w:b/>
                <w:spacing w:val="1"/>
              </w:rPr>
              <w:t>o</w:t>
            </w:r>
            <w:r w:rsidRPr="00781584">
              <w:rPr>
                <w:rFonts w:ascii="Arial" w:hAnsi="Arial" w:cs="Arial"/>
                <w:b/>
              </w:rPr>
              <w:t>u</w:t>
            </w:r>
            <w:r w:rsidRPr="00781584">
              <w:rPr>
                <w:rFonts w:ascii="Arial" w:hAnsi="Arial" w:cs="Arial"/>
                <w:b/>
                <w:spacing w:val="2"/>
              </w:rPr>
              <w:t>l</w:t>
            </w:r>
            <w:r w:rsidRPr="00781584">
              <w:rPr>
                <w:rFonts w:ascii="Arial" w:hAnsi="Arial" w:cs="Arial"/>
                <w:b/>
              </w:rPr>
              <w:t>d</w:t>
            </w:r>
            <w:r w:rsidRPr="00781584">
              <w:rPr>
                <w:rFonts w:ascii="Arial" w:hAnsi="Arial" w:cs="Arial"/>
                <w:b/>
                <w:spacing w:val="-6"/>
              </w:rPr>
              <w:t xml:space="preserve"> </w:t>
            </w:r>
            <w:r w:rsidRPr="00781584">
              <w:rPr>
                <w:rFonts w:ascii="Arial" w:hAnsi="Arial" w:cs="Arial"/>
                <w:b/>
              </w:rPr>
              <w:t>be</w:t>
            </w:r>
            <w:r w:rsidRPr="00781584">
              <w:rPr>
                <w:rFonts w:ascii="Arial" w:hAnsi="Arial" w:cs="Arial"/>
                <w:b/>
                <w:spacing w:val="-2"/>
              </w:rPr>
              <w:t xml:space="preserve"> </w:t>
            </w:r>
            <w:r w:rsidRPr="00781584">
              <w:rPr>
                <w:rFonts w:ascii="Arial" w:hAnsi="Arial" w:cs="Arial"/>
                <w:b/>
              </w:rPr>
              <w:t>inc</w:t>
            </w:r>
            <w:r w:rsidRPr="00781584">
              <w:rPr>
                <w:rFonts w:ascii="Arial" w:hAnsi="Arial" w:cs="Arial"/>
                <w:b/>
                <w:spacing w:val="1"/>
              </w:rPr>
              <w:t>o</w:t>
            </w:r>
            <w:r w:rsidRPr="00781584">
              <w:rPr>
                <w:rFonts w:ascii="Arial" w:hAnsi="Arial" w:cs="Arial"/>
                <w:b/>
              </w:rPr>
              <w:t>rp</w:t>
            </w:r>
            <w:r w:rsidRPr="00781584">
              <w:rPr>
                <w:rFonts w:ascii="Arial" w:hAnsi="Arial" w:cs="Arial"/>
                <w:b/>
                <w:spacing w:val="1"/>
              </w:rPr>
              <w:t>o</w:t>
            </w:r>
            <w:r w:rsidRPr="00781584">
              <w:rPr>
                <w:rFonts w:ascii="Arial" w:hAnsi="Arial" w:cs="Arial"/>
                <w:b/>
              </w:rPr>
              <w:t>r</w:t>
            </w:r>
            <w:r w:rsidRPr="00781584">
              <w:rPr>
                <w:rFonts w:ascii="Arial" w:hAnsi="Arial" w:cs="Arial"/>
                <w:b/>
                <w:spacing w:val="1"/>
              </w:rPr>
              <w:t>at</w:t>
            </w:r>
            <w:r w:rsidRPr="00781584">
              <w:rPr>
                <w:rFonts w:ascii="Arial" w:hAnsi="Arial" w:cs="Arial"/>
                <w:b/>
              </w:rPr>
              <w:t>ed.</w:t>
            </w:r>
          </w:p>
          <w:p w14:paraId="5280F4E4" w14:textId="77777777" w:rsidR="00593C66" w:rsidRPr="00781584" w:rsidRDefault="00A408E1">
            <w:pPr>
              <w:ind w:left="103" w:right="78"/>
              <w:rPr>
                <w:rFonts w:ascii="Arial" w:hAnsi="Arial" w:cs="Arial"/>
              </w:rPr>
            </w:pPr>
            <w:r w:rsidRPr="00781584">
              <w:rPr>
                <w:rFonts w:ascii="Arial" w:hAnsi="Arial" w:cs="Arial"/>
                <w:b/>
                <w:spacing w:val="1"/>
              </w:rPr>
              <w:t>Ov</w:t>
            </w:r>
            <w:r w:rsidRPr="00781584">
              <w:rPr>
                <w:rFonts w:ascii="Arial" w:hAnsi="Arial" w:cs="Arial"/>
                <w:b/>
              </w:rPr>
              <w:t>e</w:t>
            </w:r>
            <w:r w:rsidRPr="00781584">
              <w:rPr>
                <w:rFonts w:ascii="Arial" w:hAnsi="Arial" w:cs="Arial"/>
                <w:b/>
                <w:spacing w:val="1"/>
              </w:rPr>
              <w:t>ra</w:t>
            </w:r>
            <w:r w:rsidRPr="00781584">
              <w:rPr>
                <w:rFonts w:ascii="Arial" w:hAnsi="Arial" w:cs="Arial"/>
                <w:b/>
              </w:rPr>
              <w:t>ll,</w:t>
            </w:r>
            <w:r w:rsidRPr="00781584">
              <w:rPr>
                <w:rFonts w:ascii="Arial" w:hAnsi="Arial" w:cs="Arial"/>
                <w:b/>
                <w:spacing w:val="-7"/>
              </w:rPr>
              <w:t xml:space="preserve"> </w:t>
            </w:r>
            <w:r w:rsidRPr="00781584">
              <w:rPr>
                <w:rFonts w:ascii="Arial" w:hAnsi="Arial" w:cs="Arial"/>
                <w:b/>
                <w:spacing w:val="1"/>
              </w:rPr>
              <w:t>t</w:t>
            </w:r>
            <w:r w:rsidRPr="00781584">
              <w:rPr>
                <w:rFonts w:ascii="Arial" w:hAnsi="Arial" w:cs="Arial"/>
                <w:b/>
              </w:rPr>
              <w:t>he</w:t>
            </w:r>
            <w:r w:rsidRPr="00781584">
              <w:rPr>
                <w:rFonts w:ascii="Arial" w:hAnsi="Arial" w:cs="Arial"/>
                <w:b/>
                <w:spacing w:val="-3"/>
              </w:rPr>
              <w:t xml:space="preserve"> </w:t>
            </w:r>
            <w:r w:rsidRPr="00781584">
              <w:rPr>
                <w:rFonts w:ascii="Arial" w:hAnsi="Arial" w:cs="Arial"/>
                <w:b/>
                <w:spacing w:val="-5"/>
              </w:rPr>
              <w:t>m</w:t>
            </w:r>
            <w:r w:rsidRPr="00781584">
              <w:rPr>
                <w:rFonts w:ascii="Arial" w:hAnsi="Arial" w:cs="Arial"/>
                <w:b/>
                <w:spacing w:val="1"/>
              </w:rPr>
              <w:t>a</w:t>
            </w:r>
            <w:r w:rsidRPr="00781584">
              <w:rPr>
                <w:rFonts w:ascii="Arial" w:hAnsi="Arial" w:cs="Arial"/>
                <w:b/>
                <w:spacing w:val="2"/>
              </w:rPr>
              <w:t>n</w:t>
            </w:r>
            <w:r w:rsidRPr="00781584">
              <w:rPr>
                <w:rFonts w:ascii="Arial" w:hAnsi="Arial" w:cs="Arial"/>
                <w:b/>
              </w:rPr>
              <w:t>u</w:t>
            </w:r>
            <w:r w:rsidRPr="00781584">
              <w:rPr>
                <w:rFonts w:ascii="Arial" w:hAnsi="Arial" w:cs="Arial"/>
                <w:b/>
                <w:spacing w:val="-1"/>
              </w:rPr>
              <w:t>s</w:t>
            </w:r>
            <w:r w:rsidRPr="00781584">
              <w:rPr>
                <w:rFonts w:ascii="Arial" w:hAnsi="Arial" w:cs="Arial"/>
                <w:b/>
              </w:rPr>
              <w:t>c</w:t>
            </w:r>
            <w:r w:rsidRPr="00781584">
              <w:rPr>
                <w:rFonts w:ascii="Arial" w:hAnsi="Arial" w:cs="Arial"/>
                <w:b/>
                <w:spacing w:val="1"/>
              </w:rPr>
              <w:t>r</w:t>
            </w:r>
            <w:r w:rsidRPr="00781584">
              <w:rPr>
                <w:rFonts w:ascii="Arial" w:hAnsi="Arial" w:cs="Arial"/>
                <w:b/>
                <w:spacing w:val="2"/>
              </w:rPr>
              <w:t>i</w:t>
            </w:r>
            <w:r w:rsidRPr="00781584">
              <w:rPr>
                <w:rFonts w:ascii="Arial" w:hAnsi="Arial" w:cs="Arial"/>
                <w:b/>
              </w:rPr>
              <w:t>pt</w:t>
            </w:r>
            <w:r w:rsidRPr="00781584">
              <w:rPr>
                <w:rFonts w:ascii="Arial" w:hAnsi="Arial" w:cs="Arial"/>
                <w:b/>
                <w:spacing w:val="-9"/>
              </w:rPr>
              <w:t xml:space="preserve"> </w:t>
            </w:r>
            <w:r w:rsidRPr="00781584">
              <w:rPr>
                <w:rFonts w:ascii="Arial" w:hAnsi="Arial" w:cs="Arial"/>
                <w:b/>
              </w:rPr>
              <w:t>pr</w:t>
            </w:r>
            <w:r w:rsidRPr="00781584">
              <w:rPr>
                <w:rFonts w:ascii="Arial" w:hAnsi="Arial" w:cs="Arial"/>
                <w:b/>
                <w:spacing w:val="1"/>
              </w:rPr>
              <w:t>ov</w:t>
            </w:r>
            <w:r w:rsidRPr="00781584">
              <w:rPr>
                <w:rFonts w:ascii="Arial" w:hAnsi="Arial" w:cs="Arial"/>
                <w:b/>
              </w:rPr>
              <w:t>ides</w:t>
            </w:r>
            <w:r w:rsidRPr="00781584">
              <w:rPr>
                <w:rFonts w:ascii="Arial" w:hAnsi="Arial" w:cs="Arial"/>
                <w:b/>
                <w:spacing w:val="-8"/>
              </w:rPr>
              <w:t xml:space="preserve"> </w:t>
            </w:r>
            <w:r w:rsidRPr="00781584">
              <w:rPr>
                <w:rFonts w:ascii="Arial" w:hAnsi="Arial" w:cs="Arial"/>
                <w:b/>
                <w:spacing w:val="1"/>
              </w:rPr>
              <w:t>va</w:t>
            </w:r>
            <w:r w:rsidRPr="00781584">
              <w:rPr>
                <w:rFonts w:ascii="Arial" w:hAnsi="Arial" w:cs="Arial"/>
                <w:b/>
              </w:rPr>
              <w:t>luable</w:t>
            </w:r>
            <w:r w:rsidRPr="00781584">
              <w:rPr>
                <w:rFonts w:ascii="Arial" w:hAnsi="Arial" w:cs="Arial"/>
                <w:b/>
                <w:spacing w:val="-7"/>
              </w:rPr>
              <w:t xml:space="preserve"> </w:t>
            </w:r>
            <w:r w:rsidRPr="00781584">
              <w:rPr>
                <w:rFonts w:ascii="Arial" w:hAnsi="Arial" w:cs="Arial"/>
                <w:b/>
              </w:rPr>
              <w:t>b</w:t>
            </w:r>
            <w:r w:rsidRPr="00781584">
              <w:rPr>
                <w:rFonts w:ascii="Arial" w:hAnsi="Arial" w:cs="Arial"/>
                <w:b/>
                <w:spacing w:val="1"/>
              </w:rPr>
              <w:t>a</w:t>
            </w:r>
            <w:r w:rsidRPr="00781584">
              <w:rPr>
                <w:rFonts w:ascii="Arial" w:hAnsi="Arial" w:cs="Arial"/>
                <w:b/>
                <w:spacing w:val="-1"/>
              </w:rPr>
              <w:t>s</w:t>
            </w:r>
            <w:r w:rsidRPr="00781584">
              <w:rPr>
                <w:rFonts w:ascii="Arial" w:hAnsi="Arial" w:cs="Arial"/>
                <w:b/>
              </w:rPr>
              <w:t>eline</w:t>
            </w:r>
            <w:r w:rsidRPr="00781584">
              <w:rPr>
                <w:rFonts w:ascii="Arial" w:hAnsi="Arial" w:cs="Arial"/>
                <w:b/>
                <w:spacing w:val="-4"/>
              </w:rPr>
              <w:t xml:space="preserve"> </w:t>
            </w:r>
            <w:r w:rsidRPr="00781584">
              <w:rPr>
                <w:rFonts w:ascii="Arial" w:hAnsi="Arial" w:cs="Arial"/>
                <w:b/>
              </w:rPr>
              <w:t>d</w:t>
            </w:r>
            <w:r w:rsidRPr="00781584">
              <w:rPr>
                <w:rFonts w:ascii="Arial" w:hAnsi="Arial" w:cs="Arial"/>
                <w:b/>
                <w:spacing w:val="1"/>
              </w:rPr>
              <w:t>ata</w:t>
            </w:r>
            <w:r w:rsidRPr="00781584">
              <w:rPr>
                <w:rFonts w:ascii="Arial" w:hAnsi="Arial" w:cs="Arial"/>
                <w:b/>
              </w:rPr>
              <w:t>.</w:t>
            </w:r>
            <w:r w:rsidRPr="00781584">
              <w:rPr>
                <w:rFonts w:ascii="Arial" w:hAnsi="Arial" w:cs="Arial"/>
                <w:b/>
                <w:spacing w:val="-6"/>
              </w:rPr>
              <w:t xml:space="preserve"> </w:t>
            </w:r>
            <w:r w:rsidRPr="00781584">
              <w:rPr>
                <w:rFonts w:ascii="Arial" w:hAnsi="Arial" w:cs="Arial"/>
                <w:b/>
              </w:rPr>
              <w:t>With</w:t>
            </w:r>
            <w:r w:rsidRPr="00781584">
              <w:rPr>
                <w:rFonts w:ascii="Arial" w:hAnsi="Arial" w:cs="Arial"/>
                <w:b/>
                <w:spacing w:val="-4"/>
              </w:rPr>
              <w:t xml:space="preserve"> </w:t>
            </w:r>
            <w:r w:rsidRPr="00781584">
              <w:rPr>
                <w:rFonts w:ascii="Arial" w:hAnsi="Arial" w:cs="Arial"/>
                <w:b/>
                <w:spacing w:val="1"/>
              </w:rPr>
              <w:t>t</w:t>
            </w:r>
            <w:r w:rsidRPr="00781584">
              <w:rPr>
                <w:rFonts w:ascii="Arial" w:hAnsi="Arial" w:cs="Arial"/>
                <w:b/>
              </w:rPr>
              <w:t xml:space="preserve">he </w:t>
            </w:r>
            <w:r w:rsidRPr="00781584">
              <w:rPr>
                <w:rFonts w:ascii="Arial" w:hAnsi="Arial" w:cs="Arial"/>
                <w:b/>
                <w:spacing w:val="-1"/>
              </w:rPr>
              <w:t>s</w:t>
            </w:r>
            <w:r w:rsidRPr="00781584">
              <w:rPr>
                <w:rFonts w:ascii="Arial" w:hAnsi="Arial" w:cs="Arial"/>
                <w:b/>
              </w:rPr>
              <w:t>u</w:t>
            </w:r>
            <w:r w:rsidRPr="00781584">
              <w:rPr>
                <w:rFonts w:ascii="Arial" w:hAnsi="Arial" w:cs="Arial"/>
                <w:b/>
                <w:spacing w:val="1"/>
              </w:rPr>
              <w:t>gg</w:t>
            </w:r>
            <w:r w:rsidRPr="00781584">
              <w:rPr>
                <w:rFonts w:ascii="Arial" w:hAnsi="Arial" w:cs="Arial"/>
                <w:b/>
              </w:rPr>
              <w:t>est</w:t>
            </w:r>
            <w:r w:rsidRPr="00781584">
              <w:rPr>
                <w:rFonts w:ascii="Arial" w:hAnsi="Arial" w:cs="Arial"/>
                <w:b/>
                <w:spacing w:val="1"/>
              </w:rPr>
              <w:t>e</w:t>
            </w:r>
            <w:r w:rsidRPr="00781584">
              <w:rPr>
                <w:rFonts w:ascii="Arial" w:hAnsi="Arial" w:cs="Arial"/>
                <w:b/>
              </w:rPr>
              <w:t>d</w:t>
            </w:r>
            <w:r w:rsidRPr="00781584">
              <w:rPr>
                <w:rFonts w:ascii="Arial" w:hAnsi="Arial" w:cs="Arial"/>
                <w:b/>
                <w:spacing w:val="-8"/>
              </w:rPr>
              <w:t xml:space="preserve"> </w:t>
            </w:r>
            <w:r w:rsidRPr="00781584">
              <w:rPr>
                <w:rFonts w:ascii="Arial" w:hAnsi="Arial" w:cs="Arial"/>
                <w:b/>
              </w:rPr>
              <w:t>re</w:t>
            </w:r>
            <w:r w:rsidRPr="00781584">
              <w:rPr>
                <w:rFonts w:ascii="Arial" w:hAnsi="Arial" w:cs="Arial"/>
                <w:b/>
                <w:spacing w:val="1"/>
              </w:rPr>
              <w:t>v</w:t>
            </w:r>
            <w:r w:rsidRPr="00781584">
              <w:rPr>
                <w:rFonts w:ascii="Arial" w:hAnsi="Arial" w:cs="Arial"/>
                <w:b/>
              </w:rPr>
              <w:t>i</w:t>
            </w:r>
            <w:r w:rsidRPr="00781584">
              <w:rPr>
                <w:rFonts w:ascii="Arial" w:hAnsi="Arial" w:cs="Arial"/>
                <w:b/>
                <w:spacing w:val="-1"/>
              </w:rPr>
              <w:t>s</w:t>
            </w:r>
            <w:r w:rsidRPr="00781584">
              <w:rPr>
                <w:rFonts w:ascii="Arial" w:hAnsi="Arial" w:cs="Arial"/>
                <w:b/>
              </w:rPr>
              <w:t>i</w:t>
            </w:r>
            <w:r w:rsidRPr="00781584">
              <w:rPr>
                <w:rFonts w:ascii="Arial" w:hAnsi="Arial" w:cs="Arial"/>
                <w:b/>
                <w:spacing w:val="1"/>
              </w:rPr>
              <w:t>o</w:t>
            </w:r>
            <w:r w:rsidRPr="00781584">
              <w:rPr>
                <w:rFonts w:ascii="Arial" w:hAnsi="Arial" w:cs="Arial"/>
                <w:b/>
              </w:rPr>
              <w:t>ns</w:t>
            </w:r>
            <w:r w:rsidRPr="00781584">
              <w:rPr>
                <w:rFonts w:ascii="Arial" w:hAnsi="Arial" w:cs="Arial"/>
                <w:b/>
                <w:spacing w:val="-9"/>
              </w:rPr>
              <w:t xml:space="preserve"> </w:t>
            </w:r>
            <w:r w:rsidRPr="00781584">
              <w:rPr>
                <w:rFonts w:ascii="Arial" w:hAnsi="Arial" w:cs="Arial"/>
                <w:b/>
                <w:spacing w:val="1"/>
              </w:rPr>
              <w:t>t</w:t>
            </w:r>
            <w:r w:rsidRPr="00781584">
              <w:rPr>
                <w:rFonts w:ascii="Arial" w:hAnsi="Arial" w:cs="Arial"/>
                <w:b/>
              </w:rPr>
              <w:t>o</w:t>
            </w:r>
            <w:r w:rsidRPr="00781584">
              <w:rPr>
                <w:rFonts w:ascii="Arial" w:hAnsi="Arial" w:cs="Arial"/>
                <w:b/>
                <w:spacing w:val="1"/>
              </w:rPr>
              <w:t xml:space="preserve"> a</w:t>
            </w:r>
            <w:r w:rsidRPr="00781584">
              <w:rPr>
                <w:rFonts w:ascii="Arial" w:hAnsi="Arial" w:cs="Arial"/>
                <w:b/>
              </w:rPr>
              <w:t>d</w:t>
            </w:r>
            <w:r w:rsidRPr="00781584">
              <w:rPr>
                <w:rFonts w:ascii="Arial" w:hAnsi="Arial" w:cs="Arial"/>
                <w:b/>
                <w:spacing w:val="-1"/>
              </w:rPr>
              <w:t>d</w:t>
            </w:r>
            <w:r w:rsidRPr="00781584">
              <w:rPr>
                <w:rFonts w:ascii="Arial" w:hAnsi="Arial" w:cs="Arial"/>
                <w:b/>
              </w:rPr>
              <w:t>r</w:t>
            </w:r>
            <w:r w:rsidRPr="00781584">
              <w:rPr>
                <w:rFonts w:ascii="Arial" w:hAnsi="Arial" w:cs="Arial"/>
                <w:b/>
                <w:spacing w:val="3"/>
              </w:rPr>
              <w:t>e</w:t>
            </w:r>
            <w:r w:rsidRPr="00781584">
              <w:rPr>
                <w:rFonts w:ascii="Arial" w:hAnsi="Arial" w:cs="Arial"/>
                <w:b/>
                <w:spacing w:val="-1"/>
              </w:rPr>
              <w:t>s</w:t>
            </w:r>
            <w:r w:rsidRPr="00781584">
              <w:rPr>
                <w:rFonts w:ascii="Arial" w:hAnsi="Arial" w:cs="Arial"/>
                <w:b/>
              </w:rPr>
              <w:t>s</w:t>
            </w:r>
            <w:r w:rsidRPr="00781584">
              <w:rPr>
                <w:rFonts w:ascii="Arial" w:hAnsi="Arial" w:cs="Arial"/>
                <w:b/>
                <w:spacing w:val="-7"/>
              </w:rPr>
              <w:t xml:space="preserve"> </w:t>
            </w:r>
            <w:r w:rsidRPr="00781584">
              <w:rPr>
                <w:rFonts w:ascii="Arial" w:hAnsi="Arial" w:cs="Arial"/>
                <w:b/>
                <w:spacing w:val="1"/>
              </w:rPr>
              <w:t>t</w:t>
            </w:r>
            <w:r w:rsidRPr="00781584">
              <w:rPr>
                <w:rFonts w:ascii="Arial" w:hAnsi="Arial" w:cs="Arial"/>
                <w:b/>
              </w:rPr>
              <w:t xml:space="preserve">he </w:t>
            </w:r>
            <w:r w:rsidRPr="00781584">
              <w:rPr>
                <w:rFonts w:ascii="Arial" w:hAnsi="Arial" w:cs="Arial"/>
                <w:b/>
                <w:spacing w:val="-3"/>
              </w:rPr>
              <w:t>m</w:t>
            </w:r>
            <w:r w:rsidRPr="00781584">
              <w:rPr>
                <w:rFonts w:ascii="Arial" w:hAnsi="Arial" w:cs="Arial"/>
                <w:b/>
              </w:rPr>
              <w:t>e</w:t>
            </w:r>
            <w:r w:rsidRPr="00781584">
              <w:rPr>
                <w:rFonts w:ascii="Arial" w:hAnsi="Arial" w:cs="Arial"/>
                <w:b/>
                <w:spacing w:val="1"/>
              </w:rPr>
              <w:t>t</w:t>
            </w:r>
            <w:r w:rsidRPr="00781584">
              <w:rPr>
                <w:rFonts w:ascii="Arial" w:hAnsi="Arial" w:cs="Arial"/>
                <w:b/>
              </w:rPr>
              <w:t>h</w:t>
            </w:r>
            <w:r w:rsidRPr="00781584">
              <w:rPr>
                <w:rFonts w:ascii="Arial" w:hAnsi="Arial" w:cs="Arial"/>
                <w:b/>
                <w:spacing w:val="1"/>
              </w:rPr>
              <w:t>o</w:t>
            </w:r>
            <w:r w:rsidRPr="00781584">
              <w:rPr>
                <w:rFonts w:ascii="Arial" w:hAnsi="Arial" w:cs="Arial"/>
                <w:b/>
              </w:rPr>
              <w:t>d</w:t>
            </w:r>
            <w:r w:rsidRPr="00781584">
              <w:rPr>
                <w:rFonts w:ascii="Arial" w:hAnsi="Arial" w:cs="Arial"/>
                <w:b/>
                <w:spacing w:val="1"/>
              </w:rPr>
              <w:t>o</w:t>
            </w:r>
            <w:r w:rsidRPr="00781584">
              <w:rPr>
                <w:rFonts w:ascii="Arial" w:hAnsi="Arial" w:cs="Arial"/>
                <w:b/>
              </w:rPr>
              <w:t>l</w:t>
            </w:r>
            <w:r w:rsidRPr="00781584">
              <w:rPr>
                <w:rFonts w:ascii="Arial" w:hAnsi="Arial" w:cs="Arial"/>
                <w:b/>
                <w:spacing w:val="1"/>
              </w:rPr>
              <w:t>og</w:t>
            </w:r>
            <w:r w:rsidRPr="00781584">
              <w:rPr>
                <w:rFonts w:ascii="Arial" w:hAnsi="Arial" w:cs="Arial"/>
                <w:b/>
              </w:rPr>
              <w:t>ic</w:t>
            </w:r>
            <w:r w:rsidRPr="00781584">
              <w:rPr>
                <w:rFonts w:ascii="Arial" w:hAnsi="Arial" w:cs="Arial"/>
                <w:b/>
                <w:spacing w:val="1"/>
              </w:rPr>
              <w:t>a</w:t>
            </w:r>
            <w:r w:rsidRPr="00781584">
              <w:rPr>
                <w:rFonts w:ascii="Arial" w:hAnsi="Arial" w:cs="Arial"/>
                <w:b/>
              </w:rPr>
              <w:t>l</w:t>
            </w:r>
            <w:r w:rsidRPr="00781584">
              <w:rPr>
                <w:rFonts w:ascii="Arial" w:hAnsi="Arial" w:cs="Arial"/>
                <w:b/>
                <w:spacing w:val="-13"/>
              </w:rPr>
              <w:t xml:space="preserve"> </w:t>
            </w:r>
            <w:r w:rsidRPr="00781584">
              <w:rPr>
                <w:rFonts w:ascii="Arial" w:hAnsi="Arial" w:cs="Arial"/>
                <w:b/>
                <w:spacing w:val="1"/>
              </w:rPr>
              <w:t>a</w:t>
            </w:r>
            <w:r w:rsidRPr="00781584">
              <w:rPr>
                <w:rFonts w:ascii="Arial" w:hAnsi="Arial" w:cs="Arial"/>
                <w:b/>
              </w:rPr>
              <w:t>nd interpr</w:t>
            </w:r>
            <w:r w:rsidRPr="00781584">
              <w:rPr>
                <w:rFonts w:ascii="Arial" w:hAnsi="Arial" w:cs="Arial"/>
                <w:b/>
                <w:spacing w:val="1"/>
              </w:rPr>
              <w:t>etat</w:t>
            </w:r>
            <w:r w:rsidRPr="00781584">
              <w:rPr>
                <w:rFonts w:ascii="Arial" w:hAnsi="Arial" w:cs="Arial"/>
                <w:b/>
              </w:rPr>
              <w:t>i</w:t>
            </w:r>
            <w:r w:rsidRPr="00781584">
              <w:rPr>
                <w:rFonts w:ascii="Arial" w:hAnsi="Arial" w:cs="Arial"/>
                <w:b/>
                <w:spacing w:val="1"/>
              </w:rPr>
              <w:t>v</w:t>
            </w:r>
            <w:r w:rsidRPr="00781584">
              <w:rPr>
                <w:rFonts w:ascii="Arial" w:hAnsi="Arial" w:cs="Arial"/>
                <w:b/>
              </w:rPr>
              <w:t>e</w:t>
            </w:r>
            <w:r w:rsidRPr="00781584">
              <w:rPr>
                <w:rFonts w:ascii="Arial" w:hAnsi="Arial" w:cs="Arial"/>
                <w:b/>
                <w:spacing w:val="-11"/>
              </w:rPr>
              <w:t xml:space="preserve"> </w:t>
            </w:r>
            <w:r w:rsidRPr="00781584">
              <w:rPr>
                <w:rFonts w:ascii="Arial" w:hAnsi="Arial" w:cs="Arial"/>
                <w:b/>
              </w:rPr>
              <w:t>i</w:t>
            </w:r>
            <w:r w:rsidRPr="00781584">
              <w:rPr>
                <w:rFonts w:ascii="Arial" w:hAnsi="Arial" w:cs="Arial"/>
                <w:b/>
                <w:spacing w:val="-1"/>
              </w:rPr>
              <w:t>ss</w:t>
            </w:r>
            <w:r w:rsidRPr="00781584">
              <w:rPr>
                <w:rFonts w:ascii="Arial" w:hAnsi="Arial" w:cs="Arial"/>
                <w:b/>
              </w:rPr>
              <w:t>ue</w:t>
            </w:r>
            <w:r w:rsidRPr="00781584">
              <w:rPr>
                <w:rFonts w:ascii="Arial" w:hAnsi="Arial" w:cs="Arial"/>
                <w:b/>
                <w:spacing w:val="-1"/>
              </w:rPr>
              <w:t>s</w:t>
            </w:r>
            <w:r w:rsidRPr="00781584">
              <w:rPr>
                <w:rFonts w:ascii="Arial" w:hAnsi="Arial" w:cs="Arial"/>
                <w:b/>
              </w:rPr>
              <w:t>,</w:t>
            </w:r>
            <w:r w:rsidRPr="00781584">
              <w:rPr>
                <w:rFonts w:ascii="Arial" w:hAnsi="Arial" w:cs="Arial"/>
                <w:b/>
                <w:spacing w:val="-4"/>
              </w:rPr>
              <w:t xml:space="preserve"> </w:t>
            </w:r>
            <w:r w:rsidRPr="00781584">
              <w:rPr>
                <w:rFonts w:ascii="Arial" w:hAnsi="Arial" w:cs="Arial"/>
                <w:b/>
                <w:spacing w:val="1"/>
              </w:rPr>
              <w:t>t</w:t>
            </w:r>
            <w:r w:rsidRPr="00781584">
              <w:rPr>
                <w:rFonts w:ascii="Arial" w:hAnsi="Arial" w:cs="Arial"/>
                <w:b/>
              </w:rPr>
              <w:t>he</w:t>
            </w:r>
            <w:r w:rsidRPr="00781584">
              <w:rPr>
                <w:rFonts w:ascii="Arial" w:hAnsi="Arial" w:cs="Arial"/>
                <w:b/>
                <w:spacing w:val="-3"/>
              </w:rPr>
              <w:t xml:space="preserve"> </w:t>
            </w:r>
            <w:r w:rsidRPr="00781584">
              <w:rPr>
                <w:rFonts w:ascii="Arial" w:hAnsi="Arial" w:cs="Arial"/>
                <w:b/>
                <w:spacing w:val="-1"/>
              </w:rPr>
              <w:t>s</w:t>
            </w:r>
            <w:r w:rsidRPr="00781584">
              <w:rPr>
                <w:rFonts w:ascii="Arial" w:hAnsi="Arial" w:cs="Arial"/>
                <w:b/>
                <w:spacing w:val="1"/>
              </w:rPr>
              <w:t>t</w:t>
            </w:r>
            <w:r w:rsidRPr="00781584">
              <w:rPr>
                <w:rFonts w:ascii="Arial" w:hAnsi="Arial" w:cs="Arial"/>
                <w:b/>
                <w:spacing w:val="2"/>
              </w:rPr>
              <w:t>u</w:t>
            </w:r>
            <w:r w:rsidRPr="00781584">
              <w:rPr>
                <w:rFonts w:ascii="Arial" w:hAnsi="Arial" w:cs="Arial"/>
                <w:b/>
              </w:rPr>
              <w:t>dy</w:t>
            </w:r>
            <w:r w:rsidRPr="00781584">
              <w:rPr>
                <w:rFonts w:ascii="Arial" w:hAnsi="Arial" w:cs="Arial"/>
                <w:b/>
                <w:spacing w:val="-4"/>
              </w:rPr>
              <w:t xml:space="preserve"> </w:t>
            </w:r>
            <w:r w:rsidRPr="00781584">
              <w:rPr>
                <w:rFonts w:ascii="Arial" w:hAnsi="Arial" w:cs="Arial"/>
                <w:b/>
                <w:spacing w:val="2"/>
              </w:rPr>
              <w:t>w</w:t>
            </w:r>
            <w:r w:rsidRPr="00781584">
              <w:rPr>
                <w:rFonts w:ascii="Arial" w:hAnsi="Arial" w:cs="Arial"/>
                <w:b/>
                <w:spacing w:val="1"/>
              </w:rPr>
              <w:t>o</w:t>
            </w:r>
            <w:r w:rsidRPr="00781584">
              <w:rPr>
                <w:rFonts w:ascii="Arial" w:hAnsi="Arial" w:cs="Arial"/>
                <w:b/>
              </w:rPr>
              <w:t>uld</w:t>
            </w:r>
            <w:r w:rsidRPr="00781584">
              <w:rPr>
                <w:rFonts w:ascii="Arial" w:hAnsi="Arial" w:cs="Arial"/>
                <w:b/>
                <w:spacing w:val="-6"/>
              </w:rPr>
              <w:t xml:space="preserve"> </w:t>
            </w:r>
            <w:r w:rsidRPr="00781584">
              <w:rPr>
                <w:rFonts w:ascii="Arial" w:hAnsi="Arial" w:cs="Arial"/>
                <w:b/>
              </w:rPr>
              <w:t>be</w:t>
            </w:r>
            <w:r w:rsidRPr="00781584">
              <w:rPr>
                <w:rFonts w:ascii="Arial" w:hAnsi="Arial" w:cs="Arial"/>
                <w:b/>
                <w:spacing w:val="-2"/>
              </w:rPr>
              <w:t xml:space="preserve"> </w:t>
            </w:r>
            <w:r w:rsidRPr="00781584">
              <w:rPr>
                <w:rFonts w:ascii="Arial" w:hAnsi="Arial" w:cs="Arial"/>
                <w:b/>
                <w:spacing w:val="1"/>
              </w:rPr>
              <w:t>a</w:t>
            </w:r>
            <w:r w:rsidRPr="00781584">
              <w:rPr>
                <w:rFonts w:ascii="Arial" w:hAnsi="Arial" w:cs="Arial"/>
                <w:b/>
              </w:rPr>
              <w:t>c</w:t>
            </w:r>
            <w:r w:rsidRPr="00781584">
              <w:rPr>
                <w:rFonts w:ascii="Arial" w:hAnsi="Arial" w:cs="Arial"/>
                <w:b/>
                <w:spacing w:val="1"/>
              </w:rPr>
              <w:t>c</w:t>
            </w:r>
            <w:r w:rsidRPr="00781584">
              <w:rPr>
                <w:rFonts w:ascii="Arial" w:hAnsi="Arial" w:cs="Arial"/>
                <w:b/>
              </w:rPr>
              <w:t>ep</w:t>
            </w:r>
            <w:r w:rsidRPr="00781584">
              <w:rPr>
                <w:rFonts w:ascii="Arial" w:hAnsi="Arial" w:cs="Arial"/>
                <w:b/>
                <w:spacing w:val="1"/>
              </w:rPr>
              <w:t>ta</w:t>
            </w:r>
            <w:r w:rsidRPr="00781584">
              <w:rPr>
                <w:rFonts w:ascii="Arial" w:hAnsi="Arial" w:cs="Arial"/>
                <w:b/>
              </w:rPr>
              <w:t>ble</w:t>
            </w:r>
            <w:r w:rsidRPr="00781584">
              <w:rPr>
                <w:rFonts w:ascii="Arial" w:hAnsi="Arial" w:cs="Arial"/>
                <w:b/>
                <w:spacing w:val="-9"/>
              </w:rPr>
              <w:t xml:space="preserve"> </w:t>
            </w:r>
            <w:r w:rsidRPr="00781584">
              <w:rPr>
                <w:rFonts w:ascii="Arial" w:hAnsi="Arial" w:cs="Arial"/>
                <w:b/>
                <w:spacing w:val="1"/>
              </w:rPr>
              <w:t>fo</w:t>
            </w:r>
            <w:r w:rsidRPr="00781584">
              <w:rPr>
                <w:rFonts w:ascii="Arial" w:hAnsi="Arial" w:cs="Arial"/>
                <w:b/>
              </w:rPr>
              <w:t>r p</w:t>
            </w:r>
            <w:r w:rsidRPr="00781584">
              <w:rPr>
                <w:rFonts w:ascii="Arial" w:hAnsi="Arial" w:cs="Arial"/>
                <w:b/>
                <w:spacing w:val="-1"/>
              </w:rPr>
              <w:t>u</w:t>
            </w:r>
            <w:r w:rsidRPr="00781584">
              <w:rPr>
                <w:rFonts w:ascii="Arial" w:hAnsi="Arial" w:cs="Arial"/>
                <w:b/>
              </w:rPr>
              <w:t>bl</w:t>
            </w:r>
            <w:r w:rsidRPr="00781584">
              <w:rPr>
                <w:rFonts w:ascii="Arial" w:hAnsi="Arial" w:cs="Arial"/>
                <w:b/>
                <w:spacing w:val="-1"/>
              </w:rPr>
              <w:t>i</w:t>
            </w:r>
            <w:r w:rsidRPr="00781584">
              <w:rPr>
                <w:rFonts w:ascii="Arial" w:hAnsi="Arial" w:cs="Arial"/>
                <w:b/>
              </w:rPr>
              <w:t>c</w:t>
            </w:r>
            <w:r w:rsidRPr="00781584">
              <w:rPr>
                <w:rFonts w:ascii="Arial" w:hAnsi="Arial" w:cs="Arial"/>
                <w:b/>
                <w:spacing w:val="1"/>
              </w:rPr>
              <w:t>at</w:t>
            </w:r>
            <w:r w:rsidRPr="00781584">
              <w:rPr>
                <w:rFonts w:ascii="Arial" w:hAnsi="Arial" w:cs="Arial"/>
                <w:b/>
              </w:rPr>
              <w:t>i</w:t>
            </w:r>
            <w:r w:rsidRPr="00781584">
              <w:rPr>
                <w:rFonts w:ascii="Arial" w:hAnsi="Arial" w:cs="Arial"/>
                <w:b/>
                <w:spacing w:val="1"/>
              </w:rPr>
              <w:t>o</w:t>
            </w:r>
            <w:r w:rsidRPr="00781584">
              <w:rPr>
                <w:rFonts w:ascii="Arial" w:hAnsi="Arial" w:cs="Arial"/>
                <w:b/>
              </w:rPr>
              <w:t>n,</w:t>
            </w:r>
            <w:r w:rsidRPr="00781584">
              <w:rPr>
                <w:rFonts w:ascii="Arial" w:hAnsi="Arial" w:cs="Arial"/>
                <w:b/>
                <w:spacing w:val="-10"/>
              </w:rPr>
              <w:t xml:space="preserve"> </w:t>
            </w:r>
            <w:r w:rsidRPr="00781584">
              <w:rPr>
                <w:rFonts w:ascii="Arial" w:hAnsi="Arial" w:cs="Arial"/>
                <w:b/>
                <w:spacing w:val="1"/>
              </w:rPr>
              <w:t>a</w:t>
            </w:r>
            <w:r w:rsidRPr="00781584">
              <w:rPr>
                <w:rFonts w:ascii="Arial" w:hAnsi="Arial" w:cs="Arial"/>
                <w:b/>
              </w:rPr>
              <w:t>s</w:t>
            </w:r>
            <w:r w:rsidRPr="00781584">
              <w:rPr>
                <w:rFonts w:ascii="Arial" w:hAnsi="Arial" w:cs="Arial"/>
                <w:b/>
                <w:spacing w:val="-2"/>
              </w:rPr>
              <w:t xml:space="preserve"> </w:t>
            </w:r>
            <w:r w:rsidRPr="00781584">
              <w:rPr>
                <w:rFonts w:ascii="Arial" w:hAnsi="Arial" w:cs="Arial"/>
                <w:b/>
              </w:rPr>
              <w:t>it c</w:t>
            </w:r>
            <w:r w:rsidRPr="00781584">
              <w:rPr>
                <w:rFonts w:ascii="Arial" w:hAnsi="Arial" w:cs="Arial"/>
                <w:b/>
                <w:spacing w:val="1"/>
              </w:rPr>
              <w:t>o</w:t>
            </w:r>
            <w:r w:rsidRPr="00781584">
              <w:rPr>
                <w:rFonts w:ascii="Arial" w:hAnsi="Arial" w:cs="Arial"/>
                <w:b/>
              </w:rPr>
              <w:t>nt</w:t>
            </w:r>
            <w:r w:rsidRPr="00781584">
              <w:rPr>
                <w:rFonts w:ascii="Arial" w:hAnsi="Arial" w:cs="Arial"/>
                <w:b/>
                <w:spacing w:val="1"/>
              </w:rPr>
              <w:t>r</w:t>
            </w:r>
            <w:r w:rsidRPr="00781584">
              <w:rPr>
                <w:rFonts w:ascii="Arial" w:hAnsi="Arial" w:cs="Arial"/>
                <w:b/>
              </w:rPr>
              <w:t>ib</w:t>
            </w:r>
            <w:r w:rsidRPr="00781584">
              <w:rPr>
                <w:rFonts w:ascii="Arial" w:hAnsi="Arial" w:cs="Arial"/>
                <w:b/>
                <w:spacing w:val="-1"/>
              </w:rPr>
              <w:t>u</w:t>
            </w:r>
            <w:r w:rsidRPr="00781584">
              <w:rPr>
                <w:rFonts w:ascii="Arial" w:hAnsi="Arial" w:cs="Arial"/>
                <w:b/>
                <w:spacing w:val="1"/>
              </w:rPr>
              <w:t>t</w:t>
            </w:r>
            <w:r w:rsidRPr="00781584">
              <w:rPr>
                <w:rFonts w:ascii="Arial" w:hAnsi="Arial" w:cs="Arial"/>
                <w:b/>
              </w:rPr>
              <w:t>es</w:t>
            </w:r>
            <w:r w:rsidRPr="00781584">
              <w:rPr>
                <w:rFonts w:ascii="Arial" w:hAnsi="Arial" w:cs="Arial"/>
                <w:b/>
                <w:spacing w:val="-6"/>
              </w:rPr>
              <w:t xml:space="preserve"> </w:t>
            </w:r>
            <w:r w:rsidRPr="00781584">
              <w:rPr>
                <w:rFonts w:ascii="Arial" w:hAnsi="Arial" w:cs="Arial"/>
                <w:b/>
                <w:spacing w:val="-5"/>
              </w:rPr>
              <w:t>m</w:t>
            </w:r>
            <w:r w:rsidRPr="00781584">
              <w:rPr>
                <w:rFonts w:ascii="Arial" w:hAnsi="Arial" w:cs="Arial"/>
                <w:b/>
              </w:rPr>
              <w:t>e</w:t>
            </w:r>
            <w:r w:rsidRPr="00781584">
              <w:rPr>
                <w:rFonts w:ascii="Arial" w:hAnsi="Arial" w:cs="Arial"/>
                <w:b/>
                <w:spacing w:val="1"/>
              </w:rPr>
              <w:t>a</w:t>
            </w:r>
            <w:r w:rsidRPr="00781584">
              <w:rPr>
                <w:rFonts w:ascii="Arial" w:hAnsi="Arial" w:cs="Arial"/>
                <w:b/>
              </w:rPr>
              <w:t>n</w:t>
            </w:r>
            <w:r w:rsidRPr="00781584">
              <w:rPr>
                <w:rFonts w:ascii="Arial" w:hAnsi="Arial" w:cs="Arial"/>
                <w:b/>
                <w:spacing w:val="2"/>
              </w:rPr>
              <w:t>i</w:t>
            </w:r>
            <w:r w:rsidRPr="00781584">
              <w:rPr>
                <w:rFonts w:ascii="Arial" w:hAnsi="Arial" w:cs="Arial"/>
                <w:b/>
              </w:rPr>
              <w:t>n</w:t>
            </w:r>
            <w:r w:rsidRPr="00781584">
              <w:rPr>
                <w:rFonts w:ascii="Arial" w:hAnsi="Arial" w:cs="Arial"/>
                <w:b/>
                <w:spacing w:val="1"/>
              </w:rPr>
              <w:t>gf</w:t>
            </w:r>
            <w:r w:rsidRPr="00781584">
              <w:rPr>
                <w:rFonts w:ascii="Arial" w:hAnsi="Arial" w:cs="Arial"/>
                <w:b/>
              </w:rPr>
              <w:t>ul</w:t>
            </w:r>
            <w:r w:rsidRPr="00781584">
              <w:rPr>
                <w:rFonts w:ascii="Arial" w:hAnsi="Arial" w:cs="Arial"/>
                <w:b/>
                <w:spacing w:val="-10"/>
              </w:rPr>
              <w:t xml:space="preserve"> </w:t>
            </w:r>
            <w:r w:rsidRPr="00781584">
              <w:rPr>
                <w:rFonts w:ascii="Arial" w:hAnsi="Arial" w:cs="Arial"/>
                <w:b/>
              </w:rPr>
              <w:t>inf</w:t>
            </w:r>
            <w:r w:rsidRPr="00781584">
              <w:rPr>
                <w:rFonts w:ascii="Arial" w:hAnsi="Arial" w:cs="Arial"/>
                <w:b/>
                <w:spacing w:val="1"/>
              </w:rPr>
              <w:t>o</w:t>
            </w:r>
            <w:r w:rsidRPr="00781584">
              <w:rPr>
                <w:rFonts w:ascii="Arial" w:hAnsi="Arial" w:cs="Arial"/>
                <w:b/>
                <w:spacing w:val="3"/>
              </w:rPr>
              <w:t>r</w:t>
            </w:r>
            <w:r w:rsidRPr="00781584">
              <w:rPr>
                <w:rFonts w:ascii="Arial" w:hAnsi="Arial" w:cs="Arial"/>
                <w:b/>
                <w:spacing w:val="-3"/>
              </w:rPr>
              <w:t>m</w:t>
            </w:r>
            <w:r w:rsidRPr="00781584">
              <w:rPr>
                <w:rFonts w:ascii="Arial" w:hAnsi="Arial" w:cs="Arial"/>
                <w:b/>
                <w:spacing w:val="1"/>
              </w:rPr>
              <w:t>at</w:t>
            </w:r>
            <w:r w:rsidRPr="00781584">
              <w:rPr>
                <w:rFonts w:ascii="Arial" w:hAnsi="Arial" w:cs="Arial"/>
                <w:b/>
              </w:rPr>
              <w:t>i</w:t>
            </w:r>
            <w:r w:rsidRPr="00781584">
              <w:rPr>
                <w:rFonts w:ascii="Arial" w:hAnsi="Arial" w:cs="Arial"/>
                <w:b/>
                <w:spacing w:val="1"/>
              </w:rPr>
              <w:t>o</w:t>
            </w:r>
            <w:r w:rsidRPr="00781584">
              <w:rPr>
                <w:rFonts w:ascii="Arial" w:hAnsi="Arial" w:cs="Arial"/>
                <w:b/>
              </w:rPr>
              <w:t>n</w:t>
            </w:r>
            <w:r w:rsidRPr="00781584">
              <w:rPr>
                <w:rFonts w:ascii="Arial" w:hAnsi="Arial" w:cs="Arial"/>
                <w:b/>
                <w:spacing w:val="-10"/>
              </w:rPr>
              <w:t xml:space="preserve"> </w:t>
            </w:r>
            <w:r w:rsidRPr="00781584">
              <w:rPr>
                <w:rFonts w:ascii="Arial" w:hAnsi="Arial" w:cs="Arial"/>
                <w:b/>
                <w:spacing w:val="1"/>
              </w:rPr>
              <w:t>o</w:t>
            </w:r>
            <w:r w:rsidRPr="00781584">
              <w:rPr>
                <w:rFonts w:ascii="Arial" w:hAnsi="Arial" w:cs="Arial"/>
                <w:b/>
              </w:rPr>
              <w:t>n</w:t>
            </w:r>
            <w:r w:rsidRPr="00781584">
              <w:rPr>
                <w:rFonts w:ascii="Arial" w:hAnsi="Arial" w:cs="Arial"/>
                <w:b/>
                <w:spacing w:val="-2"/>
              </w:rPr>
              <w:t xml:space="preserve"> </w:t>
            </w:r>
            <w:r w:rsidRPr="00781584">
              <w:rPr>
                <w:rFonts w:ascii="Arial" w:hAnsi="Arial" w:cs="Arial"/>
                <w:b/>
              </w:rPr>
              <w:t>urb</w:t>
            </w:r>
            <w:r w:rsidRPr="00781584">
              <w:rPr>
                <w:rFonts w:ascii="Arial" w:hAnsi="Arial" w:cs="Arial"/>
                <w:b/>
                <w:spacing w:val="1"/>
              </w:rPr>
              <w:t>a</w:t>
            </w:r>
            <w:r w:rsidRPr="00781584">
              <w:rPr>
                <w:rFonts w:ascii="Arial" w:hAnsi="Arial" w:cs="Arial"/>
                <w:b/>
              </w:rPr>
              <w:t>n</w:t>
            </w:r>
          </w:p>
        </w:tc>
        <w:tc>
          <w:tcPr>
            <w:tcW w:w="4014" w:type="dxa"/>
            <w:tcBorders>
              <w:top w:val="single" w:sz="5" w:space="0" w:color="000000"/>
              <w:left w:val="single" w:sz="5" w:space="0" w:color="000000"/>
              <w:bottom w:val="single" w:sz="5" w:space="0" w:color="000000"/>
              <w:right w:val="single" w:sz="5" w:space="0" w:color="000000"/>
            </w:tcBorders>
          </w:tcPr>
          <w:p w14:paraId="366443AB" w14:textId="3E8830B5" w:rsidR="00E5466B" w:rsidRPr="00781584" w:rsidRDefault="00E5466B" w:rsidP="00E5466B">
            <w:pPr>
              <w:rPr>
                <w:rFonts w:ascii="Arial" w:hAnsi="Arial" w:cs="Arial"/>
              </w:rPr>
            </w:pPr>
            <w:r w:rsidRPr="00781584">
              <w:rPr>
                <w:rFonts w:ascii="Arial" w:hAnsi="Arial" w:cs="Arial"/>
              </w:rPr>
              <w:t xml:space="preserve">1. Diversity Indices: We have revised the methodology to calculate the Simpson’s Diversity Index (1-D) across the entire spider assemblage to accurately reflect community-level structure, while retaining the sex-ratio analysis for specific demography. </w:t>
            </w:r>
          </w:p>
          <w:p w14:paraId="3F84D41C" w14:textId="77777777" w:rsidR="00E5466B" w:rsidRPr="00781584" w:rsidRDefault="00E5466B" w:rsidP="00E5466B">
            <w:pPr>
              <w:rPr>
                <w:rFonts w:ascii="Arial" w:hAnsi="Arial" w:cs="Arial"/>
              </w:rPr>
            </w:pPr>
            <w:r w:rsidRPr="00781584">
              <w:rPr>
                <w:rFonts w:ascii="Arial" w:hAnsi="Arial" w:cs="Arial"/>
              </w:rPr>
              <w:br/>
            </w:r>
            <w:r w:rsidRPr="00781584">
              <w:rPr>
                <w:rFonts w:ascii="Arial" w:hAnsi="Arial" w:cs="Arial"/>
              </w:rPr>
              <w:br/>
            </w:r>
          </w:p>
          <w:p w14:paraId="65C9F99B" w14:textId="77777777" w:rsidR="00E5466B" w:rsidRPr="00781584" w:rsidRDefault="00E5466B" w:rsidP="00E5466B">
            <w:pPr>
              <w:rPr>
                <w:rFonts w:ascii="Arial" w:hAnsi="Arial" w:cs="Arial"/>
              </w:rPr>
            </w:pPr>
            <w:r w:rsidRPr="00781584">
              <w:rPr>
                <w:rFonts w:ascii="Arial" w:hAnsi="Arial" w:cs="Arial"/>
              </w:rPr>
              <w:t xml:space="preserve">2. Host-Plant Association: We have re-framed the conclusions regarding </w:t>
            </w:r>
            <w:r w:rsidRPr="00781584">
              <w:rPr>
                <w:rFonts w:ascii="Arial" w:hAnsi="Arial" w:cs="Arial"/>
                <w:i/>
                <w:iCs/>
              </w:rPr>
              <w:t xml:space="preserve">Canna </w:t>
            </w:r>
            <w:proofErr w:type="spellStart"/>
            <w:r w:rsidRPr="00781584">
              <w:rPr>
                <w:rFonts w:ascii="Arial" w:hAnsi="Arial" w:cs="Arial"/>
                <w:i/>
                <w:iCs/>
              </w:rPr>
              <w:t>indica</w:t>
            </w:r>
            <w:proofErr w:type="spellEnd"/>
            <w:r w:rsidRPr="00781584">
              <w:rPr>
                <w:rFonts w:ascii="Arial" w:hAnsi="Arial" w:cs="Arial"/>
              </w:rPr>
              <w:t xml:space="preserve"> as "habitat association" rather than true specificity, acknowledging the correlative nature of the data.</w:t>
            </w:r>
          </w:p>
          <w:p w14:paraId="10799B6F" w14:textId="77777777" w:rsidR="00E5466B" w:rsidRPr="00781584" w:rsidRDefault="00E5466B" w:rsidP="00E5466B">
            <w:pPr>
              <w:rPr>
                <w:rFonts w:ascii="Arial" w:hAnsi="Arial" w:cs="Arial"/>
              </w:rPr>
            </w:pPr>
            <w:r w:rsidRPr="00781584">
              <w:rPr>
                <w:rFonts w:ascii="Arial" w:hAnsi="Arial" w:cs="Arial"/>
              </w:rPr>
              <w:br/>
            </w:r>
            <w:r w:rsidRPr="00781584">
              <w:rPr>
                <w:rFonts w:ascii="Arial" w:hAnsi="Arial" w:cs="Arial"/>
              </w:rPr>
              <w:br/>
            </w:r>
          </w:p>
          <w:p w14:paraId="244CA8EC" w14:textId="77777777" w:rsidR="00E5466B" w:rsidRPr="00781584" w:rsidRDefault="00E5466B" w:rsidP="00E5466B">
            <w:pPr>
              <w:rPr>
                <w:rFonts w:ascii="Arial" w:hAnsi="Arial" w:cs="Arial"/>
              </w:rPr>
            </w:pPr>
            <w:r w:rsidRPr="00781584">
              <w:rPr>
                <w:rFonts w:ascii="Arial" w:hAnsi="Arial" w:cs="Arial"/>
              </w:rPr>
              <w:t>3. Site and Statistics: We have explicitly acknowledged the limitations of the single-site study in the discussion and have incorporated One-Way ANOVA tests to statistically validate the observed seasonal patterns in abundance.</w:t>
            </w:r>
          </w:p>
          <w:p w14:paraId="383F9F9A" w14:textId="1E1568DA" w:rsidR="00593C66" w:rsidRPr="00781584" w:rsidRDefault="00593C66">
            <w:pPr>
              <w:rPr>
                <w:rFonts w:ascii="Arial" w:hAnsi="Arial" w:cs="Arial"/>
              </w:rPr>
            </w:pPr>
          </w:p>
        </w:tc>
      </w:tr>
    </w:tbl>
    <w:p w14:paraId="0EA32D5E" w14:textId="77777777" w:rsidR="00593C66" w:rsidRPr="00781584" w:rsidRDefault="00593C66">
      <w:pPr>
        <w:rPr>
          <w:rFonts w:ascii="Arial" w:hAnsi="Arial" w:cs="Arial"/>
        </w:rPr>
        <w:sectPr w:rsidR="00593C66" w:rsidRPr="00781584">
          <w:pgSz w:w="15840" w:h="12240" w:orient="landscape"/>
          <w:pgMar w:top="1120" w:right="1220" w:bottom="280" w:left="1220" w:header="720" w:footer="720" w:gutter="0"/>
          <w:cols w:space="720"/>
        </w:sectPr>
      </w:pPr>
    </w:p>
    <w:p w14:paraId="25103668" w14:textId="77777777" w:rsidR="00593C66" w:rsidRPr="00781584" w:rsidRDefault="00593C66">
      <w:pPr>
        <w:spacing w:line="200" w:lineRule="exact"/>
        <w:rPr>
          <w:rFonts w:ascii="Arial" w:hAnsi="Arial" w:cs="Arial"/>
        </w:rPr>
      </w:pPr>
    </w:p>
    <w:p w14:paraId="7A0403A7" w14:textId="77777777" w:rsidR="00593C66" w:rsidRPr="00781584" w:rsidRDefault="00593C66">
      <w:pPr>
        <w:spacing w:line="200" w:lineRule="exact"/>
        <w:rPr>
          <w:rFonts w:ascii="Arial" w:hAnsi="Arial" w:cs="Arial"/>
        </w:rPr>
      </w:pPr>
    </w:p>
    <w:p w14:paraId="070D0FA3" w14:textId="77777777" w:rsidR="00593C66" w:rsidRPr="00781584" w:rsidRDefault="00593C66">
      <w:pPr>
        <w:spacing w:before="6" w:line="280" w:lineRule="exact"/>
        <w:rPr>
          <w:rFonts w:ascii="Arial" w:hAnsi="Arial" w:cs="Arial"/>
        </w:rPr>
      </w:pPr>
    </w:p>
    <w:p w14:paraId="1B1D9E55" w14:textId="77777777" w:rsidR="00593C66" w:rsidRPr="00781584" w:rsidRDefault="00781584">
      <w:pPr>
        <w:spacing w:before="33" w:line="220" w:lineRule="exact"/>
        <w:ind w:left="3555"/>
        <w:rPr>
          <w:rFonts w:ascii="Arial" w:hAnsi="Arial" w:cs="Arial"/>
        </w:rPr>
      </w:pPr>
      <w:r w:rsidRPr="00781584">
        <w:rPr>
          <w:rFonts w:ascii="Arial" w:hAnsi="Arial" w:cs="Arial"/>
        </w:rPr>
        <w:pict w14:anchorId="07C4A18C">
          <v:group id="_x0000_s1045" style="position:absolute;left:0;text-align:left;margin-left:66.3pt;margin-top:91.3pt;width:659.5pt;height:60.45pt;z-index:-251661312;mso-position-horizontal-relative:page;mso-position-vertical-relative:page" coordorigin="1326,1826" coordsize="13190,1209">
            <v:shape id="_x0000_s1055" style="position:absolute;left:1337;top:1836;width:3324;height:0" coordorigin="1337,1836" coordsize="3324,0" path="m1337,1836r3324,e" filled="f" strokeweight=".58pt">
              <v:path arrowok="t"/>
            </v:shape>
            <v:shape id="_x0000_s1054" style="position:absolute;left:4671;top:1836;width:5821;height:0" coordorigin="4671,1836" coordsize="5821,0" path="m4671,1836r5821,e" filled="f" strokeweight=".58pt">
              <v:path arrowok="t"/>
            </v:shape>
            <v:shape id="_x0000_s1053" style="position:absolute;left:10501;top:1836;width:4004;height:0" coordorigin="10501,1836" coordsize="4004,0" path="m10501,1836r4005,e" filled="f" strokeweight=".58pt">
              <v:path arrowok="t"/>
            </v:shape>
            <v:shape id="_x0000_s1052" style="position:absolute;left:1332;top:1832;width:0;height:1198" coordorigin="1332,1832" coordsize="0,1198" path="m1332,1832r,1197e" filled="f" strokeweight=".58pt">
              <v:path arrowok="t"/>
            </v:shape>
            <v:shape id="_x0000_s1051" style="position:absolute;left:1337;top:3024;width:3324;height:0" coordorigin="1337,3024" coordsize="3324,0" path="m1337,3024r3324,e" filled="f" strokeweight=".58pt">
              <v:path arrowok="t"/>
            </v:shape>
            <v:shape id="_x0000_s1050" style="position:absolute;left:4666;top:1832;width:0;height:1198" coordorigin="4666,1832" coordsize="0,1198" path="m4666,1832r,1197e" filled="f" strokeweight=".58pt">
              <v:path arrowok="t"/>
            </v:shape>
            <v:shape id="_x0000_s1049" style="position:absolute;left:4671;top:3024;width:5821;height:0" coordorigin="4671,3024" coordsize="5821,0" path="m4671,3024r5821,e" filled="f" strokeweight=".58pt">
              <v:path arrowok="t"/>
            </v:shape>
            <v:shape id="_x0000_s1048" style="position:absolute;left:10497;top:1832;width:0;height:1198" coordorigin="10497,1832" coordsize="0,1198" path="m10497,1832r,1197e" filled="f" strokeweight=".58pt">
              <v:path arrowok="t"/>
            </v:shape>
            <v:shape id="_x0000_s1047" style="position:absolute;left:10501;top:3024;width:4004;height:0" coordorigin="10501,3024" coordsize="4004,0" path="m10501,3024r4005,e" filled="f" strokeweight=".58pt">
              <v:path arrowok="t"/>
            </v:shape>
            <v:shape id="_x0000_s1046" style="position:absolute;left:14510;top:1832;width:0;height:1198" coordorigin="14510,1832" coordsize="0,1198" path="m14510,1832r,1197e" filled="f" strokeweight=".58pt">
              <v:path arrowok="t"/>
            </v:shape>
            <w10:wrap anchorx="page" anchory="page"/>
          </v:group>
        </w:pict>
      </w:r>
      <w:r w:rsidR="00A408E1" w:rsidRPr="00781584">
        <w:rPr>
          <w:rFonts w:ascii="Arial" w:hAnsi="Arial" w:cs="Arial"/>
          <w:b/>
          <w:spacing w:val="-1"/>
          <w:position w:val="-1"/>
        </w:rPr>
        <w:t>s</w:t>
      </w:r>
      <w:r w:rsidR="00A408E1" w:rsidRPr="00781584">
        <w:rPr>
          <w:rFonts w:ascii="Arial" w:hAnsi="Arial" w:cs="Arial"/>
          <w:b/>
          <w:position w:val="-1"/>
        </w:rPr>
        <w:t>pi</w:t>
      </w:r>
      <w:r w:rsidR="00A408E1" w:rsidRPr="00781584">
        <w:rPr>
          <w:rFonts w:ascii="Arial" w:hAnsi="Arial" w:cs="Arial"/>
          <w:b/>
          <w:spacing w:val="-1"/>
          <w:position w:val="-1"/>
        </w:rPr>
        <w:t>d</w:t>
      </w:r>
      <w:r w:rsidR="00A408E1" w:rsidRPr="00781584">
        <w:rPr>
          <w:rFonts w:ascii="Arial" w:hAnsi="Arial" w:cs="Arial"/>
          <w:b/>
          <w:position w:val="-1"/>
        </w:rPr>
        <w:t>er</w:t>
      </w:r>
      <w:r w:rsidR="00A408E1" w:rsidRPr="00781584">
        <w:rPr>
          <w:rFonts w:ascii="Arial" w:hAnsi="Arial" w:cs="Arial"/>
          <w:b/>
          <w:spacing w:val="-4"/>
          <w:position w:val="-1"/>
        </w:rPr>
        <w:t xml:space="preserve"> </w:t>
      </w:r>
      <w:r w:rsidR="00A408E1" w:rsidRPr="00781584">
        <w:rPr>
          <w:rFonts w:ascii="Arial" w:hAnsi="Arial" w:cs="Arial"/>
          <w:b/>
          <w:position w:val="-1"/>
        </w:rPr>
        <w:t>e</w:t>
      </w:r>
      <w:r w:rsidR="00A408E1" w:rsidRPr="00781584">
        <w:rPr>
          <w:rFonts w:ascii="Arial" w:hAnsi="Arial" w:cs="Arial"/>
          <w:b/>
          <w:spacing w:val="1"/>
          <w:position w:val="-1"/>
        </w:rPr>
        <w:t>co</w:t>
      </w:r>
      <w:r w:rsidR="00A408E1" w:rsidRPr="00781584">
        <w:rPr>
          <w:rFonts w:ascii="Arial" w:hAnsi="Arial" w:cs="Arial"/>
          <w:b/>
          <w:position w:val="-1"/>
        </w:rPr>
        <w:t>l</w:t>
      </w:r>
      <w:r w:rsidR="00A408E1" w:rsidRPr="00781584">
        <w:rPr>
          <w:rFonts w:ascii="Arial" w:hAnsi="Arial" w:cs="Arial"/>
          <w:b/>
          <w:spacing w:val="1"/>
          <w:position w:val="-1"/>
        </w:rPr>
        <w:t>og</w:t>
      </w:r>
      <w:r w:rsidR="00A408E1" w:rsidRPr="00781584">
        <w:rPr>
          <w:rFonts w:ascii="Arial" w:hAnsi="Arial" w:cs="Arial"/>
          <w:b/>
          <w:position w:val="-1"/>
        </w:rPr>
        <w:t>y</w:t>
      </w:r>
      <w:r w:rsidR="00A408E1" w:rsidRPr="00781584">
        <w:rPr>
          <w:rFonts w:ascii="Arial" w:hAnsi="Arial" w:cs="Arial"/>
          <w:b/>
          <w:spacing w:val="-5"/>
          <w:position w:val="-1"/>
        </w:rPr>
        <w:t xml:space="preserve"> </w:t>
      </w:r>
      <w:r w:rsidR="00A408E1" w:rsidRPr="00781584">
        <w:rPr>
          <w:rFonts w:ascii="Arial" w:hAnsi="Arial" w:cs="Arial"/>
          <w:b/>
          <w:spacing w:val="1"/>
          <w:position w:val="-1"/>
        </w:rPr>
        <w:t>a</w:t>
      </w:r>
      <w:r w:rsidR="00A408E1" w:rsidRPr="00781584">
        <w:rPr>
          <w:rFonts w:ascii="Arial" w:hAnsi="Arial" w:cs="Arial"/>
          <w:b/>
          <w:position w:val="-1"/>
        </w:rPr>
        <w:t>nd</w:t>
      </w:r>
      <w:r w:rsidR="00A408E1" w:rsidRPr="00781584">
        <w:rPr>
          <w:rFonts w:ascii="Arial" w:hAnsi="Arial" w:cs="Arial"/>
          <w:b/>
          <w:spacing w:val="-4"/>
          <w:position w:val="-1"/>
        </w:rPr>
        <w:t xml:space="preserve"> </w:t>
      </w:r>
      <w:r w:rsidR="00A408E1" w:rsidRPr="00781584">
        <w:rPr>
          <w:rFonts w:ascii="Arial" w:hAnsi="Arial" w:cs="Arial"/>
          <w:b/>
          <w:position w:val="-1"/>
        </w:rPr>
        <w:t>bioin</w:t>
      </w:r>
      <w:r w:rsidR="00A408E1" w:rsidRPr="00781584">
        <w:rPr>
          <w:rFonts w:ascii="Arial" w:hAnsi="Arial" w:cs="Arial"/>
          <w:b/>
          <w:spacing w:val="-1"/>
          <w:position w:val="-1"/>
        </w:rPr>
        <w:t>d</w:t>
      </w:r>
      <w:r w:rsidR="00A408E1" w:rsidRPr="00781584">
        <w:rPr>
          <w:rFonts w:ascii="Arial" w:hAnsi="Arial" w:cs="Arial"/>
          <w:b/>
          <w:position w:val="-1"/>
        </w:rPr>
        <w:t>ic</w:t>
      </w:r>
      <w:r w:rsidR="00A408E1" w:rsidRPr="00781584">
        <w:rPr>
          <w:rFonts w:ascii="Arial" w:hAnsi="Arial" w:cs="Arial"/>
          <w:b/>
          <w:spacing w:val="4"/>
          <w:position w:val="-1"/>
        </w:rPr>
        <w:t>a</w:t>
      </w:r>
      <w:r w:rsidR="00A408E1" w:rsidRPr="00781584">
        <w:rPr>
          <w:rFonts w:ascii="Arial" w:hAnsi="Arial" w:cs="Arial"/>
          <w:b/>
          <w:spacing w:val="1"/>
          <w:position w:val="-1"/>
        </w:rPr>
        <w:t>to</w:t>
      </w:r>
      <w:r w:rsidR="00A408E1" w:rsidRPr="00781584">
        <w:rPr>
          <w:rFonts w:ascii="Arial" w:hAnsi="Arial" w:cs="Arial"/>
          <w:b/>
          <w:position w:val="-1"/>
        </w:rPr>
        <w:t>r</w:t>
      </w:r>
      <w:r w:rsidR="00A408E1" w:rsidRPr="00781584">
        <w:rPr>
          <w:rFonts w:ascii="Arial" w:hAnsi="Arial" w:cs="Arial"/>
          <w:b/>
          <w:spacing w:val="-9"/>
          <w:position w:val="-1"/>
        </w:rPr>
        <w:t xml:space="preserve"> </w:t>
      </w:r>
      <w:r w:rsidR="00A408E1" w:rsidRPr="00781584">
        <w:rPr>
          <w:rFonts w:ascii="Arial" w:hAnsi="Arial" w:cs="Arial"/>
          <w:b/>
          <w:position w:val="-1"/>
        </w:rPr>
        <w:t>p</w:t>
      </w:r>
      <w:r w:rsidR="00A408E1" w:rsidRPr="00781584">
        <w:rPr>
          <w:rFonts w:ascii="Arial" w:hAnsi="Arial" w:cs="Arial"/>
          <w:b/>
          <w:spacing w:val="1"/>
          <w:position w:val="-1"/>
        </w:rPr>
        <w:t>ot</w:t>
      </w:r>
      <w:r w:rsidR="00A408E1" w:rsidRPr="00781584">
        <w:rPr>
          <w:rFonts w:ascii="Arial" w:hAnsi="Arial" w:cs="Arial"/>
          <w:b/>
          <w:position w:val="-1"/>
        </w:rPr>
        <w:t>en</w:t>
      </w:r>
      <w:r w:rsidR="00A408E1" w:rsidRPr="00781584">
        <w:rPr>
          <w:rFonts w:ascii="Arial" w:hAnsi="Arial" w:cs="Arial"/>
          <w:b/>
          <w:spacing w:val="1"/>
          <w:position w:val="-1"/>
        </w:rPr>
        <w:t>t</w:t>
      </w:r>
      <w:r w:rsidR="00A408E1" w:rsidRPr="00781584">
        <w:rPr>
          <w:rFonts w:ascii="Arial" w:hAnsi="Arial" w:cs="Arial"/>
          <w:b/>
          <w:position w:val="-1"/>
        </w:rPr>
        <w:t>i</w:t>
      </w:r>
      <w:r w:rsidR="00A408E1" w:rsidRPr="00781584">
        <w:rPr>
          <w:rFonts w:ascii="Arial" w:hAnsi="Arial" w:cs="Arial"/>
          <w:b/>
          <w:spacing w:val="1"/>
          <w:position w:val="-1"/>
        </w:rPr>
        <w:t>a</w:t>
      </w:r>
      <w:r w:rsidR="00A408E1" w:rsidRPr="00781584">
        <w:rPr>
          <w:rFonts w:ascii="Arial" w:hAnsi="Arial" w:cs="Arial"/>
          <w:b/>
          <w:position w:val="-1"/>
        </w:rPr>
        <w:t>l.</w:t>
      </w:r>
    </w:p>
    <w:p w14:paraId="5A4FEC9B" w14:textId="77777777" w:rsidR="00593C66" w:rsidRPr="00781584" w:rsidRDefault="00593C66">
      <w:pPr>
        <w:spacing w:before="10" w:line="100" w:lineRule="exact"/>
        <w:rPr>
          <w:rFonts w:ascii="Arial" w:hAnsi="Arial" w:cs="Arial"/>
        </w:rPr>
      </w:pPr>
    </w:p>
    <w:p w14:paraId="4734EC52" w14:textId="77777777" w:rsidR="00593C66" w:rsidRPr="00781584" w:rsidRDefault="00593C66">
      <w:pPr>
        <w:spacing w:line="200" w:lineRule="exact"/>
        <w:rPr>
          <w:rFonts w:ascii="Arial" w:hAnsi="Arial" w:cs="Arial"/>
        </w:rPr>
      </w:pPr>
    </w:p>
    <w:p w14:paraId="545AE2D9" w14:textId="77777777" w:rsidR="00593C66" w:rsidRPr="00781584" w:rsidRDefault="00593C66">
      <w:pPr>
        <w:spacing w:line="200" w:lineRule="exact"/>
        <w:rPr>
          <w:rFonts w:ascii="Arial" w:hAnsi="Arial" w:cs="Arial"/>
        </w:rPr>
      </w:pPr>
    </w:p>
    <w:p w14:paraId="3DBD8F99" w14:textId="77777777" w:rsidR="00593C66" w:rsidRPr="00781584" w:rsidRDefault="00593C66">
      <w:pPr>
        <w:spacing w:line="200" w:lineRule="exact"/>
        <w:rPr>
          <w:rFonts w:ascii="Arial" w:hAnsi="Arial" w:cs="Arial"/>
        </w:rPr>
      </w:pPr>
    </w:p>
    <w:p w14:paraId="2C3AC896" w14:textId="77777777" w:rsidR="00593C66" w:rsidRPr="00781584" w:rsidRDefault="00593C66">
      <w:pPr>
        <w:spacing w:line="200" w:lineRule="exact"/>
        <w:rPr>
          <w:rFonts w:ascii="Arial" w:hAnsi="Arial" w:cs="Arial"/>
        </w:rPr>
      </w:pPr>
    </w:p>
    <w:p w14:paraId="662DDA76" w14:textId="77777777" w:rsidR="00593C66" w:rsidRPr="00781584" w:rsidRDefault="00593C66">
      <w:pPr>
        <w:spacing w:line="200" w:lineRule="exact"/>
        <w:rPr>
          <w:rFonts w:ascii="Arial" w:hAnsi="Arial" w:cs="Arial"/>
        </w:rPr>
      </w:pPr>
    </w:p>
    <w:p w14:paraId="0822D503" w14:textId="77777777" w:rsidR="00593C66" w:rsidRPr="00781584" w:rsidRDefault="00781584">
      <w:pPr>
        <w:spacing w:before="33" w:line="220" w:lineRule="exact"/>
        <w:ind w:left="220"/>
        <w:rPr>
          <w:rFonts w:ascii="Arial" w:hAnsi="Arial" w:cs="Arial"/>
        </w:rPr>
      </w:pPr>
      <w:r w:rsidRPr="00781584">
        <w:rPr>
          <w:rFonts w:ascii="Arial" w:hAnsi="Arial" w:cs="Arial"/>
        </w:rPr>
        <w:pict w14:anchorId="1D762BB6">
          <v:group id="_x0000_s1042" style="position:absolute;left:0;text-align:left;margin-left:71.45pt;margin-top:1.25pt;width:41.65pt;height:12.5pt;z-index:-251660288;mso-position-horizontal-relative:page" coordorigin="1429,25" coordsize="833,250">
            <v:shape id="_x0000_s1044" style="position:absolute;left:1440;top:35;width:812;height:230" coordorigin="1440,35" coordsize="812,230" path="m1440,265r812,l2252,35r-812,l1440,265xe" fillcolor="yellow" stroked="f">
              <v:path arrowok="t"/>
            </v:shape>
            <v:shape id="_x0000_s1043" style="position:absolute;left:1440;top:251;width:812;height:0" coordorigin="1440,251" coordsize="812,0" path="m1440,251r812,e" filled="f" strokeweight="1.06pt">
              <v:path arrowok="t"/>
            </v:shape>
            <w10:wrap anchorx="page"/>
          </v:group>
        </w:pict>
      </w:r>
      <w:r w:rsidR="00A408E1" w:rsidRPr="00781584">
        <w:rPr>
          <w:rFonts w:ascii="Arial" w:hAnsi="Arial" w:cs="Arial"/>
          <w:b/>
          <w:position w:val="-1"/>
        </w:rPr>
        <w:t>PART</w:t>
      </w:r>
      <w:r w:rsidR="00A408E1" w:rsidRPr="00781584">
        <w:rPr>
          <w:rFonts w:ascii="Arial" w:hAnsi="Arial" w:cs="Arial"/>
          <w:b/>
          <w:spacing w:val="45"/>
          <w:position w:val="-1"/>
        </w:rPr>
        <w:t xml:space="preserve"> </w:t>
      </w:r>
      <w:r w:rsidR="00A408E1" w:rsidRPr="00781584">
        <w:rPr>
          <w:rFonts w:ascii="Arial" w:hAnsi="Arial" w:cs="Arial"/>
          <w:b/>
          <w:spacing w:val="1"/>
          <w:position w:val="-1"/>
        </w:rPr>
        <w:t>2</w:t>
      </w:r>
      <w:r w:rsidR="00A408E1" w:rsidRPr="00781584">
        <w:rPr>
          <w:rFonts w:ascii="Arial" w:hAnsi="Arial" w:cs="Arial"/>
          <w:b/>
          <w:position w:val="-1"/>
        </w:rPr>
        <w:t>:</w:t>
      </w:r>
    </w:p>
    <w:p w14:paraId="3B527608" w14:textId="77777777" w:rsidR="00593C66" w:rsidRPr="00781584" w:rsidRDefault="00593C66">
      <w:pPr>
        <w:spacing w:before="11" w:line="220" w:lineRule="exact"/>
        <w:rPr>
          <w:rFonts w:ascii="Arial" w:hAnsi="Arial" w:cs="Arial"/>
        </w:rPr>
      </w:pPr>
    </w:p>
    <w:tbl>
      <w:tblPr>
        <w:tblW w:w="0" w:type="auto"/>
        <w:tblInd w:w="101" w:type="dxa"/>
        <w:tblLayout w:type="fixed"/>
        <w:tblCellMar>
          <w:left w:w="0" w:type="dxa"/>
          <w:right w:w="0" w:type="dxa"/>
        </w:tblCellMar>
        <w:tblLook w:val="01E0" w:firstRow="1" w:lastRow="1" w:firstColumn="1" w:lastColumn="1" w:noHBand="0" w:noVBand="0"/>
      </w:tblPr>
      <w:tblGrid>
        <w:gridCol w:w="6093"/>
        <w:gridCol w:w="4467"/>
        <w:gridCol w:w="2616"/>
      </w:tblGrid>
      <w:tr w:rsidR="00593C66" w:rsidRPr="00781584" w14:paraId="2C66CA36" w14:textId="77777777">
        <w:trPr>
          <w:trHeight w:hRule="exact" w:val="946"/>
        </w:trPr>
        <w:tc>
          <w:tcPr>
            <w:tcW w:w="6093" w:type="dxa"/>
            <w:tcBorders>
              <w:top w:val="single" w:sz="5" w:space="0" w:color="000000"/>
              <w:left w:val="single" w:sz="5" w:space="0" w:color="000000"/>
              <w:bottom w:val="single" w:sz="5" w:space="0" w:color="000000"/>
              <w:right w:val="single" w:sz="5" w:space="0" w:color="000000"/>
            </w:tcBorders>
          </w:tcPr>
          <w:p w14:paraId="6586F59C" w14:textId="77777777" w:rsidR="00593C66" w:rsidRPr="00781584" w:rsidRDefault="00593C66">
            <w:pPr>
              <w:rPr>
                <w:rFonts w:ascii="Arial" w:hAnsi="Arial" w:cs="Arial"/>
              </w:rPr>
            </w:pPr>
          </w:p>
        </w:tc>
        <w:tc>
          <w:tcPr>
            <w:tcW w:w="4467" w:type="dxa"/>
            <w:tcBorders>
              <w:top w:val="single" w:sz="5" w:space="0" w:color="000000"/>
              <w:left w:val="single" w:sz="5" w:space="0" w:color="000000"/>
              <w:bottom w:val="single" w:sz="5" w:space="0" w:color="000000"/>
              <w:right w:val="single" w:sz="5" w:space="0" w:color="000000"/>
            </w:tcBorders>
          </w:tcPr>
          <w:p w14:paraId="0589404F" w14:textId="77777777" w:rsidR="00593C66" w:rsidRPr="00781584" w:rsidRDefault="00A408E1">
            <w:pPr>
              <w:spacing w:line="220" w:lineRule="exact"/>
              <w:ind w:left="102"/>
              <w:rPr>
                <w:rFonts w:ascii="Arial" w:hAnsi="Arial" w:cs="Arial"/>
              </w:rPr>
            </w:pPr>
            <w:r w:rsidRPr="00781584">
              <w:rPr>
                <w:rFonts w:ascii="Arial" w:hAnsi="Arial" w:cs="Arial"/>
                <w:b/>
              </w:rPr>
              <w:t>Re</w:t>
            </w:r>
            <w:r w:rsidRPr="00781584">
              <w:rPr>
                <w:rFonts w:ascii="Arial" w:hAnsi="Arial" w:cs="Arial"/>
                <w:b/>
                <w:spacing w:val="2"/>
              </w:rPr>
              <w:t>v</w:t>
            </w:r>
            <w:r w:rsidRPr="00781584">
              <w:rPr>
                <w:rFonts w:ascii="Arial" w:hAnsi="Arial" w:cs="Arial"/>
                <w:b/>
              </w:rPr>
              <w:t>ie</w:t>
            </w:r>
            <w:r w:rsidRPr="00781584">
              <w:rPr>
                <w:rFonts w:ascii="Arial" w:hAnsi="Arial" w:cs="Arial"/>
                <w:b/>
                <w:spacing w:val="3"/>
              </w:rPr>
              <w:t>w</w:t>
            </w:r>
            <w:r w:rsidRPr="00781584">
              <w:rPr>
                <w:rFonts w:ascii="Arial" w:hAnsi="Arial" w:cs="Arial"/>
                <w:b/>
              </w:rPr>
              <w:t>e</w:t>
            </w:r>
            <w:r w:rsidRPr="00781584">
              <w:rPr>
                <w:rFonts w:ascii="Arial" w:hAnsi="Arial" w:cs="Arial"/>
                <w:b/>
                <w:spacing w:val="1"/>
              </w:rPr>
              <w:t>r’</w:t>
            </w:r>
            <w:r w:rsidRPr="00781584">
              <w:rPr>
                <w:rFonts w:ascii="Arial" w:hAnsi="Arial" w:cs="Arial"/>
                <w:b/>
              </w:rPr>
              <w:t>s</w:t>
            </w:r>
            <w:r w:rsidRPr="00781584">
              <w:rPr>
                <w:rFonts w:ascii="Arial" w:hAnsi="Arial" w:cs="Arial"/>
                <w:b/>
                <w:spacing w:val="-9"/>
              </w:rPr>
              <w:t xml:space="preserve"> </w:t>
            </w:r>
            <w:r w:rsidRPr="00781584">
              <w:rPr>
                <w:rFonts w:ascii="Arial" w:hAnsi="Arial" w:cs="Arial"/>
                <w:b/>
              </w:rPr>
              <w:t>c</w:t>
            </w:r>
            <w:r w:rsidRPr="00781584">
              <w:rPr>
                <w:rFonts w:ascii="Arial" w:hAnsi="Arial" w:cs="Arial"/>
                <w:b/>
                <w:spacing w:val="1"/>
              </w:rPr>
              <w:t>o</w:t>
            </w:r>
            <w:r w:rsidRPr="00781584">
              <w:rPr>
                <w:rFonts w:ascii="Arial" w:hAnsi="Arial" w:cs="Arial"/>
                <w:b/>
              </w:rPr>
              <w:t>m</w:t>
            </w:r>
            <w:r w:rsidRPr="00781584">
              <w:rPr>
                <w:rFonts w:ascii="Arial" w:hAnsi="Arial" w:cs="Arial"/>
                <w:b/>
                <w:spacing w:val="-3"/>
              </w:rPr>
              <w:t>m</w:t>
            </w:r>
            <w:r w:rsidRPr="00781584">
              <w:rPr>
                <w:rFonts w:ascii="Arial" w:hAnsi="Arial" w:cs="Arial"/>
                <w:b/>
              </w:rPr>
              <w:t>ent</w:t>
            </w:r>
          </w:p>
        </w:tc>
        <w:tc>
          <w:tcPr>
            <w:tcW w:w="2616" w:type="dxa"/>
            <w:tcBorders>
              <w:top w:val="single" w:sz="5" w:space="0" w:color="000000"/>
              <w:left w:val="single" w:sz="5" w:space="0" w:color="000000"/>
              <w:bottom w:val="single" w:sz="5" w:space="0" w:color="000000"/>
              <w:right w:val="single" w:sz="5" w:space="0" w:color="000000"/>
            </w:tcBorders>
          </w:tcPr>
          <w:p w14:paraId="7D74D9FB" w14:textId="77777777" w:rsidR="00593C66" w:rsidRPr="00781584" w:rsidRDefault="00A408E1">
            <w:pPr>
              <w:spacing w:line="220" w:lineRule="exact"/>
              <w:ind w:left="-1"/>
              <w:rPr>
                <w:rFonts w:ascii="Arial" w:hAnsi="Arial" w:cs="Arial"/>
              </w:rPr>
            </w:pPr>
            <w:r w:rsidRPr="00781584">
              <w:rPr>
                <w:rFonts w:ascii="Arial" w:hAnsi="Arial" w:cs="Arial"/>
                <w:b/>
              </w:rPr>
              <w:t>Auth</w:t>
            </w:r>
            <w:r w:rsidRPr="00781584">
              <w:rPr>
                <w:rFonts w:ascii="Arial" w:hAnsi="Arial" w:cs="Arial"/>
                <w:b/>
                <w:spacing w:val="1"/>
              </w:rPr>
              <w:t>o</w:t>
            </w:r>
            <w:r w:rsidRPr="00781584">
              <w:rPr>
                <w:rFonts w:ascii="Arial" w:hAnsi="Arial" w:cs="Arial"/>
                <w:b/>
              </w:rPr>
              <w:t>r</w:t>
            </w:r>
            <w:r w:rsidRPr="00781584">
              <w:rPr>
                <w:rFonts w:ascii="Arial" w:hAnsi="Arial" w:cs="Arial"/>
                <w:b/>
                <w:spacing w:val="1"/>
              </w:rPr>
              <w:t>’</w:t>
            </w:r>
            <w:r w:rsidRPr="00781584">
              <w:rPr>
                <w:rFonts w:ascii="Arial" w:hAnsi="Arial" w:cs="Arial"/>
                <w:b/>
              </w:rPr>
              <w:t>s</w:t>
            </w:r>
            <w:r w:rsidRPr="00781584">
              <w:rPr>
                <w:rFonts w:ascii="Arial" w:hAnsi="Arial" w:cs="Arial"/>
                <w:b/>
                <w:spacing w:val="-8"/>
              </w:rPr>
              <w:t xml:space="preserve"> </w:t>
            </w:r>
            <w:r w:rsidRPr="00781584">
              <w:rPr>
                <w:rFonts w:ascii="Arial" w:hAnsi="Arial" w:cs="Arial"/>
                <w:b/>
              </w:rPr>
              <w:t>Fe</w:t>
            </w:r>
            <w:r w:rsidRPr="00781584">
              <w:rPr>
                <w:rFonts w:ascii="Arial" w:hAnsi="Arial" w:cs="Arial"/>
                <w:b/>
                <w:spacing w:val="1"/>
              </w:rPr>
              <w:t>e</w:t>
            </w:r>
            <w:r w:rsidRPr="00781584">
              <w:rPr>
                <w:rFonts w:ascii="Arial" w:hAnsi="Arial" w:cs="Arial"/>
                <w:b/>
              </w:rPr>
              <w:t>d</w:t>
            </w:r>
            <w:r w:rsidRPr="00781584">
              <w:rPr>
                <w:rFonts w:ascii="Arial" w:hAnsi="Arial" w:cs="Arial"/>
                <w:b/>
                <w:spacing w:val="-1"/>
              </w:rPr>
              <w:t>b</w:t>
            </w:r>
            <w:r w:rsidRPr="00781584">
              <w:rPr>
                <w:rFonts w:ascii="Arial" w:hAnsi="Arial" w:cs="Arial"/>
                <w:b/>
                <w:spacing w:val="1"/>
              </w:rPr>
              <w:t>a</w:t>
            </w:r>
            <w:r w:rsidRPr="00781584">
              <w:rPr>
                <w:rFonts w:ascii="Arial" w:hAnsi="Arial" w:cs="Arial"/>
                <w:b/>
                <w:spacing w:val="3"/>
              </w:rPr>
              <w:t>c</w:t>
            </w:r>
            <w:r w:rsidRPr="00781584">
              <w:rPr>
                <w:rFonts w:ascii="Arial" w:hAnsi="Arial" w:cs="Arial"/>
                <w:b/>
              </w:rPr>
              <w:t>k</w:t>
            </w:r>
            <w:r w:rsidRPr="00781584">
              <w:rPr>
                <w:rFonts w:ascii="Arial" w:hAnsi="Arial" w:cs="Arial"/>
                <w:b/>
                <w:spacing w:val="-9"/>
              </w:rPr>
              <w:t xml:space="preserve"> </w:t>
            </w:r>
            <w:r w:rsidRPr="00781584">
              <w:rPr>
                <w:rFonts w:ascii="Arial" w:hAnsi="Arial" w:cs="Arial"/>
                <w:spacing w:val="1"/>
              </w:rPr>
              <w:t>(I</w:t>
            </w:r>
            <w:r w:rsidRPr="00781584">
              <w:rPr>
                <w:rFonts w:ascii="Arial" w:hAnsi="Arial" w:cs="Arial"/>
              </w:rPr>
              <w:t>t</w:t>
            </w:r>
            <w:r w:rsidRPr="00781584">
              <w:rPr>
                <w:rFonts w:ascii="Arial" w:hAnsi="Arial" w:cs="Arial"/>
                <w:spacing w:val="-2"/>
              </w:rPr>
              <w:t xml:space="preserve"> </w:t>
            </w:r>
            <w:r w:rsidRPr="00781584">
              <w:rPr>
                <w:rFonts w:ascii="Arial" w:hAnsi="Arial" w:cs="Arial"/>
              </w:rPr>
              <w:t>is</w:t>
            </w:r>
          </w:p>
          <w:p w14:paraId="06DB76BC" w14:textId="77777777" w:rsidR="00593C66" w:rsidRPr="00781584" w:rsidRDefault="00A408E1">
            <w:pPr>
              <w:spacing w:before="1"/>
              <w:ind w:left="-1" w:right="148"/>
              <w:rPr>
                <w:rFonts w:ascii="Arial" w:hAnsi="Arial" w:cs="Arial"/>
              </w:rPr>
            </w:pPr>
            <w:r w:rsidRPr="00781584">
              <w:rPr>
                <w:rFonts w:ascii="Arial" w:hAnsi="Arial" w:cs="Arial"/>
                <w:spacing w:val="-1"/>
              </w:rPr>
              <w:t>m</w:t>
            </w:r>
            <w:r w:rsidRPr="00781584">
              <w:rPr>
                <w:rFonts w:ascii="Arial" w:hAnsi="Arial" w:cs="Arial"/>
              </w:rPr>
              <w:t>a</w:t>
            </w:r>
            <w:r w:rsidRPr="00781584">
              <w:rPr>
                <w:rFonts w:ascii="Arial" w:hAnsi="Arial" w:cs="Arial"/>
                <w:spacing w:val="-1"/>
              </w:rPr>
              <w:t>n</w:t>
            </w:r>
            <w:r w:rsidRPr="00781584">
              <w:rPr>
                <w:rFonts w:ascii="Arial" w:hAnsi="Arial" w:cs="Arial"/>
                <w:spacing w:val="1"/>
              </w:rPr>
              <w:t>d</w:t>
            </w:r>
            <w:r w:rsidRPr="00781584">
              <w:rPr>
                <w:rFonts w:ascii="Arial" w:hAnsi="Arial" w:cs="Arial"/>
              </w:rPr>
              <w:t>at</w:t>
            </w:r>
            <w:r w:rsidRPr="00781584">
              <w:rPr>
                <w:rFonts w:ascii="Arial" w:hAnsi="Arial" w:cs="Arial"/>
                <w:spacing w:val="1"/>
              </w:rPr>
              <w:t>o</w:t>
            </w:r>
            <w:r w:rsidRPr="00781584">
              <w:rPr>
                <w:rFonts w:ascii="Arial" w:hAnsi="Arial" w:cs="Arial"/>
                <w:spacing w:val="3"/>
              </w:rPr>
              <w:t>r</w:t>
            </w:r>
            <w:r w:rsidRPr="00781584">
              <w:rPr>
                <w:rFonts w:ascii="Arial" w:hAnsi="Arial" w:cs="Arial"/>
              </w:rPr>
              <w:t>y</w:t>
            </w:r>
            <w:r w:rsidRPr="00781584">
              <w:rPr>
                <w:rFonts w:ascii="Arial" w:hAnsi="Arial" w:cs="Arial"/>
                <w:spacing w:val="-12"/>
              </w:rPr>
              <w:t xml:space="preserve"> </w:t>
            </w:r>
            <w:r w:rsidRPr="00781584">
              <w:rPr>
                <w:rFonts w:ascii="Arial" w:hAnsi="Arial" w:cs="Arial"/>
                <w:spacing w:val="2"/>
              </w:rPr>
              <w:t>t</w:t>
            </w:r>
            <w:r w:rsidRPr="00781584">
              <w:rPr>
                <w:rFonts w:ascii="Arial" w:hAnsi="Arial" w:cs="Arial"/>
                <w:spacing w:val="-1"/>
              </w:rPr>
              <w:t>h</w:t>
            </w:r>
            <w:r w:rsidRPr="00781584">
              <w:rPr>
                <w:rFonts w:ascii="Arial" w:hAnsi="Arial" w:cs="Arial"/>
              </w:rPr>
              <w:t>at</w:t>
            </w:r>
            <w:r w:rsidRPr="00781584">
              <w:rPr>
                <w:rFonts w:ascii="Arial" w:hAnsi="Arial" w:cs="Arial"/>
                <w:spacing w:val="-3"/>
              </w:rPr>
              <w:t xml:space="preserve"> </w:t>
            </w:r>
            <w:r w:rsidRPr="00781584">
              <w:rPr>
                <w:rFonts w:ascii="Arial" w:hAnsi="Arial" w:cs="Arial"/>
                <w:spacing w:val="3"/>
              </w:rPr>
              <w:t>a</w:t>
            </w:r>
            <w:r w:rsidRPr="00781584">
              <w:rPr>
                <w:rFonts w:ascii="Arial" w:hAnsi="Arial" w:cs="Arial"/>
                <w:spacing w:val="-1"/>
              </w:rPr>
              <w:t>u</w:t>
            </w:r>
            <w:r w:rsidRPr="00781584">
              <w:rPr>
                <w:rFonts w:ascii="Arial" w:hAnsi="Arial" w:cs="Arial"/>
                <w:spacing w:val="2"/>
              </w:rPr>
              <w:t>t</w:t>
            </w:r>
            <w:r w:rsidRPr="00781584">
              <w:rPr>
                <w:rFonts w:ascii="Arial" w:hAnsi="Arial" w:cs="Arial"/>
                <w:spacing w:val="-1"/>
              </w:rPr>
              <w:t>h</w:t>
            </w:r>
            <w:r w:rsidRPr="00781584">
              <w:rPr>
                <w:rFonts w:ascii="Arial" w:hAnsi="Arial" w:cs="Arial"/>
                <w:spacing w:val="1"/>
              </w:rPr>
              <w:t>or</w:t>
            </w:r>
            <w:r w:rsidRPr="00781584">
              <w:rPr>
                <w:rFonts w:ascii="Arial" w:hAnsi="Arial" w:cs="Arial"/>
              </w:rPr>
              <w:t>s</w:t>
            </w:r>
            <w:r w:rsidRPr="00781584">
              <w:rPr>
                <w:rFonts w:ascii="Arial" w:hAnsi="Arial" w:cs="Arial"/>
                <w:spacing w:val="-6"/>
              </w:rPr>
              <w:t xml:space="preserve"> </w:t>
            </w:r>
            <w:r w:rsidRPr="00781584">
              <w:rPr>
                <w:rFonts w:ascii="Arial" w:hAnsi="Arial" w:cs="Arial"/>
                <w:spacing w:val="-1"/>
              </w:rPr>
              <w:t>sh</w:t>
            </w:r>
            <w:r w:rsidRPr="00781584">
              <w:rPr>
                <w:rFonts w:ascii="Arial" w:hAnsi="Arial" w:cs="Arial"/>
                <w:spacing w:val="3"/>
              </w:rPr>
              <w:t>o</w:t>
            </w:r>
            <w:r w:rsidRPr="00781584">
              <w:rPr>
                <w:rFonts w:ascii="Arial" w:hAnsi="Arial" w:cs="Arial"/>
                <w:spacing w:val="-1"/>
              </w:rPr>
              <w:t>u</w:t>
            </w:r>
            <w:r w:rsidRPr="00781584">
              <w:rPr>
                <w:rFonts w:ascii="Arial" w:hAnsi="Arial" w:cs="Arial"/>
              </w:rPr>
              <w:t xml:space="preserve">ld </w:t>
            </w:r>
            <w:r w:rsidRPr="00781584">
              <w:rPr>
                <w:rFonts w:ascii="Arial" w:hAnsi="Arial" w:cs="Arial"/>
                <w:spacing w:val="-2"/>
              </w:rPr>
              <w:t>w</w:t>
            </w:r>
            <w:r w:rsidRPr="00781584">
              <w:rPr>
                <w:rFonts w:ascii="Arial" w:hAnsi="Arial" w:cs="Arial"/>
                <w:spacing w:val="1"/>
              </w:rPr>
              <w:t>r</w:t>
            </w:r>
            <w:r w:rsidRPr="00781584">
              <w:rPr>
                <w:rFonts w:ascii="Arial" w:hAnsi="Arial" w:cs="Arial"/>
              </w:rPr>
              <w:t>ite</w:t>
            </w:r>
            <w:r w:rsidRPr="00781584">
              <w:rPr>
                <w:rFonts w:ascii="Arial" w:hAnsi="Arial" w:cs="Arial"/>
                <w:spacing w:val="-1"/>
              </w:rPr>
              <w:t xml:space="preserve"> h</w:t>
            </w:r>
            <w:r w:rsidRPr="00781584">
              <w:rPr>
                <w:rFonts w:ascii="Arial" w:hAnsi="Arial" w:cs="Arial"/>
              </w:rPr>
              <w:t>i</w:t>
            </w:r>
            <w:r w:rsidRPr="00781584">
              <w:rPr>
                <w:rFonts w:ascii="Arial" w:hAnsi="Arial" w:cs="Arial"/>
                <w:spacing w:val="-1"/>
              </w:rPr>
              <w:t>s</w:t>
            </w:r>
            <w:r w:rsidRPr="00781584">
              <w:rPr>
                <w:rFonts w:ascii="Arial" w:hAnsi="Arial" w:cs="Arial"/>
                <w:spacing w:val="2"/>
              </w:rPr>
              <w:t>/</w:t>
            </w:r>
            <w:r w:rsidRPr="00781584">
              <w:rPr>
                <w:rFonts w:ascii="Arial" w:hAnsi="Arial" w:cs="Arial"/>
                <w:spacing w:val="-1"/>
              </w:rPr>
              <w:t>h</w:t>
            </w:r>
            <w:r w:rsidRPr="00781584">
              <w:rPr>
                <w:rFonts w:ascii="Arial" w:hAnsi="Arial" w:cs="Arial"/>
              </w:rPr>
              <w:t>er</w:t>
            </w:r>
            <w:r w:rsidRPr="00781584">
              <w:rPr>
                <w:rFonts w:ascii="Arial" w:hAnsi="Arial" w:cs="Arial"/>
                <w:spacing w:val="-4"/>
              </w:rPr>
              <w:t xml:space="preserve"> </w:t>
            </w:r>
            <w:r w:rsidRPr="00781584">
              <w:rPr>
                <w:rFonts w:ascii="Arial" w:hAnsi="Arial" w:cs="Arial"/>
                <w:spacing w:val="-2"/>
              </w:rPr>
              <w:t>f</w:t>
            </w:r>
            <w:r w:rsidRPr="00781584">
              <w:rPr>
                <w:rFonts w:ascii="Arial" w:hAnsi="Arial" w:cs="Arial"/>
              </w:rPr>
              <w:t>e</w:t>
            </w:r>
            <w:r w:rsidRPr="00781584">
              <w:rPr>
                <w:rFonts w:ascii="Arial" w:hAnsi="Arial" w:cs="Arial"/>
                <w:spacing w:val="1"/>
              </w:rPr>
              <w:t>edb</w:t>
            </w:r>
            <w:r w:rsidRPr="00781584">
              <w:rPr>
                <w:rFonts w:ascii="Arial" w:hAnsi="Arial" w:cs="Arial"/>
              </w:rPr>
              <w:t>a</w:t>
            </w:r>
            <w:r w:rsidRPr="00781584">
              <w:rPr>
                <w:rFonts w:ascii="Arial" w:hAnsi="Arial" w:cs="Arial"/>
                <w:spacing w:val="1"/>
              </w:rPr>
              <w:t>c</w:t>
            </w:r>
            <w:r w:rsidRPr="00781584">
              <w:rPr>
                <w:rFonts w:ascii="Arial" w:hAnsi="Arial" w:cs="Arial"/>
              </w:rPr>
              <w:t>k</w:t>
            </w:r>
            <w:r w:rsidRPr="00781584">
              <w:rPr>
                <w:rFonts w:ascii="Arial" w:hAnsi="Arial" w:cs="Arial"/>
                <w:spacing w:val="-6"/>
              </w:rPr>
              <w:t xml:space="preserve"> </w:t>
            </w:r>
            <w:r w:rsidRPr="00781584">
              <w:rPr>
                <w:rFonts w:ascii="Arial" w:hAnsi="Arial" w:cs="Arial"/>
                <w:spacing w:val="-1"/>
              </w:rPr>
              <w:t>h</w:t>
            </w:r>
            <w:r w:rsidRPr="00781584">
              <w:rPr>
                <w:rFonts w:ascii="Arial" w:hAnsi="Arial" w:cs="Arial"/>
              </w:rPr>
              <w:t>e</w:t>
            </w:r>
            <w:r w:rsidRPr="00781584">
              <w:rPr>
                <w:rFonts w:ascii="Arial" w:hAnsi="Arial" w:cs="Arial"/>
                <w:spacing w:val="1"/>
              </w:rPr>
              <w:t>r</w:t>
            </w:r>
            <w:r w:rsidRPr="00781584">
              <w:rPr>
                <w:rFonts w:ascii="Arial" w:hAnsi="Arial" w:cs="Arial"/>
              </w:rPr>
              <w:t>e)</w:t>
            </w:r>
          </w:p>
        </w:tc>
      </w:tr>
      <w:tr w:rsidR="00593C66" w:rsidRPr="00781584" w14:paraId="321DD2B9" w14:textId="77777777" w:rsidTr="00E5466B">
        <w:trPr>
          <w:trHeight w:hRule="exact" w:val="2654"/>
        </w:trPr>
        <w:tc>
          <w:tcPr>
            <w:tcW w:w="6093" w:type="dxa"/>
            <w:tcBorders>
              <w:top w:val="single" w:sz="5" w:space="0" w:color="000000"/>
              <w:left w:val="single" w:sz="5" w:space="0" w:color="000000"/>
              <w:bottom w:val="single" w:sz="5" w:space="0" w:color="000000"/>
              <w:right w:val="single" w:sz="5" w:space="0" w:color="000000"/>
            </w:tcBorders>
          </w:tcPr>
          <w:p w14:paraId="7E685121" w14:textId="77777777" w:rsidR="00593C66" w:rsidRPr="00781584" w:rsidRDefault="00593C66">
            <w:pPr>
              <w:spacing w:before="7" w:line="220" w:lineRule="exact"/>
              <w:rPr>
                <w:rFonts w:ascii="Arial" w:hAnsi="Arial" w:cs="Arial"/>
              </w:rPr>
            </w:pPr>
          </w:p>
          <w:p w14:paraId="02FD6530" w14:textId="77777777" w:rsidR="00593C66" w:rsidRPr="00781584" w:rsidRDefault="00A408E1">
            <w:pPr>
              <w:ind w:left="100"/>
              <w:rPr>
                <w:rFonts w:ascii="Arial" w:hAnsi="Arial" w:cs="Arial"/>
              </w:rPr>
            </w:pPr>
            <w:r w:rsidRPr="00781584">
              <w:rPr>
                <w:rFonts w:ascii="Arial" w:hAnsi="Arial" w:cs="Arial"/>
                <w:b/>
              </w:rPr>
              <w:t>Are</w:t>
            </w:r>
            <w:r w:rsidRPr="00781584">
              <w:rPr>
                <w:rFonts w:ascii="Arial" w:hAnsi="Arial" w:cs="Arial"/>
                <w:b/>
                <w:spacing w:val="-2"/>
              </w:rPr>
              <w:t xml:space="preserve"> </w:t>
            </w:r>
            <w:r w:rsidRPr="00781584">
              <w:rPr>
                <w:rFonts w:ascii="Arial" w:hAnsi="Arial" w:cs="Arial"/>
                <w:b/>
                <w:spacing w:val="1"/>
              </w:rPr>
              <w:t>t</w:t>
            </w:r>
            <w:r w:rsidRPr="00781584">
              <w:rPr>
                <w:rFonts w:ascii="Arial" w:hAnsi="Arial" w:cs="Arial"/>
                <w:b/>
              </w:rPr>
              <w:t>here</w:t>
            </w:r>
            <w:r w:rsidRPr="00781584">
              <w:rPr>
                <w:rFonts w:ascii="Arial" w:hAnsi="Arial" w:cs="Arial"/>
                <w:b/>
                <w:spacing w:val="-3"/>
              </w:rPr>
              <w:t xml:space="preserve"> </w:t>
            </w:r>
            <w:r w:rsidRPr="00781584">
              <w:rPr>
                <w:rFonts w:ascii="Arial" w:hAnsi="Arial" w:cs="Arial"/>
                <w:b/>
              </w:rPr>
              <w:t>e</w:t>
            </w:r>
            <w:r w:rsidRPr="00781584">
              <w:rPr>
                <w:rFonts w:ascii="Arial" w:hAnsi="Arial" w:cs="Arial"/>
                <w:b/>
                <w:spacing w:val="1"/>
              </w:rPr>
              <w:t>t</w:t>
            </w:r>
            <w:r w:rsidRPr="00781584">
              <w:rPr>
                <w:rFonts w:ascii="Arial" w:hAnsi="Arial" w:cs="Arial"/>
                <w:b/>
              </w:rPr>
              <w:t>hic</w:t>
            </w:r>
            <w:r w:rsidRPr="00781584">
              <w:rPr>
                <w:rFonts w:ascii="Arial" w:hAnsi="Arial" w:cs="Arial"/>
                <w:b/>
                <w:spacing w:val="1"/>
              </w:rPr>
              <w:t>a</w:t>
            </w:r>
            <w:r w:rsidRPr="00781584">
              <w:rPr>
                <w:rFonts w:ascii="Arial" w:hAnsi="Arial" w:cs="Arial"/>
                <w:b/>
              </w:rPr>
              <w:t>l</w:t>
            </w:r>
            <w:r w:rsidRPr="00781584">
              <w:rPr>
                <w:rFonts w:ascii="Arial" w:hAnsi="Arial" w:cs="Arial"/>
                <w:b/>
                <w:spacing w:val="-6"/>
              </w:rPr>
              <w:t xml:space="preserve"> </w:t>
            </w:r>
            <w:r w:rsidRPr="00781584">
              <w:rPr>
                <w:rFonts w:ascii="Arial" w:hAnsi="Arial" w:cs="Arial"/>
                <w:b/>
              </w:rPr>
              <w:t>is</w:t>
            </w:r>
            <w:r w:rsidRPr="00781584">
              <w:rPr>
                <w:rFonts w:ascii="Arial" w:hAnsi="Arial" w:cs="Arial"/>
                <w:b/>
                <w:spacing w:val="-1"/>
              </w:rPr>
              <w:t>s</w:t>
            </w:r>
            <w:r w:rsidRPr="00781584">
              <w:rPr>
                <w:rFonts w:ascii="Arial" w:hAnsi="Arial" w:cs="Arial"/>
                <w:b/>
              </w:rPr>
              <w:t>u</w:t>
            </w:r>
            <w:r w:rsidRPr="00781584">
              <w:rPr>
                <w:rFonts w:ascii="Arial" w:hAnsi="Arial" w:cs="Arial"/>
                <w:b/>
                <w:spacing w:val="2"/>
              </w:rPr>
              <w:t>e</w:t>
            </w:r>
            <w:r w:rsidRPr="00781584">
              <w:rPr>
                <w:rFonts w:ascii="Arial" w:hAnsi="Arial" w:cs="Arial"/>
                <w:b/>
              </w:rPr>
              <w:t>s</w:t>
            </w:r>
            <w:r w:rsidRPr="00781584">
              <w:rPr>
                <w:rFonts w:ascii="Arial" w:hAnsi="Arial" w:cs="Arial"/>
                <w:b/>
                <w:spacing w:val="-5"/>
              </w:rPr>
              <w:t xml:space="preserve"> </w:t>
            </w:r>
            <w:r w:rsidRPr="00781584">
              <w:rPr>
                <w:rFonts w:ascii="Arial" w:hAnsi="Arial" w:cs="Arial"/>
                <w:b/>
              </w:rPr>
              <w:t>in</w:t>
            </w:r>
            <w:r w:rsidRPr="00781584">
              <w:rPr>
                <w:rFonts w:ascii="Arial" w:hAnsi="Arial" w:cs="Arial"/>
                <w:b/>
                <w:spacing w:val="-2"/>
              </w:rPr>
              <w:t xml:space="preserve"> </w:t>
            </w:r>
            <w:r w:rsidRPr="00781584">
              <w:rPr>
                <w:rFonts w:ascii="Arial" w:hAnsi="Arial" w:cs="Arial"/>
                <w:b/>
                <w:spacing w:val="1"/>
              </w:rPr>
              <w:t>t</w:t>
            </w:r>
            <w:r w:rsidRPr="00781584">
              <w:rPr>
                <w:rFonts w:ascii="Arial" w:hAnsi="Arial" w:cs="Arial"/>
                <w:b/>
                <w:spacing w:val="2"/>
              </w:rPr>
              <w:t>h</w:t>
            </w:r>
            <w:r w:rsidRPr="00781584">
              <w:rPr>
                <w:rFonts w:ascii="Arial" w:hAnsi="Arial" w:cs="Arial"/>
                <w:b/>
              </w:rPr>
              <w:t>is</w:t>
            </w:r>
            <w:r w:rsidRPr="00781584">
              <w:rPr>
                <w:rFonts w:ascii="Arial" w:hAnsi="Arial" w:cs="Arial"/>
                <w:b/>
                <w:spacing w:val="-1"/>
              </w:rPr>
              <w:t xml:space="preserve"> </w:t>
            </w:r>
            <w:r w:rsidRPr="00781584">
              <w:rPr>
                <w:rFonts w:ascii="Arial" w:hAnsi="Arial" w:cs="Arial"/>
                <w:b/>
                <w:spacing w:val="-3"/>
              </w:rPr>
              <w:t>m</w:t>
            </w:r>
            <w:r w:rsidRPr="00781584">
              <w:rPr>
                <w:rFonts w:ascii="Arial" w:hAnsi="Arial" w:cs="Arial"/>
                <w:b/>
                <w:spacing w:val="1"/>
              </w:rPr>
              <w:t>a</w:t>
            </w:r>
            <w:r w:rsidRPr="00781584">
              <w:rPr>
                <w:rFonts w:ascii="Arial" w:hAnsi="Arial" w:cs="Arial"/>
                <w:b/>
              </w:rPr>
              <w:t>n</w:t>
            </w:r>
            <w:r w:rsidRPr="00781584">
              <w:rPr>
                <w:rFonts w:ascii="Arial" w:hAnsi="Arial" w:cs="Arial"/>
                <w:b/>
                <w:spacing w:val="1"/>
              </w:rPr>
              <w:t>u</w:t>
            </w:r>
            <w:r w:rsidRPr="00781584">
              <w:rPr>
                <w:rFonts w:ascii="Arial" w:hAnsi="Arial" w:cs="Arial"/>
                <w:b/>
                <w:spacing w:val="-1"/>
              </w:rPr>
              <w:t>s</w:t>
            </w:r>
            <w:r w:rsidRPr="00781584">
              <w:rPr>
                <w:rFonts w:ascii="Arial" w:hAnsi="Arial" w:cs="Arial"/>
                <w:b/>
              </w:rPr>
              <w:t>c</w:t>
            </w:r>
            <w:r w:rsidRPr="00781584">
              <w:rPr>
                <w:rFonts w:ascii="Arial" w:hAnsi="Arial" w:cs="Arial"/>
                <w:b/>
                <w:spacing w:val="1"/>
              </w:rPr>
              <w:t>r</w:t>
            </w:r>
            <w:r w:rsidRPr="00781584">
              <w:rPr>
                <w:rFonts w:ascii="Arial" w:hAnsi="Arial" w:cs="Arial"/>
                <w:b/>
              </w:rPr>
              <w:t>ipt?</w:t>
            </w:r>
          </w:p>
        </w:tc>
        <w:tc>
          <w:tcPr>
            <w:tcW w:w="4467" w:type="dxa"/>
            <w:tcBorders>
              <w:top w:val="single" w:sz="5" w:space="0" w:color="000000"/>
              <w:left w:val="single" w:sz="5" w:space="0" w:color="000000"/>
              <w:bottom w:val="single" w:sz="5" w:space="0" w:color="000000"/>
              <w:right w:val="single" w:sz="5" w:space="0" w:color="000000"/>
            </w:tcBorders>
          </w:tcPr>
          <w:p w14:paraId="4E1FA233" w14:textId="77777777" w:rsidR="00593C66" w:rsidRPr="00781584" w:rsidRDefault="00593C66">
            <w:pPr>
              <w:spacing w:before="3" w:line="220" w:lineRule="exact"/>
              <w:rPr>
                <w:rFonts w:ascii="Arial" w:hAnsi="Arial" w:cs="Arial"/>
              </w:rPr>
            </w:pPr>
          </w:p>
          <w:p w14:paraId="2E9E6E79" w14:textId="77777777" w:rsidR="00593C66" w:rsidRPr="00781584" w:rsidRDefault="00A408E1">
            <w:pPr>
              <w:ind w:left="102"/>
              <w:rPr>
                <w:rFonts w:ascii="Arial" w:hAnsi="Arial" w:cs="Arial"/>
              </w:rPr>
            </w:pPr>
            <w:r w:rsidRPr="00781584">
              <w:rPr>
                <w:rFonts w:ascii="Arial" w:hAnsi="Arial" w:cs="Arial"/>
                <w:spacing w:val="-1"/>
              </w:rPr>
              <w:t>no</w:t>
            </w:r>
          </w:p>
        </w:tc>
        <w:tc>
          <w:tcPr>
            <w:tcW w:w="2616" w:type="dxa"/>
            <w:tcBorders>
              <w:top w:val="single" w:sz="5" w:space="0" w:color="000000"/>
              <w:left w:val="single" w:sz="5" w:space="0" w:color="000000"/>
              <w:bottom w:val="single" w:sz="5" w:space="0" w:color="000000"/>
              <w:right w:val="single" w:sz="5" w:space="0" w:color="000000"/>
            </w:tcBorders>
          </w:tcPr>
          <w:p w14:paraId="0F00F0AD" w14:textId="350D2483" w:rsidR="00593C66" w:rsidRPr="00781584" w:rsidRDefault="00E5466B">
            <w:pPr>
              <w:rPr>
                <w:rFonts w:ascii="Arial" w:hAnsi="Arial" w:cs="Arial"/>
              </w:rPr>
            </w:pPr>
            <w:r w:rsidRPr="00781584">
              <w:rPr>
                <w:rFonts w:ascii="Arial" w:hAnsi="Arial" w:cs="Arial"/>
              </w:rPr>
              <w:t xml:space="preserve">No. The study involved the collection of non-endangered invertebrate specimens for taxonomic and ecological research. All field sampling was conducted in public park areas (Chandrashekhar Azad Park) in accordance with local environmental guidelines. </w:t>
            </w:r>
          </w:p>
        </w:tc>
      </w:tr>
      <w:bookmarkEnd w:id="0"/>
    </w:tbl>
    <w:p w14:paraId="3D29CDB0" w14:textId="77777777" w:rsidR="00A408E1" w:rsidRPr="00781584" w:rsidRDefault="00A408E1">
      <w:pPr>
        <w:rPr>
          <w:rFonts w:ascii="Arial" w:hAnsi="Arial" w:cs="Arial"/>
        </w:rPr>
      </w:pPr>
    </w:p>
    <w:sectPr w:rsidR="00A408E1" w:rsidRPr="00781584">
      <w:pgSz w:w="15840" w:h="12240" w:orient="landscape"/>
      <w:pgMar w:top="1120" w:right="122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7A4EEF"/>
    <w:multiLevelType w:val="multilevel"/>
    <w:tmpl w:val="BAE6C14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3C66"/>
    <w:rsid w:val="00256F74"/>
    <w:rsid w:val="004C40C4"/>
    <w:rsid w:val="004E61E0"/>
    <w:rsid w:val="00593C66"/>
    <w:rsid w:val="007335B9"/>
    <w:rsid w:val="00781584"/>
    <w:rsid w:val="009A5A54"/>
    <w:rsid w:val="00A408E1"/>
    <w:rsid w:val="00E4283E"/>
    <w:rsid w:val="00E546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6"/>
    <o:shapelayout v:ext="edit">
      <o:idmap v:ext="edit" data="1"/>
    </o:shapelayout>
  </w:shapeDefaults>
  <w:decimalSymbol w:val="."/>
  <w:listSeparator w:val=","/>
  <w14:docId w14:val="00217EC2"/>
  <w15:docId w15:val="{017B3E27-9DDB-481A-82E3-6641BA5D5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458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bimph.com/journal/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869</Words>
  <Characters>4954</Characters>
  <Application>Microsoft Office Word</Application>
  <DocSecurity>0</DocSecurity>
  <Lines>41</Lines>
  <Paragraphs>11</Paragraphs>
  <ScaleCrop>false</ScaleCrop>
  <Company/>
  <LinksUpToDate>false</LinksUpToDate>
  <CharactersWithSpaces>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10</cp:revision>
  <dcterms:created xsi:type="dcterms:W3CDTF">2026-02-09T07:57:00Z</dcterms:created>
  <dcterms:modified xsi:type="dcterms:W3CDTF">2026-02-11T12:28:00Z</dcterms:modified>
</cp:coreProperties>
</file>