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2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0" w:hRule="exact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lineRule="exact" w:line="220"/>
              <w:ind w:left="194"/>
            </w:pP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before="25"/>
              <w:ind w:left="102"/>
            </w:pPr>
            <w:r>
              <w:rPr>
                <w:rFonts w:cs="Cambria" w:hAnsi="Cambria" w:eastAsia="Cambria" w:ascii="Cambria"/>
                <w:b/>
                <w:color w:val="0000FF"/>
                <w:w w:val="99"/>
                <w:sz w:val="20"/>
                <w:szCs w:val="20"/>
              </w:rPr>
            </w:r>
            <w:hyperlink r:id="rId4"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UTT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A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5"/>
                  <w:w w:val="100"/>
                  <w:sz w:val="20"/>
                  <w:szCs w:val="20"/>
                  <w:u w:val="single" w:color="0000FF"/>
                </w:rPr>
                <w:t> </w:t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PRA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D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E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7"/>
                  <w:w w:val="100"/>
                  <w:sz w:val="20"/>
                  <w:szCs w:val="20"/>
                  <w:u w:val="single" w:color="0000FF"/>
                </w:rPr>
                <w:t> 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J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U</w:t>
              </w:r>
              <w:r>
                <w:rPr>
                  <w:rFonts w:cs="Cambria" w:hAnsi="Cambria" w:eastAsia="Cambria" w:ascii="Cambria"/>
                  <w:b/>
                  <w:color w:val="0000FF"/>
                  <w:spacing w:val="2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Cambria" w:hAnsi="Cambria" w:eastAsia="Cambria" w:ascii="Cambria"/>
                  <w:b/>
                  <w:color w:val="0000FF"/>
                  <w:spacing w:val="2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N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2"/>
                  <w:w w:val="100"/>
                  <w:sz w:val="20"/>
                  <w:szCs w:val="20"/>
                  <w:u w:val="single" w:color="0000FF"/>
                </w:rPr>
                <w:t>A</w:t>
              </w:r>
              <w:r>
                <w:rPr>
                  <w:rFonts w:cs="Cambria" w:hAnsi="Cambria" w:eastAsia="Cambria" w:ascii="Cambria"/>
                  <w:b/>
                  <w:color w:val="0000FF"/>
                  <w:spacing w:val="2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L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9"/>
                  <w:w w:val="100"/>
                  <w:sz w:val="20"/>
                  <w:szCs w:val="20"/>
                  <w:u w:val="single" w:color="0000FF"/>
                </w:rPr>
                <w:t> 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F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3"/>
                  <w:w w:val="100"/>
                  <w:sz w:val="20"/>
                  <w:szCs w:val="20"/>
                  <w:u w:val="single" w:color="0000FF"/>
                </w:rPr>
                <w:t> </w:t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ZO</w:t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L</w:t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Y</w:t>
              </w:r>
            </w:hyperlink>
            <w:r>
              <w:rPr>
                <w:rFonts w:cs="Cambria" w:hAnsi="Cambria" w:eastAsia="Cambria" w:ascii="Cambria"/>
                <w:b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Cambria" w:hAnsi="Cambria" w:eastAsia="Cambria" w:ascii="Cambria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00" w:hRule="exact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lineRule="exact" w:line="220"/>
              <w:ind w:left="194"/>
            </w:pP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ipt</w:t>
            </w:r>
            <w:r>
              <w:rPr>
                <w:rFonts w:cs="Cambria" w:hAnsi="Cambria" w:eastAsia="Cambria" w:ascii="Cambria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Cambria" w:hAnsi="Cambria" w:eastAsia="Cambria" w:ascii="Cambri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before="25"/>
              <w:ind w:left="102"/>
            </w:pP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_U</w:t>
            </w:r>
            <w:r>
              <w:rPr>
                <w:rFonts w:cs="Cambria" w:hAnsi="Cambria" w:eastAsia="Cambria" w:ascii="Cambria"/>
                <w:b/>
                <w:spacing w:val="3"/>
                <w:w w:val="100"/>
                <w:sz w:val="20"/>
                <w:szCs w:val="20"/>
              </w:rPr>
              <w:t>P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Z_5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66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660" w:hRule="exact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lineRule="exact" w:line="220"/>
              <w:ind w:left="194"/>
            </w:pP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mbria" w:hAnsi="Cambria" w:eastAsia="Cambria" w:ascii="Cambri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lineRule="exact" w:line="220"/>
              <w:ind w:left="194"/>
            </w:pP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ip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before="87"/>
              <w:ind w:left="102"/>
            </w:pP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even</w:t>
            </w:r>
            <w:r>
              <w:rPr>
                <w:rFonts w:cs="Cambria" w:hAnsi="Cambria" w:eastAsia="Cambria" w:ascii="Cambria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gi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Cambria" w:hAnsi="Cambria" w:eastAsia="Cambria" w:ascii="Cambria"/>
                <w:b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fish</w:t>
            </w:r>
            <w:r>
              <w:rPr>
                <w:rFonts w:cs="Cambria" w:hAnsi="Cambria" w:eastAsia="Cambria" w:ascii="Cambria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ecies</w:t>
            </w:r>
            <w:r>
              <w:rPr>
                <w:rFonts w:cs="Cambria" w:hAnsi="Cambria" w:eastAsia="Cambria" w:ascii="Cambria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om</w:t>
            </w:r>
            <w:r>
              <w:rPr>
                <w:rFonts w:cs="Cambria" w:hAnsi="Cambria" w:eastAsia="Cambria" w:ascii="Cambria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ei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mbria" w:hAnsi="Cambria" w:eastAsia="Cambria" w:ascii="Cambria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ine</w:t>
            </w:r>
            <w:r>
              <w:rPr>
                <w:rFonts w:cs="Cambria" w:hAnsi="Cambria" w:eastAsia="Cambria" w:ascii="Cambria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mou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Cambria" w:hAnsi="Cambria" w:eastAsia="Cambria" w:ascii="Cambria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ind w:left="102"/>
            </w:pP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mbria" w:hAnsi="Cambria" w:eastAsia="Cambria" w:ascii="Cambria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Cambria" w:hAnsi="Cambria" w:eastAsia="Cambria" w:ascii="Cambria"/>
                <w:b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st</w:t>
            </w:r>
            <w:r>
              <w:rPr>
                <w:rFonts w:cs="Cambria" w:hAnsi="Cambria" w:eastAsia="Cambria" w:ascii="Cambria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Cambria" w:hAnsi="Cambria" w:eastAsia="Cambria" w:ascii="Cambria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mbria" w:hAnsi="Cambria" w:eastAsia="Cambria" w:ascii="Cambria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Cambria" w:hAnsi="Cambria" w:eastAsia="Cambria" w:ascii="Cambria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Cambria" w:hAnsi="Cambria" w:eastAsia="Cambria" w:ascii="Cambria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7"/>
                <w:w w:val="100"/>
                <w:sz w:val="20"/>
                <w:szCs w:val="20"/>
              </w:rPr>
              <w:t>h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-w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ght</w:t>
            </w:r>
            <w:r>
              <w:rPr>
                <w:rFonts w:cs="Cambria" w:hAnsi="Cambria" w:eastAsia="Cambria" w:ascii="Cambria"/>
                <w:b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s,</w:t>
            </w:r>
            <w:r>
              <w:rPr>
                <w:rFonts w:cs="Cambria" w:hAnsi="Cambria" w:eastAsia="Cambria" w:ascii="Cambria"/>
                <w:b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Cambria" w:hAnsi="Cambria" w:eastAsia="Cambria" w:ascii="Cambria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om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b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3"/>
                <w:w w:val="100"/>
                <w:sz w:val="20"/>
                <w:szCs w:val="20"/>
              </w:rPr>
              <w:t>u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43" w:hRule="exact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lineRule="exact" w:line="220"/>
              <w:ind w:left="194"/>
            </w:pP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Type</w:t>
            </w:r>
            <w:r>
              <w:rPr>
                <w:rFonts w:cs="Cambria" w:hAnsi="Cambria" w:eastAsia="Cambria" w:ascii="Cambria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Cambria" w:hAnsi="Cambria" w:eastAsia="Cambria" w:ascii="Cambria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before="46"/>
              <w:ind w:left="102"/>
            </w:pP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ig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Cambria" w:hAnsi="Cambria" w:eastAsia="Cambria" w:ascii="Cambria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  <w:ind w:left="220"/>
      </w:pPr>
      <w:r>
        <w:rPr>
          <w:rFonts w:cs="Times New Roman" w:hAnsi="Times New Roman" w:eastAsia="Times New Roman" w:ascii="Times New Roman"/>
          <w:b/>
          <w:w w:val="99"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ART</w:t>
      </w:r>
      <w:r>
        <w:rPr>
          <w:rFonts w:cs="Times New Roman" w:hAnsi="Times New Roman" w:eastAsia="Times New Roman" w:ascii="Times New Roman"/>
          <w:b/>
          <w:spacing w:val="44"/>
          <w:w w:val="100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highlight w:val="yellow"/>
        </w:rPr>
        <w:t>1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35" w:hRule="exact"/>
        </w:trPr>
        <w:tc>
          <w:tcPr>
            <w:tcW w:w="33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0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102" w:right="408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Auth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ck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30" w:hRule="exact"/>
        </w:trPr>
        <w:tc>
          <w:tcPr>
            <w:tcW w:w="333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08" w:type="dxa"/>
            <w:vMerge w:val="restart"/>
            <w:tcBorders>
              <w:top w:val="nil" w:sz="6" w:space="0" w:color="auto"/>
              <w:left w:val="single" w:sz="5" w:space="0" w:color="000000"/>
              <w:right w:val="nil" w:sz="6" w:space="0" w:color="auto"/>
            </w:tcBorders>
          </w:tcPr>
          <w:p/>
        </w:tc>
        <w:tc>
          <w:tcPr>
            <w:tcW w:w="5595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FFFF00"/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right="-4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ifici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elli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ence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AI)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401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35" w:hRule="exact"/>
        </w:trPr>
        <w:tc>
          <w:tcPr>
            <w:tcW w:w="333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8" w:type="dxa"/>
            <w:vMerge w:val=""/>
            <w:tcBorders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/>
        </w:tc>
        <w:tc>
          <w:tcPr>
            <w:tcW w:w="3599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  <w:shd w:val="clear" w:color="auto" w:fill="FFFF00"/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right="-47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ric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ly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ited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peer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124" w:type="dxa"/>
            <w:gridSpan w:val="2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01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14" w:hRule="exact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1" w:right="421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ew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rding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nce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his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ipt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cien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ific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1"/>
            </w:pP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um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1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ired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his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both"/>
              <w:spacing w:lineRule="exact" w:line="240"/>
              <w:ind w:left="102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This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anu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pt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des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he</w:t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both"/>
              <w:spacing w:before="1"/>
              <w:ind w:left="102" w:righ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cond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eng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ght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ons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ps,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ven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ogn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dae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Sunda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egion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gh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und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opu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on,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olog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ons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va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g.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Fu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102" w:right="1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iews,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will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ical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ies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272" w:hRule="exact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3" w:lineRule="exact" w:line="220"/>
              <w:ind w:left="461" w:right="844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itle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uit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ble?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 w:lineRule="exact" w:line="220"/>
              <w:ind w:left="461" w:right="782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lte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itle)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Sir/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sectPr>
          <w:pgSz w:w="15840" w:h="12240" w:orient="landscape"/>
          <w:pgMar w:top="1120" w:bottom="280" w:left="1220" w:right="1220"/>
        </w:sectPr>
      </w:pP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620" w:hRule="exact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3" w:right="121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prehen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e?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n)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3" w:right="333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ints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his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n?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ur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Sir/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713" w:hRule="exact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3" w:lineRule="exact" w:line="220"/>
              <w:ind w:left="463" w:right="162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ipt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ientific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anu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159" w:hRule="exact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3" w:right="96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icient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nt?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3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2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ent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Sir/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931" w:hRule="exact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3" w:right="189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e/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lity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icle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uit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ble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rly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3" w:lineRule="exact" w:line="240"/>
              <w:ind w:left="102" w:right="10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Engl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q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ons.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188" w:hRule="exact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pti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l/G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ene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1" w:lineRule="exact" w:line="240"/>
              <w:ind w:left="102" w:right="4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anu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ood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328"/>
      </w:pPr>
      <w:r>
        <w:pict>
          <v:group style="position:absolute;margin-left:76.81pt;margin-top:1.21988pt;width:42.844pt;height:12.52pt;mso-position-horizontal-relative:page;mso-position-vertical-relative:paragraph;z-index:-236" coordorigin="1536,24" coordsize="857,250">
            <v:shape style="position:absolute;left:1548;top:34;width:833;height:230" coordorigin="1548,34" coordsize="833,230" path="m1548,265l2381,265,2381,34,1548,34,1548,265xe" filled="t" fillcolor="#FFFF00" stroked="f">
              <v:path arrowok="t"/>
              <v:fill/>
            </v:shape>
            <v:shape style="position:absolute;left:1548;top:254;width:833;height:0" coordorigin="1548,254" coordsize="833,0" path="m1548,254l2381,254e" filled="f" stroked="t" strokeweight="1.1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ART</w:t>
      </w:r>
      <w:r>
        <w:rPr>
          <w:rFonts w:cs="Arial" w:hAnsi="Arial" w:eastAsia="Arial" w:ascii="Arial"/>
          <w:b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17" w:hRule="exact"/>
        </w:trPr>
        <w:tc>
          <w:tcPr>
            <w:tcW w:w="4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Rev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’s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comme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2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ho</w:t>
            </w:r>
            <w:r>
              <w:rPr>
                <w:rFonts w:cs="Arial" w:hAnsi="Arial" w:eastAsia="Arial" w:ascii="Arial"/>
                <w:b/>
                <w:spacing w:val="6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Feed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tory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0"/>
              <w:ind w:left="1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ors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/h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e)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900" w:hRule="exact"/>
        </w:trPr>
        <w:tc>
          <w:tcPr>
            <w:tcW w:w="4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9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th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us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ip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46" w:lineRule="auto" w:line="275"/>
              <w:ind w:left="102" w:right="334"/>
            </w:pPr>
            <w:r>
              <w:rPr>
                <w:rFonts w:cs="Arial" w:hAnsi="Arial" w:eastAsia="Arial" w:ascii="Arial"/>
                <w:i/>
                <w:w w:val="99"/>
                <w:sz w:val="20"/>
                <w:szCs w:val="2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(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If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,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K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y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w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  <w:u w:val="single" w:color="000000"/>
              </w:rPr>
              <w:t>r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te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wn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the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et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h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al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h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r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  <w:u w:val="single" w:color="00000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)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2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63"/>
              <w:ind w:left="1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No,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ere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sectPr>
          <w:pgSz w:w="15840" w:h="12240" w:orient="landscape"/>
          <w:pgMar w:top="1120" w:bottom="280" w:left="1220" w:right="1220"/>
        </w:sectPr>
      </w:pPr>
    </w:p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71.71pt;margin-top:77.37pt;width:648.68pt;height:46.06pt;mso-position-horizontal-relative:page;mso-position-vertical-relative:page;z-index:-235" coordorigin="1434,1547" coordsize="12974,921">
            <v:shape style="position:absolute;left:1445;top:1558;width:4355;height:0" coordorigin="1445,1558" coordsize="4355,0" path="m1445,1558l5799,1558e" filled="f" stroked="t" strokeweight="0.58pt" strokecolor="#000000">
              <v:path arrowok="t"/>
            </v:shape>
            <v:shape style="position:absolute;left:5809;top:1558;width:4292;height:0" coordorigin="5809,1558" coordsize="4292,0" path="m5809,1558l10101,1558e" filled="f" stroked="t" strokeweight="0.58pt" strokecolor="#000000">
              <v:path arrowok="t"/>
            </v:shape>
            <v:shape style="position:absolute;left:10110;top:1558;width:4287;height:0" coordorigin="10110,1558" coordsize="4287,0" path="m10110,1558l14397,1558e" filled="f" stroked="t" strokeweight="0.58pt" strokecolor="#000000">
              <v:path arrowok="t"/>
            </v:shape>
            <v:shape style="position:absolute;left:1440;top:1553;width:0;height:910" coordorigin="1440,1553" coordsize="0,910" path="m1440,1553l1440,2463e" filled="f" stroked="t" strokeweight="0.58pt" strokecolor="#000000">
              <v:path arrowok="t"/>
            </v:shape>
            <v:shape style="position:absolute;left:1445;top:2458;width:4355;height:0" coordorigin="1445,2458" coordsize="4355,0" path="m1445,2458l5799,2458e" filled="f" stroked="t" strokeweight="0.58pt" strokecolor="#000000">
              <v:path arrowok="t"/>
            </v:shape>
            <v:shape style="position:absolute;left:5804;top:1553;width:0;height:910" coordorigin="5804,1553" coordsize="0,910" path="m5804,1553l5804,2463e" filled="f" stroked="t" strokeweight="0.57998pt" strokecolor="#000000">
              <v:path arrowok="t"/>
            </v:shape>
            <v:shape style="position:absolute;left:5809;top:2458;width:4292;height:0" coordorigin="5809,2458" coordsize="4292,0" path="m5809,2458l10101,2458e" filled="f" stroked="t" strokeweight="0.58pt" strokecolor="#000000">
              <v:path arrowok="t"/>
            </v:shape>
            <v:shape style="position:absolute;left:10105;top:1553;width:0;height:910" coordorigin="10105,1553" coordsize="0,910" path="m10105,1553l10105,2463e" filled="f" stroked="t" strokeweight="0.57998pt" strokecolor="#000000">
              <v:path arrowok="t"/>
            </v:shape>
            <v:shape style="position:absolute;left:10110;top:2458;width:4287;height:0" coordorigin="10110,2458" coordsize="4287,0" path="m10110,2458l14397,2458e" filled="f" stroked="t" strokeweight="0.58pt" strokecolor="#000000">
              <v:path arrowok="t"/>
            </v:shape>
            <v:shape style="position:absolute;left:14402;top:1553;width:0;height:910" coordorigin="14402,1553" coordsize="0,910" path="m14402,1553l14402,2463e" filled="f" stroked="t" strokeweight="0.57998pt" strokecolor="#000000">
              <v:path arrowok="t"/>
            </v:shape>
            <w10:wrap type="none"/>
          </v:group>
        </w:pict>
      </w:r>
      <w:r>
        <w:rPr>
          <w:sz w:val="20"/>
          <w:szCs w:val="20"/>
        </w:rPr>
      </w:r>
    </w:p>
    <w:sectPr>
      <w:pgSz w:w="15840" w:h="12240" w:orient="landscape"/>
      <w:pgMar w:top="1120" w:bottom="280" w:left="2260" w:right="22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http://www.mbimph.com/journal/1" TargetMode="Externa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