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7"/>
              <w:ind w:left="102"/>
            </w:pPr>
            <w:r>
              <w:rPr>
                <w:rFonts w:cs="Cambria" w:hAnsi="Cambria" w:eastAsia="Cambria" w:ascii="Cambria"/>
                <w:b/>
                <w:color w:val="0000FF"/>
                <w:w w:val="99"/>
                <w:sz w:val="20"/>
                <w:szCs w:val="20"/>
              </w:rPr>
            </w:r>
            <w:hyperlink r:id="rId4"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UTT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5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PRA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D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7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9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F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ZO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Y</w:t>
              </w:r>
            </w:hyperlink>
            <w:r>
              <w:rPr>
                <w:rFonts w:cs="Cambria" w:hAnsi="Cambria" w:eastAsia="Cambria" w:ascii="Cambria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Cambria" w:hAnsi="Cambria" w:eastAsia="Cambria" w:ascii="Cambri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7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_U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Z_5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66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89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even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fish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ecies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mou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7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-w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ght</w:t>
            </w:r>
            <w:r>
              <w:rPr>
                <w:rFonts w:cs="Cambria" w:hAnsi="Cambria" w:eastAsia="Cambria" w:ascii="Cambria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Cambria" w:hAnsi="Cambria" w:eastAsia="Cambria" w:ascii="Cambria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Type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46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5" w:hRule="exact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4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33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  <w:tc>
          <w:tcPr>
            <w:tcW w:w="559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right="-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5" w:hRule="exact"/>
        </w:trPr>
        <w:tc>
          <w:tcPr>
            <w:tcW w:w="333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"/>
            <w:tcBorders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3599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4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24" w:type="dxa"/>
            <w:gridSpan w:val="2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851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461" w:right="42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1" w:right="19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elta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estua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etter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wth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es.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iews,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2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 w:lineRule="exact" w:line="220"/>
              <w:ind w:left="461" w:right="84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1" w:right="78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Sir/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5840" w:h="12240" w:orient="landscape"/>
          <w:pgMar w:top="1120" w:bottom="280" w:left="1220" w:right="1220"/>
        </w:sectPr>
      </w:pP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20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2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6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 w:right="16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59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42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9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31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8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88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'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220"/>
      </w:pPr>
      <w:r>
        <w:pict>
          <v:group style="position:absolute;margin-left:71.41pt;margin-top:1.21988pt;width:42.844pt;height:12.64pt;mso-position-horizontal-relative:page;mso-position-vertical-relative:paragraph;z-index:-232" coordorigin="1428,24" coordsize="857,253">
            <v:shape style="position:absolute;left:1440;top:34;width:833;height:233" coordorigin="1440,34" coordsize="833,233" path="m1440,267l2273,267,2273,34,1440,34,1440,267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252"/>
        <w:ind w:left="8893" w:right="132" w:hanging="4311"/>
        <w:sectPr>
          <w:pgSz w:w="15840" w:h="12240" w:orient="landscape"/>
          <w:pgMar w:top="1120" w:bottom="280" w:left="1220" w:right="1220"/>
        </w:sectPr>
      </w:pPr>
      <w:r>
        <w:pict>
          <v:group style="position:absolute;margin-left:66.4012pt;margin-top:0.949838pt;width:659.389pt;height:46.8961pt;mso-position-horizontal-relative:page;mso-position-vertical-relative:paragraph;z-index:-231" coordorigin="1328,19" coordsize="13188,938">
            <v:shape style="position:absolute;left:1346;top:30;width:4345;height:0" coordorigin="1346,30" coordsize="4345,0" path="m1346,30l5691,30e" filled="f" stroked="t" strokeweight="0.58001pt" strokecolor="#000000">
              <v:path arrowok="t"/>
            </v:shape>
            <v:shape style="position:absolute;left:5701;top:30;width:4400;height:0" coordorigin="5701,30" coordsize="4400,0" path="m5701,30l10101,30e" filled="f" stroked="t" strokeweight="0.58001pt" strokecolor="#000000">
              <v:path arrowok="t"/>
            </v:shape>
            <v:shape style="position:absolute;left:10110;top:30;width:4395;height:0" coordorigin="10110,30" coordsize="4395,0" path="m10110,30l14505,30e" filled="f" stroked="t" strokeweight="0.58001pt" strokecolor="#000000">
              <v:path arrowok="t"/>
            </v:shape>
            <v:shape style="position:absolute;left:1334;top:25;width:0;height:926" coordorigin="1334,25" coordsize="0,926" path="m1334,25l1334,951e" filled="f" stroked="t" strokeweight="0.58pt" strokecolor="#000000">
              <v:path arrowok="t"/>
            </v:shape>
            <v:shape style="position:absolute;left:1337;top:946;width:4355;height:0" coordorigin="1337,946" coordsize="4355,0" path="m1337,946l5691,946e" filled="f" stroked="t" strokeweight="0.58004pt" strokecolor="#000000">
              <v:path arrowok="t"/>
            </v:shape>
            <v:shape style="position:absolute;left:5696;top:25;width:0;height:926" coordorigin="5696,25" coordsize="0,926" path="m5696,25l5696,951e" filled="f" stroked="t" strokeweight="0.58001pt" strokecolor="#000000">
              <v:path arrowok="t"/>
            </v:shape>
            <v:shape style="position:absolute;left:5701;top:946;width:4400;height:0" coordorigin="5701,946" coordsize="4400,0" path="m5701,946l10101,946e" filled="f" stroked="t" strokeweight="0.58004pt" strokecolor="#000000">
              <v:path arrowok="t"/>
            </v:shape>
            <v:shape style="position:absolute;left:10105;top:25;width:0;height:926" coordorigin="10105,25" coordsize="0,926" path="m10105,25l10105,951e" filled="f" stroked="t" strokeweight="0.57998pt" strokecolor="#000000">
              <v:path arrowok="t"/>
            </v:shape>
            <v:shape style="position:absolute;left:10110;top:946;width:4395;height:0" coordorigin="10110,946" coordsize="4395,0" path="m10110,946l14505,946e" filled="f" stroked="t" strokeweight="0.58004pt" strokecolor="#000000">
              <v:path arrowok="t"/>
            </v:shape>
            <v:shape style="position:absolute;left:14510;top:25;width:0;height:926" coordorigin="14510,25" coordsize="0,926" path="m14510,25l14510,951e" filled="f" stroked="t" strokeweight="0.5800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Rev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’s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Feed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  <w:sectPr>
          <w:pgSz w:w="15840" w:h="12240" w:orient="landscape"/>
          <w:pgMar w:top="1120" w:bottom="280" w:left="1340" w:right="2260"/>
        </w:sectPr>
      </w:pPr>
      <w:r>
        <w:rPr>
          <w:sz w:val="28"/>
          <w:szCs w:val="28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pict>
          <v:group style="position:absolute;margin-left:66.31pt;margin-top:91.29pt;width:659.48pt;height:54.4601pt;mso-position-horizontal-relative:page;mso-position-vertical-relative:page;z-index:-230" coordorigin="1326,1826" coordsize="13190,1089">
            <v:shape style="position:absolute;left:1337;top:1836;width:4355;height:0" coordorigin="1337,1836" coordsize="4355,0" path="m1337,1836l5691,1836e" filled="f" stroked="t" strokeweight="0.58pt" strokecolor="#000000">
              <v:path arrowok="t"/>
            </v:shape>
            <v:shape style="position:absolute;left:5701;top:1836;width:4400;height:0" coordorigin="5701,1836" coordsize="4400,0" path="m5701,1836l10101,1836e" filled="f" stroked="t" strokeweight="0.58pt" strokecolor="#000000">
              <v:path arrowok="t"/>
            </v:shape>
            <v:shape style="position:absolute;left:10110;top:1836;width:4395;height:0" coordorigin="10110,1836" coordsize="4395,0" path="m10110,1836l14505,1836e" filled="f" stroked="t" strokeweight="0.58pt" strokecolor="#000000">
              <v:path arrowok="t"/>
            </v:shape>
            <v:shape style="position:absolute;left:1332;top:1832;width:0;height:1078" coordorigin="1332,1832" coordsize="0,1078" path="m1332,1832l1332,2909e" filled="f" stroked="t" strokeweight="0.58pt" strokecolor="#000000">
              <v:path arrowok="t"/>
            </v:shape>
            <v:shape style="position:absolute;left:1337;top:2904;width:4355;height:0" coordorigin="1337,2904" coordsize="4355,0" path="m1337,2904l5691,2904e" filled="f" stroked="t" strokeweight="0.58pt" strokecolor="#000000">
              <v:path arrowok="t"/>
            </v:shape>
            <v:shape style="position:absolute;left:5696;top:1832;width:0;height:1078" coordorigin="5696,1832" coordsize="0,1078" path="m5696,1832l5696,2909e" filled="f" stroked="t" strokeweight="0.58001pt" strokecolor="#000000">
              <v:path arrowok="t"/>
            </v:shape>
            <v:shape style="position:absolute;left:5701;top:2904;width:4400;height:0" coordorigin="5701,2904" coordsize="4400,0" path="m5701,2904l10101,2904e" filled="f" stroked="t" strokeweight="0.58pt" strokecolor="#000000">
              <v:path arrowok="t"/>
            </v:shape>
            <v:shape style="position:absolute;left:10105;top:1832;width:0;height:1078" coordorigin="10105,1832" coordsize="0,1078" path="m10105,1832l10105,2909e" filled="f" stroked="t" strokeweight="0.57998pt" strokecolor="#000000">
              <v:path arrowok="t"/>
            </v:shape>
            <v:shape style="position:absolute;left:10110;top:2904;width:4395;height:0" coordorigin="10110,2904" coordsize="4395,0" path="m10110,2904l14505,2904e" filled="f" stroked="t" strokeweight="0.58pt" strokecolor="#000000">
              <v:path arrowok="t"/>
            </v:shape>
            <v:shape style="position:absolute;left:14510;top:1832;width:0;height:1078" coordorigin="14510,1832" coordsize="0,1078" path="m14510,1832l14510,2909e" filled="f" stroked="t" strokeweight="0.58004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175"/>
        <w:ind w:left="4462" w:right="-50" w:hanging="4362"/>
      </w:pP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Are</w:t>
      </w:r>
      <w:r>
        <w:rPr>
          <w:rFonts w:cs="Arial" w:hAnsi="Arial" w:eastAsia="Arial" w:ascii="Arial"/>
          <w:b/>
          <w:spacing w:val="-4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th</w:t>
      </w:r>
      <w:r>
        <w:rPr>
          <w:rFonts w:cs="Arial" w:hAnsi="Arial" w:eastAsia="Arial" w:ascii="Arial"/>
          <w:b/>
          <w:spacing w:val="2"/>
          <w:w w:val="100"/>
          <w:position w:val="-13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3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3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position w:val="-1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3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l</w:t>
      </w:r>
      <w:r>
        <w:rPr>
          <w:rFonts w:cs="Arial" w:hAnsi="Arial" w:eastAsia="Arial" w:ascii="Arial"/>
          <w:b/>
          <w:spacing w:val="-6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3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position w:val="-13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this</w:t>
      </w:r>
      <w:r>
        <w:rPr>
          <w:rFonts w:cs="Arial" w:hAnsi="Arial" w:eastAsia="Arial" w:ascii="Arial"/>
          <w:b/>
          <w:spacing w:val="-5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ma</w:t>
      </w:r>
      <w:r>
        <w:rPr>
          <w:rFonts w:cs="Arial" w:hAnsi="Arial" w:eastAsia="Arial" w:ascii="Arial"/>
          <w:b/>
          <w:spacing w:val="1"/>
          <w:w w:val="100"/>
          <w:position w:val="-1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us</w:t>
      </w:r>
      <w:r>
        <w:rPr>
          <w:rFonts w:cs="Arial" w:hAnsi="Arial" w:eastAsia="Arial" w:ascii="Arial"/>
          <w:b/>
          <w:spacing w:val="1"/>
          <w:w w:val="100"/>
          <w:position w:val="-13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3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ip</w:t>
      </w:r>
      <w:r>
        <w:rPr>
          <w:rFonts w:cs="Arial" w:hAnsi="Arial" w:eastAsia="Arial" w:ascii="Arial"/>
          <w:b/>
          <w:spacing w:val="1"/>
          <w:w w:val="100"/>
          <w:position w:val="-13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?</w:t>
      </w:r>
      <w:r>
        <w:rPr>
          <w:rFonts w:cs="Arial" w:hAnsi="Arial" w:eastAsia="Arial" w:ascii="Arial"/>
          <w:b/>
          <w:spacing w:val="0"/>
          <w:w w:val="100"/>
          <w:position w:val="-13"/>
          <w:sz w:val="20"/>
          <w:szCs w:val="20"/>
        </w:rPr>
        <w:t>  </w:t>
      </w:r>
      <w:r>
        <w:rPr>
          <w:rFonts w:cs="Arial" w:hAnsi="Arial" w:eastAsia="Arial" w:ascii="Arial"/>
          <w:b/>
          <w:spacing w:val="43"/>
          <w:w w:val="100"/>
          <w:position w:val="-13"/>
          <w:sz w:val="20"/>
          <w:szCs w:val="20"/>
        </w:rPr>
        <w:t> </w:t>
      </w:r>
      <w:r>
        <w:rPr>
          <w:rFonts w:cs="Arial" w:hAnsi="Arial" w:eastAsia="Arial" w:ascii="Arial"/>
          <w:i/>
          <w:spacing w:val="-5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(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If</w:t>
      </w:r>
      <w:r>
        <w:rPr>
          <w:rFonts w:cs="Arial" w:hAnsi="Arial" w:eastAsia="Arial" w:ascii="Arial"/>
          <w:i/>
          <w:spacing w:val="-2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,</w:t>
      </w:r>
      <w:r>
        <w:rPr>
          <w:rFonts w:cs="Arial" w:hAnsi="Arial" w:eastAsia="Arial" w:ascii="Arial"/>
          <w:i/>
          <w:spacing w:val="-4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i/>
          <w:spacing w:val="-5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6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w</w:t>
      </w:r>
      <w:r>
        <w:rPr>
          <w:rFonts w:cs="Arial" w:hAnsi="Arial" w:eastAsia="Arial" w:ascii="Arial"/>
          <w:i/>
          <w:spacing w:val="3"/>
          <w:w w:val="100"/>
          <w:position w:val="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i/>
          <w:spacing w:val="3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te</w:t>
      </w:r>
      <w:r>
        <w:rPr>
          <w:rFonts w:cs="Arial" w:hAnsi="Arial" w:eastAsia="Arial" w:ascii="Arial"/>
          <w:i/>
          <w:spacing w:val="-4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wn</w:t>
      </w:r>
      <w:r>
        <w:rPr>
          <w:rFonts w:cs="Arial" w:hAnsi="Arial" w:eastAsia="Arial" w:ascii="Arial"/>
          <w:i/>
          <w:spacing w:val="-3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the</w:t>
      </w:r>
      <w:r>
        <w:rPr>
          <w:rFonts w:cs="Arial" w:hAnsi="Arial" w:eastAsia="Arial" w:ascii="Arial"/>
          <w:i/>
          <w:spacing w:val="-2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et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-5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3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2"/>
          <w:w w:val="100"/>
          <w:position w:val="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i/>
          <w:spacing w:val="2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)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</w:pPr>
      <w:r>
        <w:br w:type="column"/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type w:val="continuous"/>
      <w:pgSz w:w="15840" w:h="12240" w:orient="landscape"/>
      <w:pgMar w:top="1120" w:bottom="280" w:left="1340" w:right="2260"/>
      <w:cols w:num="2" w:equalWidth="off">
        <w:col w:w="8281" w:space="491"/>
        <w:col w:w="3468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mbimph.com/journal/1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