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8CD" w:rsidRPr="00B77A87" w:rsidRDefault="006F08CD">
      <w:pPr>
        <w:spacing w:before="6" w:line="1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6F08CD" w:rsidRPr="00B77A8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B77A87">
              <w:rPr>
                <w:rFonts w:ascii="Arial" w:eastAsia="Cambria" w:hAnsi="Arial" w:cs="Arial"/>
                <w:spacing w:val="1"/>
              </w:rPr>
              <w:t>Na</w:t>
            </w:r>
            <w:r w:rsidRPr="00B77A87">
              <w:rPr>
                <w:rFonts w:ascii="Arial" w:eastAsia="Cambria" w:hAnsi="Arial" w:cs="Arial"/>
              </w:rPr>
              <w:t>m</w:t>
            </w:r>
            <w:r w:rsidRPr="00B77A87">
              <w:rPr>
                <w:rFonts w:ascii="Arial" w:eastAsia="Cambria" w:hAnsi="Arial" w:cs="Arial"/>
                <w:spacing w:val="1"/>
              </w:rPr>
              <w:t>e</w:t>
            </w:r>
            <w:r w:rsidRPr="00B77A87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before="27"/>
              <w:ind w:left="102"/>
              <w:rPr>
                <w:rFonts w:ascii="Arial" w:eastAsia="Cambria" w:hAnsi="Arial" w:cs="Arial"/>
              </w:rPr>
            </w:pPr>
            <w:hyperlink r:id="rId5"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UTT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A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R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PRA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D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E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S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H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J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R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A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-9"/>
                  <w:u w:val="single" w:color="0000FF"/>
                </w:rPr>
                <w:t xml:space="preserve"> 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F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-3"/>
                  <w:u w:val="single" w:color="0000FF"/>
                </w:rPr>
                <w:t xml:space="preserve"> 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ZO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B77A87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B77A87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6F08CD" w:rsidRPr="00B77A8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B77A87">
              <w:rPr>
                <w:rFonts w:ascii="Arial" w:eastAsia="Cambria" w:hAnsi="Arial" w:cs="Arial"/>
                <w:spacing w:val="1"/>
              </w:rPr>
              <w:t>Ma</w:t>
            </w:r>
            <w:r w:rsidRPr="00B77A87">
              <w:rPr>
                <w:rFonts w:ascii="Arial" w:eastAsia="Cambria" w:hAnsi="Arial" w:cs="Arial"/>
                <w:spacing w:val="-1"/>
              </w:rPr>
              <w:t>n</w:t>
            </w:r>
            <w:r w:rsidRPr="00B77A87">
              <w:rPr>
                <w:rFonts w:ascii="Arial" w:eastAsia="Cambria" w:hAnsi="Arial" w:cs="Arial"/>
              </w:rPr>
              <w:t>u</w:t>
            </w:r>
            <w:r w:rsidRPr="00B77A87">
              <w:rPr>
                <w:rFonts w:ascii="Arial" w:eastAsia="Cambria" w:hAnsi="Arial" w:cs="Arial"/>
                <w:spacing w:val="1"/>
              </w:rPr>
              <w:t>sc</w:t>
            </w:r>
            <w:r w:rsidRPr="00B77A87">
              <w:rPr>
                <w:rFonts w:ascii="Arial" w:eastAsia="Cambria" w:hAnsi="Arial" w:cs="Arial"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</w:rPr>
              <w:t>ipt</w:t>
            </w:r>
            <w:r w:rsidRPr="00B77A87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B77A87">
              <w:rPr>
                <w:rFonts w:ascii="Arial" w:eastAsia="Cambria" w:hAnsi="Arial" w:cs="Arial"/>
                <w:spacing w:val="1"/>
              </w:rPr>
              <w:t>N</w:t>
            </w:r>
            <w:r w:rsidRPr="00B77A87">
              <w:rPr>
                <w:rFonts w:ascii="Arial" w:eastAsia="Cambria" w:hAnsi="Arial" w:cs="Arial"/>
              </w:rPr>
              <w:t>u</w:t>
            </w:r>
            <w:r w:rsidRPr="00B77A87">
              <w:rPr>
                <w:rFonts w:ascii="Arial" w:eastAsia="Cambria" w:hAnsi="Arial" w:cs="Arial"/>
                <w:spacing w:val="3"/>
              </w:rPr>
              <w:t>m</w:t>
            </w:r>
            <w:r w:rsidRPr="00B77A87">
              <w:rPr>
                <w:rFonts w:ascii="Arial" w:eastAsia="Cambria" w:hAnsi="Arial" w:cs="Arial"/>
                <w:spacing w:val="-1"/>
              </w:rPr>
              <w:t>b</w:t>
            </w:r>
            <w:r w:rsidRPr="00B77A87">
              <w:rPr>
                <w:rFonts w:ascii="Arial" w:eastAsia="Cambria" w:hAnsi="Arial" w:cs="Arial"/>
                <w:spacing w:val="1"/>
              </w:rPr>
              <w:t>e</w:t>
            </w:r>
            <w:r w:rsidRPr="00B77A87">
              <w:rPr>
                <w:rFonts w:ascii="Arial" w:eastAsia="Cambria" w:hAnsi="Arial" w:cs="Arial"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B77A87">
              <w:rPr>
                <w:rFonts w:ascii="Arial" w:eastAsia="Cambria" w:hAnsi="Arial" w:cs="Arial"/>
                <w:b/>
              </w:rPr>
              <w:t>M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B77A87">
              <w:rPr>
                <w:rFonts w:ascii="Arial" w:eastAsia="Cambria" w:hAnsi="Arial" w:cs="Arial"/>
                <w:b/>
              </w:rPr>
              <w:t>_U</w:t>
            </w:r>
            <w:r w:rsidRPr="00B77A87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J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B77A87">
              <w:rPr>
                <w:rFonts w:ascii="Arial" w:eastAsia="Cambria" w:hAnsi="Arial" w:cs="Arial"/>
                <w:b/>
              </w:rPr>
              <w:t>Z_5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2</w:t>
            </w:r>
            <w:r w:rsidRPr="00B77A87">
              <w:rPr>
                <w:rFonts w:ascii="Arial" w:eastAsia="Cambria" w:hAnsi="Arial" w:cs="Arial"/>
                <w:b/>
              </w:rPr>
              <w:t>66</w:t>
            </w:r>
          </w:p>
        </w:tc>
      </w:tr>
      <w:tr w:rsidR="006F08CD" w:rsidRPr="00B77A87">
        <w:trPr>
          <w:trHeight w:hRule="exact" w:val="66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B77A87">
              <w:rPr>
                <w:rFonts w:ascii="Arial" w:eastAsia="Cambria" w:hAnsi="Arial" w:cs="Arial"/>
              </w:rPr>
              <w:t>T</w:t>
            </w:r>
            <w:r w:rsidRPr="00B77A87">
              <w:rPr>
                <w:rFonts w:ascii="Arial" w:eastAsia="Cambria" w:hAnsi="Arial" w:cs="Arial"/>
                <w:spacing w:val="-1"/>
              </w:rPr>
              <w:t>i</w:t>
            </w:r>
            <w:r w:rsidRPr="00B77A87">
              <w:rPr>
                <w:rFonts w:ascii="Arial" w:eastAsia="Cambria" w:hAnsi="Arial" w:cs="Arial"/>
              </w:rPr>
              <w:t>t</w:t>
            </w:r>
            <w:r w:rsidRPr="00B77A87">
              <w:rPr>
                <w:rFonts w:ascii="Arial" w:eastAsia="Cambria" w:hAnsi="Arial" w:cs="Arial"/>
                <w:spacing w:val="1"/>
              </w:rPr>
              <w:t>l</w:t>
            </w:r>
            <w:r w:rsidRPr="00B77A87">
              <w:rPr>
                <w:rFonts w:ascii="Arial" w:eastAsia="Cambria" w:hAnsi="Arial" w:cs="Arial"/>
              </w:rPr>
              <w:t>e</w:t>
            </w:r>
            <w:r w:rsidRPr="00B77A87">
              <w:rPr>
                <w:rFonts w:ascii="Arial" w:eastAsia="Cambria" w:hAnsi="Arial" w:cs="Arial"/>
                <w:spacing w:val="-4"/>
              </w:rPr>
              <w:t xml:space="preserve"> </w:t>
            </w:r>
            <w:r w:rsidRPr="00B77A87">
              <w:rPr>
                <w:rFonts w:ascii="Arial" w:eastAsia="Cambria" w:hAnsi="Arial" w:cs="Arial"/>
              </w:rPr>
              <w:t>of</w:t>
            </w:r>
            <w:r w:rsidRPr="00B77A87">
              <w:rPr>
                <w:rFonts w:ascii="Arial" w:eastAsia="Cambria" w:hAnsi="Arial" w:cs="Arial"/>
                <w:spacing w:val="-3"/>
              </w:rPr>
              <w:t xml:space="preserve"> </w:t>
            </w:r>
            <w:r w:rsidRPr="00B77A87">
              <w:rPr>
                <w:rFonts w:ascii="Arial" w:eastAsia="Cambria" w:hAnsi="Arial" w:cs="Arial"/>
              </w:rPr>
              <w:t>the</w:t>
            </w:r>
            <w:r w:rsidRPr="00B77A87">
              <w:rPr>
                <w:rFonts w:ascii="Arial" w:eastAsia="Cambria" w:hAnsi="Arial" w:cs="Arial"/>
                <w:spacing w:val="-2"/>
              </w:rPr>
              <w:t xml:space="preserve"> </w:t>
            </w:r>
            <w:r w:rsidRPr="00B77A87">
              <w:rPr>
                <w:rFonts w:ascii="Arial" w:eastAsia="Cambria" w:hAnsi="Arial" w:cs="Arial"/>
                <w:spacing w:val="1"/>
              </w:rPr>
              <w:t>M</w:t>
            </w:r>
            <w:r w:rsidRPr="00B77A87">
              <w:rPr>
                <w:rFonts w:ascii="Arial" w:eastAsia="Cambria" w:hAnsi="Arial" w:cs="Arial"/>
                <w:spacing w:val="3"/>
              </w:rPr>
              <w:t>a</w:t>
            </w:r>
            <w:r w:rsidRPr="00B77A87">
              <w:rPr>
                <w:rFonts w:ascii="Arial" w:eastAsia="Cambria" w:hAnsi="Arial" w:cs="Arial"/>
                <w:spacing w:val="-1"/>
              </w:rPr>
              <w:t>n</w:t>
            </w:r>
            <w:r w:rsidRPr="00B77A87">
              <w:rPr>
                <w:rFonts w:ascii="Arial" w:eastAsia="Cambria" w:hAnsi="Arial" w:cs="Arial"/>
              </w:rPr>
              <w:t>u</w:t>
            </w:r>
            <w:r w:rsidRPr="00B77A87">
              <w:rPr>
                <w:rFonts w:ascii="Arial" w:eastAsia="Cambria" w:hAnsi="Arial" w:cs="Arial"/>
                <w:spacing w:val="1"/>
              </w:rPr>
              <w:t>sc</w:t>
            </w:r>
            <w:r w:rsidRPr="00B77A87">
              <w:rPr>
                <w:rFonts w:ascii="Arial" w:eastAsia="Cambria" w:hAnsi="Arial" w:cs="Arial"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</w:rPr>
              <w:t>ip</w:t>
            </w:r>
            <w:r w:rsidRPr="00B77A87">
              <w:rPr>
                <w:rFonts w:ascii="Arial" w:eastAsia="Cambria" w:hAnsi="Arial" w:cs="Arial"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before="89"/>
              <w:ind w:left="102"/>
              <w:rPr>
                <w:rFonts w:ascii="Arial" w:eastAsia="Cambria" w:hAnsi="Arial" w:cs="Arial"/>
              </w:rPr>
            </w:pPr>
            <w:r w:rsidRPr="00B77A87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B77A87">
              <w:rPr>
                <w:rFonts w:ascii="Arial" w:eastAsia="Cambria" w:hAnsi="Arial" w:cs="Arial"/>
                <w:b/>
              </w:rPr>
              <w:t>even</w:t>
            </w:r>
            <w:r w:rsidRPr="00B77A87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la</w:t>
            </w:r>
            <w:r w:rsidRPr="00B77A87">
              <w:rPr>
                <w:rFonts w:ascii="Arial" w:eastAsia="Cambria" w:hAnsi="Arial" w:cs="Arial"/>
                <w:b/>
              </w:rPr>
              <w:t>gi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B77A87">
              <w:rPr>
                <w:rFonts w:ascii="Arial" w:eastAsia="Cambria" w:hAnsi="Arial" w:cs="Arial"/>
                <w:b/>
              </w:rPr>
              <w:t>-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</w:rPr>
              <w:t>ic</w:t>
            </w:r>
            <w:r w:rsidRPr="00B77A87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fish</w:t>
            </w:r>
            <w:r w:rsidRPr="00B77A87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B77A87">
              <w:rPr>
                <w:rFonts w:ascii="Arial" w:eastAsia="Cambria" w:hAnsi="Arial" w:cs="Arial"/>
                <w:b/>
              </w:rPr>
              <w:t>ecies</w:t>
            </w:r>
            <w:r w:rsidRPr="00B77A87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f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  <w:b/>
              </w:rPr>
              <w:t>om</w:t>
            </w:r>
            <w:r w:rsidRPr="00B77A87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proofErr w:type="spellStart"/>
            <w:r w:rsidRPr="00B77A87">
              <w:rPr>
                <w:rFonts w:ascii="Arial" w:eastAsia="Cambria" w:hAnsi="Arial" w:cs="Arial"/>
                <w:b/>
                <w:spacing w:val="3"/>
              </w:rPr>
              <w:t>L</w:t>
            </w:r>
            <w:r w:rsidRPr="00B77A87">
              <w:rPr>
                <w:rFonts w:ascii="Arial" w:eastAsia="Cambria" w:hAnsi="Arial" w:cs="Arial"/>
                <w:b/>
              </w:rPr>
              <w:t>ei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B77A87">
              <w:rPr>
                <w:rFonts w:ascii="Arial" w:eastAsia="Cambria" w:hAnsi="Arial" w:cs="Arial"/>
                <w:b/>
              </w:rPr>
              <w:t>g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at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  <w:proofErr w:type="spellEnd"/>
            <w:r w:rsidRPr="00B77A87">
              <w:rPr>
                <w:rFonts w:ascii="Arial" w:eastAsia="Cambria" w:hAnsi="Arial" w:cs="Arial"/>
                <w:b/>
                <w:spacing w:val="-14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f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mi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B77A87">
              <w:rPr>
                <w:rFonts w:ascii="Arial" w:eastAsia="Cambria" w:hAnsi="Arial" w:cs="Arial"/>
                <w:b/>
              </w:rPr>
              <w:t>y</w:t>
            </w:r>
            <w:r w:rsidRPr="00B77A87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t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proofErr w:type="spellStart"/>
            <w:r w:rsidRPr="00B77A87">
              <w:rPr>
                <w:rFonts w:ascii="Arial" w:eastAsia="Cambria" w:hAnsi="Arial" w:cs="Arial"/>
                <w:b/>
                <w:spacing w:val="1"/>
              </w:rPr>
              <w:t>Su</w:t>
            </w:r>
            <w:r w:rsidRPr="00B77A87">
              <w:rPr>
                <w:rFonts w:ascii="Arial" w:eastAsia="Cambria" w:hAnsi="Arial" w:cs="Arial"/>
                <w:b/>
              </w:rPr>
              <w:t>n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ar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b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n</w:t>
            </w:r>
            <w:proofErr w:type="spellEnd"/>
            <w:r w:rsidRPr="00B77A87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</w:rPr>
              <w:t>a</w:t>
            </w:r>
            <w:r w:rsidRPr="00B77A87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B77A87">
              <w:rPr>
                <w:rFonts w:ascii="Arial" w:eastAsia="Cambria" w:hAnsi="Arial" w:cs="Arial"/>
                <w:b/>
              </w:rPr>
              <w:t>ine</w:t>
            </w:r>
            <w:r w:rsidRPr="00B77A87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mou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</w:rPr>
              <w:t>h</w:t>
            </w:r>
            <w:r w:rsidRPr="00B77A87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of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</w:p>
          <w:p w:rsidR="006F08CD" w:rsidRPr="00B77A87" w:rsidRDefault="00B77A87">
            <w:pPr>
              <w:ind w:left="102"/>
              <w:rPr>
                <w:rFonts w:ascii="Arial" w:eastAsia="Cambria" w:hAnsi="Arial" w:cs="Arial"/>
              </w:rPr>
            </w:pPr>
            <w:r w:rsidRPr="00B77A87">
              <w:rPr>
                <w:rFonts w:ascii="Arial" w:eastAsia="Cambria" w:hAnsi="Arial" w:cs="Arial"/>
                <w:b/>
              </w:rPr>
              <w:t>B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y</w:t>
            </w:r>
            <w:r w:rsidRPr="00B77A87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of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Be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B77A87">
              <w:rPr>
                <w:rFonts w:ascii="Arial" w:eastAsia="Cambria" w:hAnsi="Arial" w:cs="Arial"/>
                <w:b/>
              </w:rPr>
              <w:t>g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l</w:t>
            </w:r>
            <w:r w:rsidRPr="00B77A87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B77A87">
              <w:rPr>
                <w:rFonts w:ascii="Arial" w:eastAsia="Cambria" w:hAnsi="Arial" w:cs="Arial"/>
                <w:b/>
              </w:rPr>
              <w:t>n</w:t>
            </w:r>
            <w:r w:rsidRPr="00B77A87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W</w:t>
            </w:r>
            <w:r w:rsidRPr="00B77A87">
              <w:rPr>
                <w:rFonts w:ascii="Arial" w:eastAsia="Cambria" w:hAnsi="Arial" w:cs="Arial"/>
                <w:b/>
                <w:spacing w:val="3"/>
              </w:rPr>
              <w:t>e</w:t>
            </w:r>
            <w:r w:rsidRPr="00B77A87">
              <w:rPr>
                <w:rFonts w:ascii="Arial" w:eastAsia="Cambria" w:hAnsi="Arial" w:cs="Arial"/>
                <w:b/>
              </w:rPr>
              <w:t>st</w:t>
            </w:r>
            <w:r w:rsidRPr="00B77A87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Be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B77A87">
              <w:rPr>
                <w:rFonts w:ascii="Arial" w:eastAsia="Cambria" w:hAnsi="Arial" w:cs="Arial"/>
                <w:b/>
              </w:rPr>
              <w:t>g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B77A87">
              <w:rPr>
                <w:rFonts w:ascii="Arial" w:eastAsia="Cambria" w:hAnsi="Arial" w:cs="Arial"/>
                <w:b/>
              </w:rPr>
              <w:t>,</w:t>
            </w:r>
            <w:r w:rsidRPr="00B77A87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B77A87">
              <w:rPr>
                <w:rFonts w:ascii="Arial" w:eastAsia="Cambria" w:hAnsi="Arial" w:cs="Arial"/>
                <w:b/>
              </w:rPr>
              <w:t>n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B77A87">
              <w:rPr>
                <w:rFonts w:ascii="Arial" w:eastAsia="Cambria" w:hAnsi="Arial" w:cs="Arial"/>
                <w:b/>
              </w:rPr>
              <w:t>i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:</w:t>
            </w:r>
            <w:r w:rsidRPr="00B77A87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c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B77A87">
              <w:rPr>
                <w:rFonts w:ascii="Arial" w:eastAsia="Cambria" w:hAnsi="Arial" w:cs="Arial"/>
                <w:b/>
              </w:rPr>
              <w:t>n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B77A87">
              <w:rPr>
                <w:rFonts w:ascii="Arial" w:eastAsia="Cambria" w:hAnsi="Arial" w:cs="Arial"/>
                <w:b/>
              </w:rPr>
              <w:t>i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B77A87">
              <w:rPr>
                <w:rFonts w:ascii="Arial" w:eastAsia="Cambria" w:hAnsi="Arial" w:cs="Arial"/>
                <w:b/>
              </w:rPr>
              <w:t>on</w:t>
            </w:r>
            <w:r w:rsidRPr="00B77A87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f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or</w:t>
            </w:r>
            <w:r w:rsidRPr="00B77A87">
              <w:rPr>
                <w:rFonts w:ascii="Arial" w:eastAsia="Cambria" w:hAnsi="Arial" w:cs="Arial"/>
                <w:b/>
              </w:rPr>
              <w:t>,</w:t>
            </w:r>
            <w:r w:rsidRPr="00B77A87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B77A87">
              <w:rPr>
                <w:rFonts w:ascii="Arial" w:eastAsia="Cambria" w:hAnsi="Arial" w:cs="Arial"/>
                <w:b/>
              </w:rPr>
              <w:t>en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g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  <w:spacing w:val="7"/>
              </w:rPr>
              <w:t>h</w:t>
            </w:r>
            <w:r w:rsidRPr="00B77A87">
              <w:rPr>
                <w:rFonts w:ascii="Arial" w:eastAsia="Cambria" w:hAnsi="Arial" w:cs="Arial"/>
                <w:b/>
              </w:rPr>
              <w:t>-w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B77A87">
              <w:rPr>
                <w:rFonts w:ascii="Arial" w:eastAsia="Cambria" w:hAnsi="Arial" w:cs="Arial"/>
                <w:b/>
              </w:rPr>
              <w:t>ght</w:t>
            </w:r>
            <w:r w:rsidRPr="00B77A87">
              <w:rPr>
                <w:rFonts w:ascii="Arial" w:eastAsia="Cambria" w:hAnsi="Arial" w:cs="Arial"/>
                <w:b/>
                <w:spacing w:val="-15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B77A87">
              <w:rPr>
                <w:rFonts w:ascii="Arial" w:eastAsia="Cambria" w:hAnsi="Arial" w:cs="Arial"/>
                <w:b/>
              </w:rPr>
              <w:t>o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r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la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B77A87">
              <w:rPr>
                <w:rFonts w:ascii="Arial" w:eastAsia="Cambria" w:hAnsi="Arial" w:cs="Arial"/>
                <w:b/>
              </w:rPr>
              <w:t>i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B77A87">
              <w:rPr>
                <w:rFonts w:ascii="Arial" w:eastAsia="Cambria" w:hAnsi="Arial" w:cs="Arial"/>
                <w:b/>
              </w:rPr>
              <w:t>s,</w:t>
            </w:r>
            <w:r w:rsidRPr="00B77A87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nd</w:t>
            </w:r>
            <w:r w:rsidRPr="00B77A87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3"/>
              </w:rPr>
              <w:t>m</w:t>
            </w:r>
            <w:r w:rsidRPr="00B77A87">
              <w:rPr>
                <w:rFonts w:ascii="Arial" w:eastAsia="Cambria" w:hAnsi="Arial" w:cs="Arial"/>
                <w:b/>
              </w:rPr>
              <w:t>o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ph</w:t>
            </w:r>
            <w:r w:rsidRPr="00B77A87">
              <w:rPr>
                <w:rFonts w:ascii="Arial" w:eastAsia="Cambria" w:hAnsi="Arial" w:cs="Arial"/>
                <w:b/>
              </w:rPr>
              <w:t>om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tr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B77A87">
              <w:rPr>
                <w:rFonts w:ascii="Arial" w:eastAsia="Cambria" w:hAnsi="Arial" w:cs="Arial"/>
                <w:b/>
              </w:rPr>
              <w:t>c</w:t>
            </w:r>
            <w:r w:rsidRPr="00B77A87">
              <w:rPr>
                <w:rFonts w:ascii="Arial" w:eastAsia="Cambria" w:hAnsi="Arial" w:cs="Arial"/>
                <w:b/>
                <w:spacing w:val="-13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f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at</w:t>
            </w:r>
            <w:r w:rsidRPr="00B77A87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  <w:b/>
              </w:rPr>
              <w:t>es</w:t>
            </w:r>
          </w:p>
        </w:tc>
      </w:tr>
      <w:tr w:rsidR="006F08CD" w:rsidRPr="00B77A87">
        <w:trPr>
          <w:trHeight w:hRule="exact" w:val="343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B77A87">
              <w:rPr>
                <w:rFonts w:ascii="Arial" w:eastAsia="Cambria" w:hAnsi="Arial" w:cs="Arial"/>
              </w:rPr>
              <w:t>Type</w:t>
            </w:r>
            <w:r w:rsidRPr="00B77A87">
              <w:rPr>
                <w:rFonts w:ascii="Arial" w:eastAsia="Cambria" w:hAnsi="Arial" w:cs="Arial"/>
                <w:spacing w:val="-4"/>
              </w:rPr>
              <w:t xml:space="preserve"> </w:t>
            </w:r>
            <w:r w:rsidRPr="00B77A87">
              <w:rPr>
                <w:rFonts w:ascii="Arial" w:eastAsia="Cambria" w:hAnsi="Arial" w:cs="Arial"/>
              </w:rPr>
              <w:t>of</w:t>
            </w:r>
            <w:r w:rsidRPr="00B77A87">
              <w:rPr>
                <w:rFonts w:ascii="Arial" w:eastAsia="Cambria" w:hAnsi="Arial" w:cs="Arial"/>
                <w:spacing w:val="-1"/>
              </w:rPr>
              <w:t xml:space="preserve"> </w:t>
            </w:r>
            <w:r w:rsidRPr="00B77A87">
              <w:rPr>
                <w:rFonts w:ascii="Arial" w:eastAsia="Cambria" w:hAnsi="Arial" w:cs="Arial"/>
              </w:rPr>
              <w:t>the</w:t>
            </w:r>
            <w:r w:rsidRPr="00B77A87">
              <w:rPr>
                <w:rFonts w:ascii="Arial" w:eastAsia="Cambria" w:hAnsi="Arial" w:cs="Arial"/>
                <w:spacing w:val="-2"/>
              </w:rPr>
              <w:t xml:space="preserve"> </w:t>
            </w:r>
            <w:r w:rsidRPr="00B77A87">
              <w:rPr>
                <w:rFonts w:ascii="Arial" w:eastAsia="Cambria" w:hAnsi="Arial" w:cs="Arial"/>
                <w:spacing w:val="1"/>
              </w:rPr>
              <w:t>A</w:t>
            </w:r>
            <w:r w:rsidRPr="00B77A87">
              <w:rPr>
                <w:rFonts w:ascii="Arial" w:eastAsia="Cambria" w:hAnsi="Arial" w:cs="Arial"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  <w:spacing w:val="2"/>
              </w:rPr>
              <w:t>t</w:t>
            </w:r>
            <w:r w:rsidRPr="00B77A87">
              <w:rPr>
                <w:rFonts w:ascii="Arial" w:eastAsia="Cambria" w:hAnsi="Arial" w:cs="Arial"/>
              </w:rPr>
              <w:t>i</w:t>
            </w:r>
            <w:r w:rsidRPr="00B77A87">
              <w:rPr>
                <w:rFonts w:ascii="Arial" w:eastAsia="Cambria" w:hAnsi="Arial" w:cs="Arial"/>
                <w:spacing w:val="1"/>
              </w:rPr>
              <w:t>cl</w:t>
            </w:r>
            <w:r w:rsidRPr="00B77A87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before="46"/>
              <w:ind w:left="102"/>
              <w:rPr>
                <w:rFonts w:ascii="Arial" w:eastAsia="Cambria" w:hAnsi="Arial" w:cs="Arial"/>
              </w:rPr>
            </w:pPr>
            <w:r w:rsidRPr="00B77A87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  <w:b/>
              </w:rPr>
              <w:t>ig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B77A87">
              <w:rPr>
                <w:rFonts w:ascii="Arial" w:eastAsia="Cambria" w:hAnsi="Arial" w:cs="Arial"/>
                <w:b/>
              </w:rPr>
              <w:t>l</w:t>
            </w:r>
            <w:r w:rsidRPr="00B77A87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</w:rPr>
              <w:t>R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B77A87">
              <w:rPr>
                <w:rFonts w:ascii="Arial" w:eastAsia="Cambria" w:hAnsi="Arial" w:cs="Arial"/>
                <w:b/>
              </w:rPr>
              <w:t>s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ar</w:t>
            </w:r>
            <w:r w:rsidRPr="00B77A87">
              <w:rPr>
                <w:rFonts w:ascii="Arial" w:eastAsia="Cambria" w:hAnsi="Arial" w:cs="Arial"/>
                <w:b/>
              </w:rPr>
              <w:t>ch</w:t>
            </w:r>
            <w:r w:rsidRPr="00B77A87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B77A87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B77A87">
              <w:rPr>
                <w:rFonts w:ascii="Arial" w:eastAsia="Cambria" w:hAnsi="Arial" w:cs="Arial"/>
                <w:b/>
              </w:rPr>
              <w:t>ic</w:t>
            </w:r>
            <w:r w:rsidRPr="00B77A87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B77A87">
              <w:rPr>
                <w:rFonts w:ascii="Arial" w:eastAsia="Cambria" w:hAnsi="Arial" w:cs="Arial"/>
                <w:b/>
              </w:rPr>
              <w:t>e</w:t>
            </w:r>
          </w:p>
        </w:tc>
      </w:tr>
    </w:tbl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before="5" w:line="220" w:lineRule="exact"/>
        <w:rPr>
          <w:rFonts w:ascii="Arial" w:hAnsi="Arial" w:cs="Arial"/>
        </w:rPr>
      </w:pPr>
    </w:p>
    <w:p w:rsidR="006F08CD" w:rsidRPr="00B77A87" w:rsidRDefault="00B77A87">
      <w:pPr>
        <w:spacing w:before="33"/>
        <w:ind w:left="220"/>
        <w:rPr>
          <w:rFonts w:ascii="Arial" w:hAnsi="Arial" w:cs="Arial"/>
        </w:rPr>
      </w:pPr>
      <w:r w:rsidRPr="00B77A87">
        <w:rPr>
          <w:rFonts w:ascii="Arial" w:hAnsi="Arial" w:cs="Arial"/>
          <w:b/>
          <w:highlight w:val="yellow"/>
        </w:rPr>
        <w:t>PART</w:t>
      </w:r>
      <w:r w:rsidRPr="00B77A87">
        <w:rPr>
          <w:rFonts w:ascii="Arial" w:hAnsi="Arial" w:cs="Arial"/>
          <w:b/>
          <w:spacing w:val="44"/>
          <w:highlight w:val="yellow"/>
        </w:rPr>
        <w:t xml:space="preserve"> </w:t>
      </w:r>
      <w:r w:rsidRPr="00B77A87">
        <w:rPr>
          <w:rFonts w:ascii="Arial" w:hAnsi="Arial" w:cs="Arial"/>
          <w:b/>
          <w:spacing w:val="1"/>
          <w:highlight w:val="yellow"/>
        </w:rPr>
        <w:t>1</w:t>
      </w:r>
      <w:r w:rsidRPr="00B77A87">
        <w:rPr>
          <w:rFonts w:ascii="Arial" w:hAnsi="Arial" w:cs="Arial"/>
          <w:b/>
          <w:highlight w:val="yellow"/>
        </w:rPr>
        <w:t>:</w:t>
      </w:r>
      <w:r w:rsidRPr="00B77A87">
        <w:rPr>
          <w:rFonts w:ascii="Arial" w:hAnsi="Arial" w:cs="Arial"/>
          <w:b/>
        </w:rPr>
        <w:t xml:space="preserve"> C</w:t>
      </w:r>
      <w:r w:rsidRPr="00B77A87">
        <w:rPr>
          <w:rFonts w:ascii="Arial" w:hAnsi="Arial" w:cs="Arial"/>
          <w:b/>
          <w:spacing w:val="1"/>
        </w:rPr>
        <w:t>o</w:t>
      </w:r>
      <w:r w:rsidRPr="00B77A87">
        <w:rPr>
          <w:rFonts w:ascii="Arial" w:hAnsi="Arial" w:cs="Arial"/>
          <w:b/>
        </w:rPr>
        <w:t>m</w:t>
      </w:r>
      <w:r w:rsidRPr="00B77A87">
        <w:rPr>
          <w:rFonts w:ascii="Arial" w:hAnsi="Arial" w:cs="Arial"/>
          <w:b/>
          <w:spacing w:val="2"/>
        </w:rPr>
        <w:t>m</w:t>
      </w:r>
      <w:r w:rsidRPr="00B77A87">
        <w:rPr>
          <w:rFonts w:ascii="Arial" w:hAnsi="Arial" w:cs="Arial"/>
          <w:b/>
        </w:rPr>
        <w:t>en</w:t>
      </w:r>
      <w:r w:rsidRPr="00B77A87">
        <w:rPr>
          <w:rFonts w:ascii="Arial" w:hAnsi="Arial" w:cs="Arial"/>
          <w:b/>
          <w:spacing w:val="1"/>
        </w:rPr>
        <w:t>t</w:t>
      </w:r>
      <w:r w:rsidRPr="00B77A87">
        <w:rPr>
          <w:rFonts w:ascii="Arial" w:hAnsi="Arial" w:cs="Arial"/>
          <w:b/>
        </w:rPr>
        <w:t>s</w:t>
      </w:r>
    </w:p>
    <w:p w:rsidR="006F08CD" w:rsidRPr="00B77A87" w:rsidRDefault="006F08CD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6"/>
        <w:gridCol w:w="128"/>
        <w:gridCol w:w="4013"/>
      </w:tblGrid>
      <w:tr w:rsidR="006F08CD" w:rsidRPr="00B77A8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F08CD" w:rsidRPr="00B77A87" w:rsidRDefault="00B77A8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</w:rPr>
              <w:t>Re</w:t>
            </w:r>
            <w:r w:rsidRPr="00B77A87">
              <w:rPr>
                <w:rFonts w:ascii="Arial" w:hAnsi="Arial" w:cs="Arial"/>
                <w:b/>
                <w:spacing w:val="2"/>
              </w:rPr>
              <w:t>v</w:t>
            </w:r>
            <w:r w:rsidRPr="00B77A87">
              <w:rPr>
                <w:rFonts w:ascii="Arial" w:hAnsi="Arial" w:cs="Arial"/>
                <w:b/>
              </w:rPr>
              <w:t>iew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’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c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  <w:spacing w:val="2"/>
              </w:rPr>
              <w:t>mm</w:t>
            </w:r>
            <w:r w:rsidRPr="00B77A87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before="2" w:line="220" w:lineRule="exact"/>
              <w:ind w:left="102" w:right="408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</w:rPr>
              <w:t>Auth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’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Fe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d</w:t>
            </w:r>
            <w:r w:rsidRPr="00B77A87">
              <w:rPr>
                <w:rFonts w:ascii="Arial" w:hAnsi="Arial" w:cs="Arial"/>
                <w:b/>
                <w:spacing w:val="-1"/>
              </w:rPr>
              <w:t>b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ck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spacing w:val="1"/>
              </w:rPr>
              <w:t>(I</w:t>
            </w:r>
            <w:r w:rsidRPr="00B77A87">
              <w:rPr>
                <w:rFonts w:ascii="Arial" w:hAnsi="Arial" w:cs="Arial"/>
              </w:rPr>
              <w:t>t</w:t>
            </w:r>
            <w:r w:rsidRPr="00B77A87">
              <w:rPr>
                <w:rFonts w:ascii="Arial" w:hAnsi="Arial" w:cs="Arial"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</w:rPr>
              <w:t>is</w:t>
            </w:r>
            <w:r w:rsidRPr="00B77A87">
              <w:rPr>
                <w:rFonts w:ascii="Arial" w:hAnsi="Arial" w:cs="Arial"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  <w:spacing w:val="1"/>
              </w:rPr>
              <w:t>m</w:t>
            </w:r>
            <w:r w:rsidRPr="00B77A87">
              <w:rPr>
                <w:rFonts w:ascii="Arial" w:hAnsi="Arial" w:cs="Arial"/>
              </w:rPr>
              <w:t>a</w:t>
            </w:r>
            <w:r w:rsidRPr="00B77A87">
              <w:rPr>
                <w:rFonts w:ascii="Arial" w:hAnsi="Arial" w:cs="Arial"/>
                <w:spacing w:val="-1"/>
              </w:rPr>
              <w:t>n</w:t>
            </w:r>
            <w:r w:rsidRPr="00B77A87">
              <w:rPr>
                <w:rFonts w:ascii="Arial" w:hAnsi="Arial" w:cs="Arial"/>
                <w:spacing w:val="1"/>
              </w:rPr>
              <w:t>d</w:t>
            </w:r>
            <w:r w:rsidRPr="00B77A87">
              <w:rPr>
                <w:rFonts w:ascii="Arial" w:hAnsi="Arial" w:cs="Arial"/>
              </w:rPr>
              <w:t>at</w:t>
            </w:r>
            <w:r w:rsidRPr="00B77A87">
              <w:rPr>
                <w:rFonts w:ascii="Arial" w:hAnsi="Arial" w:cs="Arial"/>
                <w:spacing w:val="1"/>
              </w:rPr>
              <w:t>or</w:t>
            </w:r>
            <w:r w:rsidRPr="00B77A87">
              <w:rPr>
                <w:rFonts w:ascii="Arial" w:hAnsi="Arial" w:cs="Arial"/>
              </w:rPr>
              <w:t>y</w:t>
            </w:r>
            <w:r w:rsidRPr="00B77A87">
              <w:rPr>
                <w:rFonts w:ascii="Arial" w:hAnsi="Arial" w:cs="Arial"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</w:rPr>
              <w:t>t</w:t>
            </w:r>
            <w:r w:rsidRPr="00B77A87">
              <w:rPr>
                <w:rFonts w:ascii="Arial" w:hAnsi="Arial" w:cs="Arial"/>
                <w:spacing w:val="1"/>
              </w:rPr>
              <w:t>h</w:t>
            </w:r>
            <w:r w:rsidRPr="00B77A87">
              <w:rPr>
                <w:rFonts w:ascii="Arial" w:hAnsi="Arial" w:cs="Arial"/>
              </w:rPr>
              <w:t>at a</w:t>
            </w:r>
            <w:r w:rsidRPr="00B77A87">
              <w:rPr>
                <w:rFonts w:ascii="Arial" w:hAnsi="Arial" w:cs="Arial"/>
                <w:spacing w:val="1"/>
              </w:rPr>
              <w:t>u</w:t>
            </w:r>
            <w:r w:rsidRPr="00B77A87">
              <w:rPr>
                <w:rFonts w:ascii="Arial" w:hAnsi="Arial" w:cs="Arial"/>
              </w:rPr>
              <w:t>t</w:t>
            </w:r>
            <w:r w:rsidRPr="00B77A87">
              <w:rPr>
                <w:rFonts w:ascii="Arial" w:hAnsi="Arial" w:cs="Arial"/>
                <w:spacing w:val="1"/>
              </w:rPr>
              <w:t>hor</w:t>
            </w:r>
            <w:r w:rsidRPr="00B77A87">
              <w:rPr>
                <w:rFonts w:ascii="Arial" w:hAnsi="Arial" w:cs="Arial"/>
              </w:rPr>
              <w:t>s</w:t>
            </w:r>
            <w:r w:rsidRPr="00B77A87">
              <w:rPr>
                <w:rFonts w:ascii="Arial" w:hAnsi="Arial" w:cs="Arial"/>
                <w:spacing w:val="-6"/>
              </w:rPr>
              <w:t xml:space="preserve"> </w:t>
            </w:r>
            <w:r w:rsidRPr="00B77A87">
              <w:rPr>
                <w:rFonts w:ascii="Arial" w:hAnsi="Arial" w:cs="Arial"/>
                <w:spacing w:val="-1"/>
              </w:rPr>
              <w:t>s</w:t>
            </w:r>
            <w:r w:rsidRPr="00B77A87">
              <w:rPr>
                <w:rFonts w:ascii="Arial" w:hAnsi="Arial" w:cs="Arial"/>
                <w:spacing w:val="1"/>
              </w:rPr>
              <w:t>hou</w:t>
            </w:r>
            <w:r w:rsidRPr="00B77A87">
              <w:rPr>
                <w:rFonts w:ascii="Arial" w:hAnsi="Arial" w:cs="Arial"/>
                <w:spacing w:val="-3"/>
              </w:rPr>
              <w:t>l</w:t>
            </w:r>
            <w:r w:rsidRPr="00B77A87">
              <w:rPr>
                <w:rFonts w:ascii="Arial" w:hAnsi="Arial" w:cs="Arial"/>
              </w:rPr>
              <w:t>d</w:t>
            </w:r>
            <w:r w:rsidRPr="00B77A87">
              <w:rPr>
                <w:rFonts w:ascii="Arial" w:hAnsi="Arial" w:cs="Arial"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</w:rPr>
              <w:t>w</w:t>
            </w:r>
            <w:r w:rsidRPr="00B77A87">
              <w:rPr>
                <w:rFonts w:ascii="Arial" w:hAnsi="Arial" w:cs="Arial"/>
                <w:spacing w:val="1"/>
              </w:rPr>
              <w:t>r</w:t>
            </w:r>
            <w:r w:rsidRPr="00B77A87">
              <w:rPr>
                <w:rFonts w:ascii="Arial" w:hAnsi="Arial" w:cs="Arial"/>
              </w:rPr>
              <w:t>ite</w:t>
            </w:r>
            <w:r w:rsidRPr="00B77A87">
              <w:rPr>
                <w:rFonts w:ascii="Arial" w:hAnsi="Arial" w:cs="Arial"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spacing w:val="1"/>
              </w:rPr>
              <w:t>h</w:t>
            </w:r>
            <w:r w:rsidRPr="00B77A87">
              <w:rPr>
                <w:rFonts w:ascii="Arial" w:hAnsi="Arial" w:cs="Arial"/>
              </w:rPr>
              <w:t>i</w:t>
            </w:r>
            <w:r w:rsidRPr="00B77A87">
              <w:rPr>
                <w:rFonts w:ascii="Arial" w:hAnsi="Arial" w:cs="Arial"/>
                <w:spacing w:val="-1"/>
              </w:rPr>
              <w:t>s</w:t>
            </w:r>
            <w:r w:rsidRPr="00B77A87">
              <w:rPr>
                <w:rFonts w:ascii="Arial" w:hAnsi="Arial" w:cs="Arial"/>
              </w:rPr>
              <w:t>/</w:t>
            </w:r>
            <w:r w:rsidRPr="00B77A87">
              <w:rPr>
                <w:rFonts w:ascii="Arial" w:hAnsi="Arial" w:cs="Arial"/>
                <w:spacing w:val="1"/>
              </w:rPr>
              <w:t>h</w:t>
            </w:r>
            <w:r w:rsidRPr="00B77A87">
              <w:rPr>
                <w:rFonts w:ascii="Arial" w:hAnsi="Arial" w:cs="Arial"/>
              </w:rPr>
              <w:t>er</w:t>
            </w:r>
            <w:r w:rsidRPr="00B77A87">
              <w:rPr>
                <w:rFonts w:ascii="Arial" w:hAnsi="Arial" w:cs="Arial"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spacing w:val="1"/>
              </w:rPr>
              <w:t>f</w:t>
            </w:r>
            <w:r w:rsidRPr="00B77A87">
              <w:rPr>
                <w:rFonts w:ascii="Arial" w:hAnsi="Arial" w:cs="Arial"/>
                <w:spacing w:val="-2"/>
              </w:rPr>
              <w:t>e</w:t>
            </w:r>
            <w:r w:rsidRPr="00B77A87">
              <w:rPr>
                <w:rFonts w:ascii="Arial" w:hAnsi="Arial" w:cs="Arial"/>
              </w:rPr>
              <w:t>e</w:t>
            </w:r>
            <w:r w:rsidRPr="00B77A87">
              <w:rPr>
                <w:rFonts w:ascii="Arial" w:hAnsi="Arial" w:cs="Arial"/>
                <w:spacing w:val="1"/>
              </w:rPr>
              <w:t>db</w:t>
            </w:r>
            <w:r w:rsidRPr="00B77A87">
              <w:rPr>
                <w:rFonts w:ascii="Arial" w:hAnsi="Arial" w:cs="Arial"/>
              </w:rPr>
              <w:t>a</w:t>
            </w:r>
            <w:r w:rsidRPr="00B77A87">
              <w:rPr>
                <w:rFonts w:ascii="Arial" w:hAnsi="Arial" w:cs="Arial"/>
                <w:spacing w:val="1"/>
              </w:rPr>
              <w:t>c</w:t>
            </w:r>
            <w:r w:rsidRPr="00B77A87">
              <w:rPr>
                <w:rFonts w:ascii="Arial" w:hAnsi="Arial" w:cs="Arial"/>
              </w:rPr>
              <w:t>k</w:t>
            </w:r>
            <w:r w:rsidRPr="00B77A87">
              <w:rPr>
                <w:rFonts w:ascii="Arial" w:hAnsi="Arial" w:cs="Arial"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  <w:spacing w:val="1"/>
              </w:rPr>
              <w:t>h</w:t>
            </w:r>
            <w:r w:rsidRPr="00B77A87">
              <w:rPr>
                <w:rFonts w:ascii="Arial" w:hAnsi="Arial" w:cs="Arial"/>
              </w:rPr>
              <w:t>e</w:t>
            </w:r>
            <w:r w:rsidRPr="00B77A87">
              <w:rPr>
                <w:rFonts w:ascii="Arial" w:hAnsi="Arial" w:cs="Arial"/>
                <w:spacing w:val="1"/>
              </w:rPr>
              <w:t>r</w:t>
            </w:r>
            <w:r w:rsidRPr="00B77A87">
              <w:rPr>
                <w:rFonts w:ascii="Arial" w:hAnsi="Arial" w:cs="Arial"/>
              </w:rPr>
              <w:t>e)</w:t>
            </w:r>
          </w:p>
        </w:tc>
      </w:tr>
      <w:tr w:rsidR="006F08CD" w:rsidRPr="00B77A8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6F08CD" w:rsidRPr="00B77A87" w:rsidRDefault="00B77A87">
            <w:pPr>
              <w:ind w:right="-44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</w:rPr>
              <w:t>Ar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ifici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l</w:t>
            </w:r>
            <w:r w:rsidRPr="00B77A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-1"/>
              </w:rPr>
              <w:t>n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elli</w:t>
            </w:r>
            <w:r w:rsidRPr="00B77A87">
              <w:rPr>
                <w:rFonts w:ascii="Arial" w:hAnsi="Arial" w:cs="Arial"/>
                <w:b/>
                <w:spacing w:val="1"/>
              </w:rPr>
              <w:t>g</w:t>
            </w:r>
            <w:r w:rsidRPr="00B77A87">
              <w:rPr>
                <w:rFonts w:ascii="Arial" w:hAnsi="Arial" w:cs="Arial"/>
                <w:b/>
              </w:rPr>
              <w:t>ence</w:t>
            </w:r>
            <w:r w:rsidRPr="00B77A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(</w:t>
            </w:r>
            <w:r w:rsidRPr="00B77A87">
              <w:rPr>
                <w:rFonts w:ascii="Arial" w:hAnsi="Arial" w:cs="Arial"/>
                <w:b/>
              </w:rPr>
              <w:t>AI)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g</w:t>
            </w:r>
            <w:r w:rsidRPr="00B77A87">
              <w:rPr>
                <w:rFonts w:ascii="Arial" w:hAnsi="Arial" w:cs="Arial"/>
                <w:b/>
              </w:rPr>
              <w:t>ene</w:t>
            </w:r>
            <w:r w:rsidRPr="00B77A87">
              <w:rPr>
                <w:rFonts w:ascii="Arial" w:hAnsi="Arial" w:cs="Arial"/>
                <w:b/>
                <w:spacing w:val="1"/>
              </w:rPr>
              <w:t>rat</w:t>
            </w:r>
            <w:r w:rsidRPr="00B77A87">
              <w:rPr>
                <w:rFonts w:ascii="Arial" w:hAnsi="Arial" w:cs="Arial"/>
                <w:b/>
              </w:rPr>
              <w:t>ed</w:t>
            </w:r>
            <w:r w:rsidRPr="00B77A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  <w:spacing w:val="-1"/>
              </w:rPr>
              <w:t>ss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ed</w:t>
            </w:r>
            <w:r w:rsidRPr="00B77A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ev</w:t>
            </w:r>
            <w:r w:rsidRPr="00B77A87">
              <w:rPr>
                <w:rFonts w:ascii="Arial" w:hAnsi="Arial" w:cs="Arial"/>
                <w:b/>
              </w:rPr>
              <w:t>iew</w:t>
            </w:r>
            <w:r w:rsidRPr="00B77A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c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  <w:spacing w:val="2"/>
              </w:rPr>
              <w:t>mm</w:t>
            </w:r>
            <w:r w:rsidRPr="00B77A87">
              <w:rPr>
                <w:rFonts w:ascii="Arial" w:hAnsi="Arial" w:cs="Arial"/>
                <w:b/>
              </w:rPr>
              <w:t>en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</w:tr>
      <w:tr w:rsidR="006F08CD" w:rsidRPr="00B77A87">
        <w:trPr>
          <w:trHeight w:hRule="exact" w:val="235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:rsidR="006F08CD" w:rsidRPr="00B77A87" w:rsidRDefault="00B77A87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re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ric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ly</w:t>
            </w:r>
            <w:r w:rsidRPr="00B77A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pr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hi</w:t>
            </w:r>
            <w:r w:rsidRPr="00B77A87">
              <w:rPr>
                <w:rFonts w:ascii="Arial" w:hAnsi="Arial" w:cs="Arial"/>
                <w:b/>
                <w:spacing w:val="-1"/>
              </w:rPr>
              <w:t>b</w:t>
            </w:r>
            <w:r w:rsidRPr="00B77A87">
              <w:rPr>
                <w:rFonts w:ascii="Arial" w:hAnsi="Arial" w:cs="Arial"/>
                <w:b/>
              </w:rPr>
              <w:t>ited</w:t>
            </w:r>
            <w:r w:rsidRPr="00B77A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d</w:t>
            </w:r>
            <w:r w:rsidRPr="00B77A87">
              <w:rPr>
                <w:rFonts w:ascii="Arial" w:hAnsi="Arial" w:cs="Arial"/>
                <w:b/>
                <w:spacing w:val="-1"/>
              </w:rPr>
              <w:t>u</w:t>
            </w:r>
            <w:r w:rsidRPr="00B77A87">
              <w:rPr>
                <w:rFonts w:ascii="Arial" w:hAnsi="Arial" w:cs="Arial"/>
                <w:b/>
              </w:rPr>
              <w:t>ri</w:t>
            </w:r>
            <w:r w:rsidRPr="00B77A87">
              <w:rPr>
                <w:rFonts w:ascii="Arial" w:hAnsi="Arial" w:cs="Arial"/>
                <w:b/>
                <w:spacing w:val="2"/>
              </w:rPr>
              <w:t>n</w:t>
            </w:r>
            <w:r w:rsidRPr="00B77A87">
              <w:rPr>
                <w:rFonts w:ascii="Arial" w:hAnsi="Arial" w:cs="Arial"/>
                <w:b/>
              </w:rPr>
              <w:t>g</w:t>
            </w:r>
            <w:r w:rsidRPr="00B77A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peer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ev</w:t>
            </w:r>
            <w:r w:rsidRPr="00B77A87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</w:tr>
      <w:tr w:rsidR="006F08CD" w:rsidRPr="00B77A87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ind w:left="461" w:right="421"/>
              <w:jc w:val="both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</w:rPr>
              <w:t>Ple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wri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 xml:space="preserve">a </w:t>
            </w:r>
            <w:r w:rsidRPr="00B77A87">
              <w:rPr>
                <w:rFonts w:ascii="Arial" w:hAnsi="Arial" w:cs="Arial"/>
                <w:b/>
                <w:spacing w:val="1"/>
              </w:rPr>
              <w:t>f</w:t>
            </w:r>
            <w:r w:rsidRPr="00B77A87">
              <w:rPr>
                <w:rFonts w:ascii="Arial" w:hAnsi="Arial" w:cs="Arial"/>
                <w:b/>
              </w:rPr>
              <w:t>ew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en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enc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s r</w:t>
            </w:r>
            <w:r w:rsidRPr="00B77A87">
              <w:rPr>
                <w:rFonts w:ascii="Arial" w:hAnsi="Arial" w:cs="Arial"/>
                <w:b/>
                <w:spacing w:val="1"/>
              </w:rPr>
              <w:t>ega</w:t>
            </w:r>
            <w:r w:rsidRPr="00B77A87">
              <w:rPr>
                <w:rFonts w:ascii="Arial" w:hAnsi="Arial" w:cs="Arial"/>
                <w:b/>
              </w:rPr>
              <w:t>rding</w:t>
            </w:r>
            <w:r w:rsidRPr="00B77A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</w:rPr>
              <w:t>p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ta</w:t>
            </w:r>
            <w:r w:rsidRPr="00B77A87">
              <w:rPr>
                <w:rFonts w:ascii="Arial" w:hAnsi="Arial" w:cs="Arial"/>
                <w:b/>
              </w:rPr>
              <w:t>nce</w:t>
            </w:r>
            <w:r w:rsidRPr="00B77A8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 xml:space="preserve">f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his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-1"/>
              </w:rPr>
              <w:t>us</w:t>
            </w:r>
            <w:r w:rsidRPr="00B77A87">
              <w:rPr>
                <w:rFonts w:ascii="Arial" w:hAnsi="Arial" w:cs="Arial"/>
                <w:b/>
              </w:rPr>
              <w:t>c</w:t>
            </w:r>
            <w:r w:rsidRPr="00B77A87">
              <w:rPr>
                <w:rFonts w:ascii="Arial" w:hAnsi="Arial" w:cs="Arial"/>
                <w:b/>
                <w:spacing w:val="1"/>
              </w:rPr>
              <w:t>r</w:t>
            </w:r>
            <w:r w:rsidRPr="00B77A87">
              <w:rPr>
                <w:rFonts w:ascii="Arial" w:hAnsi="Arial" w:cs="Arial"/>
                <w:b/>
              </w:rPr>
              <w:t>ipt</w:t>
            </w:r>
            <w:r w:rsidRPr="00B77A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fo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</w:p>
          <w:p w:rsidR="006F08CD" w:rsidRPr="00B77A87" w:rsidRDefault="00B77A87">
            <w:pPr>
              <w:ind w:left="461" w:right="193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cien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ific</w:t>
            </w:r>
            <w:r w:rsidRPr="00B77A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c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  <w:spacing w:val="2"/>
              </w:rPr>
              <w:t>mm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-1"/>
              </w:rPr>
              <w:t>n</w:t>
            </w:r>
            <w:r w:rsidRPr="00B77A87">
              <w:rPr>
                <w:rFonts w:ascii="Arial" w:hAnsi="Arial" w:cs="Arial"/>
                <w:b/>
              </w:rPr>
              <w:t>it</w:t>
            </w:r>
            <w:r w:rsidRPr="00B77A87">
              <w:rPr>
                <w:rFonts w:ascii="Arial" w:hAnsi="Arial" w:cs="Arial"/>
                <w:b/>
                <w:spacing w:val="1"/>
              </w:rPr>
              <w:t>y</w:t>
            </w:r>
            <w:r w:rsidRPr="00B77A87">
              <w:rPr>
                <w:rFonts w:ascii="Arial" w:hAnsi="Arial" w:cs="Arial"/>
                <w:b/>
              </w:rPr>
              <w:t>.</w:t>
            </w:r>
            <w:r w:rsidRPr="00B77A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 xml:space="preserve">A 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</w:rPr>
              <w:t>in</w:t>
            </w:r>
            <w:r w:rsidRPr="00B77A87">
              <w:rPr>
                <w:rFonts w:ascii="Arial" w:hAnsi="Arial" w:cs="Arial"/>
                <w:b/>
                <w:spacing w:val="-1"/>
              </w:rPr>
              <w:t>i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</w:rPr>
              <w:t>um</w:t>
            </w:r>
            <w:r w:rsidRPr="00B77A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f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3"/>
              </w:rPr>
              <w:t>3</w:t>
            </w:r>
            <w:r w:rsidRPr="00B77A87">
              <w:rPr>
                <w:rFonts w:ascii="Arial" w:hAnsi="Arial" w:cs="Arial"/>
                <w:b/>
                <w:spacing w:val="-2"/>
              </w:rPr>
              <w:t>-</w:t>
            </w:r>
            <w:r w:rsidRPr="00B77A87">
              <w:rPr>
                <w:rFonts w:ascii="Arial" w:hAnsi="Arial" w:cs="Arial"/>
                <w:b/>
              </w:rPr>
              <w:t>4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en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enc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y be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q</w:t>
            </w:r>
            <w:r w:rsidRPr="00B77A87">
              <w:rPr>
                <w:rFonts w:ascii="Arial" w:hAnsi="Arial" w:cs="Arial"/>
                <w:b/>
                <w:spacing w:val="-1"/>
              </w:rPr>
              <w:t>u</w:t>
            </w:r>
            <w:r w:rsidRPr="00B77A87">
              <w:rPr>
                <w:rFonts w:ascii="Arial" w:hAnsi="Arial" w:cs="Arial"/>
                <w:b/>
              </w:rPr>
              <w:t>ired</w:t>
            </w:r>
            <w:r w:rsidRPr="00B77A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fo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his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p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</w:tr>
      <w:tr w:rsidR="006F08CD" w:rsidRPr="00B77A8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before="2" w:line="220" w:lineRule="exact"/>
              <w:ind w:left="461" w:right="844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-1"/>
              </w:rPr>
              <w:t>I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itle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f</w:t>
            </w:r>
            <w:r w:rsidRPr="00B77A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 xml:space="preserve">icle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uit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ble?</w:t>
            </w:r>
          </w:p>
          <w:p w:rsidR="006F08CD" w:rsidRPr="00B77A87" w:rsidRDefault="00B77A87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1"/>
              </w:rPr>
              <w:t>(</w:t>
            </w:r>
            <w:r w:rsidRPr="00B77A87">
              <w:rPr>
                <w:rFonts w:ascii="Arial" w:hAnsi="Arial" w:cs="Arial"/>
                <w:b/>
                <w:spacing w:val="-1"/>
              </w:rPr>
              <w:t>I</w:t>
            </w:r>
            <w:r w:rsidRPr="00B77A87">
              <w:rPr>
                <w:rFonts w:ascii="Arial" w:hAnsi="Arial" w:cs="Arial"/>
                <w:b/>
              </w:rPr>
              <w:t>f</w:t>
            </w:r>
            <w:r w:rsidRPr="00B77A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t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ple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1"/>
              </w:rPr>
              <w:t>gg</w:t>
            </w:r>
            <w:r w:rsidRPr="00B77A87">
              <w:rPr>
                <w:rFonts w:ascii="Arial" w:hAnsi="Arial" w:cs="Arial"/>
                <w:b/>
              </w:rPr>
              <w:t>est</w:t>
            </w:r>
            <w:r w:rsidRPr="00B77A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n</w:t>
            </w:r>
          </w:p>
          <w:p w:rsidR="006F08CD" w:rsidRPr="00B77A87" w:rsidRDefault="00B77A87">
            <w:pPr>
              <w:ind w:left="461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lte</w:t>
            </w:r>
            <w:r w:rsidRPr="00B77A87">
              <w:rPr>
                <w:rFonts w:ascii="Arial" w:hAnsi="Arial" w:cs="Arial"/>
                <w:b/>
                <w:spacing w:val="1"/>
              </w:rPr>
              <w:t>r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1"/>
              </w:rPr>
              <w:t>at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1"/>
              </w:rPr>
              <w:t>v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</w:tr>
    </w:tbl>
    <w:p w:rsidR="006F08CD" w:rsidRPr="00B77A87" w:rsidRDefault="006F08CD">
      <w:pPr>
        <w:rPr>
          <w:rFonts w:ascii="Arial" w:hAnsi="Arial" w:cs="Arial"/>
        </w:rPr>
        <w:sectPr w:rsidR="006F08CD" w:rsidRPr="00B77A87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6F08CD" w:rsidRPr="00B77A87" w:rsidRDefault="006F08CD">
      <w:pPr>
        <w:spacing w:before="6" w:line="1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6F08CD" w:rsidRPr="00B77A87">
        <w:trPr>
          <w:trHeight w:hRule="exact" w:val="162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before="2" w:line="220" w:lineRule="exact"/>
              <w:ind w:left="463" w:right="121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-1"/>
              </w:rPr>
              <w:t>I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b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ct</w:t>
            </w:r>
            <w:r w:rsidRPr="00B77A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f</w:t>
            </w:r>
            <w:r w:rsidRPr="00B77A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icle c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</w:rPr>
              <w:t>prehen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1"/>
              </w:rPr>
              <w:t>v</w:t>
            </w:r>
            <w:r w:rsidRPr="00B77A87">
              <w:rPr>
                <w:rFonts w:ascii="Arial" w:hAnsi="Arial" w:cs="Arial"/>
                <w:b/>
              </w:rPr>
              <w:t>e?</w:t>
            </w:r>
            <w:r w:rsidRPr="00B77A8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Do</w:t>
            </w:r>
            <w:r w:rsidRPr="00B77A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yo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1"/>
              </w:rPr>
              <w:t>u</w:t>
            </w:r>
            <w:r w:rsidRPr="00B77A87">
              <w:rPr>
                <w:rFonts w:ascii="Arial" w:hAnsi="Arial" w:cs="Arial"/>
                <w:b/>
                <w:spacing w:val="1"/>
              </w:rPr>
              <w:t>gg</w:t>
            </w:r>
            <w:r w:rsidRPr="00B77A87">
              <w:rPr>
                <w:rFonts w:ascii="Arial" w:hAnsi="Arial" w:cs="Arial"/>
                <w:b/>
              </w:rPr>
              <w:t xml:space="preserve">est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d</w:t>
            </w:r>
            <w:r w:rsidRPr="00B77A87">
              <w:rPr>
                <w:rFonts w:ascii="Arial" w:hAnsi="Arial" w:cs="Arial"/>
                <w:b/>
                <w:spacing w:val="-1"/>
              </w:rPr>
              <w:t>d</w:t>
            </w:r>
            <w:r w:rsidRPr="00B77A87">
              <w:rPr>
                <w:rFonts w:ascii="Arial" w:hAnsi="Arial" w:cs="Arial"/>
                <w:b/>
              </w:rPr>
              <w:t>iti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(o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dele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n)</w:t>
            </w:r>
            <w:r w:rsidRPr="00B77A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 xml:space="preserve">f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p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ints</w:t>
            </w:r>
            <w:r w:rsidRPr="00B77A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in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his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1"/>
              </w:rPr>
              <w:t>ct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n? Ple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wri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yo</w:t>
            </w:r>
            <w:r w:rsidRPr="00B77A87">
              <w:rPr>
                <w:rFonts w:ascii="Arial" w:hAnsi="Arial" w:cs="Arial"/>
                <w:b/>
              </w:rPr>
              <w:t>ur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1"/>
              </w:rPr>
              <w:t>gg</w:t>
            </w:r>
            <w:r w:rsidRPr="00B77A87">
              <w:rPr>
                <w:rFonts w:ascii="Arial" w:hAnsi="Arial" w:cs="Arial"/>
                <w:b/>
              </w:rPr>
              <w:t>esti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ns</w:t>
            </w:r>
          </w:p>
          <w:p w:rsidR="006F08CD" w:rsidRPr="00B77A87" w:rsidRDefault="00B77A87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</w:rPr>
              <w:t>her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</w:tr>
      <w:tr w:rsidR="006F08CD" w:rsidRPr="00B77A87">
        <w:trPr>
          <w:trHeight w:hRule="exact" w:val="716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line="220" w:lineRule="exact"/>
              <w:ind w:left="463" w:right="162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-1"/>
              </w:rPr>
              <w:t>I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-1"/>
              </w:rPr>
              <w:t>us</w:t>
            </w:r>
            <w:r w:rsidRPr="00B77A87">
              <w:rPr>
                <w:rFonts w:ascii="Arial" w:hAnsi="Arial" w:cs="Arial"/>
                <w:b/>
              </w:rPr>
              <w:t>c</w:t>
            </w:r>
            <w:r w:rsidRPr="00B77A87">
              <w:rPr>
                <w:rFonts w:ascii="Arial" w:hAnsi="Arial" w:cs="Arial"/>
                <w:b/>
                <w:spacing w:val="1"/>
              </w:rPr>
              <w:t>r</w:t>
            </w:r>
            <w:r w:rsidRPr="00B77A87">
              <w:rPr>
                <w:rFonts w:ascii="Arial" w:hAnsi="Arial" w:cs="Arial"/>
                <w:b/>
              </w:rPr>
              <w:t>ipt</w:t>
            </w:r>
            <w:r w:rsidRPr="00B77A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  <w:spacing w:val="3"/>
              </w:rPr>
              <w:t>c</w:t>
            </w:r>
            <w:r w:rsidRPr="00B77A87">
              <w:rPr>
                <w:rFonts w:ascii="Arial" w:hAnsi="Arial" w:cs="Arial"/>
                <w:b/>
              </w:rPr>
              <w:t>ientific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ll</w:t>
            </w:r>
            <w:r w:rsidRPr="00B77A87">
              <w:rPr>
                <w:rFonts w:ascii="Arial" w:hAnsi="Arial" w:cs="Arial"/>
                <w:b/>
                <w:spacing w:val="1"/>
              </w:rPr>
              <w:t>y</w:t>
            </w:r>
            <w:r w:rsidRPr="00B77A87">
              <w:rPr>
                <w:rFonts w:ascii="Arial" w:hAnsi="Arial" w:cs="Arial"/>
                <w:b/>
              </w:rPr>
              <w:t>, c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r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1"/>
              </w:rPr>
              <w:t>ct</w:t>
            </w:r>
            <w:r w:rsidRPr="00B77A87">
              <w:rPr>
                <w:rFonts w:ascii="Arial" w:hAnsi="Arial" w:cs="Arial"/>
                <w:b/>
              </w:rPr>
              <w:t>?</w:t>
            </w:r>
            <w:r w:rsidRPr="00B77A8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Ple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wri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her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</w:tr>
      <w:tr w:rsidR="006F08CD" w:rsidRPr="00B77A87">
        <w:trPr>
          <w:trHeight w:hRule="exact" w:val="115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ind w:left="463" w:right="426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</w:rPr>
              <w:t>Are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ef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1"/>
              </w:rPr>
              <w:t>r</w:t>
            </w:r>
            <w:r w:rsidRPr="00B77A87">
              <w:rPr>
                <w:rFonts w:ascii="Arial" w:hAnsi="Arial" w:cs="Arial"/>
                <w:b/>
              </w:rPr>
              <w:t>enc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uf</w:t>
            </w:r>
            <w:r w:rsidRPr="00B77A87">
              <w:rPr>
                <w:rFonts w:ascii="Arial" w:hAnsi="Arial" w:cs="Arial"/>
                <w:b/>
                <w:spacing w:val="1"/>
              </w:rPr>
              <w:t>f</w:t>
            </w:r>
            <w:r w:rsidRPr="00B77A87">
              <w:rPr>
                <w:rFonts w:ascii="Arial" w:hAnsi="Arial" w:cs="Arial"/>
                <w:b/>
              </w:rPr>
              <w:t xml:space="preserve">icient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nd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c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</w:rPr>
              <w:t>nt?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I</w:t>
            </w:r>
            <w:r w:rsidRPr="00B77A87">
              <w:rPr>
                <w:rFonts w:ascii="Arial" w:hAnsi="Arial" w:cs="Arial"/>
                <w:b/>
              </w:rPr>
              <w:t xml:space="preserve">f </w:t>
            </w:r>
            <w:r w:rsidRPr="00B77A87">
              <w:rPr>
                <w:rFonts w:ascii="Arial" w:hAnsi="Arial" w:cs="Arial"/>
                <w:b/>
                <w:spacing w:val="1"/>
              </w:rPr>
              <w:t>yo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h</w:t>
            </w:r>
            <w:r w:rsidRPr="00B77A87">
              <w:rPr>
                <w:rFonts w:ascii="Arial" w:hAnsi="Arial" w:cs="Arial"/>
                <w:b/>
                <w:spacing w:val="1"/>
              </w:rPr>
              <w:t>av</w:t>
            </w:r>
            <w:r w:rsidRPr="00B77A87">
              <w:rPr>
                <w:rFonts w:ascii="Arial" w:hAnsi="Arial" w:cs="Arial"/>
                <w:b/>
              </w:rPr>
              <w:t xml:space="preserve">e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1"/>
              </w:rPr>
              <w:t>gg</w:t>
            </w:r>
            <w:r w:rsidRPr="00B77A87">
              <w:rPr>
                <w:rFonts w:ascii="Arial" w:hAnsi="Arial" w:cs="Arial"/>
                <w:b/>
              </w:rPr>
              <w:t>esti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ns</w:t>
            </w:r>
            <w:r w:rsidRPr="00B77A8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f</w:t>
            </w:r>
            <w:r w:rsidRPr="00B77A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d</w:t>
            </w:r>
            <w:r w:rsidRPr="00B77A87">
              <w:rPr>
                <w:rFonts w:ascii="Arial" w:hAnsi="Arial" w:cs="Arial"/>
                <w:b/>
                <w:spacing w:val="-1"/>
              </w:rPr>
              <w:t>d</w:t>
            </w:r>
            <w:r w:rsidRPr="00B77A87">
              <w:rPr>
                <w:rFonts w:ascii="Arial" w:hAnsi="Arial" w:cs="Arial"/>
                <w:b/>
              </w:rPr>
              <w:t>iti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l</w:t>
            </w:r>
          </w:p>
          <w:p w:rsidR="006F08CD" w:rsidRPr="00B77A87" w:rsidRDefault="00B77A87">
            <w:pPr>
              <w:ind w:left="463" w:right="96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ef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1"/>
              </w:rPr>
              <w:t>r</w:t>
            </w:r>
            <w:r w:rsidRPr="00B77A87">
              <w:rPr>
                <w:rFonts w:ascii="Arial" w:hAnsi="Arial" w:cs="Arial"/>
                <w:b/>
              </w:rPr>
              <w:t>enc</w:t>
            </w:r>
            <w:r w:rsidRPr="00B77A87">
              <w:rPr>
                <w:rFonts w:ascii="Arial" w:hAnsi="Arial" w:cs="Arial"/>
                <w:b/>
                <w:spacing w:val="1"/>
              </w:rPr>
              <w:t>e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,</w:t>
            </w:r>
            <w:r w:rsidRPr="00B77A8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ple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e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</w:rPr>
              <w:t>en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hem in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ev</w:t>
            </w:r>
            <w:r w:rsidRPr="00B77A87">
              <w:rPr>
                <w:rFonts w:ascii="Arial" w:hAnsi="Arial" w:cs="Arial"/>
                <w:b/>
              </w:rPr>
              <w:t>iew</w:t>
            </w:r>
            <w:r w:rsidRPr="00B77A8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fo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</w:tr>
      <w:tr w:rsidR="006F08CD" w:rsidRPr="00B77A8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spacing w:before="2" w:line="220" w:lineRule="exact"/>
              <w:ind w:left="463" w:right="189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-1"/>
              </w:rPr>
              <w:t>I</w:t>
            </w:r>
            <w:r w:rsidRPr="00B77A87">
              <w:rPr>
                <w:rFonts w:ascii="Arial" w:hAnsi="Arial" w:cs="Arial"/>
                <w:b/>
              </w:rPr>
              <w:t>s</w:t>
            </w:r>
            <w:r w:rsidRPr="00B77A8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l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1"/>
              </w:rPr>
              <w:t>g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1"/>
              </w:rPr>
              <w:t>ag</w:t>
            </w:r>
            <w:r w:rsidRPr="00B77A87">
              <w:rPr>
                <w:rFonts w:ascii="Arial" w:hAnsi="Arial" w:cs="Arial"/>
                <w:b/>
              </w:rPr>
              <w:t>e/</w:t>
            </w:r>
            <w:r w:rsidRPr="00B77A87">
              <w:rPr>
                <w:rFonts w:ascii="Arial" w:hAnsi="Arial" w:cs="Arial"/>
                <w:b/>
                <w:spacing w:val="-1"/>
              </w:rPr>
              <w:t>E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1"/>
              </w:rPr>
              <w:t>g</w:t>
            </w:r>
            <w:r w:rsidRPr="00B77A87">
              <w:rPr>
                <w:rFonts w:ascii="Arial" w:hAnsi="Arial" w:cs="Arial"/>
                <w:b/>
              </w:rPr>
              <w:t>l</w:t>
            </w:r>
            <w:r w:rsidRPr="00B77A87">
              <w:rPr>
                <w:rFonts w:ascii="Arial" w:hAnsi="Arial" w:cs="Arial"/>
                <w:b/>
                <w:spacing w:val="2"/>
              </w:rPr>
              <w:t>i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h</w:t>
            </w:r>
            <w:r w:rsidRPr="00B77A87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2"/>
              </w:rPr>
              <w:t>q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 xml:space="preserve">lity 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f</w:t>
            </w:r>
            <w:r w:rsidRPr="00B77A8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he</w:t>
            </w:r>
            <w:r w:rsidRPr="00B77A8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r</w:t>
            </w:r>
            <w:r w:rsidRPr="00B77A87">
              <w:rPr>
                <w:rFonts w:ascii="Arial" w:hAnsi="Arial" w:cs="Arial"/>
                <w:b/>
                <w:spacing w:val="1"/>
              </w:rPr>
              <w:t>t</w:t>
            </w:r>
            <w:r w:rsidRPr="00B77A87">
              <w:rPr>
                <w:rFonts w:ascii="Arial" w:hAnsi="Arial" w:cs="Arial"/>
                <w:b/>
              </w:rPr>
              <w:t>icle</w:t>
            </w:r>
            <w:r w:rsidRPr="00B77A8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uit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ble</w:t>
            </w:r>
            <w:r w:rsidRPr="00B77A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hAnsi="Arial" w:cs="Arial"/>
                <w:b/>
                <w:spacing w:val="1"/>
              </w:rPr>
              <w:t>fo</w:t>
            </w:r>
            <w:r w:rsidRPr="00B77A87">
              <w:rPr>
                <w:rFonts w:ascii="Arial" w:hAnsi="Arial" w:cs="Arial"/>
                <w:b/>
              </w:rPr>
              <w:t xml:space="preserve">r 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ch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l</w:t>
            </w:r>
            <w:r w:rsidRPr="00B77A87">
              <w:rPr>
                <w:rFonts w:ascii="Arial" w:hAnsi="Arial" w:cs="Arial"/>
                <w:b/>
                <w:spacing w:val="1"/>
              </w:rPr>
              <w:t>a</w:t>
            </w:r>
            <w:r w:rsidRPr="00B77A87">
              <w:rPr>
                <w:rFonts w:ascii="Arial" w:hAnsi="Arial" w:cs="Arial"/>
                <w:b/>
              </w:rPr>
              <w:t>rly</w:t>
            </w:r>
            <w:r w:rsidRPr="00B77A8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7A87">
              <w:rPr>
                <w:rFonts w:ascii="Arial" w:hAnsi="Arial" w:cs="Arial"/>
                <w:b/>
              </w:rPr>
              <w:t>c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m</w:t>
            </w:r>
            <w:r w:rsidRPr="00B77A87">
              <w:rPr>
                <w:rFonts w:ascii="Arial" w:hAnsi="Arial" w:cs="Arial"/>
                <w:b/>
                <w:spacing w:val="2"/>
              </w:rPr>
              <w:t>m</w:t>
            </w:r>
            <w:r w:rsidRPr="00B77A87">
              <w:rPr>
                <w:rFonts w:ascii="Arial" w:hAnsi="Arial" w:cs="Arial"/>
                <w:b/>
              </w:rPr>
              <w:t>u</w:t>
            </w:r>
            <w:r w:rsidRPr="00B77A87">
              <w:rPr>
                <w:rFonts w:ascii="Arial" w:hAnsi="Arial" w:cs="Arial"/>
                <w:b/>
                <w:spacing w:val="-1"/>
              </w:rPr>
              <w:t>n</w:t>
            </w:r>
            <w:r w:rsidRPr="00B77A87">
              <w:rPr>
                <w:rFonts w:ascii="Arial" w:hAnsi="Arial" w:cs="Arial"/>
                <w:b/>
              </w:rPr>
              <w:t>ic</w:t>
            </w:r>
            <w:r w:rsidRPr="00B77A87">
              <w:rPr>
                <w:rFonts w:ascii="Arial" w:hAnsi="Arial" w:cs="Arial"/>
                <w:b/>
                <w:spacing w:val="1"/>
              </w:rPr>
              <w:t>at</w:t>
            </w:r>
            <w:r w:rsidRPr="00B77A87">
              <w:rPr>
                <w:rFonts w:ascii="Arial" w:hAnsi="Arial" w:cs="Arial"/>
                <w:b/>
              </w:rPr>
              <w:t>i</w:t>
            </w:r>
            <w:r w:rsidRPr="00B77A87">
              <w:rPr>
                <w:rFonts w:ascii="Arial" w:hAnsi="Arial" w:cs="Arial"/>
                <w:b/>
                <w:spacing w:val="1"/>
              </w:rPr>
              <w:t>o</w:t>
            </w:r>
            <w:r w:rsidRPr="00B77A87">
              <w:rPr>
                <w:rFonts w:ascii="Arial" w:hAnsi="Arial" w:cs="Arial"/>
                <w:b/>
              </w:rPr>
              <w:t>n</w:t>
            </w:r>
            <w:r w:rsidRPr="00B77A87">
              <w:rPr>
                <w:rFonts w:ascii="Arial" w:hAnsi="Arial" w:cs="Arial"/>
                <w:b/>
                <w:spacing w:val="-1"/>
              </w:rPr>
              <w:t>s</w:t>
            </w:r>
            <w:r w:rsidRPr="00B77A87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6F08CD">
            <w:pPr>
              <w:rPr>
                <w:rFonts w:ascii="Arial" w:hAnsi="Arial" w:cs="Arial"/>
              </w:rPr>
            </w:pPr>
          </w:p>
        </w:tc>
      </w:tr>
      <w:tr w:rsidR="006F08CD" w:rsidRPr="00B77A87">
        <w:trPr>
          <w:trHeight w:hRule="exact" w:val="1188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ind w:left="102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B77A87">
              <w:rPr>
                <w:rFonts w:ascii="Arial" w:hAnsi="Arial" w:cs="Arial"/>
                <w:b/>
                <w:u w:val="thick" w:color="000000"/>
              </w:rPr>
              <w:t>pti</w:t>
            </w:r>
            <w:r w:rsidRPr="00B77A8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B77A87">
              <w:rPr>
                <w:rFonts w:ascii="Arial" w:hAnsi="Arial" w:cs="Arial"/>
                <w:b/>
                <w:u w:val="thick" w:color="000000"/>
              </w:rPr>
              <w:t>n</w:t>
            </w:r>
            <w:r w:rsidRPr="00B77A87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B77A87">
              <w:rPr>
                <w:rFonts w:ascii="Arial" w:hAnsi="Arial" w:cs="Arial"/>
                <w:b/>
                <w:u w:val="thick" w:color="000000"/>
              </w:rPr>
              <w:t>l/Gene</w:t>
            </w:r>
            <w:r w:rsidRPr="00B77A87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B77A87">
              <w:rPr>
                <w:rFonts w:ascii="Arial" w:hAnsi="Arial" w:cs="Arial"/>
                <w:b/>
                <w:u w:val="thick" w:color="000000"/>
              </w:rPr>
              <w:t>l</w:t>
            </w:r>
            <w:r w:rsidRPr="00B77A8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7A87">
              <w:rPr>
                <w:rFonts w:ascii="Arial" w:hAnsi="Arial" w:cs="Arial"/>
              </w:rPr>
              <w:t>c</w:t>
            </w:r>
            <w:r w:rsidRPr="00B77A87">
              <w:rPr>
                <w:rFonts w:ascii="Arial" w:hAnsi="Arial" w:cs="Arial"/>
                <w:spacing w:val="1"/>
              </w:rPr>
              <w:t>omm</w:t>
            </w:r>
            <w:r w:rsidRPr="00B77A87">
              <w:rPr>
                <w:rFonts w:ascii="Arial" w:hAnsi="Arial" w:cs="Arial"/>
              </w:rPr>
              <w:t>e</w:t>
            </w:r>
            <w:r w:rsidRPr="00B77A87">
              <w:rPr>
                <w:rFonts w:ascii="Arial" w:hAnsi="Arial" w:cs="Arial"/>
                <w:spacing w:val="1"/>
              </w:rPr>
              <w:t>n</w:t>
            </w:r>
            <w:r w:rsidRPr="00B77A87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ind w:left="102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</w:rPr>
              <w:t>See</w:t>
            </w:r>
            <w:r w:rsidRPr="00B77A87">
              <w:rPr>
                <w:rFonts w:ascii="Arial" w:hAnsi="Arial" w:cs="Arial"/>
                <w:spacing w:val="-2"/>
              </w:rPr>
              <w:t xml:space="preserve"> </w:t>
            </w:r>
            <w:r w:rsidRPr="00B77A87">
              <w:rPr>
                <w:rFonts w:ascii="Arial" w:hAnsi="Arial" w:cs="Arial"/>
              </w:rPr>
              <w:t>t</w:t>
            </w:r>
            <w:r w:rsidRPr="00B77A87">
              <w:rPr>
                <w:rFonts w:ascii="Arial" w:hAnsi="Arial" w:cs="Arial"/>
                <w:spacing w:val="1"/>
              </w:rPr>
              <w:t>h</w:t>
            </w:r>
            <w:r w:rsidRPr="00B77A87">
              <w:rPr>
                <w:rFonts w:ascii="Arial" w:hAnsi="Arial" w:cs="Arial"/>
              </w:rPr>
              <w:t>e</w:t>
            </w:r>
            <w:r w:rsidRPr="00B77A87">
              <w:rPr>
                <w:rFonts w:ascii="Arial" w:hAnsi="Arial" w:cs="Arial"/>
                <w:spacing w:val="-1"/>
              </w:rPr>
              <w:t xml:space="preserve"> </w:t>
            </w:r>
            <w:r w:rsidRPr="00B77A87">
              <w:rPr>
                <w:rFonts w:ascii="Arial" w:hAnsi="Arial" w:cs="Arial"/>
              </w:rPr>
              <w:t>atta</w:t>
            </w:r>
            <w:r w:rsidRPr="00B77A87">
              <w:rPr>
                <w:rFonts w:ascii="Arial" w:hAnsi="Arial" w:cs="Arial"/>
                <w:spacing w:val="1"/>
              </w:rPr>
              <w:t>chm</w:t>
            </w:r>
            <w:r w:rsidRPr="00B77A87">
              <w:rPr>
                <w:rFonts w:ascii="Arial" w:hAnsi="Arial" w:cs="Arial"/>
              </w:rPr>
              <w:t>e</w:t>
            </w:r>
            <w:r w:rsidRPr="00B77A87">
              <w:rPr>
                <w:rFonts w:ascii="Arial" w:hAnsi="Arial" w:cs="Arial"/>
                <w:spacing w:val="1"/>
              </w:rPr>
              <w:t>n</w:t>
            </w:r>
            <w:r w:rsidRPr="00B77A87">
              <w:rPr>
                <w:rFonts w:ascii="Arial" w:hAnsi="Arial" w:cs="Arial"/>
              </w:rPr>
              <w:t>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8CD" w:rsidRPr="00B77A87" w:rsidRDefault="00B77A87">
            <w:pPr>
              <w:ind w:left="102"/>
              <w:rPr>
                <w:rFonts w:ascii="Arial" w:hAnsi="Arial" w:cs="Arial"/>
              </w:rPr>
            </w:pPr>
            <w:r w:rsidRPr="00B77A87">
              <w:rPr>
                <w:rFonts w:ascii="Arial" w:hAnsi="Arial" w:cs="Arial"/>
              </w:rPr>
              <w:t>Ok Sir/</w:t>
            </w:r>
            <w:r w:rsidRPr="00B77A87">
              <w:rPr>
                <w:rFonts w:ascii="Arial" w:hAnsi="Arial" w:cs="Arial"/>
                <w:spacing w:val="1"/>
              </w:rPr>
              <w:t>m</w:t>
            </w:r>
            <w:r w:rsidRPr="00B77A87">
              <w:rPr>
                <w:rFonts w:ascii="Arial" w:hAnsi="Arial" w:cs="Arial"/>
              </w:rPr>
              <w:t>a</w:t>
            </w:r>
            <w:r w:rsidRPr="00B77A87">
              <w:rPr>
                <w:rFonts w:ascii="Arial" w:hAnsi="Arial" w:cs="Arial"/>
                <w:spacing w:val="1"/>
              </w:rPr>
              <w:t>d</w:t>
            </w:r>
            <w:r w:rsidRPr="00B77A87">
              <w:rPr>
                <w:rFonts w:ascii="Arial" w:hAnsi="Arial" w:cs="Arial"/>
              </w:rPr>
              <w:t>am</w:t>
            </w:r>
          </w:p>
        </w:tc>
      </w:tr>
    </w:tbl>
    <w:p w:rsidR="006F08CD" w:rsidRPr="00B77A87" w:rsidRDefault="006F08CD">
      <w:pPr>
        <w:spacing w:before="1" w:line="1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  <w:bookmarkStart w:id="0" w:name="_GoBack"/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bookmarkEnd w:id="0"/>
    <w:p w:rsidR="006F08CD" w:rsidRPr="00B77A87" w:rsidRDefault="006F08CD">
      <w:pPr>
        <w:rPr>
          <w:rFonts w:ascii="Arial" w:hAnsi="Arial" w:cs="Arial"/>
        </w:rPr>
        <w:sectPr w:rsidR="006F08CD" w:rsidRPr="00B77A87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6F08CD" w:rsidRPr="00B77A87" w:rsidRDefault="00B77A87">
      <w:pPr>
        <w:spacing w:line="200" w:lineRule="exact"/>
        <w:rPr>
          <w:rFonts w:ascii="Arial" w:hAnsi="Arial" w:cs="Arial"/>
        </w:rPr>
      </w:pPr>
      <w:r w:rsidRPr="00B77A87">
        <w:rPr>
          <w:rFonts w:ascii="Arial" w:hAnsi="Arial" w:cs="Arial"/>
        </w:rPr>
        <w:lastRenderedPageBreak/>
        <w:pict>
          <v:group id="_x0000_s1048" style="position:absolute;margin-left:66.4pt;margin-top:463.85pt;width:659.4pt;height:46.9pt;z-index:-251658240;mso-position-horizontal-relative:page;mso-position-vertical-relative:page" coordorigin="1328,9277" coordsize="13188,938">
            <v:shape id="_x0000_s1058" style="position:absolute;left:1346;top:9288;width:4345;height:0" coordorigin="1346,9288" coordsize="4345,0" path="m1346,9288r4345,e" filled="f" strokeweight=".58pt">
              <v:path arrowok="t"/>
            </v:shape>
            <v:shape id="_x0000_s1057" style="position:absolute;left:5701;top:9288;width:4400;height:0" coordorigin="5701,9288" coordsize="4400,0" path="m5701,9288r4400,e" filled="f" strokeweight=".58pt">
              <v:path arrowok="t"/>
            </v:shape>
            <v:shape id="_x0000_s1056" style="position:absolute;left:10110;top:9288;width:4395;height:0" coordorigin="10110,9288" coordsize="4395,0" path="m10110,9288r4395,e" filled="f" strokeweight=".58pt">
              <v:path arrowok="t"/>
            </v:shape>
            <v:shape id="_x0000_s1055" style="position:absolute;left:1334;top:9283;width:0;height:926" coordorigin="1334,9283" coordsize="0,926" path="m1334,9283r,926e" filled="f" strokeweight=".58pt">
              <v:path arrowok="t"/>
            </v:shape>
            <v:shape id="_x0000_s1054" style="position:absolute;left:1337;top:10204;width:4355;height:0" coordorigin="1337,10204" coordsize="4355,0" path="m1337,10204r4354,e" filled="f" strokeweight=".58pt">
              <v:path arrowok="t"/>
            </v:shape>
            <v:shape id="_x0000_s1053" style="position:absolute;left:5696;top:9283;width:0;height:926" coordorigin="5696,9283" coordsize="0,926" path="m5696,9283r,926e" filled="f" strokeweight=".58pt">
              <v:path arrowok="t"/>
            </v:shape>
            <v:shape id="_x0000_s1052" style="position:absolute;left:5701;top:10204;width:4400;height:0" coordorigin="5701,10204" coordsize="4400,0" path="m5701,10204r4400,e" filled="f" strokeweight=".58pt">
              <v:path arrowok="t"/>
            </v:shape>
            <v:shape id="_x0000_s1051" style="position:absolute;left:10105;top:9283;width:0;height:926" coordorigin="10105,9283" coordsize="0,926" path="m10105,9283r,926e" filled="f" strokeweight=".58pt">
              <v:path arrowok="t"/>
            </v:shape>
            <v:shape id="_x0000_s1050" style="position:absolute;left:10110;top:10204;width:4395;height:0" coordorigin="10110,10204" coordsize="4395,0" path="m10110,10204r4395,e" filled="f" strokeweight=".58pt">
              <v:path arrowok="t"/>
            </v:shape>
            <v:shape id="_x0000_s1049" style="position:absolute;left:14510;top:9283;width:0;height:926" coordorigin="14510,9283" coordsize="0,926" path="m14510,9283r,926e" filled="f" strokeweight=".20464mm">
              <v:path arrowok="t"/>
            </v:shape>
            <w10:wrap anchorx="page" anchory="page"/>
          </v:group>
        </w:pict>
      </w:r>
      <w:r w:rsidRPr="00B77A87">
        <w:rPr>
          <w:rFonts w:ascii="Arial" w:hAnsi="Arial" w:cs="Arial"/>
        </w:rPr>
        <w:pict>
          <v:group id="_x0000_s1040" style="position:absolute;margin-left:66.3pt;margin-top:91.3pt;width:659.5pt;height:162.6pt;z-index:-251660288;mso-position-horizontal-relative:page;mso-position-vertical-relative:page" coordorigin="1326,1826" coordsize="13190,3252">
            <v:shape id="_x0000_s1047" style="position:absolute;left:1337;top:1836;width:9172;height:0" coordorigin="1337,1836" coordsize="9172,0" path="m1337,1836r9172,e" filled="f" strokeweight=".58pt">
              <v:path arrowok="t"/>
            </v:shape>
            <v:shape id="_x0000_s1046" style="position:absolute;left:10518;top:1836;width:3987;height:0" coordorigin="10518,1836" coordsize="3987,0" path="m10518,1836r3987,e" filled="f" strokeweight=".58pt">
              <v:path arrowok="t"/>
            </v:shape>
            <v:shape id="_x0000_s1045" style="position:absolute;left:1332;top:1832;width:0;height:3241" coordorigin="1332,1832" coordsize="0,3241" path="m1332,1832r,3240e" filled="f" strokeweight=".58pt">
              <v:path arrowok="t"/>
            </v:shape>
            <v:shape id="_x0000_s1044" style="position:absolute;left:1337;top:5067;width:9172;height:0" coordorigin="1337,5067" coordsize="9172,0" path="m1337,5067r9172,e" filled="f" strokeweight=".58pt">
              <v:path arrowok="t"/>
            </v:shape>
            <v:shape id="_x0000_s1043" style="position:absolute;left:10513;top:1832;width:0;height:3241" coordorigin="10513,1832" coordsize="0,3241" path="m10513,1832r,3240e" filled="f" strokeweight=".58pt">
              <v:path arrowok="t"/>
            </v:shape>
            <v:shape id="_x0000_s1042" style="position:absolute;left:10518;top:5067;width:3987;height:0" coordorigin="10518,5067" coordsize="3987,0" path="m10518,5067r3987,e" filled="f" strokeweight=".58pt">
              <v:path arrowok="t"/>
            </v:shape>
            <v:shape id="_x0000_s1041" style="position:absolute;left:14510;top:1832;width:0;height:3241" coordorigin="14510,1832" coordsize="0,3241" path="m14510,1832r,3240e" filled="f" strokeweight=".20464mm">
              <v:path arrowok="t"/>
            </v:shape>
            <w10:wrap anchorx="page" anchory="page"/>
          </v:group>
        </w:pict>
      </w: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before="7" w:line="280" w:lineRule="exact"/>
        <w:rPr>
          <w:rFonts w:ascii="Arial" w:hAnsi="Arial" w:cs="Arial"/>
        </w:rPr>
      </w:pPr>
    </w:p>
    <w:p w:rsidR="006F08CD" w:rsidRPr="00B77A87" w:rsidRDefault="00B77A87">
      <w:pPr>
        <w:spacing w:before="34" w:line="220" w:lineRule="exact"/>
        <w:ind w:left="100"/>
        <w:rPr>
          <w:rFonts w:ascii="Arial" w:eastAsia="Arial" w:hAnsi="Arial" w:cs="Arial"/>
        </w:rPr>
      </w:pPr>
      <w:r w:rsidRPr="00B77A87">
        <w:rPr>
          <w:rFonts w:ascii="Arial" w:eastAsia="Arial" w:hAnsi="Arial" w:cs="Arial"/>
          <w:color w:val="212121"/>
          <w:spacing w:val="-1"/>
          <w:position w:val="-1"/>
        </w:rPr>
        <w:t>S</w:t>
      </w:r>
      <w:r w:rsidRPr="00B77A87">
        <w:rPr>
          <w:rFonts w:ascii="Arial" w:eastAsia="Arial" w:hAnsi="Arial" w:cs="Arial"/>
          <w:color w:val="212121"/>
          <w:spacing w:val="1"/>
          <w:position w:val="-1"/>
        </w:rPr>
        <w:t>c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i</w:t>
      </w:r>
      <w:r w:rsidRPr="00B77A87">
        <w:rPr>
          <w:rFonts w:ascii="Arial" w:eastAsia="Arial" w:hAnsi="Arial" w:cs="Arial"/>
          <w:color w:val="212121"/>
          <w:position w:val="-1"/>
        </w:rPr>
        <w:t>e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n</w:t>
      </w:r>
      <w:r w:rsidRPr="00B77A87">
        <w:rPr>
          <w:rFonts w:ascii="Arial" w:eastAsia="Arial" w:hAnsi="Arial" w:cs="Arial"/>
          <w:color w:val="212121"/>
          <w:spacing w:val="1"/>
          <w:position w:val="-1"/>
        </w:rPr>
        <w:t>c</w:t>
      </w:r>
      <w:r w:rsidRPr="00B77A87">
        <w:rPr>
          <w:rFonts w:ascii="Arial" w:eastAsia="Arial" w:hAnsi="Arial" w:cs="Arial"/>
          <w:color w:val="212121"/>
          <w:position w:val="-1"/>
        </w:rPr>
        <w:t>e</w:t>
      </w:r>
      <w:r w:rsidRPr="00B77A87">
        <w:rPr>
          <w:rFonts w:ascii="Arial" w:eastAsia="Arial" w:hAnsi="Arial" w:cs="Arial"/>
          <w:color w:val="212121"/>
          <w:spacing w:val="-5"/>
          <w:position w:val="-1"/>
        </w:rPr>
        <w:t xml:space="preserve"> </w:t>
      </w:r>
      <w:r w:rsidRPr="00B77A87">
        <w:rPr>
          <w:rFonts w:ascii="Arial" w:eastAsia="Arial" w:hAnsi="Arial" w:cs="Arial"/>
          <w:color w:val="212121"/>
          <w:position w:val="-1"/>
        </w:rPr>
        <w:t>of</w:t>
      </w:r>
      <w:r w:rsidRPr="00B77A87">
        <w:rPr>
          <w:rFonts w:ascii="Arial" w:eastAsia="Arial" w:hAnsi="Arial" w:cs="Arial"/>
          <w:color w:val="212121"/>
          <w:spacing w:val="-3"/>
          <w:position w:val="-1"/>
        </w:rPr>
        <w:t xml:space="preserve"> </w:t>
      </w:r>
      <w:r w:rsidRPr="00B77A87">
        <w:rPr>
          <w:rFonts w:ascii="Arial" w:eastAsia="Arial" w:hAnsi="Arial" w:cs="Arial"/>
          <w:color w:val="212121"/>
          <w:spacing w:val="3"/>
          <w:position w:val="-1"/>
        </w:rPr>
        <w:t>T</w:t>
      </w:r>
      <w:r w:rsidRPr="00B77A87">
        <w:rPr>
          <w:rFonts w:ascii="Arial" w:eastAsia="Arial" w:hAnsi="Arial" w:cs="Arial"/>
          <w:color w:val="212121"/>
          <w:position w:val="-1"/>
        </w:rPr>
        <w:t>he</w:t>
      </w:r>
      <w:r w:rsidRPr="00B77A87">
        <w:rPr>
          <w:rFonts w:ascii="Arial" w:eastAsia="Arial" w:hAnsi="Arial" w:cs="Arial"/>
          <w:color w:val="212121"/>
          <w:spacing w:val="-4"/>
          <w:position w:val="-1"/>
        </w:rPr>
        <w:t xml:space="preserve"> </w:t>
      </w:r>
      <w:r w:rsidRPr="00B77A87">
        <w:rPr>
          <w:rFonts w:ascii="Arial" w:eastAsia="Arial" w:hAnsi="Arial" w:cs="Arial"/>
          <w:color w:val="212121"/>
          <w:position w:val="-1"/>
        </w:rPr>
        <w:t>To</w:t>
      </w:r>
      <w:r w:rsidRPr="00B77A87">
        <w:rPr>
          <w:rFonts w:ascii="Arial" w:eastAsia="Arial" w:hAnsi="Arial" w:cs="Arial"/>
          <w:color w:val="212121"/>
          <w:spacing w:val="2"/>
          <w:position w:val="-1"/>
        </w:rPr>
        <w:t>t</w:t>
      </w:r>
      <w:r w:rsidRPr="00B77A87">
        <w:rPr>
          <w:rFonts w:ascii="Arial" w:eastAsia="Arial" w:hAnsi="Arial" w:cs="Arial"/>
          <w:color w:val="212121"/>
          <w:position w:val="-1"/>
        </w:rPr>
        <w:t>al</w:t>
      </w:r>
      <w:r w:rsidRPr="00B77A87">
        <w:rPr>
          <w:rFonts w:ascii="Arial" w:eastAsia="Arial" w:hAnsi="Arial" w:cs="Arial"/>
          <w:color w:val="212121"/>
          <w:spacing w:val="-4"/>
          <w:position w:val="-1"/>
        </w:rPr>
        <w:t xml:space="preserve"> 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E</w:t>
      </w:r>
      <w:r w:rsidRPr="00B77A87">
        <w:rPr>
          <w:rFonts w:ascii="Arial" w:eastAsia="Arial" w:hAnsi="Arial" w:cs="Arial"/>
          <w:color w:val="212121"/>
          <w:position w:val="-1"/>
        </w:rPr>
        <w:t>n</w:t>
      </w:r>
      <w:r w:rsidRPr="00B77A87">
        <w:rPr>
          <w:rFonts w:ascii="Arial" w:eastAsia="Arial" w:hAnsi="Arial" w:cs="Arial"/>
          <w:color w:val="212121"/>
          <w:spacing w:val="3"/>
          <w:position w:val="-1"/>
        </w:rPr>
        <w:t>v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i</w:t>
      </w:r>
      <w:r w:rsidRPr="00B77A87">
        <w:rPr>
          <w:rFonts w:ascii="Arial" w:eastAsia="Arial" w:hAnsi="Arial" w:cs="Arial"/>
          <w:color w:val="212121"/>
          <w:spacing w:val="1"/>
          <w:position w:val="-1"/>
        </w:rPr>
        <w:t>r</w:t>
      </w:r>
      <w:r w:rsidRPr="00B77A87">
        <w:rPr>
          <w:rFonts w:ascii="Arial" w:eastAsia="Arial" w:hAnsi="Arial" w:cs="Arial"/>
          <w:color w:val="212121"/>
          <w:position w:val="-1"/>
        </w:rPr>
        <w:t>o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n</w:t>
      </w:r>
      <w:r w:rsidRPr="00B77A87">
        <w:rPr>
          <w:rFonts w:ascii="Arial" w:eastAsia="Arial" w:hAnsi="Arial" w:cs="Arial"/>
          <w:color w:val="212121"/>
          <w:position w:val="-1"/>
        </w:rPr>
        <w:t>m</w:t>
      </w:r>
      <w:r w:rsidRPr="00B77A87">
        <w:rPr>
          <w:rFonts w:ascii="Arial" w:eastAsia="Arial" w:hAnsi="Arial" w:cs="Arial"/>
          <w:color w:val="212121"/>
          <w:spacing w:val="2"/>
          <w:position w:val="-1"/>
        </w:rPr>
        <w:t>e</w:t>
      </w:r>
      <w:r w:rsidRPr="00B77A87">
        <w:rPr>
          <w:rFonts w:ascii="Arial" w:eastAsia="Arial" w:hAnsi="Arial" w:cs="Arial"/>
          <w:color w:val="212121"/>
          <w:position w:val="-1"/>
        </w:rPr>
        <w:t>nt.</w:t>
      </w:r>
      <w:r w:rsidRPr="00B77A87">
        <w:rPr>
          <w:rFonts w:ascii="Arial" w:eastAsia="Arial" w:hAnsi="Arial" w:cs="Arial"/>
          <w:color w:val="212121"/>
          <w:spacing w:val="-11"/>
          <w:position w:val="-1"/>
        </w:rPr>
        <w:t xml:space="preserve"> </w:t>
      </w:r>
      <w:r w:rsidRPr="00B77A87">
        <w:rPr>
          <w:rFonts w:ascii="Arial" w:eastAsia="Arial" w:hAnsi="Arial" w:cs="Arial"/>
          <w:color w:val="212121"/>
          <w:position w:val="-1"/>
        </w:rPr>
        <w:t>2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0</w:t>
      </w:r>
      <w:r w:rsidRPr="00B77A87">
        <w:rPr>
          <w:rFonts w:ascii="Arial" w:eastAsia="Arial" w:hAnsi="Arial" w:cs="Arial"/>
          <w:color w:val="212121"/>
          <w:spacing w:val="2"/>
          <w:position w:val="-1"/>
        </w:rPr>
        <w:t>2</w:t>
      </w:r>
      <w:r w:rsidRPr="00B77A87">
        <w:rPr>
          <w:rFonts w:ascii="Arial" w:eastAsia="Arial" w:hAnsi="Arial" w:cs="Arial"/>
          <w:color w:val="212121"/>
          <w:position w:val="-1"/>
        </w:rPr>
        <w:t>3</w:t>
      </w:r>
      <w:r w:rsidRPr="00B77A87">
        <w:rPr>
          <w:rFonts w:ascii="Arial" w:eastAsia="Arial" w:hAnsi="Arial" w:cs="Arial"/>
          <w:color w:val="212121"/>
          <w:spacing w:val="-4"/>
          <w:position w:val="-1"/>
        </w:rPr>
        <w:t xml:space="preserve"> </w:t>
      </w:r>
      <w:r w:rsidRPr="00B77A87">
        <w:rPr>
          <w:rFonts w:ascii="Arial" w:eastAsia="Arial" w:hAnsi="Arial" w:cs="Arial"/>
          <w:color w:val="212121"/>
          <w:spacing w:val="1"/>
          <w:position w:val="-1"/>
        </w:rPr>
        <w:t>A</w:t>
      </w:r>
      <w:r w:rsidRPr="00B77A87">
        <w:rPr>
          <w:rFonts w:ascii="Arial" w:eastAsia="Arial" w:hAnsi="Arial" w:cs="Arial"/>
          <w:color w:val="212121"/>
          <w:position w:val="-1"/>
        </w:rPr>
        <w:t>ug</w:t>
      </w:r>
      <w:r w:rsidRPr="00B77A87">
        <w:rPr>
          <w:rFonts w:ascii="Arial" w:eastAsia="Arial" w:hAnsi="Arial" w:cs="Arial"/>
          <w:color w:val="212121"/>
          <w:spacing w:val="-3"/>
          <w:position w:val="-1"/>
        </w:rPr>
        <w:t xml:space="preserve"> </w:t>
      </w:r>
      <w:proofErr w:type="gramStart"/>
      <w:r w:rsidRPr="00B77A87">
        <w:rPr>
          <w:rFonts w:ascii="Arial" w:eastAsia="Arial" w:hAnsi="Arial" w:cs="Arial"/>
          <w:color w:val="212121"/>
          <w:position w:val="-1"/>
        </w:rPr>
        <w:t>1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0</w:t>
      </w:r>
      <w:r w:rsidRPr="00B77A87">
        <w:rPr>
          <w:rFonts w:ascii="Arial" w:eastAsia="Arial" w:hAnsi="Arial" w:cs="Arial"/>
          <w:color w:val="212121"/>
          <w:position w:val="-1"/>
        </w:rPr>
        <w:t>;</w:t>
      </w:r>
      <w:r w:rsidRPr="00B77A87">
        <w:rPr>
          <w:rFonts w:ascii="Arial" w:eastAsia="Arial" w:hAnsi="Arial" w:cs="Arial"/>
          <w:color w:val="212121"/>
          <w:spacing w:val="2"/>
          <w:position w:val="-1"/>
        </w:rPr>
        <w:t>8</w:t>
      </w:r>
      <w:r w:rsidRPr="00B77A87">
        <w:rPr>
          <w:rFonts w:ascii="Arial" w:eastAsia="Arial" w:hAnsi="Arial" w:cs="Arial"/>
          <w:color w:val="212121"/>
          <w:position w:val="-1"/>
        </w:rPr>
        <w:t>8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5</w:t>
      </w:r>
      <w:r w:rsidRPr="00B77A87">
        <w:rPr>
          <w:rFonts w:ascii="Arial" w:eastAsia="Arial" w:hAnsi="Arial" w:cs="Arial"/>
          <w:color w:val="212121"/>
          <w:spacing w:val="2"/>
          <w:position w:val="-1"/>
        </w:rPr>
        <w:t>:</w:t>
      </w:r>
      <w:r w:rsidRPr="00B77A87">
        <w:rPr>
          <w:rFonts w:ascii="Arial" w:eastAsia="Arial" w:hAnsi="Arial" w:cs="Arial"/>
          <w:color w:val="212121"/>
          <w:position w:val="-1"/>
        </w:rPr>
        <w:t>1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6</w:t>
      </w:r>
      <w:r w:rsidRPr="00B77A87">
        <w:rPr>
          <w:rFonts w:ascii="Arial" w:eastAsia="Arial" w:hAnsi="Arial" w:cs="Arial"/>
          <w:color w:val="212121"/>
          <w:position w:val="-1"/>
        </w:rPr>
        <w:t>3</w:t>
      </w:r>
      <w:r w:rsidRPr="00B77A87">
        <w:rPr>
          <w:rFonts w:ascii="Arial" w:eastAsia="Arial" w:hAnsi="Arial" w:cs="Arial"/>
          <w:color w:val="212121"/>
          <w:spacing w:val="1"/>
          <w:position w:val="-1"/>
        </w:rPr>
        <w:t>8</w:t>
      </w:r>
      <w:r w:rsidRPr="00B77A87">
        <w:rPr>
          <w:rFonts w:ascii="Arial" w:eastAsia="Arial" w:hAnsi="Arial" w:cs="Arial"/>
          <w:color w:val="212121"/>
          <w:position w:val="-1"/>
        </w:rPr>
        <w:t>7</w:t>
      </w:r>
      <w:r w:rsidRPr="00B77A87">
        <w:rPr>
          <w:rFonts w:ascii="Arial" w:eastAsia="Arial" w:hAnsi="Arial" w:cs="Arial"/>
          <w:color w:val="212121"/>
          <w:spacing w:val="-1"/>
          <w:position w:val="-1"/>
        </w:rPr>
        <w:t>5</w:t>
      </w:r>
      <w:proofErr w:type="gramEnd"/>
      <w:r w:rsidRPr="00B77A87">
        <w:rPr>
          <w:rFonts w:ascii="Arial" w:eastAsia="Arial" w:hAnsi="Arial" w:cs="Arial"/>
          <w:color w:val="212121"/>
          <w:position w:val="-1"/>
        </w:rPr>
        <w:t>.</w:t>
      </w: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before="11" w:line="240" w:lineRule="exact"/>
        <w:rPr>
          <w:rFonts w:ascii="Arial" w:hAnsi="Arial" w:cs="Arial"/>
        </w:rPr>
      </w:pPr>
    </w:p>
    <w:p w:rsidR="006F08CD" w:rsidRPr="00B77A87" w:rsidRDefault="00B77A87">
      <w:pPr>
        <w:spacing w:before="34" w:line="220" w:lineRule="exact"/>
        <w:ind w:left="100"/>
        <w:rPr>
          <w:rFonts w:ascii="Arial" w:eastAsia="Arial" w:hAnsi="Arial" w:cs="Arial"/>
        </w:rPr>
      </w:pPr>
      <w:r w:rsidRPr="00B77A87">
        <w:rPr>
          <w:rFonts w:ascii="Arial" w:hAnsi="Arial" w:cs="Arial"/>
        </w:rPr>
        <w:pict>
          <v:group id="_x0000_s1037" style="position:absolute;left:0;text-align:left;margin-left:71.4pt;margin-top:1.25pt;width:42.85pt;height:12.65pt;z-index:-251659264;mso-position-horizontal-relative:page" coordorigin="1428,25" coordsize="857,253">
            <v:shape id="_x0000_s1039" style="position:absolute;left:1440;top:35;width:833;height:233" coordorigin="1440,35" coordsize="833,233" path="m1440,268r833,l2273,35r-833,l1440,268xe" fillcolor="yellow" stroked="f">
              <v:path arrowok="t"/>
            </v:shape>
            <v:shape id="_x0000_s1038" style="position:absolute;left:1440;top:254;width:833;height:0" coordorigin="1440,254" coordsize="833,0" path="m1440,254r833,e" filled="f" strokeweight="1.18pt">
              <v:path arrowok="t"/>
            </v:shape>
            <w10:wrap anchorx="page"/>
          </v:group>
        </w:pict>
      </w:r>
      <w:r w:rsidRPr="00B77A87">
        <w:rPr>
          <w:rFonts w:ascii="Arial" w:eastAsia="Arial" w:hAnsi="Arial" w:cs="Arial"/>
          <w:b/>
          <w:spacing w:val="-1"/>
          <w:position w:val="-1"/>
        </w:rPr>
        <w:t>P</w:t>
      </w:r>
      <w:r w:rsidRPr="00B77A87">
        <w:rPr>
          <w:rFonts w:ascii="Arial" w:eastAsia="Arial" w:hAnsi="Arial" w:cs="Arial"/>
          <w:b/>
          <w:position w:val="-1"/>
        </w:rPr>
        <w:t>ART</w:t>
      </w:r>
      <w:r w:rsidRPr="00B77A87">
        <w:rPr>
          <w:rFonts w:ascii="Arial" w:eastAsia="Arial" w:hAnsi="Arial" w:cs="Arial"/>
          <w:b/>
          <w:spacing w:val="53"/>
          <w:position w:val="-1"/>
        </w:rPr>
        <w:t xml:space="preserve"> </w:t>
      </w:r>
      <w:r w:rsidRPr="00B77A87">
        <w:rPr>
          <w:rFonts w:ascii="Arial" w:eastAsia="Arial" w:hAnsi="Arial" w:cs="Arial"/>
          <w:b/>
          <w:position w:val="-1"/>
        </w:rPr>
        <w:t>2:</w:t>
      </w:r>
    </w:p>
    <w:p w:rsidR="006F08CD" w:rsidRPr="00B77A87" w:rsidRDefault="006F08CD">
      <w:pPr>
        <w:spacing w:before="1" w:line="280" w:lineRule="exact"/>
        <w:rPr>
          <w:rFonts w:ascii="Arial" w:hAnsi="Arial" w:cs="Arial"/>
        </w:rPr>
      </w:pPr>
    </w:p>
    <w:p w:rsidR="006F08CD" w:rsidRPr="00B77A87" w:rsidRDefault="00B77A87">
      <w:pPr>
        <w:spacing w:before="34" w:line="252" w:lineRule="auto"/>
        <w:ind w:left="8773" w:right="72" w:hanging="4311"/>
        <w:rPr>
          <w:rFonts w:ascii="Arial" w:eastAsia="Arial" w:hAnsi="Arial" w:cs="Arial"/>
        </w:rPr>
        <w:sectPr w:rsidR="006F08CD" w:rsidRPr="00B77A87">
          <w:pgSz w:w="15840" w:h="12240" w:orient="landscape"/>
          <w:pgMar w:top="1120" w:right="1280" w:bottom="280" w:left="1340" w:header="720" w:footer="720" w:gutter="0"/>
          <w:cols w:space="720"/>
        </w:sectPr>
      </w:pPr>
      <w:r w:rsidRPr="00B77A87">
        <w:rPr>
          <w:rFonts w:ascii="Arial" w:eastAsia="Arial" w:hAnsi="Arial" w:cs="Arial"/>
          <w:b/>
        </w:rPr>
        <w:t>Rev</w:t>
      </w:r>
      <w:r w:rsidRPr="00B77A87">
        <w:rPr>
          <w:rFonts w:ascii="Arial" w:eastAsia="Arial" w:hAnsi="Arial" w:cs="Arial"/>
          <w:b/>
          <w:spacing w:val="-1"/>
        </w:rPr>
        <w:t>i</w:t>
      </w:r>
      <w:r w:rsidRPr="00B77A87">
        <w:rPr>
          <w:rFonts w:ascii="Arial" w:eastAsia="Arial" w:hAnsi="Arial" w:cs="Arial"/>
          <w:b/>
        </w:rPr>
        <w:t>e</w:t>
      </w:r>
      <w:r w:rsidRPr="00B77A87">
        <w:rPr>
          <w:rFonts w:ascii="Arial" w:eastAsia="Arial" w:hAnsi="Arial" w:cs="Arial"/>
          <w:b/>
          <w:spacing w:val="3"/>
        </w:rPr>
        <w:t>w</w:t>
      </w:r>
      <w:r w:rsidRPr="00B77A87">
        <w:rPr>
          <w:rFonts w:ascii="Arial" w:eastAsia="Arial" w:hAnsi="Arial" w:cs="Arial"/>
          <w:b/>
        </w:rPr>
        <w:t>e</w:t>
      </w:r>
      <w:r w:rsidRPr="00B77A87">
        <w:rPr>
          <w:rFonts w:ascii="Arial" w:eastAsia="Arial" w:hAnsi="Arial" w:cs="Arial"/>
          <w:b/>
          <w:spacing w:val="-1"/>
        </w:rPr>
        <w:t>r</w:t>
      </w:r>
      <w:r w:rsidRPr="00B77A87">
        <w:rPr>
          <w:rFonts w:ascii="Arial" w:eastAsia="Arial" w:hAnsi="Arial" w:cs="Arial"/>
          <w:b/>
        </w:rPr>
        <w:t>’s</w:t>
      </w:r>
      <w:r w:rsidRPr="00B77A87">
        <w:rPr>
          <w:rFonts w:ascii="Arial" w:eastAsia="Arial" w:hAnsi="Arial" w:cs="Arial"/>
          <w:b/>
          <w:spacing w:val="-8"/>
        </w:rPr>
        <w:t xml:space="preserve"> </w:t>
      </w:r>
      <w:r w:rsidRPr="00B77A87">
        <w:rPr>
          <w:rFonts w:ascii="Arial" w:eastAsia="Arial" w:hAnsi="Arial" w:cs="Arial"/>
          <w:b/>
        </w:rPr>
        <w:t>comme</w:t>
      </w:r>
      <w:r w:rsidRPr="00B77A87">
        <w:rPr>
          <w:rFonts w:ascii="Arial" w:eastAsia="Arial" w:hAnsi="Arial" w:cs="Arial"/>
          <w:b/>
          <w:spacing w:val="1"/>
        </w:rPr>
        <w:t>n</w:t>
      </w:r>
      <w:r w:rsidRPr="00B77A87">
        <w:rPr>
          <w:rFonts w:ascii="Arial" w:eastAsia="Arial" w:hAnsi="Arial" w:cs="Arial"/>
          <w:b/>
        </w:rPr>
        <w:t xml:space="preserve">t                                        </w:t>
      </w:r>
      <w:r w:rsidRPr="00B77A87">
        <w:rPr>
          <w:rFonts w:ascii="Arial" w:eastAsia="Arial" w:hAnsi="Arial" w:cs="Arial"/>
          <w:b/>
          <w:spacing w:val="46"/>
        </w:rPr>
        <w:t xml:space="preserve"> </w:t>
      </w:r>
      <w:r w:rsidRPr="00B77A87">
        <w:rPr>
          <w:rFonts w:ascii="Arial" w:eastAsia="Arial" w:hAnsi="Arial" w:cs="Arial"/>
          <w:b/>
        </w:rPr>
        <w:t>A</w:t>
      </w:r>
      <w:r w:rsidRPr="00B77A87">
        <w:rPr>
          <w:rFonts w:ascii="Arial" w:eastAsia="Arial" w:hAnsi="Arial" w:cs="Arial"/>
          <w:b/>
          <w:spacing w:val="1"/>
        </w:rPr>
        <w:t>ut</w:t>
      </w:r>
      <w:r w:rsidRPr="00B77A87">
        <w:rPr>
          <w:rFonts w:ascii="Arial" w:eastAsia="Arial" w:hAnsi="Arial" w:cs="Arial"/>
          <w:b/>
        </w:rPr>
        <w:t>ho</w:t>
      </w:r>
      <w:r w:rsidRPr="00B77A87">
        <w:rPr>
          <w:rFonts w:ascii="Arial" w:eastAsia="Arial" w:hAnsi="Arial" w:cs="Arial"/>
          <w:b/>
          <w:spacing w:val="6"/>
        </w:rPr>
        <w:t>r</w:t>
      </w:r>
      <w:r w:rsidRPr="00B77A87">
        <w:rPr>
          <w:rFonts w:ascii="Arial" w:eastAsia="Arial" w:hAnsi="Arial" w:cs="Arial"/>
          <w:b/>
          <w:spacing w:val="-7"/>
        </w:rPr>
        <w:t>’</w:t>
      </w:r>
      <w:r w:rsidRPr="00B77A87">
        <w:rPr>
          <w:rFonts w:ascii="Arial" w:eastAsia="Arial" w:hAnsi="Arial" w:cs="Arial"/>
          <w:b/>
        </w:rPr>
        <w:t>s</w:t>
      </w:r>
      <w:r w:rsidRPr="00B77A87">
        <w:rPr>
          <w:rFonts w:ascii="Arial" w:eastAsia="Arial" w:hAnsi="Arial" w:cs="Arial"/>
          <w:b/>
          <w:spacing w:val="-8"/>
        </w:rPr>
        <w:t xml:space="preserve"> </w:t>
      </w:r>
      <w:r w:rsidRPr="00B77A87">
        <w:rPr>
          <w:rFonts w:ascii="Arial" w:eastAsia="Arial" w:hAnsi="Arial" w:cs="Arial"/>
          <w:b/>
        </w:rPr>
        <w:t>Feed</w:t>
      </w:r>
      <w:r w:rsidRPr="00B77A87">
        <w:rPr>
          <w:rFonts w:ascii="Arial" w:eastAsia="Arial" w:hAnsi="Arial" w:cs="Arial"/>
          <w:b/>
          <w:spacing w:val="3"/>
        </w:rPr>
        <w:t>b</w:t>
      </w:r>
      <w:r w:rsidRPr="00B77A87">
        <w:rPr>
          <w:rFonts w:ascii="Arial" w:eastAsia="Arial" w:hAnsi="Arial" w:cs="Arial"/>
          <w:b/>
        </w:rPr>
        <w:t>a</w:t>
      </w:r>
      <w:r w:rsidRPr="00B77A87">
        <w:rPr>
          <w:rFonts w:ascii="Arial" w:eastAsia="Arial" w:hAnsi="Arial" w:cs="Arial"/>
          <w:b/>
          <w:spacing w:val="-1"/>
        </w:rPr>
        <w:t>c</w:t>
      </w:r>
      <w:r w:rsidRPr="00B77A87">
        <w:rPr>
          <w:rFonts w:ascii="Arial" w:eastAsia="Arial" w:hAnsi="Arial" w:cs="Arial"/>
          <w:b/>
        </w:rPr>
        <w:t>k</w:t>
      </w:r>
      <w:r w:rsidRPr="00B77A87">
        <w:rPr>
          <w:rFonts w:ascii="Arial" w:eastAsia="Arial" w:hAnsi="Arial" w:cs="Arial"/>
          <w:b/>
          <w:spacing w:val="-7"/>
        </w:rPr>
        <w:t xml:space="preserve"> </w:t>
      </w:r>
      <w:r w:rsidRPr="00B77A87">
        <w:rPr>
          <w:rFonts w:ascii="Arial" w:eastAsia="Arial" w:hAnsi="Arial" w:cs="Arial"/>
          <w:spacing w:val="1"/>
        </w:rPr>
        <w:t>(</w:t>
      </w:r>
      <w:r w:rsidRPr="00B77A87">
        <w:rPr>
          <w:rFonts w:ascii="Arial" w:eastAsia="Arial" w:hAnsi="Arial" w:cs="Arial"/>
        </w:rPr>
        <w:t xml:space="preserve">It </w:t>
      </w:r>
      <w:r w:rsidRPr="00B77A87">
        <w:rPr>
          <w:rFonts w:ascii="Arial" w:eastAsia="Arial" w:hAnsi="Arial" w:cs="Arial"/>
          <w:spacing w:val="-1"/>
        </w:rPr>
        <w:t>i</w:t>
      </w:r>
      <w:r w:rsidRPr="00B77A87">
        <w:rPr>
          <w:rFonts w:ascii="Arial" w:eastAsia="Arial" w:hAnsi="Arial" w:cs="Arial"/>
        </w:rPr>
        <w:t xml:space="preserve">s </w:t>
      </w:r>
      <w:r w:rsidRPr="00B77A87">
        <w:rPr>
          <w:rFonts w:ascii="Arial" w:eastAsia="Arial" w:hAnsi="Arial" w:cs="Arial"/>
          <w:spacing w:val="2"/>
        </w:rPr>
        <w:t>m</w:t>
      </w:r>
      <w:r w:rsidRPr="00B77A87">
        <w:rPr>
          <w:rFonts w:ascii="Arial" w:eastAsia="Arial" w:hAnsi="Arial" w:cs="Arial"/>
        </w:rPr>
        <w:t>a</w:t>
      </w:r>
      <w:r w:rsidRPr="00B77A87">
        <w:rPr>
          <w:rFonts w:ascii="Arial" w:eastAsia="Arial" w:hAnsi="Arial" w:cs="Arial"/>
          <w:spacing w:val="-1"/>
        </w:rPr>
        <w:t>n</w:t>
      </w:r>
      <w:r w:rsidRPr="00B77A87">
        <w:rPr>
          <w:rFonts w:ascii="Arial" w:eastAsia="Arial" w:hAnsi="Arial" w:cs="Arial"/>
        </w:rPr>
        <w:t>d</w:t>
      </w:r>
      <w:r w:rsidRPr="00B77A87">
        <w:rPr>
          <w:rFonts w:ascii="Arial" w:eastAsia="Arial" w:hAnsi="Arial" w:cs="Arial"/>
          <w:spacing w:val="1"/>
        </w:rPr>
        <w:t>a</w:t>
      </w:r>
      <w:r w:rsidRPr="00B77A87">
        <w:rPr>
          <w:rFonts w:ascii="Arial" w:eastAsia="Arial" w:hAnsi="Arial" w:cs="Arial"/>
        </w:rPr>
        <w:t>tory</w:t>
      </w:r>
      <w:r w:rsidRPr="00B77A87">
        <w:rPr>
          <w:rFonts w:ascii="Arial" w:eastAsia="Arial" w:hAnsi="Arial" w:cs="Arial"/>
          <w:spacing w:val="-8"/>
        </w:rPr>
        <w:t xml:space="preserve"> </w:t>
      </w:r>
      <w:r w:rsidRPr="00B77A87">
        <w:rPr>
          <w:rFonts w:ascii="Arial" w:eastAsia="Arial" w:hAnsi="Arial" w:cs="Arial"/>
        </w:rPr>
        <w:t>t</w:t>
      </w:r>
      <w:r w:rsidRPr="00B77A87">
        <w:rPr>
          <w:rFonts w:ascii="Arial" w:eastAsia="Arial" w:hAnsi="Arial" w:cs="Arial"/>
          <w:spacing w:val="-1"/>
        </w:rPr>
        <w:t>h</w:t>
      </w:r>
      <w:r w:rsidRPr="00B77A87">
        <w:rPr>
          <w:rFonts w:ascii="Arial" w:eastAsia="Arial" w:hAnsi="Arial" w:cs="Arial"/>
        </w:rPr>
        <w:t>at</w:t>
      </w:r>
      <w:r w:rsidRPr="00B77A87">
        <w:rPr>
          <w:rFonts w:ascii="Arial" w:eastAsia="Arial" w:hAnsi="Arial" w:cs="Arial"/>
          <w:spacing w:val="-1"/>
        </w:rPr>
        <w:t xml:space="preserve"> </w:t>
      </w:r>
      <w:r w:rsidRPr="00B77A87">
        <w:rPr>
          <w:rFonts w:ascii="Arial" w:eastAsia="Arial" w:hAnsi="Arial" w:cs="Arial"/>
        </w:rPr>
        <w:t>a</w:t>
      </w:r>
      <w:r w:rsidRPr="00B77A87">
        <w:rPr>
          <w:rFonts w:ascii="Arial" w:eastAsia="Arial" w:hAnsi="Arial" w:cs="Arial"/>
          <w:spacing w:val="-1"/>
        </w:rPr>
        <w:t>u</w:t>
      </w:r>
      <w:r w:rsidRPr="00B77A87">
        <w:rPr>
          <w:rFonts w:ascii="Arial" w:eastAsia="Arial" w:hAnsi="Arial" w:cs="Arial"/>
          <w:spacing w:val="2"/>
        </w:rPr>
        <w:t>t</w:t>
      </w:r>
      <w:r w:rsidRPr="00B77A87">
        <w:rPr>
          <w:rFonts w:ascii="Arial" w:eastAsia="Arial" w:hAnsi="Arial" w:cs="Arial"/>
        </w:rPr>
        <w:t>h</w:t>
      </w:r>
      <w:r w:rsidRPr="00B77A87">
        <w:rPr>
          <w:rFonts w:ascii="Arial" w:eastAsia="Arial" w:hAnsi="Arial" w:cs="Arial"/>
          <w:spacing w:val="-1"/>
        </w:rPr>
        <w:t>o</w:t>
      </w:r>
      <w:r w:rsidRPr="00B77A87">
        <w:rPr>
          <w:rFonts w:ascii="Arial" w:eastAsia="Arial" w:hAnsi="Arial" w:cs="Arial"/>
          <w:spacing w:val="1"/>
        </w:rPr>
        <w:t>r</w:t>
      </w:r>
      <w:r w:rsidRPr="00B77A87">
        <w:rPr>
          <w:rFonts w:ascii="Arial" w:eastAsia="Arial" w:hAnsi="Arial" w:cs="Arial"/>
        </w:rPr>
        <w:t xml:space="preserve">s </w:t>
      </w:r>
      <w:r w:rsidRPr="00B77A87">
        <w:rPr>
          <w:rFonts w:ascii="Arial" w:eastAsia="Arial" w:hAnsi="Arial" w:cs="Arial"/>
          <w:spacing w:val="1"/>
        </w:rPr>
        <w:t>s</w:t>
      </w:r>
      <w:r w:rsidRPr="00B77A87">
        <w:rPr>
          <w:rFonts w:ascii="Arial" w:eastAsia="Arial" w:hAnsi="Arial" w:cs="Arial"/>
        </w:rPr>
        <w:t>h</w:t>
      </w:r>
      <w:r w:rsidRPr="00B77A87">
        <w:rPr>
          <w:rFonts w:ascii="Arial" w:eastAsia="Arial" w:hAnsi="Arial" w:cs="Arial"/>
          <w:spacing w:val="-1"/>
        </w:rPr>
        <w:t>o</w:t>
      </w:r>
      <w:r w:rsidRPr="00B77A87">
        <w:rPr>
          <w:rFonts w:ascii="Arial" w:eastAsia="Arial" w:hAnsi="Arial" w:cs="Arial"/>
        </w:rPr>
        <w:t>u</w:t>
      </w:r>
      <w:r w:rsidRPr="00B77A87">
        <w:rPr>
          <w:rFonts w:ascii="Arial" w:eastAsia="Arial" w:hAnsi="Arial" w:cs="Arial"/>
          <w:spacing w:val="1"/>
        </w:rPr>
        <w:t>l</w:t>
      </w:r>
      <w:r w:rsidRPr="00B77A87">
        <w:rPr>
          <w:rFonts w:ascii="Arial" w:eastAsia="Arial" w:hAnsi="Arial" w:cs="Arial"/>
        </w:rPr>
        <w:t>d</w:t>
      </w:r>
      <w:r w:rsidRPr="00B77A87">
        <w:rPr>
          <w:rFonts w:ascii="Arial" w:eastAsia="Arial" w:hAnsi="Arial" w:cs="Arial"/>
          <w:spacing w:val="-6"/>
        </w:rPr>
        <w:t xml:space="preserve"> </w:t>
      </w:r>
      <w:r w:rsidRPr="00B77A87">
        <w:rPr>
          <w:rFonts w:ascii="Arial" w:eastAsia="Arial" w:hAnsi="Arial" w:cs="Arial"/>
        </w:rPr>
        <w:t>wri</w:t>
      </w:r>
      <w:r w:rsidRPr="00B77A87">
        <w:rPr>
          <w:rFonts w:ascii="Arial" w:eastAsia="Arial" w:hAnsi="Arial" w:cs="Arial"/>
          <w:spacing w:val="2"/>
        </w:rPr>
        <w:t>t</w:t>
      </w:r>
      <w:r w:rsidRPr="00B77A87">
        <w:rPr>
          <w:rFonts w:ascii="Arial" w:eastAsia="Arial" w:hAnsi="Arial" w:cs="Arial"/>
        </w:rPr>
        <w:t>e</w:t>
      </w:r>
      <w:r w:rsidRPr="00B77A87">
        <w:rPr>
          <w:rFonts w:ascii="Arial" w:eastAsia="Arial" w:hAnsi="Arial" w:cs="Arial"/>
          <w:spacing w:val="-4"/>
        </w:rPr>
        <w:t xml:space="preserve"> </w:t>
      </w:r>
      <w:r w:rsidRPr="00B77A87">
        <w:rPr>
          <w:rFonts w:ascii="Arial" w:eastAsia="Arial" w:hAnsi="Arial" w:cs="Arial"/>
          <w:spacing w:val="1"/>
        </w:rPr>
        <w:t>h</w:t>
      </w:r>
      <w:r w:rsidRPr="00B77A87">
        <w:rPr>
          <w:rFonts w:ascii="Arial" w:eastAsia="Arial" w:hAnsi="Arial" w:cs="Arial"/>
          <w:spacing w:val="-1"/>
        </w:rPr>
        <w:t>i</w:t>
      </w:r>
      <w:r w:rsidRPr="00B77A87">
        <w:rPr>
          <w:rFonts w:ascii="Arial" w:eastAsia="Arial" w:hAnsi="Arial" w:cs="Arial"/>
          <w:spacing w:val="1"/>
        </w:rPr>
        <w:t>s</w:t>
      </w:r>
      <w:r w:rsidRPr="00B77A87">
        <w:rPr>
          <w:rFonts w:ascii="Arial" w:eastAsia="Arial" w:hAnsi="Arial" w:cs="Arial"/>
        </w:rPr>
        <w:t>/h</w:t>
      </w:r>
      <w:r w:rsidRPr="00B77A87">
        <w:rPr>
          <w:rFonts w:ascii="Arial" w:eastAsia="Arial" w:hAnsi="Arial" w:cs="Arial"/>
          <w:spacing w:val="-1"/>
        </w:rPr>
        <w:t>e</w:t>
      </w:r>
      <w:r w:rsidRPr="00B77A87">
        <w:rPr>
          <w:rFonts w:ascii="Arial" w:eastAsia="Arial" w:hAnsi="Arial" w:cs="Arial"/>
        </w:rPr>
        <w:t>r</w:t>
      </w:r>
      <w:r w:rsidRPr="00B77A87">
        <w:rPr>
          <w:rFonts w:ascii="Arial" w:eastAsia="Arial" w:hAnsi="Arial" w:cs="Arial"/>
          <w:spacing w:val="-5"/>
        </w:rPr>
        <w:t xml:space="preserve"> </w:t>
      </w:r>
      <w:r w:rsidRPr="00B77A87">
        <w:rPr>
          <w:rFonts w:ascii="Arial" w:eastAsia="Arial" w:hAnsi="Arial" w:cs="Arial"/>
          <w:spacing w:val="2"/>
        </w:rPr>
        <w:t>f</w:t>
      </w:r>
      <w:r w:rsidRPr="00B77A87">
        <w:rPr>
          <w:rFonts w:ascii="Arial" w:eastAsia="Arial" w:hAnsi="Arial" w:cs="Arial"/>
        </w:rPr>
        <w:t>e</w:t>
      </w:r>
      <w:r w:rsidRPr="00B77A87">
        <w:rPr>
          <w:rFonts w:ascii="Arial" w:eastAsia="Arial" w:hAnsi="Arial" w:cs="Arial"/>
          <w:spacing w:val="-1"/>
        </w:rPr>
        <w:t>e</w:t>
      </w:r>
      <w:r w:rsidRPr="00B77A87">
        <w:rPr>
          <w:rFonts w:ascii="Arial" w:eastAsia="Arial" w:hAnsi="Arial" w:cs="Arial"/>
          <w:spacing w:val="2"/>
        </w:rPr>
        <w:t>d</w:t>
      </w:r>
      <w:r w:rsidRPr="00B77A87">
        <w:rPr>
          <w:rFonts w:ascii="Arial" w:eastAsia="Arial" w:hAnsi="Arial" w:cs="Arial"/>
        </w:rPr>
        <w:t>b</w:t>
      </w:r>
      <w:r w:rsidRPr="00B77A87">
        <w:rPr>
          <w:rFonts w:ascii="Arial" w:eastAsia="Arial" w:hAnsi="Arial" w:cs="Arial"/>
          <w:spacing w:val="1"/>
        </w:rPr>
        <w:t>ac</w:t>
      </w:r>
      <w:r w:rsidRPr="00B77A87">
        <w:rPr>
          <w:rFonts w:ascii="Arial" w:eastAsia="Arial" w:hAnsi="Arial" w:cs="Arial"/>
        </w:rPr>
        <w:t>k</w:t>
      </w:r>
      <w:r w:rsidRPr="00B77A87">
        <w:rPr>
          <w:rFonts w:ascii="Arial" w:eastAsia="Arial" w:hAnsi="Arial" w:cs="Arial"/>
          <w:spacing w:val="-7"/>
        </w:rPr>
        <w:t xml:space="preserve"> </w:t>
      </w:r>
      <w:r w:rsidRPr="00B77A87">
        <w:rPr>
          <w:rFonts w:ascii="Arial" w:eastAsia="Arial" w:hAnsi="Arial" w:cs="Arial"/>
        </w:rPr>
        <w:t>h</w:t>
      </w:r>
      <w:r w:rsidRPr="00B77A87">
        <w:rPr>
          <w:rFonts w:ascii="Arial" w:eastAsia="Arial" w:hAnsi="Arial" w:cs="Arial"/>
          <w:spacing w:val="-1"/>
        </w:rPr>
        <w:t>e</w:t>
      </w:r>
      <w:r w:rsidRPr="00B77A87">
        <w:rPr>
          <w:rFonts w:ascii="Arial" w:eastAsia="Arial" w:hAnsi="Arial" w:cs="Arial"/>
          <w:spacing w:val="1"/>
        </w:rPr>
        <w:t>r</w:t>
      </w:r>
      <w:r w:rsidRPr="00B77A87">
        <w:rPr>
          <w:rFonts w:ascii="Arial" w:eastAsia="Arial" w:hAnsi="Arial" w:cs="Arial"/>
        </w:rPr>
        <w:t>e)</w:t>
      </w:r>
    </w:p>
    <w:p w:rsidR="006F08CD" w:rsidRPr="00B77A87" w:rsidRDefault="00B77A87">
      <w:pPr>
        <w:spacing w:before="7" w:line="120" w:lineRule="exact"/>
        <w:rPr>
          <w:rFonts w:ascii="Arial" w:hAnsi="Arial" w:cs="Arial"/>
        </w:rPr>
      </w:pPr>
      <w:r w:rsidRPr="00B77A87">
        <w:rPr>
          <w:rFonts w:ascii="Arial" w:hAnsi="Arial" w:cs="Arial"/>
        </w:rPr>
        <w:lastRenderedPageBreak/>
        <w:pict>
          <v:group id="_x0000_s1026" style="position:absolute;margin-left:66.3pt;margin-top:91.3pt;width:659.5pt;height:46.05pt;z-index:-251657216;mso-position-horizontal-relative:page;mso-position-vertical-relative:page" coordorigin="1326,1826" coordsize="13190,921">
            <v:shape id="_x0000_s1036" style="position:absolute;left:1337;top:1836;width:4355;height:0" coordorigin="1337,1836" coordsize="4355,0" path="m1337,1836r4354,e" filled="f" strokeweight=".58pt">
              <v:path arrowok="t"/>
            </v:shape>
            <v:shape id="_x0000_s1035" style="position:absolute;left:5701;top:1836;width:4400;height:0" coordorigin="5701,1836" coordsize="4400,0" path="m5701,1836r4400,e" filled="f" strokeweight=".58pt">
              <v:path arrowok="t"/>
            </v:shape>
            <v:shape id="_x0000_s1034" style="position:absolute;left:10110;top:1836;width:4395;height:0" coordorigin="10110,1836" coordsize="4395,0" path="m10110,1836r4395,e" filled="f" strokeweight=".58pt">
              <v:path arrowok="t"/>
            </v:shape>
            <v:shape id="_x0000_s1033" style="position:absolute;left:1332;top:1832;width:0;height:910" coordorigin="1332,1832" coordsize="0,910" path="m1332,1832r,909e" filled="f" strokeweight=".58pt">
              <v:path arrowok="t"/>
            </v:shape>
            <v:shape id="_x0000_s1032" style="position:absolute;left:1337;top:2736;width:4355;height:0" coordorigin="1337,2736" coordsize="4355,0" path="m1337,2736r4354,e" filled="f" strokeweight=".58pt">
              <v:path arrowok="t"/>
            </v:shape>
            <v:shape id="_x0000_s1031" style="position:absolute;left:5696;top:1832;width:0;height:910" coordorigin="5696,1832" coordsize="0,910" path="m5696,1832r,909e" filled="f" strokeweight=".58pt">
              <v:path arrowok="t"/>
            </v:shape>
            <v:shape id="_x0000_s1030" style="position:absolute;left:5701;top:2736;width:4400;height:0" coordorigin="5701,2736" coordsize="4400,0" path="m5701,2736r4400,e" filled="f" strokeweight=".58pt">
              <v:path arrowok="t"/>
            </v:shape>
            <v:shape id="_x0000_s1029" style="position:absolute;left:10105;top:1832;width:0;height:910" coordorigin="10105,1832" coordsize="0,910" path="m10105,1832r,909e" filled="f" strokeweight=".58pt">
              <v:path arrowok="t"/>
            </v:shape>
            <v:shape id="_x0000_s1028" style="position:absolute;left:10110;top:2736;width:4395;height:0" coordorigin="10110,2736" coordsize="4395,0" path="m10110,2736r4395,e" filled="f" strokeweight=".58pt">
              <v:path arrowok="t"/>
            </v:shape>
            <v:shape id="_x0000_s1027" style="position:absolute;left:14510;top:1832;width:0;height:910" coordorigin="14510,1832" coordsize="0,910" path="m14510,1832r,909e" filled="f" strokeweight=".20464mm">
              <v:path arrowok="t"/>
            </v:shape>
            <w10:wrap anchorx="page" anchory="page"/>
          </v:group>
        </w:pict>
      </w: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6F08CD">
      <w:pPr>
        <w:spacing w:line="200" w:lineRule="exact"/>
        <w:rPr>
          <w:rFonts w:ascii="Arial" w:hAnsi="Arial" w:cs="Arial"/>
        </w:rPr>
      </w:pPr>
    </w:p>
    <w:p w:rsidR="006F08CD" w:rsidRPr="00B77A87" w:rsidRDefault="00B77A87">
      <w:pPr>
        <w:spacing w:before="84" w:line="175" w:lineRule="auto"/>
        <w:ind w:left="4462" w:right="3909" w:hanging="4362"/>
        <w:rPr>
          <w:rFonts w:ascii="Arial" w:eastAsia="Arial" w:hAnsi="Arial" w:cs="Arial"/>
        </w:rPr>
      </w:pPr>
      <w:r w:rsidRPr="00B77A87">
        <w:rPr>
          <w:rFonts w:ascii="Arial" w:eastAsia="Arial" w:hAnsi="Arial" w:cs="Arial"/>
          <w:b/>
          <w:position w:val="-13"/>
        </w:rPr>
        <w:t>Are</w:t>
      </w:r>
      <w:r w:rsidRPr="00B77A87">
        <w:rPr>
          <w:rFonts w:ascii="Arial" w:eastAsia="Arial" w:hAnsi="Arial" w:cs="Arial"/>
          <w:b/>
          <w:spacing w:val="-4"/>
          <w:position w:val="-13"/>
        </w:rPr>
        <w:t xml:space="preserve"> </w:t>
      </w:r>
      <w:r w:rsidRPr="00B77A87">
        <w:rPr>
          <w:rFonts w:ascii="Arial" w:eastAsia="Arial" w:hAnsi="Arial" w:cs="Arial"/>
          <w:b/>
          <w:position w:val="-13"/>
        </w:rPr>
        <w:t>th</w:t>
      </w:r>
      <w:r w:rsidRPr="00B77A87">
        <w:rPr>
          <w:rFonts w:ascii="Arial" w:eastAsia="Arial" w:hAnsi="Arial" w:cs="Arial"/>
          <w:b/>
          <w:spacing w:val="2"/>
          <w:position w:val="-13"/>
        </w:rPr>
        <w:t>e</w:t>
      </w:r>
      <w:r w:rsidRPr="00B77A87">
        <w:rPr>
          <w:rFonts w:ascii="Arial" w:eastAsia="Arial" w:hAnsi="Arial" w:cs="Arial"/>
          <w:b/>
          <w:spacing w:val="-1"/>
          <w:position w:val="-13"/>
        </w:rPr>
        <w:t>r</w:t>
      </w:r>
      <w:r w:rsidRPr="00B77A87">
        <w:rPr>
          <w:rFonts w:ascii="Arial" w:eastAsia="Arial" w:hAnsi="Arial" w:cs="Arial"/>
          <w:b/>
          <w:position w:val="-13"/>
        </w:rPr>
        <w:t>e</w:t>
      </w:r>
      <w:r w:rsidRPr="00B77A87">
        <w:rPr>
          <w:rFonts w:ascii="Arial" w:eastAsia="Arial" w:hAnsi="Arial" w:cs="Arial"/>
          <w:b/>
          <w:spacing w:val="-5"/>
          <w:position w:val="-13"/>
        </w:rPr>
        <w:t xml:space="preserve"> </w:t>
      </w:r>
      <w:r w:rsidRPr="00B77A87">
        <w:rPr>
          <w:rFonts w:ascii="Arial" w:eastAsia="Arial" w:hAnsi="Arial" w:cs="Arial"/>
          <w:b/>
          <w:spacing w:val="-1"/>
          <w:position w:val="-13"/>
        </w:rPr>
        <w:t>e</w:t>
      </w:r>
      <w:r w:rsidRPr="00B77A87">
        <w:rPr>
          <w:rFonts w:ascii="Arial" w:eastAsia="Arial" w:hAnsi="Arial" w:cs="Arial"/>
          <w:b/>
          <w:spacing w:val="1"/>
          <w:position w:val="-13"/>
        </w:rPr>
        <w:t>t</w:t>
      </w:r>
      <w:r w:rsidRPr="00B77A87">
        <w:rPr>
          <w:rFonts w:ascii="Arial" w:eastAsia="Arial" w:hAnsi="Arial" w:cs="Arial"/>
          <w:b/>
          <w:position w:val="-13"/>
        </w:rPr>
        <w:t>h</w:t>
      </w:r>
      <w:r w:rsidRPr="00B77A87">
        <w:rPr>
          <w:rFonts w:ascii="Arial" w:eastAsia="Arial" w:hAnsi="Arial" w:cs="Arial"/>
          <w:b/>
          <w:spacing w:val="2"/>
          <w:position w:val="-13"/>
        </w:rPr>
        <w:t>i</w:t>
      </w:r>
      <w:r w:rsidRPr="00B77A87">
        <w:rPr>
          <w:rFonts w:ascii="Arial" w:eastAsia="Arial" w:hAnsi="Arial" w:cs="Arial"/>
          <w:b/>
          <w:position w:val="-13"/>
        </w:rPr>
        <w:t>c</w:t>
      </w:r>
      <w:r w:rsidRPr="00B77A87">
        <w:rPr>
          <w:rFonts w:ascii="Arial" w:eastAsia="Arial" w:hAnsi="Arial" w:cs="Arial"/>
          <w:b/>
          <w:spacing w:val="-1"/>
          <w:position w:val="-13"/>
        </w:rPr>
        <w:t>a</w:t>
      </w:r>
      <w:r w:rsidRPr="00B77A87">
        <w:rPr>
          <w:rFonts w:ascii="Arial" w:eastAsia="Arial" w:hAnsi="Arial" w:cs="Arial"/>
          <w:b/>
          <w:position w:val="-13"/>
        </w:rPr>
        <w:t>l</w:t>
      </w:r>
      <w:r w:rsidRPr="00B77A87">
        <w:rPr>
          <w:rFonts w:ascii="Arial" w:eastAsia="Arial" w:hAnsi="Arial" w:cs="Arial"/>
          <w:b/>
          <w:spacing w:val="-6"/>
          <w:position w:val="-13"/>
        </w:rPr>
        <w:t xml:space="preserve"> </w:t>
      </w:r>
      <w:r w:rsidRPr="00B77A87">
        <w:rPr>
          <w:rFonts w:ascii="Arial" w:eastAsia="Arial" w:hAnsi="Arial" w:cs="Arial"/>
          <w:b/>
          <w:spacing w:val="2"/>
          <w:position w:val="-13"/>
        </w:rPr>
        <w:t>i</w:t>
      </w:r>
      <w:r w:rsidRPr="00B77A87">
        <w:rPr>
          <w:rFonts w:ascii="Arial" w:eastAsia="Arial" w:hAnsi="Arial" w:cs="Arial"/>
          <w:b/>
          <w:position w:val="-13"/>
        </w:rPr>
        <w:t>s</w:t>
      </w:r>
      <w:r w:rsidRPr="00B77A87">
        <w:rPr>
          <w:rFonts w:ascii="Arial" w:eastAsia="Arial" w:hAnsi="Arial" w:cs="Arial"/>
          <w:b/>
          <w:spacing w:val="-1"/>
          <w:position w:val="-13"/>
        </w:rPr>
        <w:t>s</w:t>
      </w:r>
      <w:r w:rsidRPr="00B77A87">
        <w:rPr>
          <w:rFonts w:ascii="Arial" w:eastAsia="Arial" w:hAnsi="Arial" w:cs="Arial"/>
          <w:b/>
          <w:position w:val="-13"/>
        </w:rPr>
        <w:t>u</w:t>
      </w:r>
      <w:r w:rsidRPr="00B77A87">
        <w:rPr>
          <w:rFonts w:ascii="Arial" w:eastAsia="Arial" w:hAnsi="Arial" w:cs="Arial"/>
          <w:b/>
          <w:spacing w:val="2"/>
          <w:position w:val="-13"/>
        </w:rPr>
        <w:t>e</w:t>
      </w:r>
      <w:r w:rsidRPr="00B77A87">
        <w:rPr>
          <w:rFonts w:ascii="Arial" w:eastAsia="Arial" w:hAnsi="Arial" w:cs="Arial"/>
          <w:b/>
          <w:position w:val="-13"/>
        </w:rPr>
        <w:t>s</w:t>
      </w:r>
      <w:r w:rsidRPr="00B77A87">
        <w:rPr>
          <w:rFonts w:ascii="Arial" w:eastAsia="Arial" w:hAnsi="Arial" w:cs="Arial"/>
          <w:b/>
          <w:spacing w:val="-6"/>
          <w:position w:val="-13"/>
        </w:rPr>
        <w:t xml:space="preserve"> </w:t>
      </w:r>
      <w:r w:rsidRPr="00B77A87">
        <w:rPr>
          <w:rFonts w:ascii="Arial" w:eastAsia="Arial" w:hAnsi="Arial" w:cs="Arial"/>
          <w:b/>
          <w:spacing w:val="1"/>
          <w:position w:val="-13"/>
        </w:rPr>
        <w:t>i</w:t>
      </w:r>
      <w:r w:rsidRPr="00B77A87">
        <w:rPr>
          <w:rFonts w:ascii="Arial" w:eastAsia="Arial" w:hAnsi="Arial" w:cs="Arial"/>
          <w:b/>
          <w:position w:val="-13"/>
        </w:rPr>
        <w:t>n</w:t>
      </w:r>
      <w:r w:rsidRPr="00B77A87">
        <w:rPr>
          <w:rFonts w:ascii="Arial" w:eastAsia="Arial" w:hAnsi="Arial" w:cs="Arial"/>
          <w:b/>
          <w:spacing w:val="-2"/>
          <w:position w:val="-13"/>
        </w:rPr>
        <w:t xml:space="preserve"> </w:t>
      </w:r>
      <w:r w:rsidRPr="00B77A87">
        <w:rPr>
          <w:rFonts w:ascii="Arial" w:eastAsia="Arial" w:hAnsi="Arial" w:cs="Arial"/>
          <w:b/>
          <w:position w:val="-13"/>
        </w:rPr>
        <w:t>this</w:t>
      </w:r>
      <w:r w:rsidRPr="00B77A87">
        <w:rPr>
          <w:rFonts w:ascii="Arial" w:eastAsia="Arial" w:hAnsi="Arial" w:cs="Arial"/>
          <w:b/>
          <w:spacing w:val="-5"/>
          <w:position w:val="-13"/>
        </w:rPr>
        <w:t xml:space="preserve"> </w:t>
      </w:r>
      <w:r w:rsidRPr="00B77A87">
        <w:rPr>
          <w:rFonts w:ascii="Arial" w:eastAsia="Arial" w:hAnsi="Arial" w:cs="Arial"/>
          <w:b/>
          <w:position w:val="-13"/>
        </w:rPr>
        <w:t>ma</w:t>
      </w:r>
      <w:r w:rsidRPr="00B77A87">
        <w:rPr>
          <w:rFonts w:ascii="Arial" w:eastAsia="Arial" w:hAnsi="Arial" w:cs="Arial"/>
          <w:b/>
          <w:spacing w:val="1"/>
          <w:position w:val="-13"/>
        </w:rPr>
        <w:t>n</w:t>
      </w:r>
      <w:r w:rsidRPr="00B77A87">
        <w:rPr>
          <w:rFonts w:ascii="Arial" w:eastAsia="Arial" w:hAnsi="Arial" w:cs="Arial"/>
          <w:b/>
          <w:position w:val="-13"/>
        </w:rPr>
        <w:t>us</w:t>
      </w:r>
      <w:r w:rsidRPr="00B77A87">
        <w:rPr>
          <w:rFonts w:ascii="Arial" w:eastAsia="Arial" w:hAnsi="Arial" w:cs="Arial"/>
          <w:b/>
          <w:spacing w:val="1"/>
          <w:position w:val="-13"/>
        </w:rPr>
        <w:t>c</w:t>
      </w:r>
      <w:r w:rsidRPr="00B77A87">
        <w:rPr>
          <w:rFonts w:ascii="Arial" w:eastAsia="Arial" w:hAnsi="Arial" w:cs="Arial"/>
          <w:b/>
          <w:spacing w:val="-1"/>
          <w:position w:val="-13"/>
        </w:rPr>
        <w:t>r</w:t>
      </w:r>
      <w:r w:rsidRPr="00B77A87">
        <w:rPr>
          <w:rFonts w:ascii="Arial" w:eastAsia="Arial" w:hAnsi="Arial" w:cs="Arial"/>
          <w:b/>
          <w:position w:val="-13"/>
        </w:rPr>
        <w:t>ip</w:t>
      </w:r>
      <w:r w:rsidRPr="00B77A87">
        <w:rPr>
          <w:rFonts w:ascii="Arial" w:eastAsia="Arial" w:hAnsi="Arial" w:cs="Arial"/>
          <w:b/>
          <w:spacing w:val="1"/>
          <w:position w:val="-13"/>
        </w:rPr>
        <w:t>t</w:t>
      </w:r>
      <w:r w:rsidRPr="00B77A87">
        <w:rPr>
          <w:rFonts w:ascii="Arial" w:eastAsia="Arial" w:hAnsi="Arial" w:cs="Arial"/>
          <w:b/>
          <w:position w:val="-13"/>
        </w:rPr>
        <w:t xml:space="preserve">?  </w:t>
      </w:r>
      <w:r w:rsidRPr="00B77A87">
        <w:rPr>
          <w:rFonts w:ascii="Arial" w:eastAsia="Arial" w:hAnsi="Arial" w:cs="Arial"/>
          <w:b/>
          <w:spacing w:val="43"/>
          <w:position w:val="-13"/>
        </w:rPr>
        <w:t xml:space="preserve"> </w:t>
      </w:r>
      <w:r w:rsidRPr="00B77A87">
        <w:rPr>
          <w:rFonts w:ascii="Arial" w:eastAsia="Arial" w:hAnsi="Arial" w:cs="Arial"/>
          <w:i/>
          <w:spacing w:val="-54"/>
        </w:rPr>
        <w:t xml:space="preserve"> 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(</w:t>
      </w:r>
      <w:r w:rsidRPr="00B77A87">
        <w:rPr>
          <w:rFonts w:ascii="Arial" w:eastAsia="Arial" w:hAnsi="Arial" w:cs="Arial"/>
          <w:i/>
          <w:u w:val="single" w:color="000000"/>
        </w:rPr>
        <w:t>If</w:t>
      </w:r>
      <w:r w:rsidRPr="00B77A87">
        <w:rPr>
          <w:rFonts w:ascii="Arial" w:eastAsia="Arial" w:hAnsi="Arial" w:cs="Arial"/>
          <w:i/>
          <w:spacing w:val="-2"/>
          <w:u w:val="single" w:color="000000"/>
        </w:rPr>
        <w:t xml:space="preserve"> </w:t>
      </w:r>
      <w:r w:rsidRPr="00B77A87">
        <w:rPr>
          <w:rFonts w:ascii="Arial" w:eastAsia="Arial" w:hAnsi="Arial" w:cs="Arial"/>
          <w:i/>
          <w:u w:val="single" w:color="000000"/>
        </w:rPr>
        <w:t>ye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s</w:t>
      </w:r>
      <w:r w:rsidRPr="00B77A87">
        <w:rPr>
          <w:rFonts w:ascii="Arial" w:eastAsia="Arial" w:hAnsi="Arial" w:cs="Arial"/>
          <w:i/>
          <w:u w:val="single" w:color="000000"/>
        </w:rPr>
        <w:t>,</w:t>
      </w:r>
      <w:r w:rsidRPr="00B77A87">
        <w:rPr>
          <w:rFonts w:ascii="Arial" w:eastAsia="Arial" w:hAnsi="Arial" w:cs="Arial"/>
          <w:i/>
          <w:spacing w:val="-4"/>
          <w:u w:val="single" w:color="000000"/>
        </w:rPr>
        <w:t xml:space="preserve"> </w:t>
      </w:r>
      <w:proofErr w:type="gramStart"/>
      <w:r w:rsidRPr="00B77A87">
        <w:rPr>
          <w:rFonts w:ascii="Arial" w:eastAsia="Arial" w:hAnsi="Arial" w:cs="Arial"/>
          <w:i/>
          <w:spacing w:val="-1"/>
          <w:u w:val="single" w:color="000000"/>
        </w:rPr>
        <w:t>K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i</w:t>
      </w:r>
      <w:r w:rsidRPr="00B77A87">
        <w:rPr>
          <w:rFonts w:ascii="Arial" w:eastAsia="Arial" w:hAnsi="Arial" w:cs="Arial"/>
          <w:i/>
          <w:u w:val="single" w:color="000000"/>
        </w:rPr>
        <w:t>n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d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l</w:t>
      </w:r>
      <w:r w:rsidRPr="00B77A87">
        <w:rPr>
          <w:rFonts w:ascii="Arial" w:eastAsia="Arial" w:hAnsi="Arial" w:cs="Arial"/>
          <w:i/>
          <w:u w:val="single" w:color="000000"/>
        </w:rPr>
        <w:t>y</w:t>
      </w:r>
      <w:proofErr w:type="gramEnd"/>
      <w:r w:rsidRPr="00B77A87">
        <w:rPr>
          <w:rFonts w:ascii="Arial" w:eastAsia="Arial" w:hAnsi="Arial" w:cs="Arial"/>
          <w:i/>
          <w:spacing w:val="-5"/>
          <w:u w:val="single" w:color="000000"/>
        </w:rPr>
        <w:t xml:space="preserve"> </w:t>
      </w:r>
      <w:r w:rsidRPr="00B77A87">
        <w:rPr>
          <w:rFonts w:ascii="Arial" w:eastAsia="Arial" w:hAnsi="Arial" w:cs="Arial"/>
          <w:i/>
          <w:u w:val="single" w:color="000000"/>
        </w:rPr>
        <w:t>p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l</w:t>
      </w:r>
      <w:r w:rsidRPr="00B77A87">
        <w:rPr>
          <w:rFonts w:ascii="Arial" w:eastAsia="Arial" w:hAnsi="Arial" w:cs="Arial"/>
          <w:i/>
          <w:u w:val="single" w:color="000000"/>
        </w:rPr>
        <w:t>e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a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s</w:t>
      </w:r>
      <w:r w:rsidRPr="00B77A87">
        <w:rPr>
          <w:rFonts w:ascii="Arial" w:eastAsia="Arial" w:hAnsi="Arial" w:cs="Arial"/>
          <w:i/>
          <w:u w:val="single" w:color="000000"/>
        </w:rPr>
        <w:t>e</w:t>
      </w:r>
      <w:r w:rsidRPr="00B77A87">
        <w:rPr>
          <w:rFonts w:ascii="Arial" w:eastAsia="Arial" w:hAnsi="Arial" w:cs="Arial"/>
          <w:i/>
          <w:spacing w:val="-6"/>
          <w:u w:val="single" w:color="000000"/>
        </w:rPr>
        <w:t xml:space="preserve"> </w:t>
      </w:r>
      <w:r w:rsidRPr="00B77A87">
        <w:rPr>
          <w:rFonts w:ascii="Arial" w:eastAsia="Arial" w:hAnsi="Arial" w:cs="Arial"/>
          <w:i/>
          <w:u w:val="single" w:color="000000"/>
        </w:rPr>
        <w:t>w</w:t>
      </w:r>
      <w:r w:rsidRPr="00B77A87">
        <w:rPr>
          <w:rFonts w:ascii="Arial" w:eastAsia="Arial" w:hAnsi="Arial" w:cs="Arial"/>
          <w:i/>
          <w:spacing w:val="3"/>
          <w:u w:val="single" w:color="000000"/>
        </w:rPr>
        <w:t>r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i</w:t>
      </w:r>
      <w:r w:rsidRPr="00B77A87">
        <w:rPr>
          <w:rFonts w:ascii="Arial" w:eastAsia="Arial" w:hAnsi="Arial" w:cs="Arial"/>
          <w:i/>
          <w:u w:val="single" w:color="000000"/>
        </w:rPr>
        <w:t>te</w:t>
      </w:r>
      <w:r w:rsidRPr="00B77A87">
        <w:rPr>
          <w:rFonts w:ascii="Arial" w:eastAsia="Arial" w:hAnsi="Arial" w:cs="Arial"/>
          <w:i/>
          <w:spacing w:val="-4"/>
          <w:u w:val="single" w:color="000000"/>
        </w:rPr>
        <w:t xml:space="preserve"> </w:t>
      </w:r>
      <w:r w:rsidRPr="00B77A87">
        <w:rPr>
          <w:rFonts w:ascii="Arial" w:eastAsia="Arial" w:hAnsi="Arial" w:cs="Arial"/>
          <w:i/>
          <w:u w:val="single" w:color="000000"/>
        </w:rPr>
        <w:t>d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o</w:t>
      </w:r>
      <w:r w:rsidRPr="00B77A87">
        <w:rPr>
          <w:rFonts w:ascii="Arial" w:eastAsia="Arial" w:hAnsi="Arial" w:cs="Arial"/>
          <w:i/>
          <w:u w:val="single" w:color="000000"/>
        </w:rPr>
        <w:t>wn</w:t>
      </w:r>
      <w:r w:rsidRPr="00B77A87">
        <w:rPr>
          <w:rFonts w:ascii="Arial" w:eastAsia="Arial" w:hAnsi="Arial" w:cs="Arial"/>
          <w:i/>
          <w:spacing w:val="-3"/>
          <w:u w:val="single" w:color="000000"/>
        </w:rPr>
        <w:t xml:space="preserve"> </w:t>
      </w:r>
      <w:r w:rsidRPr="00B77A87">
        <w:rPr>
          <w:rFonts w:ascii="Arial" w:eastAsia="Arial" w:hAnsi="Arial" w:cs="Arial"/>
          <w:i/>
          <w:u w:val="single" w:color="000000"/>
        </w:rPr>
        <w:t>the</w:t>
      </w:r>
      <w:r w:rsidRPr="00B77A87">
        <w:rPr>
          <w:rFonts w:ascii="Arial" w:eastAsia="Arial" w:hAnsi="Arial" w:cs="Arial"/>
          <w:i/>
          <w:spacing w:val="-2"/>
          <w:u w:val="single" w:color="000000"/>
        </w:rPr>
        <w:t xml:space="preserve"> </w:t>
      </w:r>
      <w:r w:rsidRPr="00B77A87">
        <w:rPr>
          <w:rFonts w:ascii="Arial" w:eastAsia="Arial" w:hAnsi="Arial" w:cs="Arial"/>
          <w:i/>
          <w:u w:val="single" w:color="000000"/>
        </w:rPr>
        <w:t>et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h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i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c</w:t>
      </w:r>
      <w:r w:rsidRPr="00B77A87">
        <w:rPr>
          <w:rFonts w:ascii="Arial" w:eastAsia="Arial" w:hAnsi="Arial" w:cs="Arial"/>
          <w:i/>
          <w:u w:val="single" w:color="000000"/>
        </w:rPr>
        <w:t>al</w:t>
      </w:r>
      <w:r w:rsidRPr="00B77A87">
        <w:rPr>
          <w:rFonts w:ascii="Arial" w:eastAsia="Arial" w:hAnsi="Arial" w:cs="Arial"/>
          <w:i/>
        </w:rPr>
        <w:t xml:space="preserve"> 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i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ss</w:t>
      </w:r>
      <w:r w:rsidRPr="00B77A87">
        <w:rPr>
          <w:rFonts w:ascii="Arial" w:eastAsia="Arial" w:hAnsi="Arial" w:cs="Arial"/>
          <w:i/>
          <w:u w:val="single" w:color="000000"/>
        </w:rPr>
        <w:t>u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e</w:t>
      </w:r>
      <w:r w:rsidRPr="00B77A87">
        <w:rPr>
          <w:rFonts w:ascii="Arial" w:eastAsia="Arial" w:hAnsi="Arial" w:cs="Arial"/>
          <w:i/>
          <w:u w:val="single" w:color="000000"/>
        </w:rPr>
        <w:t>s</w:t>
      </w:r>
      <w:r w:rsidRPr="00B77A87">
        <w:rPr>
          <w:rFonts w:ascii="Arial" w:eastAsia="Arial" w:hAnsi="Arial" w:cs="Arial"/>
          <w:i/>
          <w:spacing w:val="-5"/>
          <w:u w:val="single" w:color="000000"/>
        </w:rPr>
        <w:t xml:space="preserve"> </w:t>
      </w:r>
      <w:r w:rsidRPr="00B77A87">
        <w:rPr>
          <w:rFonts w:ascii="Arial" w:eastAsia="Arial" w:hAnsi="Arial" w:cs="Arial"/>
          <w:i/>
          <w:u w:val="single" w:color="000000"/>
        </w:rPr>
        <w:t>h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e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r</w:t>
      </w:r>
      <w:r w:rsidRPr="00B77A87">
        <w:rPr>
          <w:rFonts w:ascii="Arial" w:eastAsia="Arial" w:hAnsi="Arial" w:cs="Arial"/>
          <w:i/>
          <w:u w:val="single" w:color="000000"/>
        </w:rPr>
        <w:t>e</w:t>
      </w:r>
      <w:r w:rsidRPr="00B77A87">
        <w:rPr>
          <w:rFonts w:ascii="Arial" w:eastAsia="Arial" w:hAnsi="Arial" w:cs="Arial"/>
          <w:i/>
          <w:spacing w:val="-3"/>
          <w:u w:val="single" w:color="000000"/>
        </w:rPr>
        <w:t xml:space="preserve"> 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i</w:t>
      </w:r>
      <w:r w:rsidRPr="00B77A87">
        <w:rPr>
          <w:rFonts w:ascii="Arial" w:eastAsia="Arial" w:hAnsi="Arial" w:cs="Arial"/>
          <w:i/>
          <w:u w:val="single" w:color="000000"/>
        </w:rPr>
        <w:t>n d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e</w:t>
      </w:r>
      <w:r w:rsidRPr="00B77A87">
        <w:rPr>
          <w:rFonts w:ascii="Arial" w:eastAsia="Arial" w:hAnsi="Arial" w:cs="Arial"/>
          <w:i/>
          <w:spacing w:val="2"/>
          <w:u w:val="single" w:color="000000"/>
        </w:rPr>
        <w:t>t</w:t>
      </w:r>
      <w:r w:rsidRPr="00B77A87">
        <w:rPr>
          <w:rFonts w:ascii="Arial" w:eastAsia="Arial" w:hAnsi="Arial" w:cs="Arial"/>
          <w:i/>
          <w:u w:val="single" w:color="000000"/>
        </w:rPr>
        <w:t>a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i</w:t>
      </w:r>
      <w:r w:rsidRPr="00B77A87">
        <w:rPr>
          <w:rFonts w:ascii="Arial" w:eastAsia="Arial" w:hAnsi="Arial" w:cs="Arial"/>
          <w:i/>
          <w:spacing w:val="-1"/>
          <w:u w:val="single" w:color="000000"/>
        </w:rPr>
        <w:t>l</w:t>
      </w:r>
      <w:r w:rsidRPr="00B77A87">
        <w:rPr>
          <w:rFonts w:ascii="Arial" w:eastAsia="Arial" w:hAnsi="Arial" w:cs="Arial"/>
          <w:i/>
          <w:spacing w:val="1"/>
          <w:u w:val="single" w:color="000000"/>
        </w:rPr>
        <w:t>s</w:t>
      </w:r>
      <w:r w:rsidRPr="00B77A87">
        <w:rPr>
          <w:rFonts w:ascii="Arial" w:eastAsia="Arial" w:hAnsi="Arial" w:cs="Arial"/>
          <w:i/>
          <w:u w:val="single" w:color="000000"/>
        </w:rPr>
        <w:t>)</w:t>
      </w:r>
    </w:p>
    <w:sectPr w:rsidR="006F08CD" w:rsidRPr="00B77A87">
      <w:pgSz w:w="15840" w:h="12240" w:orient="landscape"/>
      <w:pgMar w:top="1120" w:right="22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174E2"/>
    <w:multiLevelType w:val="multilevel"/>
    <w:tmpl w:val="B2120A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8CD"/>
    <w:rsid w:val="006F08CD"/>
    <w:rsid w:val="00B7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4:docId w14:val="440F3CD6"/>
  <w15:docId w15:val="{D93A2F0D-3730-4513-983C-CDB704E67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2025-08-20T09:55:00Z</dcterms:created>
  <dcterms:modified xsi:type="dcterms:W3CDTF">2025-08-20T09:56:00Z</dcterms:modified>
</cp:coreProperties>
</file>