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27"/>
              <w:ind w:left="102"/>
            </w:pPr>
            <w:r>
              <w:rPr>
                <w:rFonts w:cs="Cambria" w:hAnsi="Cambria" w:eastAsia="Cambria" w:ascii="Cambria"/>
                <w:b/>
                <w:color w:val="0000FF"/>
                <w:w w:val="99"/>
                <w:sz w:val="20"/>
                <w:szCs w:val="20"/>
              </w:rPr>
            </w:r>
            <w:hyperlink r:id="rId4"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UTT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5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PRA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D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7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J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  <w:t>N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  <w:t>A</w:t>
              </w:r>
              <w:r>
                <w:rPr>
                  <w:rFonts w:cs="Cambria" w:hAnsi="Cambria" w:eastAsia="Cambria" w:ascii="Cambria"/>
                  <w:b/>
                  <w:color w:val="0000FF"/>
                  <w:spacing w:val="2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L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9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F</w:t>
              </w:r>
              <w:r>
                <w:rPr>
                  <w:rFonts w:cs="Cambria" w:hAnsi="Cambria" w:eastAsia="Cambria" w:ascii="Cambria"/>
                  <w:b/>
                  <w:color w:val="0000FF"/>
                  <w:spacing w:val="-3"/>
                  <w:w w:val="100"/>
                  <w:sz w:val="20"/>
                  <w:szCs w:val="20"/>
                  <w:u w:val="single" w:color="0000FF"/>
                </w:rPr>
                <w:t> 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ZO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L</w:t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O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  <w:t>G</w:t>
              </w:r>
              <w:r>
                <w:rPr>
                  <w:rFonts w:cs="Cambria" w:hAnsi="Cambria" w:eastAsia="Cambria" w:ascii="Cambria"/>
                  <w:b/>
                  <w:color w:val="0000FF"/>
                  <w:spacing w:val="1"/>
                  <w:w w:val="100"/>
                  <w:sz w:val="20"/>
                  <w:szCs w:val="20"/>
                  <w:u w:val="single" w:color="0000FF"/>
                </w:rPr>
              </w:r>
              <w:r>
                <w:rPr>
                  <w:rFonts w:cs="Cambria" w:hAnsi="Cambria" w:eastAsia="Cambria" w:ascii="Cambria"/>
                  <w:b/>
                  <w:color w:val="0000FF"/>
                  <w:spacing w:val="0"/>
                  <w:w w:val="100"/>
                  <w:sz w:val="20"/>
                  <w:szCs w:val="20"/>
                  <w:u w:val="single" w:color="0000FF"/>
                </w:rPr>
                <w:t>Y</w:t>
              </w:r>
            </w:hyperlink>
            <w:r>
              <w:rPr>
                <w:rFonts w:cs="Cambria" w:hAnsi="Cambria" w:eastAsia="Cambria" w:ascii="Cambria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Cambria" w:hAnsi="Cambria" w:eastAsia="Cambria" w:ascii="Cambri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27"/>
              <w:ind w:left="102"/>
            </w:pP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_U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Z_5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66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mbria" w:hAnsi="Cambria" w:eastAsia="Cambria" w:ascii="Cambr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89"/>
              <w:ind w:left="102"/>
            </w:pP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even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mbria" w:hAnsi="Cambria" w:eastAsia="Cambria" w:ascii="Cambria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fish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ecies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ine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mou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ind w:left="102"/>
            </w:pP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Cambria" w:hAnsi="Cambria" w:eastAsia="Cambria" w:ascii="Cambria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Cambria" w:hAnsi="Cambria" w:eastAsia="Cambria" w:ascii="Cambr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mbria" w:hAnsi="Cambria" w:eastAsia="Cambria" w:ascii="Cambria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Cambria" w:hAnsi="Cambria" w:eastAsia="Cambria" w:ascii="Cambr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7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-w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ght</w:t>
            </w:r>
            <w:r>
              <w:rPr>
                <w:rFonts w:cs="Cambria" w:hAnsi="Cambria" w:eastAsia="Cambria" w:ascii="Cambria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Cambria" w:hAnsi="Cambria" w:eastAsia="Cambria" w:ascii="Cambria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Cambria" w:hAnsi="Cambria" w:eastAsia="Cambria" w:ascii="Cambr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om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3"/>
                <w:w w:val="100"/>
                <w:sz w:val="20"/>
                <w:szCs w:val="20"/>
              </w:rPr>
              <w:t>u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3" w:hRule="exact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20"/>
              <w:ind w:left="90"/>
            </w:pP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Type</w:t>
            </w:r>
            <w:r>
              <w:rPr>
                <w:rFonts w:cs="Cambria" w:hAnsi="Cambria" w:eastAsia="Cambria" w:ascii="Cambr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Cambria" w:hAnsi="Cambria" w:eastAsia="Cambria" w:ascii="Cambr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before="46"/>
              <w:ind w:left="102"/>
            </w:pP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Cambria" w:hAnsi="Cambria" w:eastAsia="Cambria" w:ascii="Cambria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Cambria" w:hAnsi="Cambria" w:eastAsia="Cambria" w:ascii="Cambr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20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ART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5" w:hRule="exact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40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333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08" w:type="dxa"/>
            <w:vMerge w:val="restart"/>
            <w:tcBorders>
              <w:top w:val="nil" w:sz="6" w:space="0" w:color="auto"/>
              <w:left w:val="single" w:sz="5" w:space="0" w:color="000000"/>
              <w:right w:val="nil" w:sz="6" w:space="0" w:color="auto"/>
            </w:tcBorders>
          </w:tcPr>
          <w:p/>
        </w:tc>
        <w:tc>
          <w:tcPr>
            <w:tcW w:w="5595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right="-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AI)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401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333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8" w:type="dxa"/>
            <w:vMerge w:val=""/>
            <w:tcBorders>
              <w:left w:val="single" w:sz="5" w:space="0" w:color="000000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3599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right="-47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24" w:type="dxa"/>
            <w:gridSpan w:val="2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01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620" w:hRule="exact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1" w:right="42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rding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 w:lineRule="exact" w:line="220"/>
              <w:ind w:left="461" w:right="193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ider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lde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biol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idered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ucity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ries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pic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heries.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74" w:hRule="exact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1" w:right="84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1" w:right="782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lte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1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ticle.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w="15840" w:h="12240" w:orient="landscape"/>
          <w:pgMar w:top="1120" w:bottom="280" w:left="1220" w:right="1220"/>
        </w:sectPr>
      </w:pP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20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12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n)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/Ma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16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 w:right="16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ientific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59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 w:right="42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nt?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 w:right="9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2" w:right="333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icie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31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18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rly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asin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88" w:hRule="exact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l/G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dific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Sir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220"/>
      </w:pPr>
      <w:r>
        <w:pict>
          <v:group style="position:absolute;margin-left:71.41pt;margin-top:1.31588pt;width:42.844pt;height:12.424pt;mso-position-horizontal-relative:page;mso-position-vertical-relative:paragraph;z-index:-234" coordorigin="1428,26" coordsize="857,248">
            <v:shape style="position:absolute;left:1440;top:36;width:833;height:228" coordorigin="1440,36" coordsize="833,228" path="m2273,36l1440,36,1440,265,2273,265,2273,36xe" filled="t" fillcolor="#FFFF00" stroked="f">
              <v:path arrowok="t"/>
              <v:fill/>
            </v:shape>
            <v:shape style="position:absolute;left:1440;top:254;width:833;height:0" coordorigin="1440,254" coordsize="833,0" path="m1440,254l2273,254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ART</w:t>
      </w:r>
      <w:r>
        <w:rPr>
          <w:rFonts w:cs="Arial" w:hAnsi="Arial" w:eastAsia="Arial" w:ascii="Arial"/>
          <w:b/>
          <w:spacing w:val="5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auto" w:line="252"/>
        <w:ind w:left="8893" w:right="132" w:hanging="4311"/>
        <w:sectPr>
          <w:pgSz w:w="15840" w:h="12240" w:orient="landscape"/>
          <w:pgMar w:top="1120" w:bottom="280" w:left="1220" w:right="1220"/>
        </w:sectPr>
      </w:pPr>
      <w:r>
        <w:pict>
          <v:group style="position:absolute;margin-left:66.4012pt;margin-top:0.949838pt;width:659.389pt;height:45.2201pt;mso-position-horizontal-relative:page;mso-position-vertical-relative:paragraph;z-index:-233" coordorigin="1328,19" coordsize="13188,904">
            <v:shape style="position:absolute;left:1346;top:30;width:4345;height:0" coordorigin="1346,30" coordsize="4345,0" path="m1346,30l5691,30e" filled="f" stroked="t" strokeweight="0.58001pt" strokecolor="#000000">
              <v:path arrowok="t"/>
            </v:shape>
            <v:shape style="position:absolute;left:5701;top:30;width:4400;height:0" coordorigin="5701,30" coordsize="4400,0" path="m5701,30l10101,30e" filled="f" stroked="t" strokeweight="0.58001pt" strokecolor="#000000">
              <v:path arrowok="t"/>
            </v:shape>
            <v:shape style="position:absolute;left:10110;top:30;width:4395;height:0" coordorigin="10110,30" coordsize="4395,0" path="m10110,30l14505,30e" filled="f" stroked="t" strokeweight="0.58001pt" strokecolor="#000000">
              <v:path arrowok="t"/>
            </v:shape>
            <v:shape style="position:absolute;left:1334;top:25;width:0;height:893" coordorigin="1334,25" coordsize="0,893" path="m1334,25l1334,918e" filled="f" stroked="t" strokeweight="0.58pt" strokecolor="#000000">
              <v:path arrowok="t"/>
            </v:shape>
            <v:shape style="position:absolute;left:1337;top:913;width:4355;height:0" coordorigin="1337,913" coordsize="4355,0" path="m1337,913l5691,913e" filled="f" stroked="t" strokeweight="0.58001pt" strokecolor="#000000">
              <v:path arrowok="t"/>
            </v:shape>
            <v:shape style="position:absolute;left:5696;top:25;width:0;height:893" coordorigin="5696,25" coordsize="0,893" path="m5696,25l5696,918e" filled="f" stroked="t" strokeweight="0.58001pt" strokecolor="#000000">
              <v:path arrowok="t"/>
            </v:shape>
            <v:shape style="position:absolute;left:5701;top:913;width:4400;height:0" coordorigin="5701,913" coordsize="4400,0" path="m5701,913l10101,913e" filled="f" stroked="t" strokeweight="0.58001pt" strokecolor="#000000">
              <v:path arrowok="t"/>
            </v:shape>
            <v:shape style="position:absolute;left:10105;top:25;width:0;height:893" coordorigin="10105,25" coordsize="0,893" path="m10105,25l10105,918e" filled="f" stroked="t" strokeweight="0.57998pt" strokecolor="#000000">
              <v:path arrowok="t"/>
            </v:shape>
            <v:shape style="position:absolute;left:10110;top:913;width:4395;height:0" coordorigin="10110,913" coordsize="4395,0" path="m10110,913l14505,913e" filled="f" stroked="t" strokeweight="0.58001pt" strokecolor="#000000">
              <v:path arrowok="t"/>
            </v:shape>
            <v:shape style="position:absolute;left:14510;top:25;width:0;height:893" coordorigin="14510,25" coordsize="0,893" path="m14510,25l14510,918e" filled="f" stroked="t" strokeweight="0.5800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Rev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’s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comme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’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Feed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5840" w:h="12240" w:orient="landscape"/>
          <w:pgMar w:top="1120" w:bottom="280" w:left="1340" w:right="226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98" w:lineRule="auto" w:line="157"/>
        <w:ind w:left="4462" w:right="-47" w:hanging="4362"/>
      </w:pPr>
      <w:r>
        <w:pict>
          <v:group style="position:absolute;margin-left:66.31pt;margin-top:91.29pt;width:659.48pt;height:46.0601pt;mso-position-horizontal-relative:page;mso-position-vertical-relative:page;z-index:-232" coordorigin="1326,1826" coordsize="13190,921">
            <v:shape style="position:absolute;left:1337;top:1836;width:4355;height:0" coordorigin="1337,1836" coordsize="4355,0" path="m1337,1836l5691,1836e" filled="f" stroked="t" strokeweight="0.58pt" strokecolor="#000000">
              <v:path arrowok="t"/>
            </v:shape>
            <v:shape style="position:absolute;left:5701;top:1836;width:4400;height:0" coordorigin="5701,1836" coordsize="4400,0" path="m5701,1836l10101,1836e" filled="f" stroked="t" strokeweight="0.58pt" strokecolor="#000000">
              <v:path arrowok="t"/>
            </v:shape>
            <v:shape style="position:absolute;left:10110;top:1836;width:4395;height:0" coordorigin="10110,1836" coordsize="4395,0" path="m10110,1836l14505,1836e" filled="f" stroked="t" strokeweight="0.58pt" strokecolor="#000000">
              <v:path arrowok="t"/>
            </v:shape>
            <v:shape style="position:absolute;left:1332;top:1832;width:0;height:910" coordorigin="1332,1832" coordsize="0,910" path="m1332,1832l1332,2741e" filled="f" stroked="t" strokeweight="0.58pt" strokecolor="#000000">
              <v:path arrowok="t"/>
            </v:shape>
            <v:shape style="position:absolute;left:1337;top:2736;width:4355;height:0" coordorigin="1337,2736" coordsize="4355,0" path="m1337,2736l5691,2736e" filled="f" stroked="t" strokeweight="0.58pt" strokecolor="#000000">
              <v:path arrowok="t"/>
            </v:shape>
            <v:shape style="position:absolute;left:5696;top:1832;width:0;height:910" coordorigin="5696,1832" coordsize="0,910" path="m5696,1832l5696,2741e" filled="f" stroked="t" strokeweight="0.58001pt" strokecolor="#000000">
              <v:path arrowok="t"/>
            </v:shape>
            <v:shape style="position:absolute;left:5701;top:2736;width:4400;height:0" coordorigin="5701,2736" coordsize="4400,0" path="m5701,2736l10101,2736e" filled="f" stroked="t" strokeweight="0.58pt" strokecolor="#000000">
              <v:path arrowok="t"/>
            </v:shape>
            <v:shape style="position:absolute;left:10105;top:1832;width:0;height:910" coordorigin="10105,1832" coordsize="0,910" path="m10105,1832l10105,2741e" filled="f" stroked="t" strokeweight="0.57998pt" strokecolor="#000000">
              <v:path arrowok="t"/>
            </v:shape>
            <v:shape style="position:absolute;left:10110;top:2736;width:4395;height:0" coordorigin="10110,2736" coordsize="4395,0" path="m10110,2736l14505,2736e" filled="f" stroked="t" strokeweight="0.58pt" strokecolor="#000000">
              <v:path arrowok="t"/>
            </v:shape>
            <v:shape style="position:absolute;left:14510;top:1832;width:0;height:910" coordorigin="14510,1832" coordsize="0,910" path="m14510,1832l14510,2741e" filled="f" stroked="t" strokeweight="0.5800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Are</w:t>
      </w:r>
      <w:r>
        <w:rPr>
          <w:rFonts w:cs="Arial" w:hAnsi="Arial" w:eastAsia="Arial" w:ascii="Arial"/>
          <w:b/>
          <w:spacing w:val="-4"/>
          <w:w w:val="100"/>
          <w:position w:val="-12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th</w:t>
      </w:r>
      <w:r>
        <w:rPr>
          <w:rFonts w:cs="Arial" w:hAnsi="Arial" w:eastAsia="Arial" w:ascii="Arial"/>
          <w:b/>
          <w:spacing w:val="2"/>
          <w:w w:val="100"/>
          <w:position w:val="-12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2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position w:val="-12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2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2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position w:val="-12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position w:val="-12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l</w:t>
      </w:r>
      <w:r>
        <w:rPr>
          <w:rFonts w:cs="Arial" w:hAnsi="Arial" w:eastAsia="Arial" w:ascii="Arial"/>
          <w:b/>
          <w:spacing w:val="-6"/>
          <w:w w:val="100"/>
          <w:position w:val="-12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2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2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position w:val="-12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position w:val="-12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2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position w:val="-12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this</w:t>
      </w:r>
      <w:r>
        <w:rPr>
          <w:rFonts w:cs="Arial" w:hAnsi="Arial" w:eastAsia="Arial" w:ascii="Arial"/>
          <w:b/>
          <w:spacing w:val="-5"/>
          <w:w w:val="100"/>
          <w:position w:val="-12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ma</w:t>
      </w:r>
      <w:r>
        <w:rPr>
          <w:rFonts w:cs="Arial" w:hAnsi="Arial" w:eastAsia="Arial" w:ascii="Arial"/>
          <w:b/>
          <w:spacing w:val="1"/>
          <w:w w:val="100"/>
          <w:position w:val="-12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us</w:t>
      </w:r>
      <w:r>
        <w:rPr>
          <w:rFonts w:cs="Arial" w:hAnsi="Arial" w:eastAsia="Arial" w:ascii="Arial"/>
          <w:b/>
          <w:spacing w:val="1"/>
          <w:w w:val="100"/>
          <w:position w:val="-12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position w:val="-12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ip</w:t>
      </w:r>
      <w:r>
        <w:rPr>
          <w:rFonts w:cs="Arial" w:hAnsi="Arial" w:eastAsia="Arial" w:ascii="Arial"/>
          <w:b/>
          <w:spacing w:val="1"/>
          <w:w w:val="100"/>
          <w:position w:val="-12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?</w:t>
      </w:r>
      <w:r>
        <w:rPr>
          <w:rFonts w:cs="Arial" w:hAnsi="Arial" w:eastAsia="Arial" w:ascii="Arial"/>
          <w:b/>
          <w:spacing w:val="0"/>
          <w:w w:val="100"/>
          <w:position w:val="-12"/>
          <w:sz w:val="20"/>
          <w:szCs w:val="20"/>
        </w:rPr>
        <w:t>  </w:t>
      </w:r>
      <w:r>
        <w:rPr>
          <w:rFonts w:cs="Arial" w:hAnsi="Arial" w:eastAsia="Arial" w:ascii="Arial"/>
          <w:b/>
          <w:spacing w:val="43"/>
          <w:w w:val="100"/>
          <w:position w:val="-12"/>
          <w:sz w:val="20"/>
          <w:szCs w:val="20"/>
        </w:rPr>
        <w:t> </w:t>
      </w:r>
      <w:r>
        <w:rPr>
          <w:rFonts w:cs="Arial" w:hAnsi="Arial" w:eastAsia="Arial" w:ascii="Arial"/>
          <w:i/>
          <w:spacing w:val="-5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(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If</w:t>
      </w:r>
      <w:r>
        <w:rPr>
          <w:rFonts w:cs="Arial" w:hAnsi="Arial" w:eastAsia="Arial" w:ascii="Arial"/>
          <w:i/>
          <w:spacing w:val="-2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,</w:t>
      </w:r>
      <w:r>
        <w:rPr>
          <w:rFonts w:cs="Arial" w:hAnsi="Arial" w:eastAsia="Arial" w:ascii="Arial"/>
          <w:i/>
          <w:spacing w:val="-4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K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y</w:t>
      </w:r>
      <w:r>
        <w:rPr>
          <w:rFonts w:cs="Arial" w:hAnsi="Arial" w:eastAsia="Arial" w:ascii="Arial"/>
          <w:i/>
          <w:spacing w:val="-5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6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w</w:t>
      </w:r>
      <w:r>
        <w:rPr>
          <w:rFonts w:cs="Arial" w:hAnsi="Arial" w:eastAsia="Arial" w:ascii="Arial"/>
          <w:i/>
          <w:spacing w:val="3"/>
          <w:w w:val="100"/>
          <w:position w:val="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i/>
          <w:spacing w:val="3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te</w:t>
      </w:r>
      <w:r>
        <w:rPr>
          <w:rFonts w:cs="Arial" w:hAnsi="Arial" w:eastAsia="Arial" w:ascii="Arial"/>
          <w:i/>
          <w:spacing w:val="-4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wn</w:t>
      </w:r>
      <w:r>
        <w:rPr>
          <w:rFonts w:cs="Arial" w:hAnsi="Arial" w:eastAsia="Arial" w:ascii="Arial"/>
          <w:i/>
          <w:spacing w:val="-3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the</w:t>
      </w:r>
      <w:r>
        <w:rPr>
          <w:rFonts w:cs="Arial" w:hAnsi="Arial" w:eastAsia="Arial" w:ascii="Arial"/>
          <w:i/>
          <w:spacing w:val="-2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et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u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-5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h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3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d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e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2"/>
          <w:w w:val="100"/>
          <w:position w:val="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i/>
          <w:spacing w:val="2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i/>
          <w:spacing w:val="-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i/>
          <w:spacing w:val="1"/>
          <w:w w:val="100"/>
          <w:position w:val="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  <w:u w:val="single" w:color="000000"/>
        </w:rPr>
        <w:t>)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</w:pPr>
      <w:r>
        <w:br w:type="column"/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sectPr>
      <w:type w:val="continuous"/>
      <w:pgSz w:w="15840" w:h="12240" w:orient="landscape"/>
      <w:pgMar w:top="1120" w:bottom="280" w:left="1340" w:right="2260"/>
      <w:cols w:num="2" w:equalWidth="off">
        <w:col w:w="8281" w:space="491"/>
        <w:col w:w="3468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mbimph.com/journal/1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