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131FF" w:rsidRPr="00202E79" w:rsidRDefault="00F131FF">
      <w:pPr>
        <w:spacing w:before="9" w:line="100" w:lineRule="exact"/>
        <w:rPr>
          <w:rFonts w:ascii="Arial" w:hAnsi="Arial" w:cs="Arial"/>
        </w:rPr>
      </w:pPr>
    </w:p>
    <w:p w:rsidR="00F131FF" w:rsidRPr="00202E79" w:rsidRDefault="00F131FF">
      <w:pPr>
        <w:spacing w:line="200" w:lineRule="exact"/>
        <w:rPr>
          <w:rFonts w:ascii="Arial" w:hAnsi="Arial" w:cs="Arial"/>
        </w:rPr>
      </w:pPr>
    </w:p>
    <w:p w:rsidR="00F131FF" w:rsidRPr="00202E79" w:rsidRDefault="00F131FF">
      <w:pPr>
        <w:spacing w:line="200" w:lineRule="exact"/>
        <w:rPr>
          <w:rFonts w:ascii="Arial" w:hAnsi="Arial" w:cs="Arial"/>
        </w:rPr>
      </w:pPr>
    </w:p>
    <w:p w:rsidR="00F131FF" w:rsidRPr="00202E79" w:rsidRDefault="00F131FF">
      <w:pPr>
        <w:spacing w:line="200" w:lineRule="exact"/>
        <w:rPr>
          <w:rFonts w:ascii="Arial" w:hAnsi="Arial" w:cs="Arial"/>
        </w:rPr>
      </w:pPr>
    </w:p>
    <w:tbl>
      <w:tblPr>
        <w:tblW w:w="0" w:type="auto"/>
        <w:tblInd w:w="10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61"/>
        <w:gridCol w:w="11056"/>
      </w:tblGrid>
      <w:tr w:rsidR="00F131FF" w:rsidRPr="00202E79" w:rsidTr="00202E79">
        <w:trPr>
          <w:trHeight w:hRule="exact" w:val="298"/>
        </w:trPr>
        <w:tc>
          <w:tcPr>
            <w:tcW w:w="21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131FF" w:rsidRPr="00202E79" w:rsidRDefault="008974EB">
            <w:pPr>
              <w:spacing w:before="1"/>
              <w:ind w:left="90"/>
              <w:rPr>
                <w:rFonts w:ascii="Arial" w:eastAsia="Cambria" w:hAnsi="Arial" w:cs="Arial"/>
              </w:rPr>
            </w:pPr>
            <w:r w:rsidRPr="00202E79">
              <w:rPr>
                <w:rFonts w:ascii="Arial" w:eastAsia="Cambria" w:hAnsi="Arial" w:cs="Arial"/>
                <w:spacing w:val="2"/>
              </w:rPr>
              <w:t>N</w:t>
            </w:r>
            <w:r w:rsidRPr="00202E79">
              <w:rPr>
                <w:rFonts w:ascii="Arial" w:eastAsia="Cambria" w:hAnsi="Arial" w:cs="Arial"/>
                <w:spacing w:val="-2"/>
              </w:rPr>
              <w:t>a</w:t>
            </w:r>
            <w:r w:rsidRPr="00202E79">
              <w:rPr>
                <w:rFonts w:ascii="Arial" w:eastAsia="Cambria" w:hAnsi="Arial" w:cs="Arial"/>
              </w:rPr>
              <w:t>m</w:t>
            </w:r>
            <w:r w:rsidRPr="00202E79">
              <w:rPr>
                <w:rFonts w:ascii="Arial" w:eastAsia="Cambria" w:hAnsi="Arial" w:cs="Arial"/>
                <w:spacing w:val="2"/>
              </w:rPr>
              <w:t>e</w:t>
            </w:r>
            <w:r w:rsidRPr="00202E79">
              <w:rPr>
                <w:rFonts w:ascii="Arial" w:eastAsia="Cambria" w:hAnsi="Arial" w:cs="Arial"/>
                <w:w w:val="101"/>
              </w:rPr>
              <w:t>:</w:t>
            </w:r>
          </w:p>
        </w:tc>
        <w:tc>
          <w:tcPr>
            <w:tcW w:w="110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131FF" w:rsidRPr="00202E79" w:rsidRDefault="00202E79">
            <w:pPr>
              <w:spacing w:before="25"/>
              <w:ind w:left="100"/>
              <w:rPr>
                <w:rFonts w:ascii="Arial" w:eastAsia="Cambria" w:hAnsi="Arial" w:cs="Arial"/>
              </w:rPr>
            </w:pPr>
            <w:hyperlink r:id="rId5">
              <w:r w:rsidR="008974EB" w:rsidRPr="00202E79">
                <w:rPr>
                  <w:rFonts w:ascii="Arial" w:eastAsia="Cambria" w:hAnsi="Arial" w:cs="Arial"/>
                  <w:b/>
                  <w:color w:val="0000FF"/>
                  <w:spacing w:val="-2"/>
                  <w:u w:val="single" w:color="0000FF"/>
                </w:rPr>
                <w:t>U</w:t>
              </w:r>
              <w:r w:rsidR="008974EB" w:rsidRPr="00202E79">
                <w:rPr>
                  <w:rFonts w:ascii="Arial" w:eastAsia="Cambria" w:hAnsi="Arial" w:cs="Arial"/>
                  <w:b/>
                  <w:color w:val="0000FF"/>
                  <w:spacing w:val="1"/>
                  <w:u w:val="single" w:color="0000FF"/>
                </w:rPr>
                <w:t>TT</w:t>
              </w:r>
              <w:r w:rsidR="008974EB" w:rsidRPr="00202E79">
                <w:rPr>
                  <w:rFonts w:ascii="Arial" w:eastAsia="Cambria" w:hAnsi="Arial" w:cs="Arial"/>
                  <w:b/>
                  <w:color w:val="0000FF"/>
                  <w:spacing w:val="-2"/>
                  <w:u w:val="single" w:color="0000FF"/>
                </w:rPr>
                <w:t>A</w:t>
              </w:r>
              <w:r w:rsidR="008974EB" w:rsidRPr="00202E79">
                <w:rPr>
                  <w:rFonts w:ascii="Arial" w:eastAsia="Cambria" w:hAnsi="Arial" w:cs="Arial"/>
                  <w:b/>
                  <w:color w:val="0000FF"/>
                  <w:u w:val="single" w:color="0000FF"/>
                </w:rPr>
                <w:t xml:space="preserve">R </w:t>
              </w:r>
              <w:r w:rsidR="008974EB" w:rsidRPr="00202E79">
                <w:rPr>
                  <w:rFonts w:ascii="Arial" w:eastAsia="Cambria" w:hAnsi="Arial" w:cs="Arial"/>
                  <w:b/>
                  <w:color w:val="0000FF"/>
                  <w:spacing w:val="-4"/>
                  <w:u w:val="single" w:color="0000FF"/>
                </w:rPr>
                <w:t>P</w:t>
              </w:r>
              <w:r w:rsidR="008974EB" w:rsidRPr="00202E79">
                <w:rPr>
                  <w:rFonts w:ascii="Arial" w:eastAsia="Cambria" w:hAnsi="Arial" w:cs="Arial"/>
                  <w:b/>
                  <w:color w:val="0000FF"/>
                  <w:spacing w:val="1"/>
                  <w:u w:val="single" w:color="0000FF"/>
                </w:rPr>
                <w:t>R</w:t>
              </w:r>
              <w:r w:rsidR="008974EB" w:rsidRPr="00202E79">
                <w:rPr>
                  <w:rFonts w:ascii="Arial" w:eastAsia="Cambria" w:hAnsi="Arial" w:cs="Arial"/>
                  <w:b/>
                  <w:color w:val="0000FF"/>
                  <w:spacing w:val="-2"/>
                  <w:u w:val="single" w:color="0000FF"/>
                </w:rPr>
                <w:t>A</w:t>
              </w:r>
              <w:r w:rsidR="008974EB" w:rsidRPr="00202E79">
                <w:rPr>
                  <w:rFonts w:ascii="Arial" w:eastAsia="Cambria" w:hAnsi="Arial" w:cs="Arial"/>
                  <w:b/>
                  <w:color w:val="0000FF"/>
                  <w:spacing w:val="2"/>
                  <w:u w:val="single" w:color="0000FF"/>
                </w:rPr>
                <w:t>D</w:t>
              </w:r>
              <w:r w:rsidR="008974EB" w:rsidRPr="00202E79">
                <w:rPr>
                  <w:rFonts w:ascii="Arial" w:eastAsia="Cambria" w:hAnsi="Arial" w:cs="Arial"/>
                  <w:b/>
                  <w:color w:val="0000FF"/>
                  <w:spacing w:val="-6"/>
                  <w:u w:val="single" w:color="0000FF"/>
                </w:rPr>
                <w:t>E</w:t>
              </w:r>
              <w:r w:rsidR="008974EB" w:rsidRPr="00202E79">
                <w:rPr>
                  <w:rFonts w:ascii="Arial" w:eastAsia="Cambria" w:hAnsi="Arial" w:cs="Arial"/>
                  <w:b/>
                  <w:color w:val="0000FF"/>
                  <w:spacing w:val="2"/>
                  <w:u w:val="single" w:color="0000FF"/>
                </w:rPr>
                <w:t>S</w:t>
              </w:r>
              <w:r w:rsidR="008974EB" w:rsidRPr="00202E79">
                <w:rPr>
                  <w:rFonts w:ascii="Arial" w:eastAsia="Cambria" w:hAnsi="Arial" w:cs="Arial"/>
                  <w:b/>
                  <w:color w:val="0000FF"/>
                  <w:u w:val="single" w:color="0000FF"/>
                </w:rPr>
                <w:t>H</w:t>
              </w:r>
              <w:r w:rsidR="008974EB" w:rsidRPr="00202E79">
                <w:rPr>
                  <w:rFonts w:ascii="Arial" w:eastAsia="Cambria" w:hAnsi="Arial" w:cs="Arial"/>
                  <w:b/>
                  <w:color w:val="0000FF"/>
                  <w:spacing w:val="-3"/>
                  <w:u w:val="single" w:color="0000FF"/>
                </w:rPr>
                <w:t xml:space="preserve"> </w:t>
              </w:r>
              <w:r w:rsidR="008974EB" w:rsidRPr="00202E79">
                <w:rPr>
                  <w:rFonts w:ascii="Arial" w:eastAsia="Cambria" w:hAnsi="Arial" w:cs="Arial"/>
                  <w:b/>
                  <w:color w:val="0000FF"/>
                  <w:spacing w:val="-2"/>
                  <w:u w:val="single" w:color="0000FF"/>
                </w:rPr>
                <w:t>J</w:t>
              </w:r>
              <w:r w:rsidR="008974EB" w:rsidRPr="00202E79">
                <w:rPr>
                  <w:rFonts w:ascii="Arial" w:eastAsia="Cambria" w:hAnsi="Arial" w:cs="Arial"/>
                  <w:b/>
                  <w:color w:val="0000FF"/>
                  <w:spacing w:val="-1"/>
                  <w:u w:val="single" w:color="0000FF"/>
                </w:rPr>
                <w:t>O</w:t>
              </w:r>
              <w:r w:rsidR="008974EB" w:rsidRPr="00202E79">
                <w:rPr>
                  <w:rFonts w:ascii="Arial" w:eastAsia="Cambria" w:hAnsi="Arial" w:cs="Arial"/>
                  <w:b/>
                  <w:color w:val="0000FF"/>
                  <w:spacing w:val="-2"/>
                  <w:u w:val="single" w:color="0000FF"/>
                </w:rPr>
                <w:t>U</w:t>
              </w:r>
              <w:r w:rsidR="008974EB" w:rsidRPr="00202E79">
                <w:rPr>
                  <w:rFonts w:ascii="Arial" w:eastAsia="Cambria" w:hAnsi="Arial" w:cs="Arial"/>
                  <w:b/>
                  <w:color w:val="0000FF"/>
                  <w:spacing w:val="1"/>
                  <w:u w:val="single" w:color="0000FF"/>
                </w:rPr>
                <w:t>R</w:t>
              </w:r>
              <w:r w:rsidR="008974EB" w:rsidRPr="00202E79">
                <w:rPr>
                  <w:rFonts w:ascii="Arial" w:eastAsia="Cambria" w:hAnsi="Arial" w:cs="Arial"/>
                  <w:b/>
                  <w:color w:val="0000FF"/>
                  <w:spacing w:val="2"/>
                  <w:u w:val="single" w:color="0000FF"/>
                </w:rPr>
                <w:t>N</w:t>
              </w:r>
              <w:r w:rsidR="008974EB" w:rsidRPr="00202E79">
                <w:rPr>
                  <w:rFonts w:ascii="Arial" w:eastAsia="Cambria" w:hAnsi="Arial" w:cs="Arial"/>
                  <w:b/>
                  <w:color w:val="0000FF"/>
                  <w:spacing w:val="-2"/>
                  <w:u w:val="single" w:color="0000FF"/>
                </w:rPr>
                <w:t>A</w:t>
              </w:r>
              <w:r w:rsidR="008974EB" w:rsidRPr="00202E79">
                <w:rPr>
                  <w:rFonts w:ascii="Arial" w:eastAsia="Cambria" w:hAnsi="Arial" w:cs="Arial"/>
                  <w:b/>
                  <w:color w:val="0000FF"/>
                  <w:u w:val="single" w:color="0000FF"/>
                </w:rPr>
                <w:t>L</w:t>
              </w:r>
              <w:r w:rsidR="008974EB" w:rsidRPr="00202E79">
                <w:rPr>
                  <w:rFonts w:ascii="Arial" w:eastAsia="Cambria" w:hAnsi="Arial" w:cs="Arial"/>
                  <w:b/>
                  <w:color w:val="0000FF"/>
                  <w:spacing w:val="-1"/>
                  <w:u w:val="single" w:color="0000FF"/>
                </w:rPr>
                <w:t xml:space="preserve"> O</w:t>
              </w:r>
              <w:r w:rsidR="008974EB" w:rsidRPr="00202E79">
                <w:rPr>
                  <w:rFonts w:ascii="Arial" w:eastAsia="Cambria" w:hAnsi="Arial" w:cs="Arial"/>
                  <w:b/>
                  <w:color w:val="0000FF"/>
                  <w:u w:val="single" w:color="0000FF"/>
                </w:rPr>
                <w:t>F</w:t>
              </w:r>
              <w:r w:rsidR="008974EB" w:rsidRPr="00202E79">
                <w:rPr>
                  <w:rFonts w:ascii="Arial" w:eastAsia="Cambria" w:hAnsi="Arial" w:cs="Arial"/>
                  <w:b/>
                  <w:color w:val="0000FF"/>
                  <w:spacing w:val="-2"/>
                  <w:u w:val="single" w:color="0000FF"/>
                </w:rPr>
                <w:t xml:space="preserve"> </w:t>
              </w:r>
              <w:r w:rsidR="008974EB" w:rsidRPr="00202E79">
                <w:rPr>
                  <w:rFonts w:ascii="Arial" w:eastAsia="Cambria" w:hAnsi="Arial" w:cs="Arial"/>
                  <w:b/>
                  <w:color w:val="0000FF"/>
                  <w:spacing w:val="1"/>
                  <w:u w:val="single" w:color="0000FF"/>
                </w:rPr>
                <w:t>Z</w:t>
              </w:r>
              <w:r w:rsidR="008974EB" w:rsidRPr="00202E79">
                <w:rPr>
                  <w:rFonts w:ascii="Arial" w:eastAsia="Cambria" w:hAnsi="Arial" w:cs="Arial"/>
                  <w:b/>
                  <w:color w:val="0000FF"/>
                  <w:spacing w:val="-1"/>
                  <w:u w:val="single" w:color="0000FF"/>
                </w:rPr>
                <w:t>OOLOG</w:t>
              </w:r>
              <w:r w:rsidR="008974EB" w:rsidRPr="00202E79">
                <w:rPr>
                  <w:rFonts w:ascii="Arial" w:eastAsia="Cambria" w:hAnsi="Arial" w:cs="Arial"/>
                  <w:b/>
                  <w:color w:val="0000FF"/>
                  <w:u w:val="single" w:color="0000FF"/>
                </w:rPr>
                <w:t>Y</w:t>
              </w:r>
            </w:hyperlink>
          </w:p>
        </w:tc>
      </w:tr>
      <w:tr w:rsidR="00F131FF" w:rsidRPr="00202E79" w:rsidTr="00202E79">
        <w:trPr>
          <w:trHeight w:hRule="exact" w:val="302"/>
        </w:trPr>
        <w:tc>
          <w:tcPr>
            <w:tcW w:w="21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131FF" w:rsidRPr="00202E79" w:rsidRDefault="008974EB">
            <w:pPr>
              <w:spacing w:before="1"/>
              <w:ind w:left="90"/>
              <w:rPr>
                <w:rFonts w:ascii="Arial" w:eastAsia="Cambria" w:hAnsi="Arial" w:cs="Arial"/>
              </w:rPr>
            </w:pPr>
            <w:r w:rsidRPr="00202E79">
              <w:rPr>
                <w:rFonts w:ascii="Arial" w:eastAsia="Cambria" w:hAnsi="Arial" w:cs="Arial"/>
                <w:spacing w:val="-1"/>
              </w:rPr>
              <w:t>M</w:t>
            </w:r>
            <w:r w:rsidRPr="00202E79">
              <w:rPr>
                <w:rFonts w:ascii="Arial" w:eastAsia="Cambria" w:hAnsi="Arial" w:cs="Arial"/>
                <w:spacing w:val="2"/>
              </w:rPr>
              <w:t>a</w:t>
            </w:r>
            <w:r w:rsidRPr="00202E79">
              <w:rPr>
                <w:rFonts w:ascii="Arial" w:eastAsia="Cambria" w:hAnsi="Arial" w:cs="Arial"/>
                <w:spacing w:val="-2"/>
              </w:rPr>
              <w:t>n</w:t>
            </w:r>
            <w:r w:rsidRPr="00202E79">
              <w:rPr>
                <w:rFonts w:ascii="Arial" w:eastAsia="Cambria" w:hAnsi="Arial" w:cs="Arial"/>
                <w:spacing w:val="-1"/>
              </w:rPr>
              <w:t>u</w:t>
            </w:r>
            <w:r w:rsidRPr="00202E79">
              <w:rPr>
                <w:rFonts w:ascii="Arial" w:eastAsia="Cambria" w:hAnsi="Arial" w:cs="Arial"/>
              </w:rPr>
              <w:t>s</w:t>
            </w:r>
            <w:r w:rsidRPr="00202E79">
              <w:rPr>
                <w:rFonts w:ascii="Arial" w:eastAsia="Cambria" w:hAnsi="Arial" w:cs="Arial"/>
                <w:spacing w:val="2"/>
              </w:rPr>
              <w:t>c</w:t>
            </w:r>
            <w:r w:rsidRPr="00202E79">
              <w:rPr>
                <w:rFonts w:ascii="Arial" w:eastAsia="Cambria" w:hAnsi="Arial" w:cs="Arial"/>
                <w:spacing w:val="-2"/>
              </w:rPr>
              <w:t>r</w:t>
            </w:r>
            <w:r w:rsidRPr="00202E79">
              <w:rPr>
                <w:rFonts w:ascii="Arial" w:eastAsia="Cambria" w:hAnsi="Arial" w:cs="Arial"/>
                <w:spacing w:val="1"/>
              </w:rPr>
              <w:t>i</w:t>
            </w:r>
            <w:r w:rsidRPr="00202E79">
              <w:rPr>
                <w:rFonts w:ascii="Arial" w:eastAsia="Cambria" w:hAnsi="Arial" w:cs="Arial"/>
                <w:spacing w:val="-2"/>
              </w:rPr>
              <w:t>p</w:t>
            </w:r>
            <w:r w:rsidRPr="00202E79">
              <w:rPr>
                <w:rFonts w:ascii="Arial" w:eastAsia="Cambria" w:hAnsi="Arial" w:cs="Arial"/>
              </w:rPr>
              <w:t>t</w:t>
            </w:r>
            <w:r w:rsidRPr="00202E79">
              <w:rPr>
                <w:rFonts w:ascii="Arial" w:eastAsia="Cambria" w:hAnsi="Arial" w:cs="Arial"/>
                <w:spacing w:val="-6"/>
              </w:rPr>
              <w:t xml:space="preserve"> </w:t>
            </w:r>
            <w:r w:rsidRPr="00202E79">
              <w:rPr>
                <w:rFonts w:ascii="Arial" w:eastAsia="Cambria" w:hAnsi="Arial" w:cs="Arial"/>
                <w:spacing w:val="2"/>
              </w:rPr>
              <w:t>N</w:t>
            </w:r>
            <w:r w:rsidRPr="00202E79">
              <w:rPr>
                <w:rFonts w:ascii="Arial" w:eastAsia="Cambria" w:hAnsi="Arial" w:cs="Arial"/>
                <w:spacing w:val="-1"/>
              </w:rPr>
              <w:t>u</w:t>
            </w:r>
            <w:r w:rsidRPr="00202E79">
              <w:rPr>
                <w:rFonts w:ascii="Arial" w:eastAsia="Cambria" w:hAnsi="Arial" w:cs="Arial"/>
              </w:rPr>
              <w:t>m</w:t>
            </w:r>
            <w:r w:rsidRPr="00202E79">
              <w:rPr>
                <w:rFonts w:ascii="Arial" w:eastAsia="Cambria" w:hAnsi="Arial" w:cs="Arial"/>
                <w:spacing w:val="-5"/>
              </w:rPr>
              <w:t>b</w:t>
            </w:r>
            <w:r w:rsidRPr="00202E79">
              <w:rPr>
                <w:rFonts w:ascii="Arial" w:eastAsia="Cambria" w:hAnsi="Arial" w:cs="Arial"/>
                <w:spacing w:val="2"/>
              </w:rPr>
              <w:t>e</w:t>
            </w:r>
            <w:r w:rsidRPr="00202E79">
              <w:rPr>
                <w:rFonts w:ascii="Arial" w:eastAsia="Cambria" w:hAnsi="Arial" w:cs="Arial"/>
                <w:spacing w:val="-2"/>
              </w:rPr>
              <w:t>r</w:t>
            </w:r>
            <w:r w:rsidRPr="00202E79">
              <w:rPr>
                <w:rFonts w:ascii="Arial" w:eastAsia="Cambria" w:hAnsi="Arial" w:cs="Arial"/>
                <w:w w:val="101"/>
              </w:rPr>
              <w:t>:</w:t>
            </w:r>
          </w:p>
        </w:tc>
        <w:tc>
          <w:tcPr>
            <w:tcW w:w="110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131FF" w:rsidRPr="00202E79" w:rsidRDefault="008974EB">
            <w:pPr>
              <w:spacing w:before="29"/>
              <w:ind w:left="100"/>
              <w:rPr>
                <w:rFonts w:ascii="Arial" w:eastAsia="Cambria" w:hAnsi="Arial" w:cs="Arial"/>
              </w:rPr>
            </w:pPr>
            <w:r w:rsidRPr="00202E79">
              <w:rPr>
                <w:rFonts w:ascii="Arial" w:eastAsia="Cambria" w:hAnsi="Arial" w:cs="Arial"/>
                <w:b/>
                <w:spacing w:val="2"/>
              </w:rPr>
              <w:t>M</w:t>
            </w:r>
            <w:r w:rsidRPr="00202E79">
              <w:rPr>
                <w:rFonts w:ascii="Arial" w:eastAsia="Cambria" w:hAnsi="Arial" w:cs="Arial"/>
                <w:b/>
                <w:spacing w:val="-1"/>
                <w:w w:val="101"/>
              </w:rPr>
              <w:t>s</w:t>
            </w:r>
            <w:r w:rsidRPr="00202E79">
              <w:rPr>
                <w:rFonts w:ascii="Arial" w:eastAsia="Cambria" w:hAnsi="Arial" w:cs="Arial"/>
                <w:b/>
                <w:spacing w:val="2"/>
              </w:rPr>
              <w:t>_</w:t>
            </w:r>
            <w:r w:rsidRPr="00202E79">
              <w:rPr>
                <w:rFonts w:ascii="Arial" w:eastAsia="Cambria" w:hAnsi="Arial" w:cs="Arial"/>
                <w:b/>
                <w:spacing w:val="-2"/>
              </w:rPr>
              <w:t>U</w:t>
            </w:r>
            <w:r w:rsidRPr="00202E79">
              <w:rPr>
                <w:rFonts w:ascii="Arial" w:eastAsia="Cambria" w:hAnsi="Arial" w:cs="Arial"/>
                <w:b/>
                <w:spacing w:val="1"/>
              </w:rPr>
              <w:t>P</w:t>
            </w:r>
            <w:r w:rsidRPr="00202E79">
              <w:rPr>
                <w:rFonts w:ascii="Arial" w:eastAsia="Cambria" w:hAnsi="Arial" w:cs="Arial"/>
                <w:b/>
                <w:spacing w:val="-2"/>
                <w:w w:val="101"/>
              </w:rPr>
              <w:t>J</w:t>
            </w:r>
            <w:r w:rsidRPr="00202E79">
              <w:rPr>
                <w:rFonts w:ascii="Arial" w:eastAsia="Cambria" w:hAnsi="Arial" w:cs="Arial"/>
                <w:b/>
                <w:spacing w:val="-6"/>
              </w:rPr>
              <w:t>O</w:t>
            </w:r>
            <w:r w:rsidRPr="00202E79">
              <w:rPr>
                <w:rFonts w:ascii="Arial" w:eastAsia="Cambria" w:hAnsi="Arial" w:cs="Arial"/>
                <w:b/>
                <w:spacing w:val="1"/>
              </w:rPr>
              <w:t>Z</w:t>
            </w:r>
            <w:r w:rsidRPr="00202E79">
              <w:rPr>
                <w:rFonts w:ascii="Arial" w:eastAsia="Cambria" w:hAnsi="Arial" w:cs="Arial"/>
                <w:b/>
                <w:spacing w:val="-3"/>
              </w:rPr>
              <w:t>_</w:t>
            </w:r>
            <w:r w:rsidRPr="00202E79">
              <w:rPr>
                <w:rFonts w:ascii="Arial" w:eastAsia="Cambria" w:hAnsi="Arial" w:cs="Arial"/>
                <w:b/>
              </w:rPr>
              <w:t>52</w:t>
            </w:r>
            <w:r w:rsidRPr="00202E79">
              <w:rPr>
                <w:rFonts w:ascii="Arial" w:eastAsia="Cambria" w:hAnsi="Arial" w:cs="Arial"/>
                <w:b/>
                <w:spacing w:val="-4"/>
              </w:rPr>
              <w:t>1</w:t>
            </w:r>
            <w:r w:rsidRPr="00202E79">
              <w:rPr>
                <w:rFonts w:ascii="Arial" w:eastAsia="Cambria" w:hAnsi="Arial" w:cs="Arial"/>
                <w:b/>
              </w:rPr>
              <w:t>8</w:t>
            </w:r>
          </w:p>
        </w:tc>
      </w:tr>
      <w:tr w:rsidR="00F131FF" w:rsidRPr="00202E79" w:rsidTr="00202E79">
        <w:trPr>
          <w:trHeight w:hRule="exact" w:val="658"/>
        </w:trPr>
        <w:tc>
          <w:tcPr>
            <w:tcW w:w="21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131FF" w:rsidRPr="00202E79" w:rsidRDefault="008974EB">
            <w:pPr>
              <w:spacing w:before="1"/>
              <w:ind w:left="90"/>
              <w:rPr>
                <w:rFonts w:ascii="Arial" w:eastAsia="Cambria" w:hAnsi="Arial" w:cs="Arial"/>
              </w:rPr>
            </w:pPr>
            <w:r w:rsidRPr="00202E79">
              <w:rPr>
                <w:rFonts w:ascii="Arial" w:eastAsia="Cambria" w:hAnsi="Arial" w:cs="Arial"/>
              </w:rPr>
              <w:t>T</w:t>
            </w:r>
            <w:r w:rsidRPr="00202E79">
              <w:rPr>
                <w:rFonts w:ascii="Arial" w:eastAsia="Cambria" w:hAnsi="Arial" w:cs="Arial"/>
                <w:spacing w:val="2"/>
              </w:rPr>
              <w:t>i</w:t>
            </w:r>
            <w:r w:rsidRPr="00202E79">
              <w:rPr>
                <w:rFonts w:ascii="Arial" w:eastAsia="Cambria" w:hAnsi="Arial" w:cs="Arial"/>
                <w:spacing w:val="-1"/>
              </w:rPr>
              <w:t>t</w:t>
            </w:r>
            <w:r w:rsidRPr="00202E79">
              <w:rPr>
                <w:rFonts w:ascii="Arial" w:eastAsia="Cambria" w:hAnsi="Arial" w:cs="Arial"/>
                <w:spacing w:val="-2"/>
              </w:rPr>
              <w:t>l</w:t>
            </w:r>
            <w:r w:rsidRPr="00202E79">
              <w:rPr>
                <w:rFonts w:ascii="Arial" w:eastAsia="Cambria" w:hAnsi="Arial" w:cs="Arial"/>
              </w:rPr>
              <w:t>e</w:t>
            </w:r>
            <w:r w:rsidRPr="00202E79">
              <w:rPr>
                <w:rFonts w:ascii="Arial" w:eastAsia="Cambria" w:hAnsi="Arial" w:cs="Arial"/>
                <w:spacing w:val="1"/>
              </w:rPr>
              <w:t xml:space="preserve"> </w:t>
            </w:r>
            <w:r w:rsidRPr="00202E79">
              <w:rPr>
                <w:rFonts w:ascii="Arial" w:eastAsia="Cambria" w:hAnsi="Arial" w:cs="Arial"/>
                <w:spacing w:val="-1"/>
              </w:rPr>
              <w:t>o</w:t>
            </w:r>
            <w:r w:rsidRPr="00202E79">
              <w:rPr>
                <w:rFonts w:ascii="Arial" w:eastAsia="Cambria" w:hAnsi="Arial" w:cs="Arial"/>
              </w:rPr>
              <w:t>f</w:t>
            </w:r>
            <w:r w:rsidRPr="00202E79">
              <w:rPr>
                <w:rFonts w:ascii="Arial" w:eastAsia="Cambria" w:hAnsi="Arial" w:cs="Arial"/>
                <w:spacing w:val="1"/>
              </w:rPr>
              <w:t xml:space="preserve"> </w:t>
            </w:r>
            <w:r w:rsidRPr="00202E79">
              <w:rPr>
                <w:rFonts w:ascii="Arial" w:eastAsia="Cambria" w:hAnsi="Arial" w:cs="Arial"/>
                <w:spacing w:val="-1"/>
              </w:rPr>
              <w:t>t</w:t>
            </w:r>
            <w:r w:rsidRPr="00202E79">
              <w:rPr>
                <w:rFonts w:ascii="Arial" w:eastAsia="Cambria" w:hAnsi="Arial" w:cs="Arial"/>
                <w:spacing w:val="-6"/>
              </w:rPr>
              <w:t>h</w:t>
            </w:r>
            <w:r w:rsidRPr="00202E79">
              <w:rPr>
                <w:rFonts w:ascii="Arial" w:eastAsia="Cambria" w:hAnsi="Arial" w:cs="Arial"/>
              </w:rPr>
              <w:t>e</w:t>
            </w:r>
            <w:r w:rsidRPr="00202E79">
              <w:rPr>
                <w:rFonts w:ascii="Arial" w:eastAsia="Cambria" w:hAnsi="Arial" w:cs="Arial"/>
                <w:spacing w:val="1"/>
              </w:rPr>
              <w:t xml:space="preserve"> </w:t>
            </w:r>
            <w:r w:rsidRPr="00202E79">
              <w:rPr>
                <w:rFonts w:ascii="Arial" w:eastAsia="Cambria" w:hAnsi="Arial" w:cs="Arial"/>
                <w:spacing w:val="-1"/>
              </w:rPr>
              <w:t>M</w:t>
            </w:r>
            <w:r w:rsidRPr="00202E79">
              <w:rPr>
                <w:rFonts w:ascii="Arial" w:eastAsia="Cambria" w:hAnsi="Arial" w:cs="Arial"/>
                <w:spacing w:val="2"/>
              </w:rPr>
              <w:t>a</w:t>
            </w:r>
            <w:r w:rsidRPr="00202E79">
              <w:rPr>
                <w:rFonts w:ascii="Arial" w:eastAsia="Cambria" w:hAnsi="Arial" w:cs="Arial"/>
                <w:spacing w:val="-2"/>
              </w:rPr>
              <w:t>n</w:t>
            </w:r>
            <w:r w:rsidRPr="00202E79">
              <w:rPr>
                <w:rFonts w:ascii="Arial" w:eastAsia="Cambria" w:hAnsi="Arial" w:cs="Arial"/>
                <w:spacing w:val="-1"/>
              </w:rPr>
              <w:t>u</w:t>
            </w:r>
            <w:r w:rsidRPr="00202E79">
              <w:rPr>
                <w:rFonts w:ascii="Arial" w:eastAsia="Cambria" w:hAnsi="Arial" w:cs="Arial"/>
                <w:spacing w:val="-5"/>
              </w:rPr>
              <w:t>s</w:t>
            </w:r>
            <w:r w:rsidRPr="00202E79">
              <w:rPr>
                <w:rFonts w:ascii="Arial" w:eastAsia="Cambria" w:hAnsi="Arial" w:cs="Arial"/>
                <w:spacing w:val="2"/>
                <w:w w:val="101"/>
              </w:rPr>
              <w:t>c</w:t>
            </w:r>
            <w:r w:rsidRPr="00202E79">
              <w:rPr>
                <w:rFonts w:ascii="Arial" w:eastAsia="Cambria" w:hAnsi="Arial" w:cs="Arial"/>
                <w:spacing w:val="-2"/>
              </w:rPr>
              <w:t>r</w:t>
            </w:r>
            <w:r w:rsidRPr="00202E79">
              <w:rPr>
                <w:rFonts w:ascii="Arial" w:eastAsia="Cambria" w:hAnsi="Arial" w:cs="Arial"/>
                <w:spacing w:val="1"/>
                <w:w w:val="101"/>
              </w:rPr>
              <w:t>i</w:t>
            </w:r>
            <w:r w:rsidRPr="00202E79">
              <w:rPr>
                <w:rFonts w:ascii="Arial" w:eastAsia="Cambria" w:hAnsi="Arial" w:cs="Arial"/>
                <w:spacing w:val="-2"/>
              </w:rPr>
              <w:t>p</w:t>
            </w:r>
            <w:r w:rsidRPr="00202E79">
              <w:rPr>
                <w:rFonts w:ascii="Arial" w:eastAsia="Cambria" w:hAnsi="Arial" w:cs="Arial"/>
                <w:spacing w:val="-1"/>
              </w:rPr>
              <w:t>t</w:t>
            </w:r>
            <w:r w:rsidRPr="00202E79">
              <w:rPr>
                <w:rFonts w:ascii="Arial" w:eastAsia="Cambria" w:hAnsi="Arial" w:cs="Arial"/>
                <w:w w:val="101"/>
              </w:rPr>
              <w:t>:</w:t>
            </w:r>
          </w:p>
        </w:tc>
        <w:tc>
          <w:tcPr>
            <w:tcW w:w="110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131FF" w:rsidRPr="00202E79" w:rsidRDefault="00F131FF">
            <w:pPr>
              <w:spacing w:before="7" w:line="200" w:lineRule="exact"/>
              <w:rPr>
                <w:rFonts w:ascii="Arial" w:hAnsi="Arial" w:cs="Arial"/>
              </w:rPr>
            </w:pPr>
          </w:p>
          <w:p w:rsidR="00F131FF" w:rsidRPr="00202E79" w:rsidRDefault="008974EB">
            <w:pPr>
              <w:ind w:left="100"/>
              <w:rPr>
                <w:rFonts w:ascii="Arial" w:eastAsia="Cambria" w:hAnsi="Arial" w:cs="Arial"/>
              </w:rPr>
            </w:pPr>
            <w:r w:rsidRPr="00202E79">
              <w:rPr>
                <w:rFonts w:ascii="Arial" w:eastAsia="Cambria" w:hAnsi="Arial" w:cs="Arial"/>
                <w:b/>
                <w:spacing w:val="-1"/>
              </w:rPr>
              <w:t>Q</w:t>
            </w:r>
            <w:r w:rsidRPr="00202E79">
              <w:rPr>
                <w:rFonts w:ascii="Arial" w:eastAsia="Cambria" w:hAnsi="Arial" w:cs="Arial"/>
                <w:b/>
              </w:rPr>
              <w:t>u</w:t>
            </w:r>
            <w:r w:rsidRPr="00202E79">
              <w:rPr>
                <w:rFonts w:ascii="Arial" w:eastAsia="Cambria" w:hAnsi="Arial" w:cs="Arial"/>
                <w:b/>
                <w:spacing w:val="2"/>
              </w:rPr>
              <w:t>a</w:t>
            </w:r>
            <w:r w:rsidRPr="00202E79">
              <w:rPr>
                <w:rFonts w:ascii="Arial" w:eastAsia="Cambria" w:hAnsi="Arial" w:cs="Arial"/>
                <w:b/>
              </w:rPr>
              <w:t>li</w:t>
            </w:r>
            <w:r w:rsidRPr="00202E79">
              <w:rPr>
                <w:rFonts w:ascii="Arial" w:eastAsia="Cambria" w:hAnsi="Arial" w:cs="Arial"/>
                <w:b/>
                <w:spacing w:val="-2"/>
              </w:rPr>
              <w:t>t</w:t>
            </w:r>
            <w:r w:rsidRPr="00202E79">
              <w:rPr>
                <w:rFonts w:ascii="Arial" w:eastAsia="Cambria" w:hAnsi="Arial" w:cs="Arial"/>
                <w:b/>
                <w:spacing w:val="2"/>
              </w:rPr>
              <w:t>a</w:t>
            </w:r>
            <w:r w:rsidRPr="00202E79">
              <w:rPr>
                <w:rFonts w:ascii="Arial" w:eastAsia="Cambria" w:hAnsi="Arial" w:cs="Arial"/>
                <w:b/>
                <w:spacing w:val="-2"/>
              </w:rPr>
              <w:t>t</w:t>
            </w:r>
            <w:r w:rsidRPr="00202E79">
              <w:rPr>
                <w:rFonts w:ascii="Arial" w:eastAsia="Cambria" w:hAnsi="Arial" w:cs="Arial"/>
                <w:b/>
                <w:spacing w:val="-1"/>
              </w:rPr>
              <w:t>iv</w:t>
            </w:r>
            <w:r w:rsidRPr="00202E79">
              <w:rPr>
                <w:rFonts w:ascii="Arial" w:eastAsia="Cambria" w:hAnsi="Arial" w:cs="Arial"/>
                <w:b/>
              </w:rPr>
              <w:t>e</w:t>
            </w:r>
            <w:r w:rsidRPr="00202E79">
              <w:rPr>
                <w:rFonts w:ascii="Arial" w:eastAsia="Cambria" w:hAnsi="Arial" w:cs="Arial"/>
                <w:b/>
                <w:spacing w:val="-2"/>
              </w:rPr>
              <w:t xml:space="preserve"> </w:t>
            </w:r>
            <w:r w:rsidRPr="00202E79">
              <w:rPr>
                <w:rFonts w:ascii="Arial" w:eastAsia="Cambria" w:hAnsi="Arial" w:cs="Arial"/>
                <w:b/>
                <w:spacing w:val="2"/>
              </w:rPr>
              <w:t>a</w:t>
            </w:r>
            <w:r w:rsidRPr="00202E79">
              <w:rPr>
                <w:rFonts w:ascii="Arial" w:eastAsia="Cambria" w:hAnsi="Arial" w:cs="Arial"/>
                <w:b/>
                <w:spacing w:val="-2"/>
              </w:rPr>
              <w:t>n</w:t>
            </w:r>
            <w:r w:rsidRPr="00202E79">
              <w:rPr>
                <w:rFonts w:ascii="Arial" w:eastAsia="Cambria" w:hAnsi="Arial" w:cs="Arial"/>
                <w:b/>
              </w:rPr>
              <w:t>d</w:t>
            </w:r>
            <w:r w:rsidRPr="00202E79">
              <w:rPr>
                <w:rFonts w:ascii="Arial" w:eastAsia="Cambria" w:hAnsi="Arial" w:cs="Arial"/>
                <w:b/>
                <w:spacing w:val="-6"/>
              </w:rPr>
              <w:t xml:space="preserve"> </w:t>
            </w:r>
            <w:r w:rsidRPr="00202E79">
              <w:rPr>
                <w:rFonts w:ascii="Arial" w:eastAsia="Cambria" w:hAnsi="Arial" w:cs="Arial"/>
                <w:b/>
                <w:spacing w:val="2"/>
              </w:rPr>
              <w:t>M</w:t>
            </w:r>
            <w:r w:rsidRPr="00202E79">
              <w:rPr>
                <w:rFonts w:ascii="Arial" w:eastAsia="Cambria" w:hAnsi="Arial" w:cs="Arial"/>
                <w:b/>
              </w:rPr>
              <w:t>o</w:t>
            </w:r>
            <w:r w:rsidRPr="00202E79">
              <w:rPr>
                <w:rFonts w:ascii="Arial" w:eastAsia="Cambria" w:hAnsi="Arial" w:cs="Arial"/>
                <w:b/>
                <w:spacing w:val="1"/>
              </w:rPr>
              <w:t>l</w:t>
            </w:r>
            <w:r w:rsidRPr="00202E79">
              <w:rPr>
                <w:rFonts w:ascii="Arial" w:eastAsia="Cambria" w:hAnsi="Arial" w:cs="Arial"/>
                <w:b/>
                <w:spacing w:val="-6"/>
              </w:rPr>
              <w:t>e</w:t>
            </w:r>
            <w:r w:rsidRPr="00202E79">
              <w:rPr>
                <w:rFonts w:ascii="Arial" w:eastAsia="Cambria" w:hAnsi="Arial" w:cs="Arial"/>
                <w:b/>
                <w:spacing w:val="1"/>
              </w:rPr>
              <w:t>c</w:t>
            </w:r>
            <w:r w:rsidRPr="00202E79">
              <w:rPr>
                <w:rFonts w:ascii="Arial" w:eastAsia="Cambria" w:hAnsi="Arial" w:cs="Arial"/>
                <w:b/>
              </w:rPr>
              <w:t>u</w:t>
            </w:r>
            <w:r w:rsidRPr="00202E79">
              <w:rPr>
                <w:rFonts w:ascii="Arial" w:eastAsia="Cambria" w:hAnsi="Arial" w:cs="Arial"/>
                <w:b/>
                <w:spacing w:val="-5"/>
              </w:rPr>
              <w:t>l</w:t>
            </w:r>
            <w:r w:rsidRPr="00202E79">
              <w:rPr>
                <w:rFonts w:ascii="Arial" w:eastAsia="Cambria" w:hAnsi="Arial" w:cs="Arial"/>
                <w:b/>
                <w:spacing w:val="2"/>
              </w:rPr>
              <w:t>a</w:t>
            </w:r>
            <w:r w:rsidRPr="00202E79">
              <w:rPr>
                <w:rFonts w:ascii="Arial" w:eastAsia="Cambria" w:hAnsi="Arial" w:cs="Arial"/>
                <w:b/>
              </w:rPr>
              <w:t>r</w:t>
            </w:r>
            <w:r w:rsidRPr="00202E79">
              <w:rPr>
                <w:rFonts w:ascii="Arial" w:eastAsia="Cambria" w:hAnsi="Arial" w:cs="Arial"/>
                <w:b/>
                <w:spacing w:val="-3"/>
              </w:rPr>
              <w:t xml:space="preserve"> </w:t>
            </w:r>
            <w:r w:rsidRPr="00202E79">
              <w:rPr>
                <w:rFonts w:ascii="Arial" w:eastAsia="Cambria" w:hAnsi="Arial" w:cs="Arial"/>
                <w:b/>
              </w:rPr>
              <w:t>C</w:t>
            </w:r>
            <w:r w:rsidRPr="00202E79">
              <w:rPr>
                <w:rFonts w:ascii="Arial" w:eastAsia="Cambria" w:hAnsi="Arial" w:cs="Arial"/>
                <w:b/>
                <w:spacing w:val="-1"/>
              </w:rPr>
              <w:t>h</w:t>
            </w:r>
            <w:r w:rsidRPr="00202E79">
              <w:rPr>
                <w:rFonts w:ascii="Arial" w:eastAsia="Cambria" w:hAnsi="Arial" w:cs="Arial"/>
                <w:b/>
                <w:spacing w:val="2"/>
              </w:rPr>
              <w:t>a</w:t>
            </w:r>
            <w:r w:rsidRPr="00202E79">
              <w:rPr>
                <w:rFonts w:ascii="Arial" w:eastAsia="Cambria" w:hAnsi="Arial" w:cs="Arial"/>
                <w:b/>
                <w:spacing w:val="-7"/>
              </w:rPr>
              <w:t>r</w:t>
            </w:r>
            <w:r w:rsidRPr="00202E79">
              <w:rPr>
                <w:rFonts w:ascii="Arial" w:eastAsia="Cambria" w:hAnsi="Arial" w:cs="Arial"/>
                <w:b/>
                <w:spacing w:val="2"/>
              </w:rPr>
              <w:t>a</w:t>
            </w:r>
            <w:r w:rsidRPr="00202E79">
              <w:rPr>
                <w:rFonts w:ascii="Arial" w:eastAsia="Cambria" w:hAnsi="Arial" w:cs="Arial"/>
                <w:b/>
                <w:spacing w:val="1"/>
              </w:rPr>
              <w:t>c</w:t>
            </w:r>
            <w:r w:rsidRPr="00202E79">
              <w:rPr>
                <w:rFonts w:ascii="Arial" w:eastAsia="Cambria" w:hAnsi="Arial" w:cs="Arial"/>
                <w:b/>
                <w:spacing w:val="-2"/>
              </w:rPr>
              <w:t>t</w:t>
            </w:r>
            <w:r w:rsidRPr="00202E79">
              <w:rPr>
                <w:rFonts w:ascii="Arial" w:eastAsia="Cambria" w:hAnsi="Arial" w:cs="Arial"/>
                <w:b/>
                <w:spacing w:val="-1"/>
              </w:rPr>
              <w:t>e</w:t>
            </w:r>
            <w:r w:rsidRPr="00202E79">
              <w:rPr>
                <w:rFonts w:ascii="Arial" w:eastAsia="Cambria" w:hAnsi="Arial" w:cs="Arial"/>
                <w:b/>
                <w:spacing w:val="-2"/>
              </w:rPr>
              <w:t>r</w:t>
            </w:r>
            <w:r w:rsidRPr="00202E79">
              <w:rPr>
                <w:rFonts w:ascii="Arial" w:eastAsia="Cambria" w:hAnsi="Arial" w:cs="Arial"/>
                <w:b/>
                <w:spacing w:val="-1"/>
              </w:rPr>
              <w:t>i</w:t>
            </w:r>
            <w:r w:rsidRPr="00202E79">
              <w:rPr>
                <w:rFonts w:ascii="Arial" w:eastAsia="Cambria" w:hAnsi="Arial" w:cs="Arial"/>
                <w:b/>
              </w:rPr>
              <w:t>z</w:t>
            </w:r>
            <w:r w:rsidRPr="00202E79">
              <w:rPr>
                <w:rFonts w:ascii="Arial" w:eastAsia="Cambria" w:hAnsi="Arial" w:cs="Arial"/>
                <w:b/>
                <w:spacing w:val="2"/>
              </w:rPr>
              <w:t>a</w:t>
            </w:r>
            <w:r w:rsidRPr="00202E79">
              <w:rPr>
                <w:rFonts w:ascii="Arial" w:eastAsia="Cambria" w:hAnsi="Arial" w:cs="Arial"/>
                <w:b/>
                <w:spacing w:val="-2"/>
              </w:rPr>
              <w:t>t</w:t>
            </w:r>
            <w:r w:rsidRPr="00202E79">
              <w:rPr>
                <w:rFonts w:ascii="Arial" w:eastAsia="Cambria" w:hAnsi="Arial" w:cs="Arial"/>
                <w:b/>
                <w:spacing w:val="-1"/>
              </w:rPr>
              <w:t>i</w:t>
            </w:r>
            <w:r w:rsidRPr="00202E79">
              <w:rPr>
                <w:rFonts w:ascii="Arial" w:eastAsia="Cambria" w:hAnsi="Arial" w:cs="Arial"/>
                <w:b/>
              </w:rPr>
              <w:t>on</w:t>
            </w:r>
            <w:r w:rsidRPr="00202E79">
              <w:rPr>
                <w:rFonts w:ascii="Arial" w:eastAsia="Cambria" w:hAnsi="Arial" w:cs="Arial"/>
                <w:b/>
                <w:spacing w:val="-2"/>
              </w:rPr>
              <w:t xml:space="preserve"> </w:t>
            </w:r>
            <w:r w:rsidRPr="00202E79">
              <w:rPr>
                <w:rFonts w:ascii="Arial" w:eastAsia="Cambria" w:hAnsi="Arial" w:cs="Arial"/>
                <w:b/>
                <w:spacing w:val="-4"/>
              </w:rPr>
              <w:t>o</w:t>
            </w:r>
            <w:r w:rsidRPr="00202E79">
              <w:rPr>
                <w:rFonts w:ascii="Arial" w:eastAsia="Cambria" w:hAnsi="Arial" w:cs="Arial"/>
                <w:b/>
              </w:rPr>
              <w:t xml:space="preserve">f </w:t>
            </w:r>
            <w:proofErr w:type="spellStart"/>
            <w:r w:rsidRPr="00202E79">
              <w:rPr>
                <w:rFonts w:ascii="Arial" w:eastAsia="Cambria" w:hAnsi="Arial" w:cs="Arial"/>
                <w:b/>
                <w:spacing w:val="1"/>
              </w:rPr>
              <w:t>R</w:t>
            </w:r>
            <w:r w:rsidRPr="00202E79">
              <w:rPr>
                <w:rFonts w:ascii="Arial" w:eastAsia="Cambria" w:hAnsi="Arial" w:cs="Arial"/>
                <w:b/>
              </w:rPr>
              <w:t>u</w:t>
            </w:r>
            <w:r w:rsidRPr="00202E79">
              <w:rPr>
                <w:rFonts w:ascii="Arial" w:eastAsia="Cambria" w:hAnsi="Arial" w:cs="Arial"/>
                <w:b/>
                <w:spacing w:val="-4"/>
              </w:rPr>
              <w:t>g</w:t>
            </w:r>
            <w:r w:rsidRPr="00202E79">
              <w:rPr>
                <w:rFonts w:ascii="Arial" w:eastAsia="Cambria" w:hAnsi="Arial" w:cs="Arial"/>
                <w:b/>
              </w:rPr>
              <w:t>da</w:t>
            </w:r>
            <w:proofErr w:type="spellEnd"/>
            <w:r w:rsidRPr="00202E79">
              <w:rPr>
                <w:rFonts w:ascii="Arial" w:eastAsia="Cambria" w:hAnsi="Arial" w:cs="Arial"/>
                <w:b/>
                <w:spacing w:val="-4"/>
              </w:rPr>
              <w:t xml:space="preserve"> </w:t>
            </w:r>
            <w:r w:rsidRPr="00202E79">
              <w:rPr>
                <w:rFonts w:ascii="Arial" w:eastAsia="Cambria" w:hAnsi="Arial" w:cs="Arial"/>
                <w:b/>
                <w:spacing w:val="2"/>
              </w:rPr>
              <w:t>M</w:t>
            </w:r>
            <w:r w:rsidRPr="00202E79">
              <w:rPr>
                <w:rFonts w:ascii="Arial" w:eastAsia="Cambria" w:hAnsi="Arial" w:cs="Arial"/>
                <w:b/>
              </w:rPr>
              <w:t>u</w:t>
            </w:r>
            <w:r w:rsidRPr="00202E79">
              <w:rPr>
                <w:rFonts w:ascii="Arial" w:eastAsia="Cambria" w:hAnsi="Arial" w:cs="Arial"/>
                <w:b/>
                <w:spacing w:val="-2"/>
              </w:rPr>
              <w:t>s</w:t>
            </w:r>
            <w:r w:rsidRPr="00202E79">
              <w:rPr>
                <w:rFonts w:ascii="Arial" w:eastAsia="Cambria" w:hAnsi="Arial" w:cs="Arial"/>
                <w:b/>
              </w:rPr>
              <w:t>h</w:t>
            </w:r>
            <w:r w:rsidRPr="00202E79">
              <w:rPr>
                <w:rFonts w:ascii="Arial" w:eastAsia="Cambria" w:hAnsi="Arial" w:cs="Arial"/>
                <w:b/>
                <w:spacing w:val="-2"/>
              </w:rPr>
              <w:t>r</w:t>
            </w:r>
            <w:r w:rsidRPr="00202E79">
              <w:rPr>
                <w:rFonts w:ascii="Arial" w:eastAsia="Cambria" w:hAnsi="Arial" w:cs="Arial"/>
                <w:b/>
              </w:rPr>
              <w:t>o</w:t>
            </w:r>
            <w:r w:rsidRPr="00202E79">
              <w:rPr>
                <w:rFonts w:ascii="Arial" w:eastAsia="Cambria" w:hAnsi="Arial" w:cs="Arial"/>
                <w:b/>
                <w:spacing w:val="1"/>
              </w:rPr>
              <w:t>o</w:t>
            </w:r>
            <w:r w:rsidRPr="00202E79">
              <w:rPr>
                <w:rFonts w:ascii="Arial" w:eastAsia="Cambria" w:hAnsi="Arial" w:cs="Arial"/>
                <w:b/>
                <w:spacing w:val="-2"/>
              </w:rPr>
              <w:t>m</w:t>
            </w:r>
            <w:r w:rsidRPr="00202E79">
              <w:rPr>
                <w:rFonts w:ascii="Arial" w:eastAsia="Cambria" w:hAnsi="Arial" w:cs="Arial"/>
                <w:b/>
              </w:rPr>
              <w:t>:</w:t>
            </w:r>
            <w:r w:rsidRPr="00202E79">
              <w:rPr>
                <w:rFonts w:ascii="Arial" w:eastAsia="Cambria" w:hAnsi="Arial" w:cs="Arial"/>
                <w:b/>
                <w:spacing w:val="1"/>
              </w:rPr>
              <w:t xml:space="preserve"> </w:t>
            </w:r>
            <w:r w:rsidRPr="00202E79">
              <w:rPr>
                <w:rFonts w:ascii="Arial" w:eastAsia="Cambria" w:hAnsi="Arial" w:cs="Arial"/>
                <w:b/>
              </w:rPr>
              <w:t>A</w:t>
            </w:r>
            <w:r w:rsidRPr="00202E79">
              <w:rPr>
                <w:rFonts w:ascii="Arial" w:eastAsia="Cambria" w:hAnsi="Arial" w:cs="Arial"/>
                <w:b/>
                <w:spacing w:val="-3"/>
              </w:rPr>
              <w:t xml:space="preserve"> </w:t>
            </w:r>
            <w:r w:rsidRPr="00202E79">
              <w:rPr>
                <w:rFonts w:ascii="Arial" w:eastAsia="Cambria" w:hAnsi="Arial" w:cs="Arial"/>
                <w:b/>
              </w:rPr>
              <w:t>Co</w:t>
            </w:r>
            <w:r w:rsidRPr="00202E79">
              <w:rPr>
                <w:rFonts w:ascii="Arial" w:eastAsia="Cambria" w:hAnsi="Arial" w:cs="Arial"/>
                <w:b/>
                <w:spacing w:val="-2"/>
              </w:rPr>
              <w:t>m</w:t>
            </w:r>
            <w:r w:rsidRPr="00202E79">
              <w:rPr>
                <w:rFonts w:ascii="Arial" w:eastAsia="Cambria" w:hAnsi="Arial" w:cs="Arial"/>
                <w:b/>
              </w:rPr>
              <w:t>p</w:t>
            </w:r>
            <w:r w:rsidRPr="00202E79">
              <w:rPr>
                <w:rFonts w:ascii="Arial" w:eastAsia="Cambria" w:hAnsi="Arial" w:cs="Arial"/>
                <w:b/>
                <w:spacing w:val="-2"/>
              </w:rPr>
              <w:t>r</w:t>
            </w:r>
            <w:r w:rsidRPr="00202E79">
              <w:rPr>
                <w:rFonts w:ascii="Arial" w:eastAsia="Cambria" w:hAnsi="Arial" w:cs="Arial"/>
                <w:b/>
                <w:spacing w:val="-1"/>
              </w:rPr>
              <w:t>e</w:t>
            </w:r>
            <w:r w:rsidRPr="00202E79">
              <w:rPr>
                <w:rFonts w:ascii="Arial" w:eastAsia="Cambria" w:hAnsi="Arial" w:cs="Arial"/>
                <w:b/>
              </w:rPr>
              <w:t>h</w:t>
            </w:r>
            <w:r w:rsidRPr="00202E79">
              <w:rPr>
                <w:rFonts w:ascii="Arial" w:eastAsia="Cambria" w:hAnsi="Arial" w:cs="Arial"/>
                <w:b/>
                <w:spacing w:val="-2"/>
              </w:rPr>
              <w:t>en</w:t>
            </w:r>
            <w:r w:rsidRPr="00202E79">
              <w:rPr>
                <w:rFonts w:ascii="Arial" w:eastAsia="Cambria" w:hAnsi="Arial" w:cs="Arial"/>
                <w:b/>
                <w:spacing w:val="-1"/>
              </w:rPr>
              <w:t>siv</w:t>
            </w:r>
            <w:r w:rsidRPr="00202E79">
              <w:rPr>
                <w:rFonts w:ascii="Arial" w:eastAsia="Cambria" w:hAnsi="Arial" w:cs="Arial"/>
                <w:b/>
              </w:rPr>
              <w:t>e</w:t>
            </w:r>
            <w:r w:rsidRPr="00202E79">
              <w:rPr>
                <w:rFonts w:ascii="Arial" w:eastAsia="Cambria" w:hAnsi="Arial" w:cs="Arial"/>
                <w:b/>
                <w:spacing w:val="-1"/>
              </w:rPr>
              <w:t xml:space="preserve"> </w:t>
            </w:r>
            <w:r w:rsidRPr="00202E79">
              <w:rPr>
                <w:rFonts w:ascii="Arial" w:eastAsia="Cambria" w:hAnsi="Arial" w:cs="Arial"/>
                <w:b/>
                <w:spacing w:val="-2"/>
              </w:rPr>
              <w:t>An</w:t>
            </w:r>
            <w:r w:rsidRPr="00202E79">
              <w:rPr>
                <w:rFonts w:ascii="Arial" w:eastAsia="Cambria" w:hAnsi="Arial" w:cs="Arial"/>
                <w:b/>
                <w:spacing w:val="2"/>
              </w:rPr>
              <w:t>a</w:t>
            </w:r>
            <w:r w:rsidRPr="00202E79">
              <w:rPr>
                <w:rFonts w:ascii="Arial" w:eastAsia="Cambria" w:hAnsi="Arial" w:cs="Arial"/>
                <w:b/>
              </w:rPr>
              <w:t>l</w:t>
            </w:r>
            <w:r w:rsidRPr="00202E79">
              <w:rPr>
                <w:rFonts w:ascii="Arial" w:eastAsia="Cambria" w:hAnsi="Arial" w:cs="Arial"/>
                <w:b/>
                <w:spacing w:val="-1"/>
              </w:rPr>
              <w:t>y</w:t>
            </w:r>
            <w:r w:rsidRPr="00202E79">
              <w:rPr>
                <w:rFonts w:ascii="Arial" w:eastAsia="Cambria" w:hAnsi="Arial" w:cs="Arial"/>
                <w:b/>
                <w:spacing w:val="-1"/>
                <w:w w:val="101"/>
              </w:rPr>
              <w:t>s</w:t>
            </w:r>
            <w:r w:rsidRPr="00202E79">
              <w:rPr>
                <w:rFonts w:ascii="Arial" w:eastAsia="Cambria" w:hAnsi="Arial" w:cs="Arial"/>
                <w:b/>
                <w:spacing w:val="-1"/>
              </w:rPr>
              <w:t>i</w:t>
            </w:r>
            <w:r w:rsidRPr="00202E79">
              <w:rPr>
                <w:rFonts w:ascii="Arial" w:eastAsia="Cambria" w:hAnsi="Arial" w:cs="Arial"/>
                <w:b/>
                <w:w w:val="101"/>
              </w:rPr>
              <w:t>s</w:t>
            </w:r>
          </w:p>
        </w:tc>
      </w:tr>
      <w:tr w:rsidR="00F131FF" w:rsidRPr="00202E79" w:rsidTr="00202E79">
        <w:trPr>
          <w:trHeight w:hRule="exact" w:val="341"/>
        </w:trPr>
        <w:tc>
          <w:tcPr>
            <w:tcW w:w="21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131FF" w:rsidRPr="00202E79" w:rsidRDefault="008974EB">
            <w:pPr>
              <w:spacing w:before="1"/>
              <w:ind w:left="90"/>
              <w:rPr>
                <w:rFonts w:ascii="Arial" w:eastAsia="Cambria" w:hAnsi="Arial" w:cs="Arial"/>
              </w:rPr>
            </w:pPr>
            <w:r w:rsidRPr="00202E79">
              <w:rPr>
                <w:rFonts w:ascii="Arial" w:eastAsia="Cambria" w:hAnsi="Arial" w:cs="Arial"/>
              </w:rPr>
              <w:t>Ty</w:t>
            </w:r>
            <w:r w:rsidRPr="00202E79">
              <w:rPr>
                <w:rFonts w:ascii="Arial" w:eastAsia="Cambria" w:hAnsi="Arial" w:cs="Arial"/>
                <w:spacing w:val="-2"/>
              </w:rPr>
              <w:t>p</w:t>
            </w:r>
            <w:r w:rsidRPr="00202E79">
              <w:rPr>
                <w:rFonts w:ascii="Arial" w:eastAsia="Cambria" w:hAnsi="Arial" w:cs="Arial"/>
              </w:rPr>
              <w:t>e</w:t>
            </w:r>
            <w:r w:rsidRPr="00202E79">
              <w:rPr>
                <w:rFonts w:ascii="Arial" w:eastAsia="Cambria" w:hAnsi="Arial" w:cs="Arial"/>
                <w:spacing w:val="1"/>
              </w:rPr>
              <w:t xml:space="preserve"> </w:t>
            </w:r>
            <w:r w:rsidRPr="00202E79">
              <w:rPr>
                <w:rFonts w:ascii="Arial" w:eastAsia="Cambria" w:hAnsi="Arial" w:cs="Arial"/>
                <w:spacing w:val="-1"/>
              </w:rPr>
              <w:t>o</w:t>
            </w:r>
            <w:r w:rsidRPr="00202E79">
              <w:rPr>
                <w:rFonts w:ascii="Arial" w:eastAsia="Cambria" w:hAnsi="Arial" w:cs="Arial"/>
              </w:rPr>
              <w:t>f</w:t>
            </w:r>
            <w:r w:rsidRPr="00202E79">
              <w:rPr>
                <w:rFonts w:ascii="Arial" w:eastAsia="Cambria" w:hAnsi="Arial" w:cs="Arial"/>
                <w:spacing w:val="1"/>
              </w:rPr>
              <w:t xml:space="preserve"> </w:t>
            </w:r>
            <w:r w:rsidRPr="00202E79">
              <w:rPr>
                <w:rFonts w:ascii="Arial" w:eastAsia="Cambria" w:hAnsi="Arial" w:cs="Arial"/>
                <w:spacing w:val="-1"/>
              </w:rPr>
              <w:t>th</w:t>
            </w:r>
            <w:r w:rsidRPr="00202E79">
              <w:rPr>
                <w:rFonts w:ascii="Arial" w:eastAsia="Cambria" w:hAnsi="Arial" w:cs="Arial"/>
              </w:rPr>
              <w:t>e</w:t>
            </w:r>
            <w:r w:rsidRPr="00202E79">
              <w:rPr>
                <w:rFonts w:ascii="Arial" w:eastAsia="Cambria" w:hAnsi="Arial" w:cs="Arial"/>
                <w:spacing w:val="1"/>
              </w:rPr>
              <w:t xml:space="preserve"> </w:t>
            </w:r>
            <w:r w:rsidRPr="00202E79">
              <w:rPr>
                <w:rFonts w:ascii="Arial" w:eastAsia="Cambria" w:hAnsi="Arial" w:cs="Arial"/>
                <w:spacing w:val="-1"/>
              </w:rPr>
              <w:t>A</w:t>
            </w:r>
            <w:r w:rsidRPr="00202E79">
              <w:rPr>
                <w:rFonts w:ascii="Arial" w:eastAsia="Cambria" w:hAnsi="Arial" w:cs="Arial"/>
                <w:spacing w:val="-2"/>
              </w:rPr>
              <w:t>r</w:t>
            </w:r>
            <w:r w:rsidRPr="00202E79">
              <w:rPr>
                <w:rFonts w:ascii="Arial" w:eastAsia="Cambria" w:hAnsi="Arial" w:cs="Arial"/>
                <w:spacing w:val="-1"/>
              </w:rPr>
              <w:t>t</w:t>
            </w:r>
            <w:r w:rsidRPr="00202E79">
              <w:rPr>
                <w:rFonts w:ascii="Arial" w:eastAsia="Cambria" w:hAnsi="Arial" w:cs="Arial"/>
                <w:spacing w:val="-3"/>
                <w:w w:val="101"/>
              </w:rPr>
              <w:t>i</w:t>
            </w:r>
            <w:r w:rsidRPr="00202E79">
              <w:rPr>
                <w:rFonts w:ascii="Arial" w:eastAsia="Cambria" w:hAnsi="Arial" w:cs="Arial"/>
                <w:spacing w:val="2"/>
                <w:w w:val="101"/>
              </w:rPr>
              <w:t>c</w:t>
            </w:r>
            <w:r w:rsidRPr="00202E79">
              <w:rPr>
                <w:rFonts w:ascii="Arial" w:eastAsia="Cambria" w:hAnsi="Arial" w:cs="Arial"/>
                <w:spacing w:val="-2"/>
              </w:rPr>
              <w:t>l</w:t>
            </w:r>
            <w:r w:rsidRPr="00202E79">
              <w:rPr>
                <w:rFonts w:ascii="Arial" w:eastAsia="Cambria" w:hAnsi="Arial" w:cs="Arial"/>
              </w:rPr>
              <w:t>e</w:t>
            </w:r>
          </w:p>
        </w:tc>
        <w:tc>
          <w:tcPr>
            <w:tcW w:w="110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131FF" w:rsidRPr="00202E79" w:rsidRDefault="008974EB">
            <w:pPr>
              <w:spacing w:before="49"/>
              <w:ind w:left="100"/>
              <w:rPr>
                <w:rFonts w:ascii="Arial" w:eastAsia="Cambria" w:hAnsi="Arial" w:cs="Arial"/>
              </w:rPr>
            </w:pPr>
            <w:r w:rsidRPr="00202E79">
              <w:rPr>
                <w:rFonts w:ascii="Arial" w:eastAsia="Cambria" w:hAnsi="Arial" w:cs="Arial"/>
                <w:b/>
                <w:spacing w:val="-1"/>
              </w:rPr>
              <w:t>O</w:t>
            </w:r>
            <w:r w:rsidRPr="00202E79">
              <w:rPr>
                <w:rFonts w:ascii="Arial" w:eastAsia="Cambria" w:hAnsi="Arial" w:cs="Arial"/>
                <w:b/>
                <w:spacing w:val="-2"/>
              </w:rPr>
              <w:t>r</w:t>
            </w:r>
            <w:r w:rsidRPr="00202E79">
              <w:rPr>
                <w:rFonts w:ascii="Arial" w:eastAsia="Cambria" w:hAnsi="Arial" w:cs="Arial"/>
                <w:b/>
                <w:spacing w:val="-1"/>
              </w:rPr>
              <w:t>i</w:t>
            </w:r>
            <w:r w:rsidRPr="00202E79">
              <w:rPr>
                <w:rFonts w:ascii="Arial" w:eastAsia="Cambria" w:hAnsi="Arial" w:cs="Arial"/>
                <w:b/>
                <w:spacing w:val="1"/>
              </w:rPr>
              <w:t>g</w:t>
            </w:r>
            <w:r w:rsidRPr="00202E79">
              <w:rPr>
                <w:rFonts w:ascii="Arial" w:eastAsia="Cambria" w:hAnsi="Arial" w:cs="Arial"/>
                <w:b/>
                <w:spacing w:val="-1"/>
              </w:rPr>
              <w:t>i</w:t>
            </w:r>
            <w:r w:rsidRPr="00202E79">
              <w:rPr>
                <w:rFonts w:ascii="Arial" w:eastAsia="Cambria" w:hAnsi="Arial" w:cs="Arial"/>
                <w:b/>
                <w:spacing w:val="-2"/>
              </w:rPr>
              <w:t>n</w:t>
            </w:r>
            <w:r w:rsidRPr="00202E79">
              <w:rPr>
                <w:rFonts w:ascii="Arial" w:eastAsia="Cambria" w:hAnsi="Arial" w:cs="Arial"/>
                <w:b/>
                <w:spacing w:val="2"/>
              </w:rPr>
              <w:t>a</w:t>
            </w:r>
            <w:r w:rsidRPr="00202E79">
              <w:rPr>
                <w:rFonts w:ascii="Arial" w:eastAsia="Cambria" w:hAnsi="Arial" w:cs="Arial"/>
                <w:b/>
              </w:rPr>
              <w:t>l</w:t>
            </w:r>
          </w:p>
        </w:tc>
      </w:tr>
    </w:tbl>
    <w:p w:rsidR="00F131FF" w:rsidRPr="00202E79" w:rsidRDefault="00F131FF">
      <w:pPr>
        <w:spacing w:line="200" w:lineRule="exact"/>
        <w:rPr>
          <w:rFonts w:ascii="Arial" w:hAnsi="Arial" w:cs="Arial"/>
        </w:rPr>
      </w:pPr>
    </w:p>
    <w:p w:rsidR="00F131FF" w:rsidRPr="00202E79" w:rsidRDefault="00F131FF">
      <w:pPr>
        <w:spacing w:before="5" w:line="100" w:lineRule="exact"/>
        <w:rPr>
          <w:rFonts w:ascii="Arial" w:hAnsi="Arial" w:cs="Arial"/>
        </w:rPr>
      </w:pPr>
    </w:p>
    <w:p w:rsidR="00F131FF" w:rsidRPr="00202E79" w:rsidRDefault="008974EB">
      <w:pPr>
        <w:spacing w:before="35"/>
        <w:ind w:left="220"/>
        <w:rPr>
          <w:rFonts w:ascii="Arial" w:hAnsi="Arial" w:cs="Arial"/>
        </w:rPr>
      </w:pPr>
      <w:r w:rsidRPr="00202E79">
        <w:rPr>
          <w:rFonts w:ascii="Arial" w:hAnsi="Arial" w:cs="Arial"/>
          <w:b/>
          <w:spacing w:val="1"/>
          <w:highlight w:val="yellow"/>
        </w:rPr>
        <w:t>P</w:t>
      </w:r>
      <w:r w:rsidRPr="00202E79">
        <w:rPr>
          <w:rFonts w:ascii="Arial" w:hAnsi="Arial" w:cs="Arial"/>
          <w:b/>
          <w:spacing w:val="-2"/>
          <w:highlight w:val="yellow"/>
        </w:rPr>
        <w:t>AR</w:t>
      </w:r>
      <w:r w:rsidRPr="00202E79">
        <w:rPr>
          <w:rFonts w:ascii="Arial" w:hAnsi="Arial" w:cs="Arial"/>
          <w:b/>
          <w:highlight w:val="yellow"/>
        </w:rPr>
        <w:t>T  1:</w:t>
      </w:r>
      <w:r w:rsidRPr="00202E79">
        <w:rPr>
          <w:rFonts w:ascii="Arial" w:hAnsi="Arial" w:cs="Arial"/>
          <w:b/>
          <w:spacing w:val="-2"/>
        </w:rPr>
        <w:t xml:space="preserve"> C</w:t>
      </w:r>
      <w:r w:rsidRPr="00202E79">
        <w:rPr>
          <w:rFonts w:ascii="Arial" w:hAnsi="Arial" w:cs="Arial"/>
          <w:b/>
        </w:rPr>
        <w:t>om</w:t>
      </w:r>
      <w:r w:rsidRPr="00202E79">
        <w:rPr>
          <w:rFonts w:ascii="Arial" w:hAnsi="Arial" w:cs="Arial"/>
          <w:b/>
          <w:spacing w:val="-5"/>
        </w:rPr>
        <w:t>m</w:t>
      </w:r>
      <w:r w:rsidRPr="00202E79">
        <w:rPr>
          <w:rFonts w:ascii="Arial" w:hAnsi="Arial" w:cs="Arial"/>
          <w:b/>
          <w:spacing w:val="1"/>
        </w:rPr>
        <w:t>e</w:t>
      </w:r>
      <w:r w:rsidRPr="00202E79">
        <w:rPr>
          <w:rFonts w:ascii="Arial" w:hAnsi="Arial" w:cs="Arial"/>
          <w:b/>
          <w:spacing w:val="-2"/>
        </w:rPr>
        <w:t>n</w:t>
      </w:r>
      <w:r w:rsidRPr="00202E79">
        <w:rPr>
          <w:rFonts w:ascii="Arial" w:hAnsi="Arial" w:cs="Arial"/>
          <w:b/>
        </w:rPr>
        <w:t>ts</w:t>
      </w:r>
    </w:p>
    <w:p w:rsidR="00F131FF" w:rsidRPr="00202E79" w:rsidRDefault="00F131FF">
      <w:pPr>
        <w:spacing w:before="5" w:line="220" w:lineRule="exact"/>
        <w:rPr>
          <w:rFonts w:ascii="Arial" w:hAnsi="Arial" w:cs="Arial"/>
        </w:rPr>
      </w:pPr>
    </w:p>
    <w:tbl>
      <w:tblPr>
        <w:tblW w:w="0" w:type="auto"/>
        <w:tblInd w:w="9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35"/>
        <w:gridCol w:w="110"/>
        <w:gridCol w:w="3601"/>
        <w:gridCol w:w="1992"/>
        <w:gridCol w:w="126"/>
        <w:gridCol w:w="4019"/>
      </w:tblGrid>
      <w:tr w:rsidR="00F131FF" w:rsidRPr="00202E79">
        <w:trPr>
          <w:trHeight w:hRule="exact" w:val="235"/>
        </w:trPr>
        <w:tc>
          <w:tcPr>
            <w:tcW w:w="3335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F131FF" w:rsidRPr="00202E79" w:rsidRDefault="00F131FF">
            <w:pPr>
              <w:rPr>
                <w:rFonts w:ascii="Arial" w:hAnsi="Arial" w:cs="Arial"/>
              </w:rPr>
            </w:pPr>
          </w:p>
        </w:tc>
        <w:tc>
          <w:tcPr>
            <w:tcW w:w="5829" w:type="dxa"/>
            <w:gridSpan w:val="4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F131FF" w:rsidRPr="00202E79" w:rsidRDefault="008974EB">
            <w:pPr>
              <w:spacing w:line="220" w:lineRule="exact"/>
              <w:ind w:left="105"/>
              <w:rPr>
                <w:rFonts w:ascii="Arial" w:hAnsi="Arial" w:cs="Arial"/>
              </w:rPr>
            </w:pPr>
            <w:r w:rsidRPr="00202E79">
              <w:rPr>
                <w:rFonts w:ascii="Arial" w:hAnsi="Arial" w:cs="Arial"/>
                <w:b/>
                <w:spacing w:val="-2"/>
              </w:rPr>
              <w:t>R</w:t>
            </w:r>
            <w:r w:rsidRPr="00202E79">
              <w:rPr>
                <w:rFonts w:ascii="Arial" w:hAnsi="Arial" w:cs="Arial"/>
                <w:b/>
                <w:spacing w:val="1"/>
              </w:rPr>
              <w:t>e</w:t>
            </w:r>
            <w:r w:rsidRPr="00202E79">
              <w:rPr>
                <w:rFonts w:ascii="Arial" w:hAnsi="Arial" w:cs="Arial"/>
                <w:b/>
              </w:rPr>
              <w:t>v</w:t>
            </w:r>
            <w:r w:rsidRPr="00202E79">
              <w:rPr>
                <w:rFonts w:ascii="Arial" w:hAnsi="Arial" w:cs="Arial"/>
                <w:b/>
                <w:spacing w:val="-3"/>
              </w:rPr>
              <w:t>i</w:t>
            </w:r>
            <w:r w:rsidRPr="00202E79">
              <w:rPr>
                <w:rFonts w:ascii="Arial" w:hAnsi="Arial" w:cs="Arial"/>
                <w:b/>
                <w:spacing w:val="1"/>
              </w:rPr>
              <w:t>e</w:t>
            </w:r>
            <w:r w:rsidRPr="00202E79">
              <w:rPr>
                <w:rFonts w:ascii="Arial" w:hAnsi="Arial" w:cs="Arial"/>
                <w:b/>
                <w:spacing w:val="-2"/>
              </w:rPr>
              <w:t>w</w:t>
            </w:r>
            <w:r w:rsidRPr="00202E79">
              <w:rPr>
                <w:rFonts w:ascii="Arial" w:hAnsi="Arial" w:cs="Arial"/>
                <w:b/>
                <w:spacing w:val="1"/>
              </w:rPr>
              <w:t>e</w:t>
            </w:r>
            <w:r w:rsidRPr="00202E79">
              <w:rPr>
                <w:rFonts w:ascii="Arial" w:hAnsi="Arial" w:cs="Arial"/>
                <w:b/>
                <w:spacing w:val="-3"/>
              </w:rPr>
              <w:t>r</w:t>
            </w:r>
            <w:r w:rsidRPr="00202E79">
              <w:rPr>
                <w:rFonts w:ascii="Arial" w:hAnsi="Arial" w:cs="Arial"/>
                <w:b/>
              </w:rPr>
              <w:t>’s</w:t>
            </w:r>
            <w:r w:rsidRPr="00202E79">
              <w:rPr>
                <w:rFonts w:ascii="Arial" w:hAnsi="Arial" w:cs="Arial"/>
                <w:b/>
                <w:spacing w:val="5"/>
              </w:rPr>
              <w:t xml:space="preserve"> </w:t>
            </w:r>
            <w:r w:rsidRPr="00202E79">
              <w:rPr>
                <w:rFonts w:ascii="Arial" w:hAnsi="Arial" w:cs="Arial"/>
                <w:b/>
                <w:spacing w:val="-3"/>
                <w:w w:val="101"/>
              </w:rPr>
              <w:t>c</w:t>
            </w:r>
            <w:r w:rsidRPr="00202E79">
              <w:rPr>
                <w:rFonts w:ascii="Arial" w:hAnsi="Arial" w:cs="Arial"/>
                <w:b/>
              </w:rPr>
              <w:t>om</w:t>
            </w:r>
            <w:r w:rsidRPr="00202E79">
              <w:rPr>
                <w:rFonts w:ascii="Arial" w:hAnsi="Arial" w:cs="Arial"/>
                <w:b/>
                <w:spacing w:val="-5"/>
              </w:rPr>
              <w:t>m</w:t>
            </w:r>
            <w:r w:rsidRPr="00202E79">
              <w:rPr>
                <w:rFonts w:ascii="Arial" w:hAnsi="Arial" w:cs="Arial"/>
                <w:b/>
                <w:spacing w:val="1"/>
                <w:w w:val="101"/>
              </w:rPr>
              <w:t>e</w:t>
            </w:r>
            <w:r w:rsidRPr="00202E79">
              <w:rPr>
                <w:rFonts w:ascii="Arial" w:hAnsi="Arial" w:cs="Arial"/>
                <w:b/>
                <w:spacing w:val="-2"/>
              </w:rPr>
              <w:t>n</w:t>
            </w:r>
            <w:r w:rsidRPr="00202E79">
              <w:rPr>
                <w:rFonts w:ascii="Arial" w:hAnsi="Arial" w:cs="Arial"/>
                <w:b/>
              </w:rPr>
              <w:t>t</w:t>
            </w:r>
          </w:p>
        </w:tc>
        <w:tc>
          <w:tcPr>
            <w:tcW w:w="401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F131FF" w:rsidRPr="00202E79" w:rsidRDefault="008974EB">
            <w:pPr>
              <w:spacing w:before="2" w:line="220" w:lineRule="exact"/>
              <w:ind w:left="105" w:right="406"/>
              <w:rPr>
                <w:rFonts w:ascii="Arial" w:hAnsi="Arial" w:cs="Arial"/>
              </w:rPr>
            </w:pPr>
            <w:r w:rsidRPr="00202E79">
              <w:rPr>
                <w:rFonts w:ascii="Arial" w:hAnsi="Arial" w:cs="Arial"/>
                <w:b/>
                <w:spacing w:val="-2"/>
              </w:rPr>
              <w:t>Au</w:t>
            </w:r>
            <w:r w:rsidRPr="00202E79">
              <w:rPr>
                <w:rFonts w:ascii="Arial" w:hAnsi="Arial" w:cs="Arial"/>
                <w:b/>
              </w:rPr>
              <w:t>t</w:t>
            </w:r>
            <w:r w:rsidRPr="00202E79">
              <w:rPr>
                <w:rFonts w:ascii="Arial" w:hAnsi="Arial" w:cs="Arial"/>
                <w:b/>
                <w:spacing w:val="-2"/>
              </w:rPr>
              <w:t>h</w:t>
            </w:r>
            <w:r w:rsidRPr="00202E79">
              <w:rPr>
                <w:rFonts w:ascii="Arial" w:hAnsi="Arial" w:cs="Arial"/>
                <w:b/>
              </w:rPr>
              <w:t>o</w:t>
            </w:r>
            <w:r w:rsidRPr="00202E79">
              <w:rPr>
                <w:rFonts w:ascii="Arial" w:hAnsi="Arial" w:cs="Arial"/>
                <w:b/>
                <w:spacing w:val="1"/>
              </w:rPr>
              <w:t>r</w:t>
            </w:r>
            <w:r w:rsidRPr="00202E79">
              <w:rPr>
                <w:rFonts w:ascii="Arial" w:hAnsi="Arial" w:cs="Arial"/>
                <w:b/>
              </w:rPr>
              <w:t>’s</w:t>
            </w:r>
            <w:r w:rsidRPr="00202E79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202E79">
              <w:rPr>
                <w:rFonts w:ascii="Arial" w:hAnsi="Arial" w:cs="Arial"/>
                <w:b/>
                <w:spacing w:val="-3"/>
              </w:rPr>
              <w:t>F</w:t>
            </w:r>
            <w:r w:rsidRPr="00202E79">
              <w:rPr>
                <w:rFonts w:ascii="Arial" w:hAnsi="Arial" w:cs="Arial"/>
                <w:b/>
                <w:spacing w:val="1"/>
              </w:rPr>
              <w:t>ee</w:t>
            </w:r>
            <w:r w:rsidRPr="00202E79">
              <w:rPr>
                <w:rFonts w:ascii="Arial" w:hAnsi="Arial" w:cs="Arial"/>
                <w:b/>
                <w:spacing w:val="-2"/>
              </w:rPr>
              <w:t>db</w:t>
            </w:r>
            <w:r w:rsidRPr="00202E79">
              <w:rPr>
                <w:rFonts w:ascii="Arial" w:hAnsi="Arial" w:cs="Arial"/>
                <w:b/>
                <w:spacing w:val="-5"/>
              </w:rPr>
              <w:t>a</w:t>
            </w:r>
            <w:r w:rsidRPr="00202E79">
              <w:rPr>
                <w:rFonts w:ascii="Arial" w:hAnsi="Arial" w:cs="Arial"/>
                <w:b/>
                <w:spacing w:val="1"/>
              </w:rPr>
              <w:t>c</w:t>
            </w:r>
            <w:r w:rsidRPr="00202E79">
              <w:rPr>
                <w:rFonts w:ascii="Arial" w:hAnsi="Arial" w:cs="Arial"/>
                <w:b/>
              </w:rPr>
              <w:t>k</w:t>
            </w:r>
            <w:r w:rsidRPr="00202E79">
              <w:rPr>
                <w:rFonts w:ascii="Arial" w:hAnsi="Arial" w:cs="Arial"/>
                <w:b/>
                <w:spacing w:val="6"/>
              </w:rPr>
              <w:t xml:space="preserve"> </w:t>
            </w:r>
            <w:r w:rsidRPr="00202E79">
              <w:rPr>
                <w:rFonts w:ascii="Arial" w:hAnsi="Arial" w:cs="Arial"/>
              </w:rPr>
              <w:t>(</w:t>
            </w:r>
            <w:r w:rsidRPr="00202E79">
              <w:rPr>
                <w:rFonts w:ascii="Arial" w:hAnsi="Arial" w:cs="Arial"/>
                <w:spacing w:val="-5"/>
              </w:rPr>
              <w:t>I</w:t>
            </w:r>
            <w:r w:rsidRPr="00202E79">
              <w:rPr>
                <w:rFonts w:ascii="Arial" w:hAnsi="Arial" w:cs="Arial"/>
              </w:rPr>
              <w:t xml:space="preserve">t </w:t>
            </w:r>
            <w:r w:rsidRPr="00202E79">
              <w:rPr>
                <w:rFonts w:ascii="Arial" w:hAnsi="Arial" w:cs="Arial"/>
                <w:spacing w:val="1"/>
              </w:rPr>
              <w:t>i</w:t>
            </w:r>
            <w:r w:rsidRPr="00202E79">
              <w:rPr>
                <w:rFonts w:ascii="Arial" w:hAnsi="Arial" w:cs="Arial"/>
              </w:rPr>
              <w:t>s</w:t>
            </w:r>
            <w:r w:rsidRPr="00202E79">
              <w:rPr>
                <w:rFonts w:ascii="Arial" w:hAnsi="Arial" w:cs="Arial"/>
                <w:spacing w:val="-3"/>
              </w:rPr>
              <w:t xml:space="preserve"> </w:t>
            </w:r>
            <w:r w:rsidRPr="00202E79">
              <w:rPr>
                <w:rFonts w:ascii="Arial" w:hAnsi="Arial" w:cs="Arial"/>
                <w:spacing w:val="1"/>
              </w:rPr>
              <w:t>m</w:t>
            </w:r>
            <w:r w:rsidRPr="00202E79">
              <w:rPr>
                <w:rFonts w:ascii="Arial" w:hAnsi="Arial" w:cs="Arial"/>
                <w:spacing w:val="-3"/>
              </w:rPr>
              <w:t>a</w:t>
            </w:r>
            <w:r w:rsidRPr="00202E79">
              <w:rPr>
                <w:rFonts w:ascii="Arial" w:hAnsi="Arial" w:cs="Arial"/>
              </w:rPr>
              <w:t>nd</w:t>
            </w:r>
            <w:r w:rsidRPr="00202E79">
              <w:rPr>
                <w:rFonts w:ascii="Arial" w:hAnsi="Arial" w:cs="Arial"/>
                <w:spacing w:val="-3"/>
              </w:rPr>
              <w:t>a</w:t>
            </w:r>
            <w:r w:rsidRPr="00202E79">
              <w:rPr>
                <w:rFonts w:ascii="Arial" w:hAnsi="Arial" w:cs="Arial"/>
                <w:spacing w:val="1"/>
              </w:rPr>
              <w:t>t</w:t>
            </w:r>
            <w:r w:rsidRPr="00202E79">
              <w:rPr>
                <w:rFonts w:ascii="Arial" w:hAnsi="Arial" w:cs="Arial"/>
              </w:rPr>
              <w:t>ory</w:t>
            </w:r>
            <w:r w:rsidRPr="00202E79">
              <w:rPr>
                <w:rFonts w:ascii="Arial" w:hAnsi="Arial" w:cs="Arial"/>
                <w:spacing w:val="-1"/>
              </w:rPr>
              <w:t xml:space="preserve"> </w:t>
            </w:r>
            <w:r w:rsidRPr="00202E79">
              <w:rPr>
                <w:rFonts w:ascii="Arial" w:hAnsi="Arial" w:cs="Arial"/>
                <w:spacing w:val="1"/>
                <w:w w:val="101"/>
              </w:rPr>
              <w:t>t</w:t>
            </w:r>
            <w:r w:rsidRPr="00202E79">
              <w:rPr>
                <w:rFonts w:ascii="Arial" w:hAnsi="Arial" w:cs="Arial"/>
                <w:spacing w:val="-5"/>
              </w:rPr>
              <w:t>h</w:t>
            </w:r>
            <w:r w:rsidRPr="00202E79">
              <w:rPr>
                <w:rFonts w:ascii="Arial" w:hAnsi="Arial" w:cs="Arial"/>
                <w:spacing w:val="1"/>
              </w:rPr>
              <w:t>a</w:t>
            </w:r>
            <w:r w:rsidRPr="00202E79">
              <w:rPr>
                <w:rFonts w:ascii="Arial" w:hAnsi="Arial" w:cs="Arial"/>
                <w:w w:val="101"/>
              </w:rPr>
              <w:t xml:space="preserve">t </w:t>
            </w:r>
            <w:r w:rsidRPr="00202E79">
              <w:rPr>
                <w:rFonts w:ascii="Arial" w:hAnsi="Arial" w:cs="Arial"/>
                <w:spacing w:val="1"/>
              </w:rPr>
              <w:t>a</w:t>
            </w:r>
            <w:r w:rsidRPr="00202E79">
              <w:rPr>
                <w:rFonts w:ascii="Arial" w:hAnsi="Arial" w:cs="Arial"/>
              </w:rPr>
              <w:t>u</w:t>
            </w:r>
            <w:r w:rsidRPr="00202E79">
              <w:rPr>
                <w:rFonts w:ascii="Arial" w:hAnsi="Arial" w:cs="Arial"/>
                <w:spacing w:val="1"/>
              </w:rPr>
              <w:t>t</w:t>
            </w:r>
            <w:r w:rsidRPr="00202E79">
              <w:rPr>
                <w:rFonts w:ascii="Arial" w:hAnsi="Arial" w:cs="Arial"/>
              </w:rPr>
              <w:t>h</w:t>
            </w:r>
            <w:r w:rsidRPr="00202E79">
              <w:rPr>
                <w:rFonts w:ascii="Arial" w:hAnsi="Arial" w:cs="Arial"/>
                <w:spacing w:val="-5"/>
              </w:rPr>
              <w:t>o</w:t>
            </w:r>
            <w:r w:rsidRPr="00202E79">
              <w:rPr>
                <w:rFonts w:ascii="Arial" w:hAnsi="Arial" w:cs="Arial"/>
              </w:rPr>
              <w:t>rs</w:t>
            </w:r>
            <w:r w:rsidRPr="00202E79">
              <w:rPr>
                <w:rFonts w:ascii="Arial" w:hAnsi="Arial" w:cs="Arial"/>
                <w:spacing w:val="1"/>
              </w:rPr>
              <w:t xml:space="preserve"> </w:t>
            </w:r>
            <w:r w:rsidRPr="00202E79">
              <w:rPr>
                <w:rFonts w:ascii="Arial" w:hAnsi="Arial" w:cs="Arial"/>
                <w:spacing w:val="-2"/>
              </w:rPr>
              <w:t>s</w:t>
            </w:r>
            <w:r w:rsidRPr="00202E79">
              <w:rPr>
                <w:rFonts w:ascii="Arial" w:hAnsi="Arial" w:cs="Arial"/>
              </w:rPr>
              <w:t>ho</w:t>
            </w:r>
            <w:r w:rsidRPr="00202E79">
              <w:rPr>
                <w:rFonts w:ascii="Arial" w:hAnsi="Arial" w:cs="Arial"/>
                <w:spacing w:val="-5"/>
              </w:rPr>
              <w:t>u</w:t>
            </w:r>
            <w:r w:rsidRPr="00202E79">
              <w:rPr>
                <w:rFonts w:ascii="Arial" w:hAnsi="Arial" w:cs="Arial"/>
                <w:spacing w:val="1"/>
              </w:rPr>
              <w:t>l</w:t>
            </w:r>
            <w:r w:rsidRPr="00202E79">
              <w:rPr>
                <w:rFonts w:ascii="Arial" w:hAnsi="Arial" w:cs="Arial"/>
              </w:rPr>
              <w:t>d</w:t>
            </w:r>
            <w:r w:rsidRPr="00202E79">
              <w:rPr>
                <w:rFonts w:ascii="Arial" w:hAnsi="Arial" w:cs="Arial"/>
                <w:spacing w:val="4"/>
              </w:rPr>
              <w:t xml:space="preserve"> </w:t>
            </w:r>
            <w:r w:rsidRPr="00202E79">
              <w:rPr>
                <w:rFonts w:ascii="Arial" w:hAnsi="Arial" w:cs="Arial"/>
                <w:spacing w:val="-2"/>
              </w:rPr>
              <w:t>w</w:t>
            </w:r>
            <w:r w:rsidRPr="00202E79">
              <w:rPr>
                <w:rFonts w:ascii="Arial" w:hAnsi="Arial" w:cs="Arial"/>
                <w:spacing w:val="-5"/>
              </w:rPr>
              <w:t>r</w:t>
            </w:r>
            <w:r w:rsidRPr="00202E79">
              <w:rPr>
                <w:rFonts w:ascii="Arial" w:hAnsi="Arial" w:cs="Arial"/>
                <w:spacing w:val="1"/>
              </w:rPr>
              <w:t>i</w:t>
            </w:r>
            <w:r w:rsidRPr="00202E79">
              <w:rPr>
                <w:rFonts w:ascii="Arial" w:hAnsi="Arial" w:cs="Arial"/>
                <w:spacing w:val="-3"/>
              </w:rPr>
              <w:t>t</w:t>
            </w:r>
            <w:r w:rsidRPr="00202E79">
              <w:rPr>
                <w:rFonts w:ascii="Arial" w:hAnsi="Arial" w:cs="Arial"/>
              </w:rPr>
              <w:t>e h</w:t>
            </w:r>
            <w:r w:rsidRPr="00202E79">
              <w:rPr>
                <w:rFonts w:ascii="Arial" w:hAnsi="Arial" w:cs="Arial"/>
                <w:spacing w:val="1"/>
              </w:rPr>
              <w:t>i</w:t>
            </w:r>
            <w:r w:rsidRPr="00202E79">
              <w:rPr>
                <w:rFonts w:ascii="Arial" w:hAnsi="Arial" w:cs="Arial"/>
                <w:spacing w:val="-2"/>
              </w:rPr>
              <w:t>s</w:t>
            </w:r>
            <w:r w:rsidRPr="00202E79">
              <w:rPr>
                <w:rFonts w:ascii="Arial" w:hAnsi="Arial" w:cs="Arial"/>
                <w:spacing w:val="1"/>
              </w:rPr>
              <w:t>/</w:t>
            </w:r>
            <w:r w:rsidRPr="00202E79">
              <w:rPr>
                <w:rFonts w:ascii="Arial" w:hAnsi="Arial" w:cs="Arial"/>
                <w:spacing w:val="-5"/>
              </w:rPr>
              <w:t>h</w:t>
            </w:r>
            <w:r w:rsidRPr="00202E79">
              <w:rPr>
                <w:rFonts w:ascii="Arial" w:hAnsi="Arial" w:cs="Arial"/>
                <w:spacing w:val="1"/>
              </w:rPr>
              <w:t>e</w:t>
            </w:r>
            <w:r w:rsidRPr="00202E79">
              <w:rPr>
                <w:rFonts w:ascii="Arial" w:hAnsi="Arial" w:cs="Arial"/>
              </w:rPr>
              <w:t>r</w:t>
            </w:r>
            <w:r w:rsidRPr="00202E79">
              <w:rPr>
                <w:rFonts w:ascii="Arial" w:hAnsi="Arial" w:cs="Arial"/>
                <w:spacing w:val="-1"/>
              </w:rPr>
              <w:t xml:space="preserve"> </w:t>
            </w:r>
            <w:r w:rsidRPr="00202E79">
              <w:rPr>
                <w:rFonts w:ascii="Arial" w:hAnsi="Arial" w:cs="Arial"/>
              </w:rPr>
              <w:t>f</w:t>
            </w:r>
            <w:r w:rsidRPr="00202E79">
              <w:rPr>
                <w:rFonts w:ascii="Arial" w:hAnsi="Arial" w:cs="Arial"/>
                <w:spacing w:val="-3"/>
              </w:rPr>
              <w:t>e</w:t>
            </w:r>
            <w:r w:rsidRPr="00202E79">
              <w:rPr>
                <w:rFonts w:ascii="Arial" w:hAnsi="Arial" w:cs="Arial"/>
                <w:spacing w:val="1"/>
              </w:rPr>
              <w:t>e</w:t>
            </w:r>
            <w:r w:rsidRPr="00202E79">
              <w:rPr>
                <w:rFonts w:ascii="Arial" w:hAnsi="Arial" w:cs="Arial"/>
              </w:rPr>
              <w:t>d</w:t>
            </w:r>
            <w:r w:rsidRPr="00202E79">
              <w:rPr>
                <w:rFonts w:ascii="Arial" w:hAnsi="Arial" w:cs="Arial"/>
                <w:spacing w:val="-5"/>
              </w:rPr>
              <w:t>b</w:t>
            </w:r>
            <w:r w:rsidRPr="00202E79">
              <w:rPr>
                <w:rFonts w:ascii="Arial" w:hAnsi="Arial" w:cs="Arial"/>
                <w:spacing w:val="1"/>
              </w:rPr>
              <w:t>ac</w:t>
            </w:r>
            <w:r w:rsidRPr="00202E79">
              <w:rPr>
                <w:rFonts w:ascii="Arial" w:hAnsi="Arial" w:cs="Arial"/>
              </w:rPr>
              <w:t>k</w:t>
            </w:r>
            <w:r w:rsidRPr="00202E79">
              <w:rPr>
                <w:rFonts w:ascii="Arial" w:hAnsi="Arial" w:cs="Arial"/>
                <w:spacing w:val="-2"/>
              </w:rPr>
              <w:t xml:space="preserve"> </w:t>
            </w:r>
            <w:r w:rsidRPr="00202E79">
              <w:rPr>
                <w:rFonts w:ascii="Arial" w:hAnsi="Arial" w:cs="Arial"/>
                <w:spacing w:val="-5"/>
              </w:rPr>
              <w:t>h</w:t>
            </w:r>
            <w:r w:rsidRPr="00202E79">
              <w:rPr>
                <w:rFonts w:ascii="Arial" w:hAnsi="Arial" w:cs="Arial"/>
                <w:spacing w:val="1"/>
              </w:rPr>
              <w:t>e</w:t>
            </w:r>
            <w:r w:rsidRPr="00202E79">
              <w:rPr>
                <w:rFonts w:ascii="Arial" w:hAnsi="Arial" w:cs="Arial"/>
              </w:rPr>
              <w:t>r</w:t>
            </w:r>
            <w:r w:rsidRPr="00202E79">
              <w:rPr>
                <w:rFonts w:ascii="Arial" w:hAnsi="Arial" w:cs="Arial"/>
                <w:spacing w:val="2"/>
              </w:rPr>
              <w:t>e</w:t>
            </w:r>
            <w:r w:rsidRPr="00202E79">
              <w:rPr>
                <w:rFonts w:ascii="Arial" w:hAnsi="Arial" w:cs="Arial"/>
              </w:rPr>
              <w:t>)</w:t>
            </w:r>
          </w:p>
        </w:tc>
      </w:tr>
      <w:tr w:rsidR="00F131FF" w:rsidRPr="00202E79">
        <w:trPr>
          <w:trHeight w:hRule="exact" w:val="230"/>
        </w:trPr>
        <w:tc>
          <w:tcPr>
            <w:tcW w:w="333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F131FF" w:rsidRPr="00202E79" w:rsidRDefault="00F131FF">
            <w:pPr>
              <w:rPr>
                <w:rFonts w:ascii="Arial" w:hAnsi="Arial" w:cs="Arial"/>
              </w:rPr>
            </w:pPr>
          </w:p>
        </w:tc>
        <w:tc>
          <w:tcPr>
            <w:tcW w:w="110" w:type="dxa"/>
            <w:vMerge w:val="restart"/>
            <w:tcBorders>
              <w:top w:val="nil"/>
              <w:left w:val="single" w:sz="5" w:space="0" w:color="000000"/>
              <w:right w:val="nil"/>
            </w:tcBorders>
          </w:tcPr>
          <w:p w:rsidR="00F131FF" w:rsidRPr="00202E79" w:rsidRDefault="00F131FF">
            <w:pPr>
              <w:rPr>
                <w:rFonts w:ascii="Arial" w:hAnsi="Arial" w:cs="Arial"/>
              </w:rPr>
            </w:pPr>
          </w:p>
        </w:tc>
        <w:tc>
          <w:tcPr>
            <w:tcW w:w="5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00"/>
          </w:tcPr>
          <w:p w:rsidR="00F131FF" w:rsidRPr="00202E79" w:rsidRDefault="008974EB">
            <w:pPr>
              <w:ind w:right="-51"/>
              <w:rPr>
                <w:rFonts w:ascii="Arial" w:hAnsi="Arial" w:cs="Arial"/>
              </w:rPr>
            </w:pPr>
            <w:r w:rsidRPr="00202E79">
              <w:rPr>
                <w:rFonts w:ascii="Arial" w:hAnsi="Arial" w:cs="Arial"/>
                <w:b/>
                <w:spacing w:val="-2"/>
              </w:rPr>
              <w:t>A</w:t>
            </w:r>
            <w:r w:rsidRPr="00202E79">
              <w:rPr>
                <w:rFonts w:ascii="Arial" w:hAnsi="Arial" w:cs="Arial"/>
                <w:b/>
                <w:spacing w:val="1"/>
              </w:rPr>
              <w:t>r</w:t>
            </w:r>
            <w:r w:rsidRPr="00202E79">
              <w:rPr>
                <w:rFonts w:ascii="Arial" w:hAnsi="Arial" w:cs="Arial"/>
                <w:b/>
              </w:rPr>
              <w:t>t</w:t>
            </w:r>
            <w:r w:rsidRPr="00202E79">
              <w:rPr>
                <w:rFonts w:ascii="Arial" w:hAnsi="Arial" w:cs="Arial"/>
                <w:b/>
                <w:spacing w:val="1"/>
              </w:rPr>
              <w:t>i</w:t>
            </w:r>
            <w:r w:rsidRPr="00202E79">
              <w:rPr>
                <w:rFonts w:ascii="Arial" w:hAnsi="Arial" w:cs="Arial"/>
                <w:b/>
                <w:spacing w:val="-5"/>
              </w:rPr>
              <w:t>f</w:t>
            </w:r>
            <w:r w:rsidRPr="00202E79">
              <w:rPr>
                <w:rFonts w:ascii="Arial" w:hAnsi="Arial" w:cs="Arial"/>
                <w:b/>
                <w:spacing w:val="1"/>
              </w:rPr>
              <w:t>ic</w:t>
            </w:r>
            <w:r w:rsidRPr="00202E79">
              <w:rPr>
                <w:rFonts w:ascii="Arial" w:hAnsi="Arial" w:cs="Arial"/>
                <w:b/>
                <w:spacing w:val="-3"/>
              </w:rPr>
              <w:t>i</w:t>
            </w:r>
            <w:r w:rsidRPr="00202E79">
              <w:rPr>
                <w:rFonts w:ascii="Arial" w:hAnsi="Arial" w:cs="Arial"/>
                <w:b/>
              </w:rPr>
              <w:t xml:space="preserve">al </w:t>
            </w:r>
            <w:r w:rsidRPr="00202E79">
              <w:rPr>
                <w:rFonts w:ascii="Arial" w:hAnsi="Arial" w:cs="Arial"/>
                <w:b/>
                <w:spacing w:val="-2"/>
              </w:rPr>
              <w:t>In</w:t>
            </w:r>
            <w:r w:rsidRPr="00202E79">
              <w:rPr>
                <w:rFonts w:ascii="Arial" w:hAnsi="Arial" w:cs="Arial"/>
                <w:b/>
              </w:rPr>
              <w:t>t</w:t>
            </w:r>
            <w:r w:rsidRPr="00202E79">
              <w:rPr>
                <w:rFonts w:ascii="Arial" w:hAnsi="Arial" w:cs="Arial"/>
                <w:b/>
                <w:spacing w:val="2"/>
              </w:rPr>
              <w:t>e</w:t>
            </w:r>
            <w:r w:rsidRPr="00202E79">
              <w:rPr>
                <w:rFonts w:ascii="Arial" w:hAnsi="Arial" w:cs="Arial"/>
                <w:b/>
                <w:spacing w:val="-3"/>
              </w:rPr>
              <w:t>l</w:t>
            </w:r>
            <w:r w:rsidRPr="00202E79">
              <w:rPr>
                <w:rFonts w:ascii="Arial" w:hAnsi="Arial" w:cs="Arial"/>
                <w:b/>
                <w:spacing w:val="1"/>
              </w:rPr>
              <w:t>li</w:t>
            </w:r>
            <w:r w:rsidRPr="00202E79">
              <w:rPr>
                <w:rFonts w:ascii="Arial" w:hAnsi="Arial" w:cs="Arial"/>
                <w:b/>
                <w:spacing w:val="-5"/>
              </w:rPr>
              <w:t>g</w:t>
            </w:r>
            <w:r w:rsidRPr="00202E79">
              <w:rPr>
                <w:rFonts w:ascii="Arial" w:hAnsi="Arial" w:cs="Arial"/>
                <w:b/>
                <w:spacing w:val="1"/>
              </w:rPr>
              <w:t>e</w:t>
            </w:r>
            <w:r w:rsidRPr="00202E79">
              <w:rPr>
                <w:rFonts w:ascii="Arial" w:hAnsi="Arial" w:cs="Arial"/>
                <w:b/>
                <w:spacing w:val="-2"/>
              </w:rPr>
              <w:t>n</w:t>
            </w:r>
            <w:r w:rsidRPr="00202E79">
              <w:rPr>
                <w:rFonts w:ascii="Arial" w:hAnsi="Arial" w:cs="Arial"/>
                <w:b/>
                <w:spacing w:val="-3"/>
              </w:rPr>
              <w:t>c</w:t>
            </w:r>
            <w:r w:rsidRPr="00202E79">
              <w:rPr>
                <w:rFonts w:ascii="Arial" w:hAnsi="Arial" w:cs="Arial"/>
                <w:b/>
              </w:rPr>
              <w:t>e</w:t>
            </w:r>
            <w:r w:rsidRPr="00202E79">
              <w:rPr>
                <w:rFonts w:ascii="Arial" w:hAnsi="Arial" w:cs="Arial"/>
                <w:b/>
                <w:spacing w:val="6"/>
              </w:rPr>
              <w:t xml:space="preserve"> </w:t>
            </w:r>
            <w:r w:rsidRPr="00202E79">
              <w:rPr>
                <w:rFonts w:ascii="Arial" w:hAnsi="Arial" w:cs="Arial"/>
                <w:b/>
              </w:rPr>
              <w:t>(</w:t>
            </w:r>
            <w:r w:rsidRPr="00202E79">
              <w:rPr>
                <w:rFonts w:ascii="Arial" w:hAnsi="Arial" w:cs="Arial"/>
                <w:b/>
                <w:spacing w:val="-1"/>
              </w:rPr>
              <w:t>A</w:t>
            </w:r>
            <w:r w:rsidRPr="00202E79">
              <w:rPr>
                <w:rFonts w:ascii="Arial" w:hAnsi="Arial" w:cs="Arial"/>
                <w:b/>
                <w:spacing w:val="-2"/>
              </w:rPr>
              <w:t>I</w:t>
            </w:r>
            <w:r w:rsidRPr="00202E79">
              <w:rPr>
                <w:rFonts w:ascii="Arial" w:hAnsi="Arial" w:cs="Arial"/>
                <w:b/>
              </w:rPr>
              <w:t>)</w:t>
            </w:r>
            <w:r w:rsidRPr="00202E79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202E79">
              <w:rPr>
                <w:rFonts w:ascii="Arial" w:hAnsi="Arial" w:cs="Arial"/>
                <w:b/>
                <w:spacing w:val="-5"/>
              </w:rPr>
              <w:t>g</w:t>
            </w:r>
            <w:r w:rsidRPr="00202E79">
              <w:rPr>
                <w:rFonts w:ascii="Arial" w:hAnsi="Arial" w:cs="Arial"/>
                <w:b/>
                <w:spacing w:val="1"/>
              </w:rPr>
              <w:t>e</w:t>
            </w:r>
            <w:r w:rsidRPr="00202E79">
              <w:rPr>
                <w:rFonts w:ascii="Arial" w:hAnsi="Arial" w:cs="Arial"/>
                <w:b/>
                <w:spacing w:val="-2"/>
              </w:rPr>
              <w:t>n</w:t>
            </w:r>
            <w:r w:rsidRPr="00202E79">
              <w:rPr>
                <w:rFonts w:ascii="Arial" w:hAnsi="Arial" w:cs="Arial"/>
                <w:b/>
                <w:spacing w:val="1"/>
              </w:rPr>
              <w:t>e</w:t>
            </w:r>
            <w:r w:rsidRPr="00202E79">
              <w:rPr>
                <w:rFonts w:ascii="Arial" w:hAnsi="Arial" w:cs="Arial"/>
                <w:b/>
                <w:spacing w:val="-3"/>
              </w:rPr>
              <w:t>r</w:t>
            </w:r>
            <w:r w:rsidRPr="00202E79">
              <w:rPr>
                <w:rFonts w:ascii="Arial" w:hAnsi="Arial" w:cs="Arial"/>
                <w:b/>
              </w:rPr>
              <w:t>at</w:t>
            </w:r>
            <w:r w:rsidRPr="00202E79">
              <w:rPr>
                <w:rFonts w:ascii="Arial" w:hAnsi="Arial" w:cs="Arial"/>
                <w:b/>
                <w:spacing w:val="2"/>
              </w:rPr>
              <w:t>e</w:t>
            </w:r>
            <w:r w:rsidRPr="00202E79">
              <w:rPr>
                <w:rFonts w:ascii="Arial" w:hAnsi="Arial" w:cs="Arial"/>
                <w:b/>
              </w:rPr>
              <w:t>d</w:t>
            </w:r>
            <w:r w:rsidRPr="00202E79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202E79">
              <w:rPr>
                <w:rFonts w:ascii="Arial" w:hAnsi="Arial" w:cs="Arial"/>
                <w:b/>
              </w:rPr>
              <w:t>or a</w:t>
            </w:r>
            <w:r w:rsidRPr="00202E79">
              <w:rPr>
                <w:rFonts w:ascii="Arial" w:hAnsi="Arial" w:cs="Arial"/>
                <w:b/>
                <w:spacing w:val="-2"/>
              </w:rPr>
              <w:t>ss</w:t>
            </w:r>
            <w:r w:rsidRPr="00202E79">
              <w:rPr>
                <w:rFonts w:ascii="Arial" w:hAnsi="Arial" w:cs="Arial"/>
                <w:b/>
                <w:spacing w:val="1"/>
              </w:rPr>
              <w:t>i</w:t>
            </w:r>
            <w:r w:rsidRPr="00202E79">
              <w:rPr>
                <w:rFonts w:ascii="Arial" w:hAnsi="Arial" w:cs="Arial"/>
                <w:b/>
                <w:spacing w:val="-2"/>
              </w:rPr>
              <w:t>s</w:t>
            </w:r>
            <w:r w:rsidRPr="00202E79">
              <w:rPr>
                <w:rFonts w:ascii="Arial" w:hAnsi="Arial" w:cs="Arial"/>
                <w:b/>
              </w:rPr>
              <w:t>t</w:t>
            </w:r>
            <w:r w:rsidRPr="00202E79">
              <w:rPr>
                <w:rFonts w:ascii="Arial" w:hAnsi="Arial" w:cs="Arial"/>
                <w:b/>
                <w:spacing w:val="2"/>
              </w:rPr>
              <w:t>e</w:t>
            </w:r>
            <w:r w:rsidRPr="00202E79">
              <w:rPr>
                <w:rFonts w:ascii="Arial" w:hAnsi="Arial" w:cs="Arial"/>
                <w:b/>
              </w:rPr>
              <w:t>d</w:t>
            </w:r>
            <w:r w:rsidRPr="00202E79">
              <w:rPr>
                <w:rFonts w:ascii="Arial" w:hAnsi="Arial" w:cs="Arial"/>
                <w:b/>
                <w:spacing w:val="-3"/>
              </w:rPr>
              <w:t xml:space="preserve"> r</w:t>
            </w:r>
            <w:r w:rsidRPr="00202E79">
              <w:rPr>
                <w:rFonts w:ascii="Arial" w:hAnsi="Arial" w:cs="Arial"/>
                <w:b/>
                <w:spacing w:val="1"/>
              </w:rPr>
              <w:t>e</w:t>
            </w:r>
            <w:r w:rsidRPr="00202E79">
              <w:rPr>
                <w:rFonts w:ascii="Arial" w:hAnsi="Arial" w:cs="Arial"/>
                <w:b/>
              </w:rPr>
              <w:t>v</w:t>
            </w:r>
            <w:r w:rsidRPr="00202E79">
              <w:rPr>
                <w:rFonts w:ascii="Arial" w:hAnsi="Arial" w:cs="Arial"/>
                <w:b/>
                <w:spacing w:val="-3"/>
              </w:rPr>
              <w:t>i</w:t>
            </w:r>
            <w:r w:rsidRPr="00202E79">
              <w:rPr>
                <w:rFonts w:ascii="Arial" w:hAnsi="Arial" w:cs="Arial"/>
                <w:b/>
                <w:spacing w:val="1"/>
              </w:rPr>
              <w:t>e</w:t>
            </w:r>
            <w:r w:rsidRPr="00202E79">
              <w:rPr>
                <w:rFonts w:ascii="Arial" w:hAnsi="Arial" w:cs="Arial"/>
                <w:b/>
              </w:rPr>
              <w:t>w</w:t>
            </w:r>
            <w:r w:rsidRPr="00202E79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202E79">
              <w:rPr>
                <w:rFonts w:ascii="Arial" w:hAnsi="Arial" w:cs="Arial"/>
                <w:b/>
                <w:spacing w:val="-3"/>
              </w:rPr>
              <w:t>c</w:t>
            </w:r>
            <w:r w:rsidRPr="00202E79">
              <w:rPr>
                <w:rFonts w:ascii="Arial" w:hAnsi="Arial" w:cs="Arial"/>
                <w:b/>
              </w:rPr>
              <w:t>omm</w:t>
            </w:r>
            <w:r w:rsidRPr="00202E79">
              <w:rPr>
                <w:rFonts w:ascii="Arial" w:hAnsi="Arial" w:cs="Arial"/>
                <w:b/>
                <w:spacing w:val="2"/>
              </w:rPr>
              <w:t>e</w:t>
            </w:r>
            <w:r w:rsidRPr="00202E79">
              <w:rPr>
                <w:rFonts w:ascii="Arial" w:hAnsi="Arial" w:cs="Arial"/>
                <w:b/>
                <w:spacing w:val="-2"/>
              </w:rPr>
              <w:t>n</w:t>
            </w:r>
            <w:r w:rsidRPr="00202E79">
              <w:rPr>
                <w:rFonts w:ascii="Arial" w:hAnsi="Arial" w:cs="Arial"/>
                <w:b/>
              </w:rPr>
              <w:t>ts</w:t>
            </w:r>
          </w:p>
        </w:tc>
        <w:tc>
          <w:tcPr>
            <w:tcW w:w="125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:rsidR="00F131FF" w:rsidRPr="00202E79" w:rsidRDefault="00F131FF">
            <w:pPr>
              <w:rPr>
                <w:rFonts w:ascii="Arial" w:hAnsi="Arial" w:cs="Arial"/>
              </w:rPr>
            </w:pPr>
          </w:p>
        </w:tc>
        <w:tc>
          <w:tcPr>
            <w:tcW w:w="401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F131FF" w:rsidRPr="00202E79" w:rsidRDefault="00F131FF">
            <w:pPr>
              <w:rPr>
                <w:rFonts w:ascii="Arial" w:hAnsi="Arial" w:cs="Arial"/>
              </w:rPr>
            </w:pPr>
          </w:p>
        </w:tc>
      </w:tr>
      <w:tr w:rsidR="00F131FF" w:rsidRPr="00202E79">
        <w:trPr>
          <w:trHeight w:hRule="exact" w:val="236"/>
        </w:trPr>
        <w:tc>
          <w:tcPr>
            <w:tcW w:w="333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131FF" w:rsidRPr="00202E79" w:rsidRDefault="00F131FF">
            <w:pPr>
              <w:rPr>
                <w:rFonts w:ascii="Arial" w:hAnsi="Arial" w:cs="Arial"/>
              </w:rPr>
            </w:pPr>
          </w:p>
        </w:tc>
        <w:tc>
          <w:tcPr>
            <w:tcW w:w="110" w:type="dxa"/>
            <w:vMerge/>
            <w:tcBorders>
              <w:left w:val="single" w:sz="5" w:space="0" w:color="000000"/>
              <w:bottom w:val="single" w:sz="5" w:space="0" w:color="000000"/>
              <w:right w:val="nil"/>
            </w:tcBorders>
          </w:tcPr>
          <w:p w:rsidR="00F131FF" w:rsidRPr="00202E79" w:rsidRDefault="00F131FF">
            <w:pPr>
              <w:rPr>
                <w:rFonts w:ascii="Arial" w:hAnsi="Arial" w:cs="Arial"/>
              </w:rPr>
            </w:pPr>
          </w:p>
        </w:tc>
        <w:tc>
          <w:tcPr>
            <w:tcW w:w="3601" w:type="dxa"/>
            <w:tcBorders>
              <w:top w:val="nil"/>
              <w:left w:val="nil"/>
              <w:bottom w:val="single" w:sz="5" w:space="0" w:color="000000"/>
              <w:right w:val="nil"/>
            </w:tcBorders>
            <w:shd w:val="clear" w:color="auto" w:fill="FFFF00"/>
          </w:tcPr>
          <w:p w:rsidR="00F131FF" w:rsidRPr="00202E79" w:rsidRDefault="008974EB">
            <w:pPr>
              <w:spacing w:before="1" w:line="220" w:lineRule="exact"/>
              <w:ind w:right="-49"/>
              <w:rPr>
                <w:rFonts w:ascii="Arial" w:hAnsi="Arial" w:cs="Arial"/>
              </w:rPr>
            </w:pPr>
            <w:r w:rsidRPr="00202E79">
              <w:rPr>
                <w:rFonts w:ascii="Arial" w:hAnsi="Arial" w:cs="Arial"/>
                <w:b/>
              </w:rPr>
              <w:t>a</w:t>
            </w:r>
            <w:r w:rsidRPr="00202E79">
              <w:rPr>
                <w:rFonts w:ascii="Arial" w:hAnsi="Arial" w:cs="Arial"/>
                <w:b/>
                <w:spacing w:val="1"/>
              </w:rPr>
              <w:t>r</w:t>
            </w:r>
            <w:r w:rsidRPr="00202E79">
              <w:rPr>
                <w:rFonts w:ascii="Arial" w:hAnsi="Arial" w:cs="Arial"/>
                <w:b/>
              </w:rPr>
              <w:t xml:space="preserve">e </w:t>
            </w:r>
            <w:r w:rsidRPr="00202E79">
              <w:rPr>
                <w:rFonts w:ascii="Arial" w:hAnsi="Arial" w:cs="Arial"/>
                <w:b/>
                <w:spacing w:val="-2"/>
              </w:rPr>
              <w:t>s</w:t>
            </w:r>
            <w:r w:rsidRPr="00202E79">
              <w:rPr>
                <w:rFonts w:ascii="Arial" w:hAnsi="Arial" w:cs="Arial"/>
                <w:b/>
              </w:rPr>
              <w:t>t</w:t>
            </w:r>
            <w:r w:rsidRPr="00202E79">
              <w:rPr>
                <w:rFonts w:ascii="Arial" w:hAnsi="Arial" w:cs="Arial"/>
                <w:b/>
                <w:spacing w:val="-3"/>
              </w:rPr>
              <w:t>r</w:t>
            </w:r>
            <w:r w:rsidRPr="00202E79">
              <w:rPr>
                <w:rFonts w:ascii="Arial" w:hAnsi="Arial" w:cs="Arial"/>
                <w:b/>
                <w:spacing w:val="1"/>
              </w:rPr>
              <w:t>ic</w:t>
            </w:r>
            <w:r w:rsidRPr="00202E79">
              <w:rPr>
                <w:rFonts w:ascii="Arial" w:hAnsi="Arial" w:cs="Arial"/>
                <w:b/>
                <w:spacing w:val="-5"/>
              </w:rPr>
              <w:t>t</w:t>
            </w:r>
            <w:r w:rsidRPr="00202E79">
              <w:rPr>
                <w:rFonts w:ascii="Arial" w:hAnsi="Arial" w:cs="Arial"/>
                <w:b/>
                <w:spacing w:val="1"/>
              </w:rPr>
              <w:t>l</w:t>
            </w:r>
            <w:r w:rsidRPr="00202E79">
              <w:rPr>
                <w:rFonts w:ascii="Arial" w:hAnsi="Arial" w:cs="Arial"/>
                <w:b/>
              </w:rPr>
              <w:t>y</w:t>
            </w:r>
            <w:r w:rsidRPr="00202E79">
              <w:rPr>
                <w:rFonts w:ascii="Arial" w:hAnsi="Arial" w:cs="Arial"/>
                <w:b/>
                <w:spacing w:val="4"/>
              </w:rPr>
              <w:t xml:space="preserve"> </w:t>
            </w:r>
            <w:r w:rsidRPr="00202E79">
              <w:rPr>
                <w:rFonts w:ascii="Arial" w:hAnsi="Arial" w:cs="Arial"/>
                <w:b/>
                <w:spacing w:val="-6"/>
              </w:rPr>
              <w:t>p</w:t>
            </w:r>
            <w:r w:rsidRPr="00202E79">
              <w:rPr>
                <w:rFonts w:ascii="Arial" w:hAnsi="Arial" w:cs="Arial"/>
                <w:b/>
                <w:spacing w:val="1"/>
              </w:rPr>
              <w:t>r</w:t>
            </w:r>
            <w:r w:rsidRPr="00202E79">
              <w:rPr>
                <w:rFonts w:ascii="Arial" w:hAnsi="Arial" w:cs="Arial"/>
                <w:b/>
              </w:rPr>
              <w:t>o</w:t>
            </w:r>
            <w:r w:rsidRPr="00202E79">
              <w:rPr>
                <w:rFonts w:ascii="Arial" w:hAnsi="Arial" w:cs="Arial"/>
                <w:b/>
                <w:spacing w:val="-2"/>
              </w:rPr>
              <w:t>h</w:t>
            </w:r>
            <w:r w:rsidRPr="00202E79">
              <w:rPr>
                <w:rFonts w:ascii="Arial" w:hAnsi="Arial" w:cs="Arial"/>
                <w:b/>
                <w:spacing w:val="1"/>
              </w:rPr>
              <w:t>i</w:t>
            </w:r>
            <w:r w:rsidRPr="00202E79">
              <w:rPr>
                <w:rFonts w:ascii="Arial" w:hAnsi="Arial" w:cs="Arial"/>
                <w:b/>
                <w:spacing w:val="-2"/>
              </w:rPr>
              <w:t>b</w:t>
            </w:r>
            <w:r w:rsidRPr="00202E79">
              <w:rPr>
                <w:rFonts w:ascii="Arial" w:hAnsi="Arial" w:cs="Arial"/>
                <w:b/>
                <w:spacing w:val="-3"/>
              </w:rPr>
              <w:t>i</w:t>
            </w:r>
            <w:r w:rsidRPr="00202E79">
              <w:rPr>
                <w:rFonts w:ascii="Arial" w:hAnsi="Arial" w:cs="Arial"/>
                <w:b/>
              </w:rPr>
              <w:t>t</w:t>
            </w:r>
            <w:r w:rsidRPr="00202E79">
              <w:rPr>
                <w:rFonts w:ascii="Arial" w:hAnsi="Arial" w:cs="Arial"/>
                <w:b/>
                <w:spacing w:val="2"/>
              </w:rPr>
              <w:t>e</w:t>
            </w:r>
            <w:r w:rsidRPr="00202E79">
              <w:rPr>
                <w:rFonts w:ascii="Arial" w:hAnsi="Arial" w:cs="Arial"/>
                <w:b/>
              </w:rPr>
              <w:t>d</w:t>
            </w:r>
            <w:r w:rsidRPr="00202E79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202E79">
              <w:rPr>
                <w:rFonts w:ascii="Arial" w:hAnsi="Arial" w:cs="Arial"/>
                <w:b/>
                <w:spacing w:val="-2"/>
              </w:rPr>
              <w:t>du</w:t>
            </w:r>
            <w:r w:rsidRPr="00202E79">
              <w:rPr>
                <w:rFonts w:ascii="Arial" w:hAnsi="Arial" w:cs="Arial"/>
                <w:b/>
                <w:spacing w:val="1"/>
              </w:rPr>
              <w:t>ri</w:t>
            </w:r>
            <w:r w:rsidRPr="00202E79">
              <w:rPr>
                <w:rFonts w:ascii="Arial" w:hAnsi="Arial" w:cs="Arial"/>
                <w:b/>
                <w:spacing w:val="-2"/>
              </w:rPr>
              <w:t>n</w:t>
            </w:r>
            <w:r w:rsidRPr="00202E79">
              <w:rPr>
                <w:rFonts w:ascii="Arial" w:hAnsi="Arial" w:cs="Arial"/>
                <w:b/>
              </w:rPr>
              <w:t>g</w:t>
            </w:r>
            <w:r w:rsidRPr="00202E79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202E79">
              <w:rPr>
                <w:rFonts w:ascii="Arial" w:hAnsi="Arial" w:cs="Arial"/>
                <w:b/>
                <w:spacing w:val="-2"/>
              </w:rPr>
              <w:t>p</w:t>
            </w:r>
            <w:r w:rsidRPr="00202E79">
              <w:rPr>
                <w:rFonts w:ascii="Arial" w:hAnsi="Arial" w:cs="Arial"/>
                <w:b/>
                <w:spacing w:val="-3"/>
              </w:rPr>
              <w:t>e</w:t>
            </w:r>
            <w:r w:rsidRPr="00202E79">
              <w:rPr>
                <w:rFonts w:ascii="Arial" w:hAnsi="Arial" w:cs="Arial"/>
                <w:b/>
                <w:spacing w:val="1"/>
              </w:rPr>
              <w:t>e</w:t>
            </w:r>
            <w:r w:rsidRPr="00202E79">
              <w:rPr>
                <w:rFonts w:ascii="Arial" w:hAnsi="Arial" w:cs="Arial"/>
                <w:b/>
              </w:rPr>
              <w:t xml:space="preserve">r </w:t>
            </w:r>
            <w:r w:rsidRPr="00202E79">
              <w:rPr>
                <w:rFonts w:ascii="Arial" w:hAnsi="Arial" w:cs="Arial"/>
                <w:b/>
                <w:spacing w:val="-3"/>
              </w:rPr>
              <w:t>r</w:t>
            </w:r>
            <w:r w:rsidRPr="00202E79">
              <w:rPr>
                <w:rFonts w:ascii="Arial" w:hAnsi="Arial" w:cs="Arial"/>
                <w:b/>
                <w:spacing w:val="1"/>
              </w:rPr>
              <w:t>e</w:t>
            </w:r>
            <w:r w:rsidRPr="00202E79">
              <w:rPr>
                <w:rFonts w:ascii="Arial" w:hAnsi="Arial" w:cs="Arial"/>
                <w:b/>
              </w:rPr>
              <w:t>v</w:t>
            </w:r>
            <w:r w:rsidRPr="00202E79">
              <w:rPr>
                <w:rFonts w:ascii="Arial" w:hAnsi="Arial" w:cs="Arial"/>
                <w:b/>
                <w:spacing w:val="-3"/>
              </w:rPr>
              <w:t>i</w:t>
            </w:r>
            <w:r w:rsidRPr="00202E79">
              <w:rPr>
                <w:rFonts w:ascii="Arial" w:hAnsi="Arial" w:cs="Arial"/>
                <w:b/>
                <w:spacing w:val="1"/>
              </w:rPr>
              <w:t>e</w:t>
            </w:r>
            <w:r w:rsidRPr="00202E79">
              <w:rPr>
                <w:rFonts w:ascii="Arial" w:hAnsi="Arial" w:cs="Arial"/>
                <w:b/>
                <w:spacing w:val="-2"/>
              </w:rPr>
              <w:t>w</w:t>
            </w:r>
            <w:r w:rsidRPr="00202E79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2118" w:type="dxa"/>
            <w:gridSpan w:val="2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</w:tcPr>
          <w:p w:rsidR="00F131FF" w:rsidRPr="00202E79" w:rsidRDefault="00F131FF">
            <w:pPr>
              <w:rPr>
                <w:rFonts w:ascii="Arial" w:hAnsi="Arial" w:cs="Arial"/>
              </w:rPr>
            </w:pPr>
          </w:p>
        </w:tc>
        <w:tc>
          <w:tcPr>
            <w:tcW w:w="4019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131FF" w:rsidRPr="00202E79" w:rsidRDefault="00F131FF">
            <w:pPr>
              <w:rPr>
                <w:rFonts w:ascii="Arial" w:hAnsi="Arial" w:cs="Arial"/>
              </w:rPr>
            </w:pPr>
          </w:p>
        </w:tc>
      </w:tr>
      <w:tr w:rsidR="00F131FF" w:rsidRPr="00202E79">
        <w:trPr>
          <w:trHeight w:hRule="exact" w:val="2540"/>
        </w:trPr>
        <w:tc>
          <w:tcPr>
            <w:tcW w:w="33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131FF" w:rsidRPr="00202E79" w:rsidRDefault="008974EB">
            <w:pPr>
              <w:spacing w:before="2" w:line="220" w:lineRule="exact"/>
              <w:ind w:left="463" w:right="419"/>
              <w:rPr>
                <w:rFonts w:ascii="Arial" w:hAnsi="Arial" w:cs="Arial"/>
              </w:rPr>
            </w:pPr>
            <w:r w:rsidRPr="00202E79">
              <w:rPr>
                <w:rFonts w:ascii="Arial" w:hAnsi="Arial" w:cs="Arial"/>
                <w:b/>
                <w:spacing w:val="1"/>
              </w:rPr>
              <w:t>Pl</w:t>
            </w:r>
            <w:r w:rsidRPr="00202E79">
              <w:rPr>
                <w:rFonts w:ascii="Arial" w:hAnsi="Arial" w:cs="Arial"/>
                <w:b/>
                <w:spacing w:val="-3"/>
              </w:rPr>
              <w:t>e</w:t>
            </w:r>
            <w:r w:rsidRPr="00202E79">
              <w:rPr>
                <w:rFonts w:ascii="Arial" w:hAnsi="Arial" w:cs="Arial"/>
                <w:b/>
              </w:rPr>
              <w:t>a</w:t>
            </w:r>
            <w:r w:rsidRPr="00202E79">
              <w:rPr>
                <w:rFonts w:ascii="Arial" w:hAnsi="Arial" w:cs="Arial"/>
                <w:b/>
                <w:spacing w:val="-2"/>
              </w:rPr>
              <w:t>s</w:t>
            </w:r>
            <w:r w:rsidRPr="00202E79">
              <w:rPr>
                <w:rFonts w:ascii="Arial" w:hAnsi="Arial" w:cs="Arial"/>
                <w:b/>
              </w:rPr>
              <w:t>e</w:t>
            </w:r>
            <w:r w:rsidRPr="00202E79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202E79">
              <w:rPr>
                <w:rFonts w:ascii="Arial" w:hAnsi="Arial" w:cs="Arial"/>
                <w:b/>
                <w:spacing w:val="-2"/>
              </w:rPr>
              <w:t>w</w:t>
            </w:r>
            <w:r w:rsidRPr="00202E79">
              <w:rPr>
                <w:rFonts w:ascii="Arial" w:hAnsi="Arial" w:cs="Arial"/>
                <w:b/>
                <w:spacing w:val="1"/>
              </w:rPr>
              <w:t>r</w:t>
            </w:r>
            <w:r w:rsidRPr="00202E79">
              <w:rPr>
                <w:rFonts w:ascii="Arial" w:hAnsi="Arial" w:cs="Arial"/>
                <w:b/>
                <w:spacing w:val="-3"/>
              </w:rPr>
              <w:t>i</w:t>
            </w:r>
            <w:r w:rsidRPr="00202E79">
              <w:rPr>
                <w:rFonts w:ascii="Arial" w:hAnsi="Arial" w:cs="Arial"/>
                <w:b/>
              </w:rPr>
              <w:t>te</w:t>
            </w:r>
            <w:r w:rsidRPr="00202E79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202E79">
              <w:rPr>
                <w:rFonts w:ascii="Arial" w:hAnsi="Arial" w:cs="Arial"/>
                <w:b/>
              </w:rPr>
              <w:t>a</w:t>
            </w:r>
            <w:r w:rsidRPr="00202E79">
              <w:rPr>
                <w:rFonts w:ascii="Arial" w:hAnsi="Arial" w:cs="Arial"/>
                <w:b/>
                <w:spacing w:val="3"/>
              </w:rPr>
              <w:t xml:space="preserve"> </w:t>
            </w:r>
            <w:r w:rsidRPr="00202E79">
              <w:rPr>
                <w:rFonts w:ascii="Arial" w:hAnsi="Arial" w:cs="Arial"/>
                <w:b/>
                <w:spacing w:val="-5"/>
              </w:rPr>
              <w:t>f</w:t>
            </w:r>
            <w:r w:rsidRPr="00202E79">
              <w:rPr>
                <w:rFonts w:ascii="Arial" w:hAnsi="Arial" w:cs="Arial"/>
                <w:b/>
                <w:spacing w:val="1"/>
              </w:rPr>
              <w:t>e</w:t>
            </w:r>
            <w:r w:rsidRPr="00202E79">
              <w:rPr>
                <w:rFonts w:ascii="Arial" w:hAnsi="Arial" w:cs="Arial"/>
                <w:b/>
              </w:rPr>
              <w:t>w</w:t>
            </w:r>
            <w:r w:rsidRPr="00202E79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202E79">
              <w:rPr>
                <w:rFonts w:ascii="Arial" w:hAnsi="Arial" w:cs="Arial"/>
                <w:b/>
                <w:spacing w:val="-6"/>
              </w:rPr>
              <w:t>s</w:t>
            </w:r>
            <w:r w:rsidRPr="00202E79">
              <w:rPr>
                <w:rFonts w:ascii="Arial" w:hAnsi="Arial" w:cs="Arial"/>
                <w:b/>
                <w:spacing w:val="1"/>
              </w:rPr>
              <w:t>e</w:t>
            </w:r>
            <w:r w:rsidRPr="00202E79">
              <w:rPr>
                <w:rFonts w:ascii="Arial" w:hAnsi="Arial" w:cs="Arial"/>
                <w:b/>
                <w:spacing w:val="-2"/>
              </w:rPr>
              <w:t>n</w:t>
            </w:r>
            <w:r w:rsidRPr="00202E79">
              <w:rPr>
                <w:rFonts w:ascii="Arial" w:hAnsi="Arial" w:cs="Arial"/>
                <w:b/>
              </w:rPr>
              <w:t>t</w:t>
            </w:r>
            <w:r w:rsidRPr="00202E79">
              <w:rPr>
                <w:rFonts w:ascii="Arial" w:hAnsi="Arial" w:cs="Arial"/>
                <w:b/>
                <w:spacing w:val="2"/>
              </w:rPr>
              <w:t>e</w:t>
            </w:r>
            <w:r w:rsidRPr="00202E79">
              <w:rPr>
                <w:rFonts w:ascii="Arial" w:hAnsi="Arial" w:cs="Arial"/>
                <w:b/>
                <w:spacing w:val="-6"/>
              </w:rPr>
              <w:t>n</w:t>
            </w:r>
            <w:r w:rsidRPr="00202E79">
              <w:rPr>
                <w:rFonts w:ascii="Arial" w:hAnsi="Arial" w:cs="Arial"/>
                <w:b/>
                <w:spacing w:val="1"/>
              </w:rPr>
              <w:t>ce</w:t>
            </w:r>
            <w:r w:rsidRPr="00202E79">
              <w:rPr>
                <w:rFonts w:ascii="Arial" w:hAnsi="Arial" w:cs="Arial"/>
                <w:b/>
              </w:rPr>
              <w:t xml:space="preserve">s </w:t>
            </w:r>
            <w:r w:rsidRPr="00202E79">
              <w:rPr>
                <w:rFonts w:ascii="Arial" w:hAnsi="Arial" w:cs="Arial"/>
                <w:b/>
                <w:spacing w:val="1"/>
              </w:rPr>
              <w:t>re</w:t>
            </w:r>
            <w:r w:rsidRPr="00202E79">
              <w:rPr>
                <w:rFonts w:ascii="Arial" w:hAnsi="Arial" w:cs="Arial"/>
                <w:b/>
              </w:rPr>
              <w:t>g</w:t>
            </w:r>
            <w:r w:rsidRPr="00202E79">
              <w:rPr>
                <w:rFonts w:ascii="Arial" w:hAnsi="Arial" w:cs="Arial"/>
                <w:b/>
                <w:spacing w:val="-5"/>
              </w:rPr>
              <w:t>a</w:t>
            </w:r>
            <w:r w:rsidRPr="00202E79">
              <w:rPr>
                <w:rFonts w:ascii="Arial" w:hAnsi="Arial" w:cs="Arial"/>
                <w:b/>
                <w:spacing w:val="1"/>
              </w:rPr>
              <w:t>r</w:t>
            </w:r>
            <w:r w:rsidRPr="00202E79">
              <w:rPr>
                <w:rFonts w:ascii="Arial" w:hAnsi="Arial" w:cs="Arial"/>
                <w:b/>
                <w:spacing w:val="-2"/>
              </w:rPr>
              <w:t>d</w:t>
            </w:r>
            <w:r w:rsidRPr="00202E79">
              <w:rPr>
                <w:rFonts w:ascii="Arial" w:hAnsi="Arial" w:cs="Arial"/>
                <w:b/>
                <w:spacing w:val="1"/>
              </w:rPr>
              <w:t>i</w:t>
            </w:r>
            <w:r w:rsidRPr="00202E79">
              <w:rPr>
                <w:rFonts w:ascii="Arial" w:hAnsi="Arial" w:cs="Arial"/>
                <w:b/>
                <w:spacing w:val="-2"/>
              </w:rPr>
              <w:t>n</w:t>
            </w:r>
            <w:r w:rsidRPr="00202E79">
              <w:rPr>
                <w:rFonts w:ascii="Arial" w:hAnsi="Arial" w:cs="Arial"/>
                <w:b/>
              </w:rPr>
              <w:t>g</w:t>
            </w:r>
            <w:r w:rsidRPr="00202E79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202E79">
              <w:rPr>
                <w:rFonts w:ascii="Arial" w:hAnsi="Arial" w:cs="Arial"/>
                <w:b/>
              </w:rPr>
              <w:t>t</w:t>
            </w:r>
            <w:r w:rsidRPr="00202E79">
              <w:rPr>
                <w:rFonts w:ascii="Arial" w:hAnsi="Arial" w:cs="Arial"/>
                <w:b/>
                <w:spacing w:val="-2"/>
              </w:rPr>
              <w:t>h</w:t>
            </w:r>
            <w:r w:rsidRPr="00202E79">
              <w:rPr>
                <w:rFonts w:ascii="Arial" w:hAnsi="Arial" w:cs="Arial"/>
                <w:b/>
              </w:rPr>
              <w:t xml:space="preserve">e </w:t>
            </w:r>
            <w:r w:rsidRPr="00202E79">
              <w:rPr>
                <w:rFonts w:ascii="Arial" w:hAnsi="Arial" w:cs="Arial"/>
                <w:b/>
                <w:spacing w:val="1"/>
              </w:rPr>
              <w:t>i</w:t>
            </w:r>
            <w:r w:rsidRPr="00202E79">
              <w:rPr>
                <w:rFonts w:ascii="Arial" w:hAnsi="Arial" w:cs="Arial"/>
                <w:b/>
              </w:rPr>
              <w:t>m</w:t>
            </w:r>
            <w:r w:rsidRPr="00202E79">
              <w:rPr>
                <w:rFonts w:ascii="Arial" w:hAnsi="Arial" w:cs="Arial"/>
                <w:b/>
                <w:spacing w:val="-2"/>
              </w:rPr>
              <w:t>p</w:t>
            </w:r>
            <w:r w:rsidRPr="00202E79">
              <w:rPr>
                <w:rFonts w:ascii="Arial" w:hAnsi="Arial" w:cs="Arial"/>
                <w:b/>
                <w:spacing w:val="-5"/>
              </w:rPr>
              <w:t>o</w:t>
            </w:r>
            <w:r w:rsidRPr="00202E79">
              <w:rPr>
                <w:rFonts w:ascii="Arial" w:hAnsi="Arial" w:cs="Arial"/>
                <w:b/>
                <w:spacing w:val="1"/>
              </w:rPr>
              <w:t>r</w:t>
            </w:r>
            <w:r w:rsidRPr="00202E79">
              <w:rPr>
                <w:rFonts w:ascii="Arial" w:hAnsi="Arial" w:cs="Arial"/>
                <w:b/>
              </w:rPr>
              <w:t>ta</w:t>
            </w:r>
            <w:r w:rsidRPr="00202E79">
              <w:rPr>
                <w:rFonts w:ascii="Arial" w:hAnsi="Arial" w:cs="Arial"/>
                <w:b/>
                <w:spacing w:val="-6"/>
              </w:rPr>
              <w:t>n</w:t>
            </w:r>
            <w:r w:rsidRPr="00202E79">
              <w:rPr>
                <w:rFonts w:ascii="Arial" w:hAnsi="Arial" w:cs="Arial"/>
                <w:b/>
                <w:spacing w:val="1"/>
              </w:rPr>
              <w:t>c</w:t>
            </w:r>
            <w:r w:rsidRPr="00202E79">
              <w:rPr>
                <w:rFonts w:ascii="Arial" w:hAnsi="Arial" w:cs="Arial"/>
                <w:b/>
              </w:rPr>
              <w:t>e</w:t>
            </w:r>
            <w:r w:rsidRPr="00202E79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202E79">
              <w:rPr>
                <w:rFonts w:ascii="Arial" w:hAnsi="Arial" w:cs="Arial"/>
                <w:b/>
              </w:rPr>
              <w:t>of t</w:t>
            </w:r>
            <w:r w:rsidRPr="00202E79">
              <w:rPr>
                <w:rFonts w:ascii="Arial" w:hAnsi="Arial" w:cs="Arial"/>
                <w:b/>
                <w:spacing w:val="-2"/>
              </w:rPr>
              <w:t>h</w:t>
            </w:r>
            <w:r w:rsidRPr="00202E79">
              <w:rPr>
                <w:rFonts w:ascii="Arial" w:hAnsi="Arial" w:cs="Arial"/>
                <w:b/>
                <w:spacing w:val="1"/>
              </w:rPr>
              <w:t>i</w:t>
            </w:r>
            <w:r w:rsidRPr="00202E79">
              <w:rPr>
                <w:rFonts w:ascii="Arial" w:hAnsi="Arial" w:cs="Arial"/>
                <w:b/>
              </w:rPr>
              <w:t>s</w:t>
            </w:r>
            <w:r w:rsidRPr="00202E79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202E79">
              <w:rPr>
                <w:rFonts w:ascii="Arial" w:hAnsi="Arial" w:cs="Arial"/>
                <w:b/>
              </w:rPr>
              <w:t>ma</w:t>
            </w:r>
            <w:r w:rsidRPr="00202E79">
              <w:rPr>
                <w:rFonts w:ascii="Arial" w:hAnsi="Arial" w:cs="Arial"/>
                <w:b/>
                <w:spacing w:val="-2"/>
              </w:rPr>
              <w:t>nus</w:t>
            </w:r>
            <w:r w:rsidRPr="00202E79">
              <w:rPr>
                <w:rFonts w:ascii="Arial" w:hAnsi="Arial" w:cs="Arial"/>
                <w:b/>
                <w:spacing w:val="-3"/>
              </w:rPr>
              <w:t>c</w:t>
            </w:r>
            <w:r w:rsidRPr="00202E79">
              <w:rPr>
                <w:rFonts w:ascii="Arial" w:hAnsi="Arial" w:cs="Arial"/>
                <w:b/>
                <w:spacing w:val="1"/>
              </w:rPr>
              <w:t>ri</w:t>
            </w:r>
            <w:r w:rsidRPr="00202E79">
              <w:rPr>
                <w:rFonts w:ascii="Arial" w:hAnsi="Arial" w:cs="Arial"/>
                <w:b/>
                <w:spacing w:val="-2"/>
              </w:rPr>
              <w:t>p</w:t>
            </w:r>
            <w:r w:rsidRPr="00202E79">
              <w:rPr>
                <w:rFonts w:ascii="Arial" w:hAnsi="Arial" w:cs="Arial"/>
                <w:b/>
              </w:rPr>
              <w:t>t</w:t>
            </w:r>
            <w:r w:rsidRPr="00202E79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202E79">
              <w:rPr>
                <w:rFonts w:ascii="Arial" w:hAnsi="Arial" w:cs="Arial"/>
                <w:b/>
              </w:rPr>
              <w:t>for t</w:t>
            </w:r>
            <w:r w:rsidRPr="00202E79">
              <w:rPr>
                <w:rFonts w:ascii="Arial" w:hAnsi="Arial" w:cs="Arial"/>
                <w:b/>
                <w:spacing w:val="-6"/>
              </w:rPr>
              <w:t>h</w:t>
            </w:r>
            <w:r w:rsidRPr="00202E79">
              <w:rPr>
                <w:rFonts w:ascii="Arial" w:hAnsi="Arial" w:cs="Arial"/>
                <w:b/>
              </w:rPr>
              <w:t xml:space="preserve">e </w:t>
            </w:r>
            <w:r w:rsidRPr="00202E79">
              <w:rPr>
                <w:rFonts w:ascii="Arial" w:hAnsi="Arial" w:cs="Arial"/>
                <w:b/>
                <w:spacing w:val="-2"/>
              </w:rPr>
              <w:t>s</w:t>
            </w:r>
            <w:r w:rsidRPr="00202E79">
              <w:rPr>
                <w:rFonts w:ascii="Arial" w:hAnsi="Arial" w:cs="Arial"/>
                <w:b/>
                <w:spacing w:val="1"/>
              </w:rPr>
              <w:t>cie</w:t>
            </w:r>
            <w:r w:rsidRPr="00202E79">
              <w:rPr>
                <w:rFonts w:ascii="Arial" w:hAnsi="Arial" w:cs="Arial"/>
                <w:b/>
                <w:spacing w:val="-2"/>
              </w:rPr>
              <w:t>n</w:t>
            </w:r>
            <w:r w:rsidRPr="00202E79">
              <w:rPr>
                <w:rFonts w:ascii="Arial" w:hAnsi="Arial" w:cs="Arial"/>
                <w:b/>
                <w:spacing w:val="-5"/>
              </w:rPr>
              <w:t>t</w:t>
            </w:r>
            <w:r w:rsidRPr="00202E79">
              <w:rPr>
                <w:rFonts w:ascii="Arial" w:hAnsi="Arial" w:cs="Arial"/>
                <w:b/>
                <w:spacing w:val="1"/>
              </w:rPr>
              <w:t>i</w:t>
            </w:r>
            <w:r w:rsidRPr="00202E79">
              <w:rPr>
                <w:rFonts w:ascii="Arial" w:hAnsi="Arial" w:cs="Arial"/>
                <w:b/>
              </w:rPr>
              <w:t>f</w:t>
            </w:r>
            <w:r w:rsidRPr="00202E79">
              <w:rPr>
                <w:rFonts w:ascii="Arial" w:hAnsi="Arial" w:cs="Arial"/>
                <w:b/>
                <w:spacing w:val="-3"/>
              </w:rPr>
              <w:t>i</w:t>
            </w:r>
            <w:r w:rsidRPr="00202E79">
              <w:rPr>
                <w:rFonts w:ascii="Arial" w:hAnsi="Arial" w:cs="Arial"/>
                <w:b/>
              </w:rPr>
              <w:t xml:space="preserve">c </w:t>
            </w:r>
            <w:r w:rsidRPr="00202E79">
              <w:rPr>
                <w:rFonts w:ascii="Arial" w:hAnsi="Arial" w:cs="Arial"/>
                <w:b/>
                <w:spacing w:val="1"/>
              </w:rPr>
              <w:t>c</w:t>
            </w:r>
            <w:r w:rsidRPr="00202E79">
              <w:rPr>
                <w:rFonts w:ascii="Arial" w:hAnsi="Arial" w:cs="Arial"/>
                <w:b/>
              </w:rPr>
              <w:t>o</w:t>
            </w:r>
            <w:r w:rsidRPr="00202E79">
              <w:rPr>
                <w:rFonts w:ascii="Arial" w:hAnsi="Arial" w:cs="Arial"/>
                <w:b/>
                <w:spacing w:val="-5"/>
              </w:rPr>
              <w:t>m</w:t>
            </w:r>
            <w:r w:rsidRPr="00202E79">
              <w:rPr>
                <w:rFonts w:ascii="Arial" w:hAnsi="Arial" w:cs="Arial"/>
                <w:b/>
              </w:rPr>
              <w:t>m</w:t>
            </w:r>
            <w:r w:rsidRPr="00202E79">
              <w:rPr>
                <w:rFonts w:ascii="Arial" w:hAnsi="Arial" w:cs="Arial"/>
                <w:b/>
                <w:spacing w:val="-2"/>
              </w:rPr>
              <w:t>un</w:t>
            </w:r>
            <w:r w:rsidRPr="00202E79">
              <w:rPr>
                <w:rFonts w:ascii="Arial" w:hAnsi="Arial" w:cs="Arial"/>
                <w:b/>
                <w:spacing w:val="1"/>
              </w:rPr>
              <w:t>i</w:t>
            </w:r>
            <w:r w:rsidRPr="00202E79">
              <w:rPr>
                <w:rFonts w:ascii="Arial" w:hAnsi="Arial" w:cs="Arial"/>
                <w:b/>
              </w:rPr>
              <w:t>t</w:t>
            </w:r>
            <w:r w:rsidRPr="00202E79">
              <w:rPr>
                <w:rFonts w:ascii="Arial" w:hAnsi="Arial" w:cs="Arial"/>
                <w:b/>
                <w:spacing w:val="-5"/>
              </w:rPr>
              <w:t>y</w:t>
            </w:r>
            <w:r w:rsidRPr="00202E79">
              <w:rPr>
                <w:rFonts w:ascii="Arial" w:hAnsi="Arial" w:cs="Arial"/>
                <w:b/>
              </w:rPr>
              <w:t>.</w:t>
            </w:r>
            <w:r w:rsidRPr="00202E79">
              <w:rPr>
                <w:rFonts w:ascii="Arial" w:hAnsi="Arial" w:cs="Arial"/>
                <w:b/>
                <w:spacing w:val="6"/>
              </w:rPr>
              <w:t xml:space="preserve"> </w:t>
            </w:r>
            <w:r w:rsidRPr="00202E79">
              <w:rPr>
                <w:rFonts w:ascii="Arial" w:hAnsi="Arial" w:cs="Arial"/>
                <w:b/>
              </w:rPr>
              <w:t>A</w:t>
            </w:r>
          </w:p>
          <w:p w:rsidR="00F131FF" w:rsidRPr="00202E79" w:rsidRDefault="008974EB">
            <w:pPr>
              <w:spacing w:before="1" w:line="220" w:lineRule="exact"/>
              <w:ind w:left="463" w:right="191"/>
              <w:rPr>
                <w:rFonts w:ascii="Arial" w:hAnsi="Arial" w:cs="Arial"/>
              </w:rPr>
            </w:pPr>
            <w:r w:rsidRPr="00202E79">
              <w:rPr>
                <w:rFonts w:ascii="Arial" w:hAnsi="Arial" w:cs="Arial"/>
                <w:b/>
              </w:rPr>
              <w:t>m</w:t>
            </w:r>
            <w:r w:rsidRPr="00202E79">
              <w:rPr>
                <w:rFonts w:ascii="Arial" w:hAnsi="Arial" w:cs="Arial"/>
                <w:b/>
                <w:spacing w:val="1"/>
              </w:rPr>
              <w:t>i</w:t>
            </w:r>
            <w:r w:rsidRPr="00202E79">
              <w:rPr>
                <w:rFonts w:ascii="Arial" w:hAnsi="Arial" w:cs="Arial"/>
                <w:b/>
                <w:spacing w:val="-2"/>
              </w:rPr>
              <w:t>n</w:t>
            </w:r>
            <w:r w:rsidRPr="00202E79">
              <w:rPr>
                <w:rFonts w:ascii="Arial" w:hAnsi="Arial" w:cs="Arial"/>
                <w:b/>
                <w:spacing w:val="1"/>
              </w:rPr>
              <w:t>i</w:t>
            </w:r>
            <w:r w:rsidRPr="00202E79">
              <w:rPr>
                <w:rFonts w:ascii="Arial" w:hAnsi="Arial" w:cs="Arial"/>
                <w:b/>
              </w:rPr>
              <w:t>m</w:t>
            </w:r>
            <w:r w:rsidRPr="00202E79">
              <w:rPr>
                <w:rFonts w:ascii="Arial" w:hAnsi="Arial" w:cs="Arial"/>
                <w:b/>
                <w:spacing w:val="-2"/>
              </w:rPr>
              <w:t>u</w:t>
            </w:r>
            <w:r w:rsidRPr="00202E79">
              <w:rPr>
                <w:rFonts w:ascii="Arial" w:hAnsi="Arial" w:cs="Arial"/>
                <w:b/>
              </w:rPr>
              <w:t>m</w:t>
            </w:r>
            <w:r w:rsidRPr="00202E79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202E79">
              <w:rPr>
                <w:rFonts w:ascii="Arial" w:hAnsi="Arial" w:cs="Arial"/>
                <w:b/>
              </w:rPr>
              <w:t>of</w:t>
            </w:r>
            <w:r w:rsidRPr="00202E79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202E79">
              <w:rPr>
                <w:rFonts w:ascii="Arial" w:hAnsi="Arial" w:cs="Arial"/>
                <w:b/>
                <w:spacing w:val="1"/>
              </w:rPr>
              <w:t>3</w:t>
            </w:r>
            <w:r w:rsidRPr="00202E79">
              <w:rPr>
                <w:rFonts w:ascii="Arial" w:hAnsi="Arial" w:cs="Arial"/>
                <w:b/>
              </w:rPr>
              <w:t>-4</w:t>
            </w:r>
            <w:r w:rsidRPr="00202E79">
              <w:rPr>
                <w:rFonts w:ascii="Arial" w:hAnsi="Arial" w:cs="Arial"/>
                <w:b/>
                <w:spacing w:val="-2"/>
              </w:rPr>
              <w:t xml:space="preserve"> s</w:t>
            </w:r>
            <w:r w:rsidRPr="00202E79">
              <w:rPr>
                <w:rFonts w:ascii="Arial" w:hAnsi="Arial" w:cs="Arial"/>
                <w:b/>
                <w:spacing w:val="1"/>
              </w:rPr>
              <w:t>e</w:t>
            </w:r>
            <w:r w:rsidRPr="00202E79">
              <w:rPr>
                <w:rFonts w:ascii="Arial" w:hAnsi="Arial" w:cs="Arial"/>
                <w:b/>
                <w:spacing w:val="-2"/>
              </w:rPr>
              <w:t>n</w:t>
            </w:r>
            <w:r w:rsidRPr="00202E79">
              <w:rPr>
                <w:rFonts w:ascii="Arial" w:hAnsi="Arial" w:cs="Arial"/>
                <w:b/>
                <w:spacing w:val="-5"/>
              </w:rPr>
              <w:t>t</w:t>
            </w:r>
            <w:r w:rsidRPr="00202E79">
              <w:rPr>
                <w:rFonts w:ascii="Arial" w:hAnsi="Arial" w:cs="Arial"/>
                <w:b/>
                <w:spacing w:val="1"/>
              </w:rPr>
              <w:t>e</w:t>
            </w:r>
            <w:r w:rsidRPr="00202E79">
              <w:rPr>
                <w:rFonts w:ascii="Arial" w:hAnsi="Arial" w:cs="Arial"/>
                <w:b/>
                <w:spacing w:val="-2"/>
              </w:rPr>
              <w:t>n</w:t>
            </w:r>
            <w:r w:rsidRPr="00202E79">
              <w:rPr>
                <w:rFonts w:ascii="Arial" w:hAnsi="Arial" w:cs="Arial"/>
                <w:b/>
                <w:spacing w:val="-3"/>
              </w:rPr>
              <w:t>c</w:t>
            </w:r>
            <w:r w:rsidRPr="00202E79">
              <w:rPr>
                <w:rFonts w:ascii="Arial" w:hAnsi="Arial" w:cs="Arial"/>
                <w:b/>
                <w:spacing w:val="1"/>
              </w:rPr>
              <w:t>e</w:t>
            </w:r>
            <w:r w:rsidRPr="00202E79">
              <w:rPr>
                <w:rFonts w:ascii="Arial" w:hAnsi="Arial" w:cs="Arial"/>
                <w:b/>
              </w:rPr>
              <w:t>s</w:t>
            </w:r>
            <w:r w:rsidRPr="00202E79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202E79">
              <w:rPr>
                <w:rFonts w:ascii="Arial" w:hAnsi="Arial" w:cs="Arial"/>
                <w:b/>
              </w:rPr>
              <w:t>m</w:t>
            </w:r>
            <w:r w:rsidRPr="00202E79">
              <w:rPr>
                <w:rFonts w:ascii="Arial" w:hAnsi="Arial" w:cs="Arial"/>
                <w:b/>
                <w:spacing w:val="-5"/>
              </w:rPr>
              <w:t>a</w:t>
            </w:r>
            <w:r w:rsidRPr="00202E79">
              <w:rPr>
                <w:rFonts w:ascii="Arial" w:hAnsi="Arial" w:cs="Arial"/>
                <w:b/>
              </w:rPr>
              <w:t xml:space="preserve">y </w:t>
            </w:r>
            <w:r w:rsidRPr="00202E79">
              <w:rPr>
                <w:rFonts w:ascii="Arial" w:hAnsi="Arial" w:cs="Arial"/>
                <w:b/>
                <w:spacing w:val="-2"/>
              </w:rPr>
              <w:t>b</w:t>
            </w:r>
            <w:r w:rsidRPr="00202E79">
              <w:rPr>
                <w:rFonts w:ascii="Arial" w:hAnsi="Arial" w:cs="Arial"/>
                <w:b/>
              </w:rPr>
              <w:t>e</w:t>
            </w:r>
            <w:r w:rsidRPr="00202E79">
              <w:rPr>
                <w:rFonts w:ascii="Arial" w:hAnsi="Arial" w:cs="Arial"/>
                <w:b/>
                <w:spacing w:val="4"/>
              </w:rPr>
              <w:t xml:space="preserve"> </w:t>
            </w:r>
            <w:r w:rsidRPr="00202E79">
              <w:rPr>
                <w:rFonts w:ascii="Arial" w:hAnsi="Arial" w:cs="Arial"/>
                <w:b/>
                <w:spacing w:val="-3"/>
              </w:rPr>
              <w:t>r</w:t>
            </w:r>
            <w:r w:rsidRPr="00202E79">
              <w:rPr>
                <w:rFonts w:ascii="Arial" w:hAnsi="Arial" w:cs="Arial"/>
                <w:b/>
                <w:spacing w:val="1"/>
              </w:rPr>
              <w:t>e</w:t>
            </w:r>
            <w:r w:rsidRPr="00202E79">
              <w:rPr>
                <w:rFonts w:ascii="Arial" w:hAnsi="Arial" w:cs="Arial"/>
                <w:b/>
                <w:spacing w:val="-2"/>
              </w:rPr>
              <w:t>qu</w:t>
            </w:r>
            <w:r w:rsidRPr="00202E79">
              <w:rPr>
                <w:rFonts w:ascii="Arial" w:hAnsi="Arial" w:cs="Arial"/>
                <w:b/>
                <w:spacing w:val="-3"/>
              </w:rPr>
              <w:t>i</w:t>
            </w:r>
            <w:r w:rsidRPr="00202E79">
              <w:rPr>
                <w:rFonts w:ascii="Arial" w:hAnsi="Arial" w:cs="Arial"/>
                <w:b/>
                <w:spacing w:val="1"/>
              </w:rPr>
              <w:t>re</w:t>
            </w:r>
            <w:r w:rsidRPr="00202E79">
              <w:rPr>
                <w:rFonts w:ascii="Arial" w:hAnsi="Arial" w:cs="Arial"/>
                <w:b/>
              </w:rPr>
              <w:t>d</w:t>
            </w:r>
            <w:r w:rsidRPr="00202E79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202E79">
              <w:rPr>
                <w:rFonts w:ascii="Arial" w:hAnsi="Arial" w:cs="Arial"/>
                <w:b/>
              </w:rPr>
              <w:t>for t</w:t>
            </w:r>
            <w:r w:rsidRPr="00202E79">
              <w:rPr>
                <w:rFonts w:ascii="Arial" w:hAnsi="Arial" w:cs="Arial"/>
                <w:b/>
                <w:spacing w:val="-2"/>
              </w:rPr>
              <w:t>h</w:t>
            </w:r>
            <w:r w:rsidRPr="00202E79">
              <w:rPr>
                <w:rFonts w:ascii="Arial" w:hAnsi="Arial" w:cs="Arial"/>
                <w:b/>
                <w:spacing w:val="1"/>
              </w:rPr>
              <w:t>i</w:t>
            </w:r>
            <w:r w:rsidRPr="00202E79">
              <w:rPr>
                <w:rFonts w:ascii="Arial" w:hAnsi="Arial" w:cs="Arial"/>
                <w:b/>
              </w:rPr>
              <w:t>s</w:t>
            </w:r>
            <w:r w:rsidRPr="00202E79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202E79">
              <w:rPr>
                <w:rFonts w:ascii="Arial" w:hAnsi="Arial" w:cs="Arial"/>
                <w:b/>
                <w:spacing w:val="-2"/>
              </w:rPr>
              <w:t>p</w:t>
            </w:r>
            <w:r w:rsidRPr="00202E79">
              <w:rPr>
                <w:rFonts w:ascii="Arial" w:hAnsi="Arial" w:cs="Arial"/>
                <w:b/>
              </w:rPr>
              <w:t>a</w:t>
            </w:r>
            <w:r w:rsidRPr="00202E79">
              <w:rPr>
                <w:rFonts w:ascii="Arial" w:hAnsi="Arial" w:cs="Arial"/>
                <w:b/>
                <w:spacing w:val="1"/>
              </w:rPr>
              <w:t>r</w:t>
            </w:r>
            <w:r w:rsidRPr="00202E79">
              <w:rPr>
                <w:rFonts w:ascii="Arial" w:hAnsi="Arial" w:cs="Arial"/>
                <w:b/>
                <w:spacing w:val="-5"/>
              </w:rPr>
              <w:t>t</w:t>
            </w:r>
            <w:r w:rsidRPr="00202E79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582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131FF" w:rsidRPr="00202E79" w:rsidRDefault="008974EB">
            <w:pPr>
              <w:spacing w:before="2" w:line="220" w:lineRule="exact"/>
              <w:ind w:left="105" w:right="61"/>
              <w:jc w:val="both"/>
              <w:rPr>
                <w:rFonts w:ascii="Arial" w:hAnsi="Arial" w:cs="Arial"/>
              </w:rPr>
            </w:pPr>
            <w:r w:rsidRPr="00202E79">
              <w:rPr>
                <w:rFonts w:ascii="Arial" w:hAnsi="Arial" w:cs="Arial"/>
                <w:spacing w:val="1"/>
              </w:rPr>
              <w:t>T</w:t>
            </w:r>
            <w:r w:rsidRPr="00202E79">
              <w:rPr>
                <w:rFonts w:ascii="Arial" w:hAnsi="Arial" w:cs="Arial"/>
              </w:rPr>
              <w:t>h</w:t>
            </w:r>
            <w:r w:rsidRPr="00202E79">
              <w:rPr>
                <w:rFonts w:ascii="Arial" w:hAnsi="Arial" w:cs="Arial"/>
                <w:spacing w:val="1"/>
              </w:rPr>
              <w:t>i</w:t>
            </w:r>
            <w:r w:rsidRPr="00202E79">
              <w:rPr>
                <w:rFonts w:ascii="Arial" w:hAnsi="Arial" w:cs="Arial"/>
              </w:rPr>
              <w:t xml:space="preserve">s </w:t>
            </w:r>
            <w:r w:rsidRPr="00202E79">
              <w:rPr>
                <w:rFonts w:ascii="Arial" w:hAnsi="Arial" w:cs="Arial"/>
                <w:spacing w:val="1"/>
              </w:rPr>
              <w:t>ma</w:t>
            </w:r>
            <w:r w:rsidRPr="00202E79">
              <w:rPr>
                <w:rFonts w:ascii="Arial" w:hAnsi="Arial" w:cs="Arial"/>
              </w:rPr>
              <w:t>nu</w:t>
            </w:r>
            <w:r w:rsidRPr="00202E79">
              <w:rPr>
                <w:rFonts w:ascii="Arial" w:hAnsi="Arial" w:cs="Arial"/>
                <w:spacing w:val="-6"/>
              </w:rPr>
              <w:t>s</w:t>
            </w:r>
            <w:r w:rsidRPr="00202E79">
              <w:rPr>
                <w:rFonts w:ascii="Arial" w:hAnsi="Arial" w:cs="Arial"/>
                <w:spacing w:val="1"/>
              </w:rPr>
              <w:t>c</w:t>
            </w:r>
            <w:r w:rsidRPr="00202E79">
              <w:rPr>
                <w:rFonts w:ascii="Arial" w:hAnsi="Arial" w:cs="Arial"/>
              </w:rPr>
              <w:t>r</w:t>
            </w:r>
            <w:r w:rsidRPr="00202E79">
              <w:rPr>
                <w:rFonts w:ascii="Arial" w:hAnsi="Arial" w:cs="Arial"/>
                <w:spacing w:val="1"/>
              </w:rPr>
              <w:t>i</w:t>
            </w:r>
            <w:r w:rsidRPr="00202E79">
              <w:rPr>
                <w:rFonts w:ascii="Arial" w:hAnsi="Arial" w:cs="Arial"/>
                <w:spacing w:val="-5"/>
              </w:rPr>
              <w:t>p</w:t>
            </w:r>
            <w:r w:rsidRPr="00202E79">
              <w:rPr>
                <w:rFonts w:ascii="Arial" w:hAnsi="Arial" w:cs="Arial"/>
              </w:rPr>
              <w:t>t</w:t>
            </w:r>
            <w:r w:rsidRPr="00202E79">
              <w:rPr>
                <w:rFonts w:ascii="Arial" w:hAnsi="Arial" w:cs="Arial"/>
                <w:spacing w:val="9"/>
              </w:rPr>
              <w:t xml:space="preserve"> </w:t>
            </w:r>
            <w:r w:rsidRPr="00202E79">
              <w:rPr>
                <w:rFonts w:ascii="Arial" w:hAnsi="Arial" w:cs="Arial"/>
                <w:spacing w:val="-2"/>
              </w:rPr>
              <w:t>s</w:t>
            </w:r>
            <w:r w:rsidRPr="00202E79">
              <w:rPr>
                <w:rFonts w:ascii="Arial" w:hAnsi="Arial" w:cs="Arial"/>
                <w:spacing w:val="1"/>
              </w:rPr>
              <w:t>i</w:t>
            </w:r>
            <w:r w:rsidRPr="00202E79">
              <w:rPr>
                <w:rFonts w:ascii="Arial" w:hAnsi="Arial" w:cs="Arial"/>
              </w:rPr>
              <w:t>g</w:t>
            </w:r>
            <w:r w:rsidRPr="00202E79">
              <w:rPr>
                <w:rFonts w:ascii="Arial" w:hAnsi="Arial" w:cs="Arial"/>
                <w:spacing w:val="-5"/>
              </w:rPr>
              <w:t>n</w:t>
            </w:r>
            <w:r w:rsidRPr="00202E79">
              <w:rPr>
                <w:rFonts w:ascii="Arial" w:hAnsi="Arial" w:cs="Arial"/>
                <w:spacing w:val="1"/>
              </w:rPr>
              <w:t>i</w:t>
            </w:r>
            <w:r w:rsidRPr="00202E79">
              <w:rPr>
                <w:rFonts w:ascii="Arial" w:hAnsi="Arial" w:cs="Arial"/>
              </w:rPr>
              <w:t>f</w:t>
            </w:r>
            <w:r w:rsidRPr="00202E79">
              <w:rPr>
                <w:rFonts w:ascii="Arial" w:hAnsi="Arial" w:cs="Arial"/>
                <w:spacing w:val="-3"/>
              </w:rPr>
              <w:t>i</w:t>
            </w:r>
            <w:r w:rsidRPr="00202E79">
              <w:rPr>
                <w:rFonts w:ascii="Arial" w:hAnsi="Arial" w:cs="Arial"/>
                <w:spacing w:val="1"/>
              </w:rPr>
              <w:t>c</w:t>
            </w:r>
            <w:r w:rsidRPr="00202E79">
              <w:rPr>
                <w:rFonts w:ascii="Arial" w:hAnsi="Arial" w:cs="Arial"/>
                <w:spacing w:val="-3"/>
              </w:rPr>
              <w:t>a</w:t>
            </w:r>
            <w:r w:rsidRPr="00202E79">
              <w:rPr>
                <w:rFonts w:ascii="Arial" w:hAnsi="Arial" w:cs="Arial"/>
              </w:rPr>
              <w:t>n</w:t>
            </w:r>
            <w:r w:rsidRPr="00202E79">
              <w:rPr>
                <w:rFonts w:ascii="Arial" w:hAnsi="Arial" w:cs="Arial"/>
                <w:spacing w:val="1"/>
              </w:rPr>
              <w:t>t</w:t>
            </w:r>
            <w:r w:rsidRPr="00202E79">
              <w:rPr>
                <w:rFonts w:ascii="Arial" w:hAnsi="Arial" w:cs="Arial"/>
                <w:spacing w:val="-3"/>
              </w:rPr>
              <w:t>l</w:t>
            </w:r>
            <w:r w:rsidRPr="00202E79">
              <w:rPr>
                <w:rFonts w:ascii="Arial" w:hAnsi="Arial" w:cs="Arial"/>
              </w:rPr>
              <w:t>y</w:t>
            </w:r>
            <w:r w:rsidRPr="00202E79">
              <w:rPr>
                <w:rFonts w:ascii="Arial" w:hAnsi="Arial" w:cs="Arial"/>
                <w:spacing w:val="8"/>
              </w:rPr>
              <w:t xml:space="preserve"> </w:t>
            </w:r>
            <w:r w:rsidRPr="00202E79">
              <w:rPr>
                <w:rFonts w:ascii="Arial" w:hAnsi="Arial" w:cs="Arial"/>
                <w:spacing w:val="1"/>
              </w:rPr>
              <w:t>c</w:t>
            </w:r>
            <w:r w:rsidRPr="00202E79">
              <w:rPr>
                <w:rFonts w:ascii="Arial" w:hAnsi="Arial" w:cs="Arial"/>
              </w:rPr>
              <w:t>o</w:t>
            </w:r>
            <w:r w:rsidRPr="00202E79">
              <w:rPr>
                <w:rFonts w:ascii="Arial" w:hAnsi="Arial" w:cs="Arial"/>
                <w:spacing w:val="-5"/>
              </w:rPr>
              <w:t>n</w:t>
            </w:r>
            <w:r w:rsidRPr="00202E79">
              <w:rPr>
                <w:rFonts w:ascii="Arial" w:hAnsi="Arial" w:cs="Arial"/>
                <w:spacing w:val="1"/>
              </w:rPr>
              <w:t>t</w:t>
            </w:r>
            <w:r w:rsidRPr="00202E79">
              <w:rPr>
                <w:rFonts w:ascii="Arial" w:hAnsi="Arial" w:cs="Arial"/>
              </w:rPr>
              <w:t>r</w:t>
            </w:r>
            <w:r w:rsidRPr="00202E79">
              <w:rPr>
                <w:rFonts w:ascii="Arial" w:hAnsi="Arial" w:cs="Arial"/>
                <w:spacing w:val="-3"/>
              </w:rPr>
              <w:t>i</w:t>
            </w:r>
            <w:r w:rsidRPr="00202E79">
              <w:rPr>
                <w:rFonts w:ascii="Arial" w:hAnsi="Arial" w:cs="Arial"/>
              </w:rPr>
              <w:t>bu</w:t>
            </w:r>
            <w:r w:rsidRPr="00202E79">
              <w:rPr>
                <w:rFonts w:ascii="Arial" w:hAnsi="Arial" w:cs="Arial"/>
                <w:spacing w:val="-3"/>
              </w:rPr>
              <w:t>t</w:t>
            </w:r>
            <w:r w:rsidRPr="00202E79">
              <w:rPr>
                <w:rFonts w:ascii="Arial" w:hAnsi="Arial" w:cs="Arial"/>
                <w:spacing w:val="1"/>
              </w:rPr>
              <w:t>e</w:t>
            </w:r>
            <w:r w:rsidRPr="00202E79">
              <w:rPr>
                <w:rFonts w:ascii="Arial" w:hAnsi="Arial" w:cs="Arial"/>
              </w:rPr>
              <w:t>s</w:t>
            </w:r>
            <w:r w:rsidRPr="00202E79">
              <w:rPr>
                <w:rFonts w:ascii="Arial" w:hAnsi="Arial" w:cs="Arial"/>
                <w:spacing w:val="5"/>
              </w:rPr>
              <w:t xml:space="preserve"> </w:t>
            </w:r>
            <w:r w:rsidRPr="00202E79">
              <w:rPr>
                <w:rFonts w:ascii="Arial" w:hAnsi="Arial" w:cs="Arial"/>
                <w:spacing w:val="1"/>
              </w:rPr>
              <w:t>t</w:t>
            </w:r>
            <w:r w:rsidRPr="00202E79">
              <w:rPr>
                <w:rFonts w:ascii="Arial" w:hAnsi="Arial" w:cs="Arial"/>
              </w:rPr>
              <w:t>o</w:t>
            </w:r>
            <w:r w:rsidRPr="00202E79">
              <w:rPr>
                <w:rFonts w:ascii="Arial" w:hAnsi="Arial" w:cs="Arial"/>
                <w:spacing w:val="2"/>
              </w:rPr>
              <w:t xml:space="preserve"> </w:t>
            </w:r>
            <w:r w:rsidRPr="00202E79">
              <w:rPr>
                <w:rFonts w:ascii="Arial" w:hAnsi="Arial" w:cs="Arial"/>
                <w:spacing w:val="1"/>
              </w:rPr>
              <w:t>t</w:t>
            </w:r>
            <w:r w:rsidRPr="00202E79">
              <w:rPr>
                <w:rFonts w:ascii="Arial" w:hAnsi="Arial" w:cs="Arial"/>
              </w:rPr>
              <w:t>he</w:t>
            </w:r>
            <w:r w:rsidRPr="00202E79">
              <w:rPr>
                <w:rFonts w:ascii="Arial" w:hAnsi="Arial" w:cs="Arial"/>
                <w:spacing w:val="9"/>
              </w:rPr>
              <w:t xml:space="preserve"> </w:t>
            </w:r>
            <w:r w:rsidRPr="00202E79">
              <w:rPr>
                <w:rFonts w:ascii="Arial" w:hAnsi="Arial" w:cs="Arial"/>
                <w:spacing w:val="-6"/>
              </w:rPr>
              <w:t>s</w:t>
            </w:r>
            <w:r w:rsidRPr="00202E79">
              <w:rPr>
                <w:rFonts w:ascii="Arial" w:hAnsi="Arial" w:cs="Arial"/>
                <w:spacing w:val="1"/>
              </w:rPr>
              <w:t>ci</w:t>
            </w:r>
            <w:r w:rsidRPr="00202E79">
              <w:rPr>
                <w:rFonts w:ascii="Arial" w:hAnsi="Arial" w:cs="Arial"/>
                <w:spacing w:val="-3"/>
              </w:rPr>
              <w:t>e</w:t>
            </w:r>
            <w:r w:rsidRPr="00202E79">
              <w:rPr>
                <w:rFonts w:ascii="Arial" w:hAnsi="Arial" w:cs="Arial"/>
              </w:rPr>
              <w:t>n</w:t>
            </w:r>
            <w:r w:rsidRPr="00202E79">
              <w:rPr>
                <w:rFonts w:ascii="Arial" w:hAnsi="Arial" w:cs="Arial"/>
                <w:spacing w:val="-3"/>
              </w:rPr>
              <w:t>t</w:t>
            </w:r>
            <w:r w:rsidRPr="00202E79">
              <w:rPr>
                <w:rFonts w:ascii="Arial" w:hAnsi="Arial" w:cs="Arial"/>
                <w:spacing w:val="1"/>
              </w:rPr>
              <w:t>i</w:t>
            </w:r>
            <w:r w:rsidRPr="00202E79">
              <w:rPr>
                <w:rFonts w:ascii="Arial" w:hAnsi="Arial" w:cs="Arial"/>
              </w:rPr>
              <w:t>f</w:t>
            </w:r>
            <w:r w:rsidRPr="00202E79">
              <w:rPr>
                <w:rFonts w:ascii="Arial" w:hAnsi="Arial" w:cs="Arial"/>
                <w:spacing w:val="-3"/>
              </w:rPr>
              <w:t>i</w:t>
            </w:r>
            <w:r w:rsidRPr="00202E79">
              <w:rPr>
                <w:rFonts w:ascii="Arial" w:hAnsi="Arial" w:cs="Arial"/>
              </w:rPr>
              <w:t>c</w:t>
            </w:r>
            <w:r w:rsidRPr="00202E79">
              <w:rPr>
                <w:rFonts w:ascii="Arial" w:hAnsi="Arial" w:cs="Arial"/>
                <w:spacing w:val="9"/>
              </w:rPr>
              <w:t xml:space="preserve"> </w:t>
            </w:r>
            <w:r w:rsidRPr="00202E79">
              <w:rPr>
                <w:rFonts w:ascii="Arial" w:hAnsi="Arial" w:cs="Arial"/>
                <w:spacing w:val="1"/>
              </w:rPr>
              <w:t>c</w:t>
            </w:r>
            <w:r w:rsidRPr="00202E79">
              <w:rPr>
                <w:rFonts w:ascii="Arial" w:hAnsi="Arial" w:cs="Arial"/>
                <w:spacing w:val="-5"/>
              </w:rPr>
              <w:t>o</w:t>
            </w:r>
            <w:r w:rsidRPr="00202E79">
              <w:rPr>
                <w:rFonts w:ascii="Arial" w:hAnsi="Arial" w:cs="Arial"/>
                <w:spacing w:val="1"/>
              </w:rPr>
              <w:t>mm</w:t>
            </w:r>
            <w:r w:rsidRPr="00202E79">
              <w:rPr>
                <w:rFonts w:ascii="Arial" w:hAnsi="Arial" w:cs="Arial"/>
                <w:spacing w:val="-5"/>
              </w:rPr>
              <w:t>u</w:t>
            </w:r>
            <w:r w:rsidRPr="00202E79">
              <w:rPr>
                <w:rFonts w:ascii="Arial" w:hAnsi="Arial" w:cs="Arial"/>
              </w:rPr>
              <w:t>n</w:t>
            </w:r>
            <w:r w:rsidRPr="00202E79">
              <w:rPr>
                <w:rFonts w:ascii="Arial" w:hAnsi="Arial" w:cs="Arial"/>
                <w:spacing w:val="1"/>
              </w:rPr>
              <w:t>i</w:t>
            </w:r>
            <w:r w:rsidRPr="00202E79">
              <w:rPr>
                <w:rFonts w:ascii="Arial" w:hAnsi="Arial" w:cs="Arial"/>
                <w:spacing w:val="-3"/>
                <w:w w:val="101"/>
              </w:rPr>
              <w:t>t</w:t>
            </w:r>
            <w:r w:rsidRPr="00202E79">
              <w:rPr>
                <w:rFonts w:ascii="Arial" w:hAnsi="Arial" w:cs="Arial"/>
              </w:rPr>
              <w:t>y by</w:t>
            </w:r>
            <w:r w:rsidRPr="00202E79">
              <w:rPr>
                <w:rFonts w:ascii="Arial" w:hAnsi="Arial" w:cs="Arial"/>
                <w:spacing w:val="5"/>
              </w:rPr>
              <w:t xml:space="preserve"> </w:t>
            </w:r>
            <w:r w:rsidRPr="00202E79">
              <w:rPr>
                <w:rFonts w:ascii="Arial" w:hAnsi="Arial" w:cs="Arial"/>
              </w:rPr>
              <w:t>pro</w:t>
            </w:r>
            <w:r w:rsidRPr="00202E79">
              <w:rPr>
                <w:rFonts w:ascii="Arial" w:hAnsi="Arial" w:cs="Arial"/>
                <w:spacing w:val="-5"/>
              </w:rPr>
              <w:t>v</w:t>
            </w:r>
            <w:r w:rsidRPr="00202E79">
              <w:rPr>
                <w:rFonts w:ascii="Arial" w:hAnsi="Arial" w:cs="Arial"/>
                <w:spacing w:val="1"/>
              </w:rPr>
              <w:t>i</w:t>
            </w:r>
            <w:r w:rsidRPr="00202E79">
              <w:rPr>
                <w:rFonts w:ascii="Arial" w:hAnsi="Arial" w:cs="Arial"/>
              </w:rPr>
              <w:t>d</w:t>
            </w:r>
            <w:r w:rsidRPr="00202E79">
              <w:rPr>
                <w:rFonts w:ascii="Arial" w:hAnsi="Arial" w:cs="Arial"/>
                <w:spacing w:val="-3"/>
              </w:rPr>
              <w:t>i</w:t>
            </w:r>
            <w:r w:rsidRPr="00202E79">
              <w:rPr>
                <w:rFonts w:ascii="Arial" w:hAnsi="Arial" w:cs="Arial"/>
              </w:rPr>
              <w:t>ng</w:t>
            </w:r>
            <w:r w:rsidRPr="00202E79">
              <w:rPr>
                <w:rFonts w:ascii="Arial" w:hAnsi="Arial" w:cs="Arial"/>
                <w:spacing w:val="1"/>
              </w:rPr>
              <w:t xml:space="preserve"> </w:t>
            </w:r>
            <w:r w:rsidRPr="00202E79">
              <w:rPr>
                <w:rFonts w:ascii="Arial" w:hAnsi="Arial" w:cs="Arial"/>
              </w:rPr>
              <w:t>a</w:t>
            </w:r>
            <w:r w:rsidRPr="00202E79">
              <w:rPr>
                <w:rFonts w:ascii="Arial" w:hAnsi="Arial" w:cs="Arial"/>
                <w:spacing w:val="2"/>
              </w:rPr>
              <w:t xml:space="preserve"> </w:t>
            </w:r>
            <w:r w:rsidRPr="00202E79">
              <w:rPr>
                <w:rFonts w:ascii="Arial" w:hAnsi="Arial" w:cs="Arial"/>
                <w:spacing w:val="1"/>
              </w:rPr>
              <w:t>m</w:t>
            </w:r>
            <w:r w:rsidRPr="00202E79">
              <w:rPr>
                <w:rFonts w:ascii="Arial" w:hAnsi="Arial" w:cs="Arial"/>
              </w:rPr>
              <w:t>u</w:t>
            </w:r>
            <w:r w:rsidRPr="00202E79">
              <w:rPr>
                <w:rFonts w:ascii="Arial" w:hAnsi="Arial" w:cs="Arial"/>
                <w:spacing w:val="-3"/>
              </w:rPr>
              <w:t>l</w:t>
            </w:r>
            <w:r w:rsidRPr="00202E79">
              <w:rPr>
                <w:rFonts w:ascii="Arial" w:hAnsi="Arial" w:cs="Arial"/>
                <w:spacing w:val="1"/>
              </w:rPr>
              <w:t>t</w:t>
            </w:r>
            <w:r w:rsidRPr="00202E79">
              <w:rPr>
                <w:rFonts w:ascii="Arial" w:hAnsi="Arial" w:cs="Arial"/>
                <w:spacing w:val="3"/>
              </w:rPr>
              <w:t>i</w:t>
            </w:r>
            <w:r w:rsidRPr="00202E79">
              <w:rPr>
                <w:rFonts w:ascii="Arial" w:hAnsi="Arial" w:cs="Arial"/>
              </w:rPr>
              <w:t>-</w:t>
            </w:r>
            <w:r w:rsidRPr="00202E79">
              <w:rPr>
                <w:rFonts w:ascii="Arial" w:hAnsi="Arial" w:cs="Arial"/>
                <w:spacing w:val="-5"/>
              </w:rPr>
              <w:t>f</w:t>
            </w:r>
            <w:r w:rsidRPr="00202E79">
              <w:rPr>
                <w:rFonts w:ascii="Arial" w:hAnsi="Arial" w:cs="Arial"/>
                <w:spacing w:val="1"/>
              </w:rPr>
              <w:t>a</w:t>
            </w:r>
            <w:r w:rsidRPr="00202E79">
              <w:rPr>
                <w:rFonts w:ascii="Arial" w:hAnsi="Arial" w:cs="Arial"/>
                <w:spacing w:val="-3"/>
              </w:rPr>
              <w:t>c</w:t>
            </w:r>
            <w:r w:rsidRPr="00202E79">
              <w:rPr>
                <w:rFonts w:ascii="Arial" w:hAnsi="Arial" w:cs="Arial"/>
                <w:spacing w:val="1"/>
              </w:rPr>
              <w:t>e</w:t>
            </w:r>
            <w:r w:rsidRPr="00202E79">
              <w:rPr>
                <w:rFonts w:ascii="Arial" w:hAnsi="Arial" w:cs="Arial"/>
                <w:spacing w:val="-3"/>
              </w:rPr>
              <w:t>t</w:t>
            </w:r>
            <w:r w:rsidRPr="00202E79">
              <w:rPr>
                <w:rFonts w:ascii="Arial" w:hAnsi="Arial" w:cs="Arial"/>
                <w:spacing w:val="1"/>
              </w:rPr>
              <w:t>e</w:t>
            </w:r>
            <w:r w:rsidRPr="00202E79">
              <w:rPr>
                <w:rFonts w:ascii="Arial" w:hAnsi="Arial" w:cs="Arial"/>
              </w:rPr>
              <w:t>d</w:t>
            </w:r>
            <w:r w:rsidRPr="00202E79">
              <w:rPr>
                <w:rFonts w:ascii="Arial" w:hAnsi="Arial" w:cs="Arial"/>
                <w:spacing w:val="2"/>
              </w:rPr>
              <w:t xml:space="preserve"> </w:t>
            </w:r>
            <w:r w:rsidRPr="00202E79">
              <w:rPr>
                <w:rFonts w:ascii="Arial" w:hAnsi="Arial" w:cs="Arial"/>
                <w:spacing w:val="1"/>
              </w:rPr>
              <w:t>c</w:t>
            </w:r>
            <w:r w:rsidRPr="00202E79">
              <w:rPr>
                <w:rFonts w:ascii="Arial" w:hAnsi="Arial" w:cs="Arial"/>
              </w:rPr>
              <w:t>h</w:t>
            </w:r>
            <w:r w:rsidRPr="00202E79">
              <w:rPr>
                <w:rFonts w:ascii="Arial" w:hAnsi="Arial" w:cs="Arial"/>
                <w:spacing w:val="-3"/>
              </w:rPr>
              <w:t>a</w:t>
            </w:r>
            <w:r w:rsidRPr="00202E79">
              <w:rPr>
                <w:rFonts w:ascii="Arial" w:hAnsi="Arial" w:cs="Arial"/>
              </w:rPr>
              <w:t>r</w:t>
            </w:r>
            <w:r w:rsidRPr="00202E79">
              <w:rPr>
                <w:rFonts w:ascii="Arial" w:hAnsi="Arial" w:cs="Arial"/>
                <w:spacing w:val="-3"/>
              </w:rPr>
              <w:t>a</w:t>
            </w:r>
            <w:r w:rsidRPr="00202E79">
              <w:rPr>
                <w:rFonts w:ascii="Arial" w:hAnsi="Arial" w:cs="Arial"/>
                <w:spacing w:val="1"/>
              </w:rPr>
              <w:t>c</w:t>
            </w:r>
            <w:r w:rsidRPr="00202E79">
              <w:rPr>
                <w:rFonts w:ascii="Arial" w:hAnsi="Arial" w:cs="Arial"/>
                <w:spacing w:val="-3"/>
              </w:rPr>
              <w:t>t</w:t>
            </w:r>
            <w:r w:rsidRPr="00202E79">
              <w:rPr>
                <w:rFonts w:ascii="Arial" w:hAnsi="Arial" w:cs="Arial"/>
                <w:spacing w:val="1"/>
              </w:rPr>
              <w:t>e</w:t>
            </w:r>
            <w:r w:rsidRPr="00202E79">
              <w:rPr>
                <w:rFonts w:ascii="Arial" w:hAnsi="Arial" w:cs="Arial"/>
              </w:rPr>
              <w:t>r</w:t>
            </w:r>
            <w:r w:rsidRPr="00202E79">
              <w:rPr>
                <w:rFonts w:ascii="Arial" w:hAnsi="Arial" w:cs="Arial"/>
                <w:spacing w:val="-3"/>
              </w:rPr>
              <w:t>i</w:t>
            </w:r>
            <w:r w:rsidRPr="00202E79">
              <w:rPr>
                <w:rFonts w:ascii="Arial" w:hAnsi="Arial" w:cs="Arial"/>
                <w:spacing w:val="1"/>
              </w:rPr>
              <w:t>z</w:t>
            </w:r>
            <w:r w:rsidRPr="00202E79">
              <w:rPr>
                <w:rFonts w:ascii="Arial" w:hAnsi="Arial" w:cs="Arial"/>
                <w:spacing w:val="-3"/>
              </w:rPr>
              <w:t>a</w:t>
            </w:r>
            <w:r w:rsidRPr="00202E79">
              <w:rPr>
                <w:rFonts w:ascii="Arial" w:hAnsi="Arial" w:cs="Arial"/>
                <w:spacing w:val="1"/>
              </w:rPr>
              <w:t>ti</w:t>
            </w:r>
            <w:r w:rsidRPr="00202E79">
              <w:rPr>
                <w:rFonts w:ascii="Arial" w:hAnsi="Arial" w:cs="Arial"/>
              </w:rPr>
              <w:t>on</w:t>
            </w:r>
            <w:r w:rsidRPr="00202E79">
              <w:rPr>
                <w:rFonts w:ascii="Arial" w:hAnsi="Arial" w:cs="Arial"/>
                <w:spacing w:val="2"/>
              </w:rPr>
              <w:t xml:space="preserve"> </w:t>
            </w:r>
            <w:r w:rsidRPr="00202E79">
              <w:rPr>
                <w:rFonts w:ascii="Arial" w:hAnsi="Arial" w:cs="Arial"/>
              </w:rPr>
              <w:t>of</w:t>
            </w:r>
            <w:r w:rsidRPr="00202E79">
              <w:rPr>
                <w:rFonts w:ascii="Arial" w:hAnsi="Arial" w:cs="Arial"/>
                <w:spacing w:val="4"/>
              </w:rPr>
              <w:t xml:space="preserve"> </w:t>
            </w:r>
            <w:r w:rsidRPr="00202E79">
              <w:rPr>
                <w:rFonts w:ascii="Arial" w:hAnsi="Arial" w:cs="Arial"/>
                <w:i/>
                <w:spacing w:val="1"/>
              </w:rPr>
              <w:t>A</w:t>
            </w:r>
            <w:r w:rsidRPr="00202E79">
              <w:rPr>
                <w:rFonts w:ascii="Arial" w:hAnsi="Arial" w:cs="Arial"/>
                <w:i/>
                <w:spacing w:val="-2"/>
              </w:rPr>
              <w:t>s</w:t>
            </w:r>
            <w:r w:rsidRPr="00202E79">
              <w:rPr>
                <w:rFonts w:ascii="Arial" w:hAnsi="Arial" w:cs="Arial"/>
                <w:i/>
                <w:spacing w:val="1"/>
              </w:rPr>
              <w:t>t</w:t>
            </w:r>
            <w:r w:rsidRPr="00202E79">
              <w:rPr>
                <w:rFonts w:ascii="Arial" w:hAnsi="Arial" w:cs="Arial"/>
                <w:i/>
                <w:spacing w:val="-2"/>
              </w:rPr>
              <w:t>r</w:t>
            </w:r>
            <w:r w:rsidRPr="00202E79">
              <w:rPr>
                <w:rFonts w:ascii="Arial" w:hAnsi="Arial" w:cs="Arial"/>
                <w:i/>
                <w:spacing w:val="-5"/>
              </w:rPr>
              <w:t>a</w:t>
            </w:r>
            <w:r w:rsidRPr="00202E79">
              <w:rPr>
                <w:rFonts w:ascii="Arial" w:hAnsi="Arial" w:cs="Arial"/>
                <w:i/>
                <w:spacing w:val="1"/>
              </w:rPr>
              <w:t>e</w:t>
            </w:r>
            <w:r w:rsidRPr="00202E79">
              <w:rPr>
                <w:rFonts w:ascii="Arial" w:hAnsi="Arial" w:cs="Arial"/>
                <w:i/>
              </w:rPr>
              <w:t xml:space="preserve">us </w:t>
            </w:r>
            <w:proofErr w:type="spellStart"/>
            <w:r w:rsidRPr="00202E79">
              <w:rPr>
                <w:rFonts w:ascii="Arial" w:hAnsi="Arial" w:cs="Arial"/>
                <w:i/>
              </w:rPr>
              <w:t>a</w:t>
            </w:r>
            <w:r w:rsidRPr="00202E79">
              <w:rPr>
                <w:rFonts w:ascii="Arial" w:hAnsi="Arial" w:cs="Arial"/>
                <w:i/>
                <w:spacing w:val="-2"/>
              </w:rPr>
              <w:t>s</w:t>
            </w:r>
            <w:r w:rsidRPr="00202E79">
              <w:rPr>
                <w:rFonts w:ascii="Arial" w:hAnsi="Arial" w:cs="Arial"/>
                <w:i/>
                <w:spacing w:val="1"/>
                <w:w w:val="101"/>
              </w:rPr>
              <w:t>i</w:t>
            </w:r>
            <w:r w:rsidRPr="00202E79">
              <w:rPr>
                <w:rFonts w:ascii="Arial" w:hAnsi="Arial" w:cs="Arial"/>
                <w:i/>
              </w:rPr>
              <w:t>a</w:t>
            </w:r>
            <w:r w:rsidRPr="00202E79">
              <w:rPr>
                <w:rFonts w:ascii="Arial" w:hAnsi="Arial" w:cs="Arial"/>
                <w:i/>
                <w:spacing w:val="1"/>
              </w:rPr>
              <w:t>t</w:t>
            </w:r>
            <w:r w:rsidRPr="00202E79">
              <w:rPr>
                <w:rFonts w:ascii="Arial" w:hAnsi="Arial" w:cs="Arial"/>
                <w:i/>
                <w:spacing w:val="-3"/>
                <w:w w:val="101"/>
              </w:rPr>
              <w:t>i</w:t>
            </w:r>
            <w:r w:rsidRPr="00202E79">
              <w:rPr>
                <w:rFonts w:ascii="Arial" w:hAnsi="Arial" w:cs="Arial"/>
                <w:i/>
                <w:spacing w:val="1"/>
              </w:rPr>
              <w:t>c</w:t>
            </w:r>
            <w:r w:rsidRPr="00202E79">
              <w:rPr>
                <w:rFonts w:ascii="Arial" w:hAnsi="Arial" w:cs="Arial"/>
                <w:i/>
              </w:rPr>
              <w:t>us</w:t>
            </w:r>
            <w:proofErr w:type="spellEnd"/>
            <w:r w:rsidRPr="00202E79">
              <w:rPr>
                <w:rFonts w:ascii="Arial" w:hAnsi="Arial" w:cs="Arial"/>
                <w:i/>
              </w:rPr>
              <w:t xml:space="preserve"> </w:t>
            </w:r>
            <w:r w:rsidRPr="00202E79">
              <w:rPr>
                <w:rFonts w:ascii="Arial" w:hAnsi="Arial" w:cs="Arial"/>
              </w:rPr>
              <w:t>(</w:t>
            </w:r>
            <w:proofErr w:type="spellStart"/>
            <w:r w:rsidRPr="00202E79">
              <w:rPr>
                <w:rFonts w:ascii="Arial" w:hAnsi="Arial" w:cs="Arial"/>
              </w:rPr>
              <w:t>Rugda</w:t>
            </w:r>
            <w:proofErr w:type="spellEnd"/>
            <w:r w:rsidRPr="00202E79">
              <w:rPr>
                <w:rFonts w:ascii="Arial" w:hAnsi="Arial" w:cs="Arial"/>
                <w:spacing w:val="1"/>
              </w:rPr>
              <w:t xml:space="preserve"> m</w:t>
            </w:r>
            <w:r w:rsidRPr="00202E79">
              <w:rPr>
                <w:rFonts w:ascii="Arial" w:hAnsi="Arial" w:cs="Arial"/>
              </w:rPr>
              <w:t>u</w:t>
            </w:r>
            <w:r w:rsidRPr="00202E79">
              <w:rPr>
                <w:rFonts w:ascii="Arial" w:hAnsi="Arial" w:cs="Arial"/>
                <w:spacing w:val="-2"/>
              </w:rPr>
              <w:t>s</w:t>
            </w:r>
            <w:r w:rsidRPr="00202E79">
              <w:rPr>
                <w:rFonts w:ascii="Arial" w:hAnsi="Arial" w:cs="Arial"/>
                <w:spacing w:val="-5"/>
              </w:rPr>
              <w:t>h</w:t>
            </w:r>
            <w:r w:rsidRPr="00202E79">
              <w:rPr>
                <w:rFonts w:ascii="Arial" w:hAnsi="Arial" w:cs="Arial"/>
              </w:rPr>
              <w:t>roo</w:t>
            </w:r>
            <w:r w:rsidRPr="00202E79">
              <w:rPr>
                <w:rFonts w:ascii="Arial" w:hAnsi="Arial" w:cs="Arial"/>
                <w:spacing w:val="-3"/>
              </w:rPr>
              <w:t>m</w:t>
            </w:r>
            <w:r w:rsidRPr="00202E79">
              <w:rPr>
                <w:rFonts w:ascii="Arial" w:hAnsi="Arial" w:cs="Arial"/>
              </w:rPr>
              <w:t>),</w:t>
            </w:r>
            <w:r w:rsidRPr="00202E79">
              <w:rPr>
                <w:rFonts w:ascii="Arial" w:hAnsi="Arial" w:cs="Arial"/>
                <w:spacing w:val="2"/>
              </w:rPr>
              <w:t xml:space="preserve"> </w:t>
            </w:r>
            <w:r w:rsidRPr="00202E79">
              <w:rPr>
                <w:rFonts w:ascii="Arial" w:hAnsi="Arial" w:cs="Arial"/>
              </w:rPr>
              <w:t>a</w:t>
            </w:r>
            <w:r w:rsidRPr="00202E79">
              <w:rPr>
                <w:rFonts w:ascii="Arial" w:hAnsi="Arial" w:cs="Arial"/>
                <w:spacing w:val="6"/>
              </w:rPr>
              <w:t xml:space="preserve"> </w:t>
            </w:r>
            <w:r w:rsidRPr="00202E79">
              <w:rPr>
                <w:rFonts w:ascii="Arial" w:hAnsi="Arial" w:cs="Arial"/>
                <w:spacing w:val="-2"/>
              </w:rPr>
              <w:t>s</w:t>
            </w:r>
            <w:r w:rsidRPr="00202E79">
              <w:rPr>
                <w:rFonts w:ascii="Arial" w:hAnsi="Arial" w:cs="Arial"/>
                <w:spacing w:val="-5"/>
              </w:rPr>
              <w:t>p</w:t>
            </w:r>
            <w:r w:rsidRPr="00202E79">
              <w:rPr>
                <w:rFonts w:ascii="Arial" w:hAnsi="Arial" w:cs="Arial"/>
                <w:spacing w:val="1"/>
              </w:rPr>
              <w:t>e</w:t>
            </w:r>
            <w:r w:rsidRPr="00202E79">
              <w:rPr>
                <w:rFonts w:ascii="Arial" w:hAnsi="Arial" w:cs="Arial"/>
                <w:spacing w:val="-3"/>
              </w:rPr>
              <w:t>c</w:t>
            </w:r>
            <w:r w:rsidRPr="00202E79">
              <w:rPr>
                <w:rFonts w:ascii="Arial" w:hAnsi="Arial" w:cs="Arial"/>
                <w:spacing w:val="1"/>
              </w:rPr>
              <w:t>ie</w:t>
            </w:r>
            <w:r w:rsidRPr="00202E79">
              <w:rPr>
                <w:rFonts w:ascii="Arial" w:hAnsi="Arial" w:cs="Arial"/>
              </w:rPr>
              <w:t>s</w:t>
            </w:r>
            <w:r w:rsidRPr="00202E79">
              <w:rPr>
                <w:rFonts w:ascii="Arial" w:hAnsi="Arial" w:cs="Arial"/>
                <w:spacing w:val="3"/>
              </w:rPr>
              <w:t xml:space="preserve"> </w:t>
            </w:r>
            <w:r w:rsidRPr="00202E79">
              <w:rPr>
                <w:rFonts w:ascii="Arial" w:hAnsi="Arial" w:cs="Arial"/>
                <w:spacing w:val="-6"/>
              </w:rPr>
              <w:t>w</w:t>
            </w:r>
            <w:r w:rsidRPr="00202E79">
              <w:rPr>
                <w:rFonts w:ascii="Arial" w:hAnsi="Arial" w:cs="Arial"/>
                <w:spacing w:val="1"/>
              </w:rPr>
              <w:t>it</w:t>
            </w:r>
            <w:r w:rsidRPr="00202E79">
              <w:rPr>
                <w:rFonts w:ascii="Arial" w:hAnsi="Arial" w:cs="Arial"/>
              </w:rPr>
              <w:t>h do</w:t>
            </w:r>
            <w:r w:rsidRPr="00202E79">
              <w:rPr>
                <w:rFonts w:ascii="Arial" w:hAnsi="Arial" w:cs="Arial"/>
                <w:spacing w:val="-3"/>
              </w:rPr>
              <w:t>c</w:t>
            </w:r>
            <w:r w:rsidRPr="00202E79">
              <w:rPr>
                <w:rFonts w:ascii="Arial" w:hAnsi="Arial" w:cs="Arial"/>
              </w:rPr>
              <w:t>u</w:t>
            </w:r>
            <w:r w:rsidRPr="00202E79">
              <w:rPr>
                <w:rFonts w:ascii="Arial" w:hAnsi="Arial" w:cs="Arial"/>
                <w:spacing w:val="-3"/>
              </w:rPr>
              <w:t>m</w:t>
            </w:r>
            <w:r w:rsidRPr="00202E79">
              <w:rPr>
                <w:rFonts w:ascii="Arial" w:hAnsi="Arial" w:cs="Arial"/>
                <w:spacing w:val="1"/>
              </w:rPr>
              <w:t>e</w:t>
            </w:r>
            <w:r w:rsidRPr="00202E79">
              <w:rPr>
                <w:rFonts w:ascii="Arial" w:hAnsi="Arial" w:cs="Arial"/>
              </w:rPr>
              <w:t>n</w:t>
            </w:r>
            <w:r w:rsidRPr="00202E79">
              <w:rPr>
                <w:rFonts w:ascii="Arial" w:hAnsi="Arial" w:cs="Arial"/>
                <w:spacing w:val="-3"/>
              </w:rPr>
              <w:t>t</w:t>
            </w:r>
            <w:r w:rsidRPr="00202E79">
              <w:rPr>
                <w:rFonts w:ascii="Arial" w:hAnsi="Arial" w:cs="Arial"/>
                <w:spacing w:val="1"/>
              </w:rPr>
              <w:t>e</w:t>
            </w:r>
            <w:r w:rsidRPr="00202E79">
              <w:rPr>
                <w:rFonts w:ascii="Arial" w:hAnsi="Arial" w:cs="Arial"/>
              </w:rPr>
              <w:t>d</w:t>
            </w:r>
            <w:r w:rsidRPr="00202E79">
              <w:rPr>
                <w:rFonts w:ascii="Arial" w:hAnsi="Arial" w:cs="Arial"/>
                <w:spacing w:val="4"/>
              </w:rPr>
              <w:t xml:space="preserve"> </w:t>
            </w:r>
            <w:r w:rsidRPr="00202E79">
              <w:rPr>
                <w:rFonts w:ascii="Arial" w:hAnsi="Arial" w:cs="Arial"/>
                <w:spacing w:val="-5"/>
              </w:rPr>
              <w:t>n</w:t>
            </w:r>
            <w:r w:rsidRPr="00202E79">
              <w:rPr>
                <w:rFonts w:ascii="Arial" w:hAnsi="Arial" w:cs="Arial"/>
              </w:rPr>
              <w:t>u</w:t>
            </w:r>
            <w:r w:rsidRPr="00202E79">
              <w:rPr>
                <w:rFonts w:ascii="Arial" w:hAnsi="Arial" w:cs="Arial"/>
                <w:spacing w:val="1"/>
              </w:rPr>
              <w:t>t</w:t>
            </w:r>
            <w:r w:rsidRPr="00202E79">
              <w:rPr>
                <w:rFonts w:ascii="Arial" w:hAnsi="Arial" w:cs="Arial"/>
                <w:spacing w:val="-5"/>
              </w:rPr>
              <w:t>r</w:t>
            </w:r>
            <w:r w:rsidRPr="00202E79">
              <w:rPr>
                <w:rFonts w:ascii="Arial" w:hAnsi="Arial" w:cs="Arial"/>
                <w:spacing w:val="1"/>
              </w:rPr>
              <w:t>it</w:t>
            </w:r>
            <w:r w:rsidRPr="00202E79">
              <w:rPr>
                <w:rFonts w:ascii="Arial" w:hAnsi="Arial" w:cs="Arial"/>
                <w:spacing w:val="-3"/>
              </w:rPr>
              <w:t>i</w:t>
            </w:r>
            <w:r w:rsidRPr="00202E79">
              <w:rPr>
                <w:rFonts w:ascii="Arial" w:hAnsi="Arial" w:cs="Arial"/>
              </w:rPr>
              <w:t>on</w:t>
            </w:r>
            <w:r w:rsidRPr="00202E79">
              <w:rPr>
                <w:rFonts w:ascii="Arial" w:hAnsi="Arial" w:cs="Arial"/>
                <w:spacing w:val="1"/>
              </w:rPr>
              <w:t>a</w:t>
            </w:r>
            <w:r w:rsidRPr="00202E79">
              <w:rPr>
                <w:rFonts w:ascii="Arial" w:hAnsi="Arial" w:cs="Arial"/>
              </w:rPr>
              <w:t>l</w:t>
            </w:r>
            <w:r w:rsidRPr="00202E79">
              <w:rPr>
                <w:rFonts w:ascii="Arial" w:hAnsi="Arial" w:cs="Arial"/>
                <w:spacing w:val="3"/>
              </w:rPr>
              <w:t xml:space="preserve"> </w:t>
            </w:r>
            <w:r w:rsidRPr="00202E79">
              <w:rPr>
                <w:rFonts w:ascii="Arial" w:hAnsi="Arial" w:cs="Arial"/>
                <w:spacing w:val="1"/>
              </w:rPr>
              <w:t>a</w:t>
            </w:r>
            <w:r w:rsidRPr="00202E79">
              <w:rPr>
                <w:rFonts w:ascii="Arial" w:hAnsi="Arial" w:cs="Arial"/>
              </w:rPr>
              <w:t xml:space="preserve">nd </w:t>
            </w:r>
            <w:r w:rsidRPr="00202E79">
              <w:rPr>
                <w:rFonts w:ascii="Arial" w:hAnsi="Arial" w:cs="Arial"/>
                <w:spacing w:val="1"/>
              </w:rPr>
              <w:t>t</w:t>
            </w:r>
            <w:r w:rsidRPr="00202E79">
              <w:rPr>
                <w:rFonts w:ascii="Arial" w:hAnsi="Arial" w:cs="Arial"/>
              </w:rPr>
              <w:t>h</w:t>
            </w:r>
            <w:r w:rsidRPr="00202E79">
              <w:rPr>
                <w:rFonts w:ascii="Arial" w:hAnsi="Arial" w:cs="Arial"/>
                <w:spacing w:val="1"/>
              </w:rPr>
              <w:t>e</w:t>
            </w:r>
            <w:r w:rsidRPr="00202E79">
              <w:rPr>
                <w:rFonts w:ascii="Arial" w:hAnsi="Arial" w:cs="Arial"/>
                <w:spacing w:val="-5"/>
              </w:rPr>
              <w:t>r</w:t>
            </w:r>
            <w:r w:rsidRPr="00202E79">
              <w:rPr>
                <w:rFonts w:ascii="Arial" w:hAnsi="Arial" w:cs="Arial"/>
                <w:spacing w:val="1"/>
              </w:rPr>
              <w:t>a</w:t>
            </w:r>
            <w:r w:rsidRPr="00202E79">
              <w:rPr>
                <w:rFonts w:ascii="Arial" w:hAnsi="Arial" w:cs="Arial"/>
              </w:rPr>
              <w:t>p</w:t>
            </w:r>
            <w:r w:rsidRPr="00202E79">
              <w:rPr>
                <w:rFonts w:ascii="Arial" w:hAnsi="Arial" w:cs="Arial"/>
                <w:spacing w:val="-3"/>
              </w:rPr>
              <w:t>e</w:t>
            </w:r>
            <w:r w:rsidRPr="00202E79">
              <w:rPr>
                <w:rFonts w:ascii="Arial" w:hAnsi="Arial" w:cs="Arial"/>
              </w:rPr>
              <w:t>u</w:t>
            </w:r>
            <w:r w:rsidRPr="00202E79">
              <w:rPr>
                <w:rFonts w:ascii="Arial" w:hAnsi="Arial" w:cs="Arial"/>
                <w:spacing w:val="1"/>
              </w:rPr>
              <w:t>t</w:t>
            </w:r>
            <w:r w:rsidRPr="00202E79">
              <w:rPr>
                <w:rFonts w:ascii="Arial" w:hAnsi="Arial" w:cs="Arial"/>
                <w:spacing w:val="-3"/>
              </w:rPr>
              <w:t>i</w:t>
            </w:r>
            <w:r w:rsidRPr="00202E79">
              <w:rPr>
                <w:rFonts w:ascii="Arial" w:hAnsi="Arial" w:cs="Arial"/>
              </w:rPr>
              <w:t xml:space="preserve">c </w:t>
            </w:r>
            <w:r w:rsidRPr="00202E79">
              <w:rPr>
                <w:rFonts w:ascii="Arial" w:hAnsi="Arial" w:cs="Arial"/>
                <w:spacing w:val="23"/>
              </w:rPr>
              <w:t xml:space="preserve"> </w:t>
            </w:r>
            <w:r w:rsidRPr="00202E79">
              <w:rPr>
                <w:rFonts w:ascii="Arial" w:hAnsi="Arial" w:cs="Arial"/>
              </w:rPr>
              <w:t>po</w:t>
            </w:r>
            <w:r w:rsidRPr="00202E79">
              <w:rPr>
                <w:rFonts w:ascii="Arial" w:hAnsi="Arial" w:cs="Arial"/>
                <w:spacing w:val="-3"/>
              </w:rPr>
              <w:t>t</w:t>
            </w:r>
            <w:r w:rsidRPr="00202E79">
              <w:rPr>
                <w:rFonts w:ascii="Arial" w:hAnsi="Arial" w:cs="Arial"/>
                <w:spacing w:val="1"/>
              </w:rPr>
              <w:t>e</w:t>
            </w:r>
            <w:r w:rsidRPr="00202E79">
              <w:rPr>
                <w:rFonts w:ascii="Arial" w:hAnsi="Arial" w:cs="Arial"/>
              </w:rPr>
              <w:t>n</w:t>
            </w:r>
            <w:r w:rsidRPr="00202E79">
              <w:rPr>
                <w:rFonts w:ascii="Arial" w:hAnsi="Arial" w:cs="Arial"/>
                <w:spacing w:val="-3"/>
              </w:rPr>
              <w:t>t</w:t>
            </w:r>
            <w:r w:rsidRPr="00202E79">
              <w:rPr>
                <w:rFonts w:ascii="Arial" w:hAnsi="Arial" w:cs="Arial"/>
                <w:spacing w:val="1"/>
              </w:rPr>
              <w:t>i</w:t>
            </w:r>
            <w:r w:rsidRPr="00202E79">
              <w:rPr>
                <w:rFonts w:ascii="Arial" w:hAnsi="Arial" w:cs="Arial"/>
                <w:spacing w:val="-3"/>
              </w:rPr>
              <w:t>a</w:t>
            </w:r>
            <w:r w:rsidRPr="00202E79">
              <w:rPr>
                <w:rFonts w:ascii="Arial" w:hAnsi="Arial" w:cs="Arial"/>
              </w:rPr>
              <w:t xml:space="preserve">l </w:t>
            </w:r>
            <w:r w:rsidRPr="00202E79">
              <w:rPr>
                <w:rFonts w:ascii="Arial" w:hAnsi="Arial" w:cs="Arial"/>
                <w:spacing w:val="22"/>
              </w:rPr>
              <w:t xml:space="preserve"> </w:t>
            </w:r>
            <w:r w:rsidRPr="00202E79">
              <w:rPr>
                <w:rFonts w:ascii="Arial" w:hAnsi="Arial" w:cs="Arial"/>
              </w:rPr>
              <w:t xml:space="preserve">but </w:t>
            </w:r>
            <w:r w:rsidRPr="00202E79">
              <w:rPr>
                <w:rFonts w:ascii="Arial" w:hAnsi="Arial" w:cs="Arial"/>
                <w:spacing w:val="21"/>
              </w:rPr>
              <w:t xml:space="preserve"> </w:t>
            </w:r>
            <w:r w:rsidRPr="00202E79">
              <w:rPr>
                <w:rFonts w:ascii="Arial" w:hAnsi="Arial" w:cs="Arial"/>
                <w:spacing w:val="-3"/>
              </w:rPr>
              <w:t>l</w:t>
            </w:r>
            <w:r w:rsidRPr="00202E79">
              <w:rPr>
                <w:rFonts w:ascii="Arial" w:hAnsi="Arial" w:cs="Arial"/>
                <w:spacing w:val="1"/>
              </w:rPr>
              <w:t>i</w:t>
            </w:r>
            <w:r w:rsidRPr="00202E79">
              <w:rPr>
                <w:rFonts w:ascii="Arial" w:hAnsi="Arial" w:cs="Arial"/>
                <w:spacing w:val="-3"/>
              </w:rPr>
              <w:t>m</w:t>
            </w:r>
            <w:r w:rsidRPr="00202E79">
              <w:rPr>
                <w:rFonts w:ascii="Arial" w:hAnsi="Arial" w:cs="Arial"/>
                <w:spacing w:val="1"/>
              </w:rPr>
              <w:t>i</w:t>
            </w:r>
            <w:r w:rsidRPr="00202E79">
              <w:rPr>
                <w:rFonts w:ascii="Arial" w:hAnsi="Arial" w:cs="Arial"/>
                <w:spacing w:val="-3"/>
              </w:rPr>
              <w:t>t</w:t>
            </w:r>
            <w:r w:rsidRPr="00202E79">
              <w:rPr>
                <w:rFonts w:ascii="Arial" w:hAnsi="Arial" w:cs="Arial"/>
                <w:spacing w:val="1"/>
              </w:rPr>
              <w:t>e</w:t>
            </w:r>
            <w:r w:rsidRPr="00202E79">
              <w:rPr>
                <w:rFonts w:ascii="Arial" w:hAnsi="Arial" w:cs="Arial"/>
              </w:rPr>
              <w:t xml:space="preserve">d </w:t>
            </w:r>
            <w:r w:rsidRPr="00202E79">
              <w:rPr>
                <w:rFonts w:ascii="Arial" w:hAnsi="Arial" w:cs="Arial"/>
                <w:spacing w:val="27"/>
              </w:rPr>
              <w:t xml:space="preserve"> </w:t>
            </w:r>
            <w:r w:rsidRPr="00202E79">
              <w:rPr>
                <w:rFonts w:ascii="Arial" w:hAnsi="Arial" w:cs="Arial"/>
                <w:spacing w:val="-5"/>
              </w:rPr>
              <w:t>d</w:t>
            </w:r>
            <w:r w:rsidRPr="00202E79">
              <w:rPr>
                <w:rFonts w:ascii="Arial" w:hAnsi="Arial" w:cs="Arial"/>
                <w:spacing w:val="1"/>
              </w:rPr>
              <w:t>e</w:t>
            </w:r>
            <w:r w:rsidRPr="00202E79">
              <w:rPr>
                <w:rFonts w:ascii="Arial" w:hAnsi="Arial" w:cs="Arial"/>
                <w:spacing w:val="-3"/>
              </w:rPr>
              <w:t>t</w:t>
            </w:r>
            <w:r w:rsidRPr="00202E79">
              <w:rPr>
                <w:rFonts w:ascii="Arial" w:hAnsi="Arial" w:cs="Arial"/>
                <w:spacing w:val="1"/>
              </w:rPr>
              <w:t>a</w:t>
            </w:r>
            <w:r w:rsidRPr="00202E79">
              <w:rPr>
                <w:rFonts w:ascii="Arial" w:hAnsi="Arial" w:cs="Arial"/>
                <w:spacing w:val="-3"/>
              </w:rPr>
              <w:t>i</w:t>
            </w:r>
            <w:r w:rsidRPr="00202E79">
              <w:rPr>
                <w:rFonts w:ascii="Arial" w:hAnsi="Arial" w:cs="Arial"/>
                <w:spacing w:val="1"/>
              </w:rPr>
              <w:t>le</w:t>
            </w:r>
            <w:r w:rsidRPr="00202E79">
              <w:rPr>
                <w:rFonts w:ascii="Arial" w:hAnsi="Arial" w:cs="Arial"/>
              </w:rPr>
              <w:t xml:space="preserve">d </w:t>
            </w:r>
            <w:r w:rsidRPr="00202E79">
              <w:rPr>
                <w:rFonts w:ascii="Arial" w:hAnsi="Arial" w:cs="Arial"/>
                <w:spacing w:val="22"/>
              </w:rPr>
              <w:t xml:space="preserve"> </w:t>
            </w:r>
            <w:r w:rsidRPr="00202E79">
              <w:rPr>
                <w:rFonts w:ascii="Arial" w:hAnsi="Arial" w:cs="Arial"/>
                <w:spacing w:val="-2"/>
              </w:rPr>
              <w:t>s</w:t>
            </w:r>
            <w:r w:rsidRPr="00202E79">
              <w:rPr>
                <w:rFonts w:ascii="Arial" w:hAnsi="Arial" w:cs="Arial"/>
                <w:spacing w:val="1"/>
              </w:rPr>
              <w:t>t</w:t>
            </w:r>
            <w:r w:rsidRPr="00202E79">
              <w:rPr>
                <w:rFonts w:ascii="Arial" w:hAnsi="Arial" w:cs="Arial"/>
                <w:spacing w:val="-5"/>
              </w:rPr>
              <w:t>u</w:t>
            </w:r>
            <w:r w:rsidRPr="00202E79">
              <w:rPr>
                <w:rFonts w:ascii="Arial" w:hAnsi="Arial" w:cs="Arial"/>
              </w:rPr>
              <w:t>d</w:t>
            </w:r>
            <w:r w:rsidRPr="00202E79">
              <w:rPr>
                <w:rFonts w:ascii="Arial" w:hAnsi="Arial" w:cs="Arial"/>
                <w:spacing w:val="-3"/>
              </w:rPr>
              <w:t>i</w:t>
            </w:r>
            <w:r w:rsidRPr="00202E79">
              <w:rPr>
                <w:rFonts w:ascii="Arial" w:hAnsi="Arial" w:cs="Arial"/>
                <w:spacing w:val="1"/>
              </w:rPr>
              <w:t>e</w:t>
            </w:r>
            <w:r w:rsidRPr="00202E79">
              <w:rPr>
                <w:rFonts w:ascii="Arial" w:hAnsi="Arial" w:cs="Arial"/>
                <w:spacing w:val="-2"/>
              </w:rPr>
              <w:t>s</w:t>
            </w:r>
            <w:r w:rsidRPr="00202E79">
              <w:rPr>
                <w:rFonts w:ascii="Arial" w:hAnsi="Arial" w:cs="Arial"/>
              </w:rPr>
              <w:t xml:space="preserve">. </w:t>
            </w:r>
            <w:r w:rsidRPr="00202E79">
              <w:rPr>
                <w:rFonts w:ascii="Arial" w:hAnsi="Arial" w:cs="Arial"/>
                <w:spacing w:val="23"/>
              </w:rPr>
              <w:t xml:space="preserve"> </w:t>
            </w:r>
            <w:r w:rsidRPr="00202E79">
              <w:rPr>
                <w:rFonts w:ascii="Arial" w:hAnsi="Arial" w:cs="Arial"/>
                <w:spacing w:val="1"/>
              </w:rPr>
              <w:t>T</w:t>
            </w:r>
            <w:r w:rsidRPr="00202E79">
              <w:rPr>
                <w:rFonts w:ascii="Arial" w:hAnsi="Arial" w:cs="Arial"/>
                <w:spacing w:val="-5"/>
              </w:rPr>
              <w:t>h</w:t>
            </w:r>
            <w:r w:rsidRPr="00202E79">
              <w:rPr>
                <w:rFonts w:ascii="Arial" w:hAnsi="Arial" w:cs="Arial"/>
              </w:rPr>
              <w:t xml:space="preserve">e </w:t>
            </w:r>
            <w:r w:rsidRPr="00202E79">
              <w:rPr>
                <w:rFonts w:ascii="Arial" w:hAnsi="Arial" w:cs="Arial"/>
                <w:spacing w:val="21"/>
              </w:rPr>
              <w:t xml:space="preserve"> </w:t>
            </w:r>
            <w:r w:rsidRPr="00202E79">
              <w:rPr>
                <w:rFonts w:ascii="Arial" w:hAnsi="Arial" w:cs="Arial"/>
                <w:spacing w:val="-3"/>
                <w:w w:val="101"/>
              </w:rPr>
              <w:t>i</w:t>
            </w:r>
            <w:r w:rsidRPr="00202E79">
              <w:rPr>
                <w:rFonts w:ascii="Arial" w:hAnsi="Arial" w:cs="Arial"/>
              </w:rPr>
              <w:t>n</w:t>
            </w:r>
            <w:r w:rsidRPr="00202E79">
              <w:rPr>
                <w:rFonts w:ascii="Arial" w:hAnsi="Arial" w:cs="Arial"/>
                <w:spacing w:val="1"/>
              </w:rPr>
              <w:t>te</w:t>
            </w:r>
            <w:r w:rsidRPr="00202E79">
              <w:rPr>
                <w:rFonts w:ascii="Arial" w:hAnsi="Arial" w:cs="Arial"/>
              </w:rPr>
              <w:t>g</w:t>
            </w:r>
            <w:r w:rsidRPr="00202E79">
              <w:rPr>
                <w:rFonts w:ascii="Arial" w:hAnsi="Arial" w:cs="Arial"/>
                <w:spacing w:val="-5"/>
              </w:rPr>
              <w:t>r</w:t>
            </w:r>
            <w:r w:rsidRPr="00202E79">
              <w:rPr>
                <w:rFonts w:ascii="Arial" w:hAnsi="Arial" w:cs="Arial"/>
                <w:spacing w:val="1"/>
              </w:rPr>
              <w:t>a</w:t>
            </w:r>
            <w:r w:rsidRPr="00202E79">
              <w:rPr>
                <w:rFonts w:ascii="Arial" w:hAnsi="Arial" w:cs="Arial"/>
                <w:spacing w:val="-3"/>
                <w:w w:val="101"/>
              </w:rPr>
              <w:t>t</w:t>
            </w:r>
            <w:r w:rsidRPr="00202E79">
              <w:rPr>
                <w:rFonts w:ascii="Arial" w:hAnsi="Arial" w:cs="Arial"/>
                <w:spacing w:val="1"/>
              </w:rPr>
              <w:t>e</w:t>
            </w:r>
            <w:r w:rsidRPr="00202E79">
              <w:rPr>
                <w:rFonts w:ascii="Arial" w:hAnsi="Arial" w:cs="Arial"/>
              </w:rPr>
              <w:t>d</w:t>
            </w:r>
          </w:p>
          <w:p w:rsidR="00F131FF" w:rsidRPr="00202E79" w:rsidRDefault="008974EB">
            <w:pPr>
              <w:spacing w:before="1" w:line="220" w:lineRule="exact"/>
              <w:ind w:left="105" w:right="64"/>
              <w:jc w:val="both"/>
              <w:rPr>
                <w:rFonts w:ascii="Arial" w:hAnsi="Arial" w:cs="Arial"/>
              </w:rPr>
            </w:pPr>
            <w:r w:rsidRPr="00202E79">
              <w:rPr>
                <w:rFonts w:ascii="Arial" w:hAnsi="Arial" w:cs="Arial"/>
                <w:spacing w:val="1"/>
              </w:rPr>
              <w:t>a</w:t>
            </w:r>
            <w:r w:rsidRPr="00202E79">
              <w:rPr>
                <w:rFonts w:ascii="Arial" w:hAnsi="Arial" w:cs="Arial"/>
              </w:rPr>
              <w:t>ppr</w:t>
            </w:r>
            <w:r w:rsidRPr="00202E79">
              <w:rPr>
                <w:rFonts w:ascii="Arial" w:hAnsi="Arial" w:cs="Arial"/>
                <w:spacing w:val="-5"/>
              </w:rPr>
              <w:t>o</w:t>
            </w:r>
            <w:r w:rsidRPr="00202E79">
              <w:rPr>
                <w:rFonts w:ascii="Arial" w:hAnsi="Arial" w:cs="Arial"/>
                <w:spacing w:val="1"/>
              </w:rPr>
              <w:t>ac</w:t>
            </w:r>
            <w:r w:rsidRPr="00202E79">
              <w:rPr>
                <w:rFonts w:ascii="Arial" w:hAnsi="Arial" w:cs="Arial"/>
                <w:spacing w:val="-5"/>
              </w:rPr>
              <w:t>h</w:t>
            </w:r>
            <w:r w:rsidRPr="00202E79">
              <w:rPr>
                <w:rFonts w:ascii="Arial" w:hAnsi="Arial" w:cs="Arial"/>
              </w:rPr>
              <w:t>,</w:t>
            </w:r>
            <w:r w:rsidRPr="00202E79">
              <w:rPr>
                <w:rFonts w:ascii="Arial" w:hAnsi="Arial" w:cs="Arial"/>
                <w:spacing w:val="4"/>
              </w:rPr>
              <w:t xml:space="preserve"> </w:t>
            </w:r>
            <w:r w:rsidRPr="00202E79">
              <w:rPr>
                <w:rFonts w:ascii="Arial" w:hAnsi="Arial" w:cs="Arial"/>
                <w:spacing w:val="1"/>
              </w:rPr>
              <w:t>c</w:t>
            </w:r>
            <w:r w:rsidRPr="00202E79">
              <w:rPr>
                <w:rFonts w:ascii="Arial" w:hAnsi="Arial" w:cs="Arial"/>
                <w:spacing w:val="-5"/>
              </w:rPr>
              <w:t>o</w:t>
            </w:r>
            <w:r w:rsidRPr="00202E79">
              <w:rPr>
                <w:rFonts w:ascii="Arial" w:hAnsi="Arial" w:cs="Arial"/>
                <w:spacing w:val="1"/>
              </w:rPr>
              <w:t>m</w:t>
            </w:r>
            <w:r w:rsidRPr="00202E79">
              <w:rPr>
                <w:rFonts w:ascii="Arial" w:hAnsi="Arial" w:cs="Arial"/>
              </w:rPr>
              <w:t>b</w:t>
            </w:r>
            <w:r w:rsidRPr="00202E79">
              <w:rPr>
                <w:rFonts w:ascii="Arial" w:hAnsi="Arial" w:cs="Arial"/>
                <w:spacing w:val="-3"/>
              </w:rPr>
              <w:t>i</w:t>
            </w:r>
            <w:r w:rsidRPr="00202E79">
              <w:rPr>
                <w:rFonts w:ascii="Arial" w:hAnsi="Arial" w:cs="Arial"/>
              </w:rPr>
              <w:t>n</w:t>
            </w:r>
            <w:r w:rsidRPr="00202E79">
              <w:rPr>
                <w:rFonts w:ascii="Arial" w:hAnsi="Arial" w:cs="Arial"/>
                <w:spacing w:val="1"/>
              </w:rPr>
              <w:t>i</w:t>
            </w:r>
            <w:r w:rsidRPr="00202E79">
              <w:rPr>
                <w:rFonts w:ascii="Arial" w:hAnsi="Arial" w:cs="Arial"/>
              </w:rPr>
              <w:t>ng</w:t>
            </w:r>
            <w:r w:rsidRPr="00202E79">
              <w:rPr>
                <w:rFonts w:ascii="Arial" w:hAnsi="Arial" w:cs="Arial"/>
                <w:spacing w:val="1"/>
              </w:rPr>
              <w:t xml:space="preserve"> </w:t>
            </w:r>
            <w:r w:rsidRPr="00202E79">
              <w:rPr>
                <w:rFonts w:ascii="Arial" w:hAnsi="Arial" w:cs="Arial"/>
                <w:spacing w:val="-3"/>
              </w:rPr>
              <w:t>m</w:t>
            </w:r>
            <w:r w:rsidRPr="00202E79">
              <w:rPr>
                <w:rFonts w:ascii="Arial" w:hAnsi="Arial" w:cs="Arial"/>
              </w:rPr>
              <w:t>orph</w:t>
            </w:r>
            <w:r w:rsidRPr="00202E79">
              <w:rPr>
                <w:rFonts w:ascii="Arial" w:hAnsi="Arial" w:cs="Arial"/>
                <w:spacing w:val="-5"/>
              </w:rPr>
              <w:t>o</w:t>
            </w:r>
            <w:r w:rsidRPr="00202E79">
              <w:rPr>
                <w:rFonts w:ascii="Arial" w:hAnsi="Arial" w:cs="Arial"/>
                <w:spacing w:val="1"/>
              </w:rPr>
              <w:t>l</w:t>
            </w:r>
            <w:r w:rsidRPr="00202E79">
              <w:rPr>
                <w:rFonts w:ascii="Arial" w:hAnsi="Arial" w:cs="Arial"/>
              </w:rPr>
              <w:t>og</w:t>
            </w:r>
            <w:r w:rsidRPr="00202E79">
              <w:rPr>
                <w:rFonts w:ascii="Arial" w:hAnsi="Arial" w:cs="Arial"/>
                <w:spacing w:val="-3"/>
              </w:rPr>
              <w:t>i</w:t>
            </w:r>
            <w:r w:rsidRPr="00202E79">
              <w:rPr>
                <w:rFonts w:ascii="Arial" w:hAnsi="Arial" w:cs="Arial"/>
                <w:spacing w:val="1"/>
              </w:rPr>
              <w:t>c</w:t>
            </w:r>
            <w:r w:rsidRPr="00202E79">
              <w:rPr>
                <w:rFonts w:ascii="Arial" w:hAnsi="Arial" w:cs="Arial"/>
                <w:spacing w:val="-3"/>
              </w:rPr>
              <w:t>a</w:t>
            </w:r>
            <w:r w:rsidRPr="00202E79">
              <w:rPr>
                <w:rFonts w:ascii="Arial" w:hAnsi="Arial" w:cs="Arial"/>
                <w:spacing w:val="1"/>
              </w:rPr>
              <w:t>l</w:t>
            </w:r>
            <w:r w:rsidRPr="00202E79">
              <w:rPr>
                <w:rFonts w:ascii="Arial" w:hAnsi="Arial" w:cs="Arial"/>
              </w:rPr>
              <w:t xml:space="preserve">, </w:t>
            </w:r>
            <w:r w:rsidRPr="00202E79">
              <w:rPr>
                <w:rFonts w:ascii="Arial" w:hAnsi="Arial" w:cs="Arial"/>
                <w:spacing w:val="1"/>
              </w:rPr>
              <w:t>m</w:t>
            </w:r>
            <w:r w:rsidRPr="00202E79">
              <w:rPr>
                <w:rFonts w:ascii="Arial" w:hAnsi="Arial" w:cs="Arial"/>
              </w:rPr>
              <w:t>o</w:t>
            </w:r>
            <w:r w:rsidRPr="00202E79">
              <w:rPr>
                <w:rFonts w:ascii="Arial" w:hAnsi="Arial" w:cs="Arial"/>
                <w:spacing w:val="-3"/>
              </w:rPr>
              <w:t>l</w:t>
            </w:r>
            <w:r w:rsidRPr="00202E79">
              <w:rPr>
                <w:rFonts w:ascii="Arial" w:hAnsi="Arial" w:cs="Arial"/>
                <w:spacing w:val="1"/>
              </w:rPr>
              <w:t>ec</w:t>
            </w:r>
            <w:r w:rsidRPr="00202E79">
              <w:rPr>
                <w:rFonts w:ascii="Arial" w:hAnsi="Arial" w:cs="Arial"/>
                <w:spacing w:val="-5"/>
              </w:rPr>
              <w:t>u</w:t>
            </w:r>
            <w:r w:rsidRPr="00202E79">
              <w:rPr>
                <w:rFonts w:ascii="Arial" w:hAnsi="Arial" w:cs="Arial"/>
                <w:spacing w:val="1"/>
              </w:rPr>
              <w:t>la</w:t>
            </w:r>
            <w:r w:rsidRPr="00202E79">
              <w:rPr>
                <w:rFonts w:ascii="Arial" w:hAnsi="Arial" w:cs="Arial"/>
                <w:spacing w:val="-5"/>
              </w:rPr>
              <w:t>r</w:t>
            </w:r>
            <w:r w:rsidRPr="00202E79">
              <w:rPr>
                <w:rFonts w:ascii="Arial" w:hAnsi="Arial" w:cs="Arial"/>
              </w:rPr>
              <w:t>,</w:t>
            </w:r>
            <w:r w:rsidRPr="00202E79">
              <w:rPr>
                <w:rFonts w:ascii="Arial" w:hAnsi="Arial" w:cs="Arial"/>
                <w:spacing w:val="4"/>
              </w:rPr>
              <w:t xml:space="preserve"> </w:t>
            </w:r>
            <w:r w:rsidRPr="00202E79">
              <w:rPr>
                <w:rFonts w:ascii="Arial" w:hAnsi="Arial" w:cs="Arial"/>
                <w:spacing w:val="1"/>
              </w:rPr>
              <w:t>a</w:t>
            </w:r>
            <w:r w:rsidRPr="00202E79">
              <w:rPr>
                <w:rFonts w:ascii="Arial" w:hAnsi="Arial" w:cs="Arial"/>
              </w:rPr>
              <w:t>nd</w:t>
            </w:r>
            <w:r w:rsidRPr="00202E79">
              <w:rPr>
                <w:rFonts w:ascii="Arial" w:hAnsi="Arial" w:cs="Arial"/>
                <w:spacing w:val="1"/>
              </w:rPr>
              <w:t xml:space="preserve"> </w:t>
            </w:r>
            <w:r w:rsidRPr="00202E79">
              <w:rPr>
                <w:rFonts w:ascii="Arial" w:hAnsi="Arial" w:cs="Arial"/>
              </w:rPr>
              <w:t>p</w:t>
            </w:r>
            <w:r w:rsidRPr="00202E79">
              <w:rPr>
                <w:rFonts w:ascii="Arial" w:hAnsi="Arial" w:cs="Arial"/>
                <w:spacing w:val="-5"/>
              </w:rPr>
              <w:t>h</w:t>
            </w:r>
            <w:r w:rsidRPr="00202E79">
              <w:rPr>
                <w:rFonts w:ascii="Arial" w:hAnsi="Arial" w:cs="Arial"/>
              </w:rPr>
              <w:t>y</w:t>
            </w:r>
            <w:r w:rsidRPr="00202E79">
              <w:rPr>
                <w:rFonts w:ascii="Arial" w:hAnsi="Arial" w:cs="Arial"/>
                <w:spacing w:val="1"/>
              </w:rPr>
              <w:t>t</w:t>
            </w:r>
            <w:r w:rsidRPr="00202E79">
              <w:rPr>
                <w:rFonts w:ascii="Arial" w:hAnsi="Arial" w:cs="Arial"/>
                <w:spacing w:val="-5"/>
              </w:rPr>
              <w:t>o</w:t>
            </w:r>
            <w:r w:rsidRPr="00202E79">
              <w:rPr>
                <w:rFonts w:ascii="Arial" w:hAnsi="Arial" w:cs="Arial"/>
                <w:spacing w:val="1"/>
              </w:rPr>
              <w:t>c</w:t>
            </w:r>
            <w:r w:rsidRPr="00202E79">
              <w:rPr>
                <w:rFonts w:ascii="Arial" w:hAnsi="Arial" w:cs="Arial"/>
              </w:rPr>
              <w:t>h</w:t>
            </w:r>
            <w:r w:rsidRPr="00202E79">
              <w:rPr>
                <w:rFonts w:ascii="Arial" w:hAnsi="Arial" w:cs="Arial"/>
                <w:spacing w:val="-3"/>
              </w:rPr>
              <w:t>e</w:t>
            </w:r>
            <w:r w:rsidRPr="00202E79">
              <w:rPr>
                <w:rFonts w:ascii="Arial" w:hAnsi="Arial" w:cs="Arial"/>
                <w:spacing w:val="1"/>
              </w:rPr>
              <w:t>m</w:t>
            </w:r>
            <w:r w:rsidRPr="00202E79">
              <w:rPr>
                <w:rFonts w:ascii="Arial" w:hAnsi="Arial" w:cs="Arial"/>
                <w:spacing w:val="-3"/>
                <w:w w:val="101"/>
              </w:rPr>
              <w:t>i</w:t>
            </w:r>
            <w:r w:rsidRPr="00202E79">
              <w:rPr>
                <w:rFonts w:ascii="Arial" w:hAnsi="Arial" w:cs="Arial"/>
                <w:spacing w:val="1"/>
              </w:rPr>
              <w:t>c</w:t>
            </w:r>
            <w:r w:rsidRPr="00202E79">
              <w:rPr>
                <w:rFonts w:ascii="Arial" w:hAnsi="Arial" w:cs="Arial"/>
                <w:spacing w:val="-3"/>
              </w:rPr>
              <w:t>a</w:t>
            </w:r>
            <w:r w:rsidRPr="00202E79">
              <w:rPr>
                <w:rFonts w:ascii="Arial" w:hAnsi="Arial" w:cs="Arial"/>
                <w:w w:val="101"/>
              </w:rPr>
              <w:t xml:space="preserve">l </w:t>
            </w:r>
            <w:r w:rsidRPr="00202E79">
              <w:rPr>
                <w:rFonts w:ascii="Arial" w:hAnsi="Arial" w:cs="Arial"/>
                <w:spacing w:val="1"/>
              </w:rPr>
              <w:t>a</w:t>
            </w:r>
            <w:r w:rsidRPr="00202E79">
              <w:rPr>
                <w:rFonts w:ascii="Arial" w:hAnsi="Arial" w:cs="Arial"/>
              </w:rPr>
              <w:t>n</w:t>
            </w:r>
            <w:r w:rsidRPr="00202E79">
              <w:rPr>
                <w:rFonts w:ascii="Arial" w:hAnsi="Arial" w:cs="Arial"/>
                <w:spacing w:val="-3"/>
              </w:rPr>
              <w:t>a</w:t>
            </w:r>
            <w:r w:rsidRPr="00202E79">
              <w:rPr>
                <w:rFonts w:ascii="Arial" w:hAnsi="Arial" w:cs="Arial"/>
                <w:spacing w:val="1"/>
              </w:rPr>
              <w:t>l</w:t>
            </w:r>
            <w:r w:rsidRPr="00202E79">
              <w:rPr>
                <w:rFonts w:ascii="Arial" w:hAnsi="Arial" w:cs="Arial"/>
              </w:rPr>
              <w:t>y</w:t>
            </w:r>
            <w:r w:rsidRPr="00202E79">
              <w:rPr>
                <w:rFonts w:ascii="Arial" w:hAnsi="Arial" w:cs="Arial"/>
                <w:spacing w:val="-2"/>
              </w:rPr>
              <w:t>s</w:t>
            </w:r>
            <w:r w:rsidRPr="00202E79">
              <w:rPr>
                <w:rFonts w:ascii="Arial" w:hAnsi="Arial" w:cs="Arial"/>
                <w:spacing w:val="1"/>
              </w:rPr>
              <w:t>e</w:t>
            </w:r>
            <w:r w:rsidRPr="00202E79">
              <w:rPr>
                <w:rFonts w:ascii="Arial" w:hAnsi="Arial" w:cs="Arial"/>
                <w:spacing w:val="-2"/>
              </w:rPr>
              <w:t>s</w:t>
            </w:r>
            <w:r w:rsidRPr="00202E79">
              <w:rPr>
                <w:rFonts w:ascii="Arial" w:hAnsi="Arial" w:cs="Arial"/>
              </w:rPr>
              <w:t>,</w:t>
            </w:r>
            <w:r w:rsidRPr="00202E79">
              <w:rPr>
                <w:rFonts w:ascii="Arial" w:hAnsi="Arial" w:cs="Arial"/>
                <w:spacing w:val="1"/>
              </w:rPr>
              <w:t xml:space="preserve"> </w:t>
            </w:r>
            <w:r w:rsidRPr="00202E79">
              <w:rPr>
                <w:rFonts w:ascii="Arial" w:hAnsi="Arial" w:cs="Arial"/>
              </w:rPr>
              <w:t>of</w:t>
            </w:r>
            <w:r w:rsidRPr="00202E79">
              <w:rPr>
                <w:rFonts w:ascii="Arial" w:hAnsi="Arial" w:cs="Arial"/>
                <w:spacing w:val="-5"/>
              </w:rPr>
              <w:t>f</w:t>
            </w:r>
            <w:r w:rsidRPr="00202E79">
              <w:rPr>
                <w:rFonts w:ascii="Arial" w:hAnsi="Arial" w:cs="Arial"/>
                <w:spacing w:val="1"/>
              </w:rPr>
              <w:t>e</w:t>
            </w:r>
            <w:r w:rsidRPr="00202E79">
              <w:rPr>
                <w:rFonts w:ascii="Arial" w:hAnsi="Arial" w:cs="Arial"/>
              </w:rPr>
              <w:t>rs</w:t>
            </w:r>
            <w:r w:rsidRPr="00202E79">
              <w:rPr>
                <w:rFonts w:ascii="Arial" w:hAnsi="Arial" w:cs="Arial"/>
                <w:spacing w:val="-4"/>
              </w:rPr>
              <w:t xml:space="preserve"> </w:t>
            </w:r>
            <w:r w:rsidRPr="00202E79">
              <w:rPr>
                <w:rFonts w:ascii="Arial" w:hAnsi="Arial" w:cs="Arial"/>
              </w:rPr>
              <w:t>a</w:t>
            </w:r>
            <w:r w:rsidRPr="00202E79">
              <w:rPr>
                <w:rFonts w:ascii="Arial" w:hAnsi="Arial" w:cs="Arial"/>
                <w:spacing w:val="4"/>
              </w:rPr>
              <w:t xml:space="preserve"> </w:t>
            </w:r>
            <w:r w:rsidRPr="00202E79">
              <w:rPr>
                <w:rFonts w:ascii="Arial" w:hAnsi="Arial" w:cs="Arial"/>
                <w:spacing w:val="-5"/>
              </w:rPr>
              <w:t>r</w:t>
            </w:r>
            <w:r w:rsidRPr="00202E79">
              <w:rPr>
                <w:rFonts w:ascii="Arial" w:hAnsi="Arial" w:cs="Arial"/>
              </w:rPr>
              <w:t>obu</w:t>
            </w:r>
            <w:r w:rsidRPr="00202E79">
              <w:rPr>
                <w:rFonts w:ascii="Arial" w:hAnsi="Arial" w:cs="Arial"/>
                <w:spacing w:val="-2"/>
              </w:rPr>
              <w:t>s</w:t>
            </w:r>
            <w:r w:rsidRPr="00202E79">
              <w:rPr>
                <w:rFonts w:ascii="Arial" w:hAnsi="Arial" w:cs="Arial"/>
              </w:rPr>
              <w:t>t fr</w:t>
            </w:r>
            <w:r w:rsidRPr="00202E79">
              <w:rPr>
                <w:rFonts w:ascii="Arial" w:hAnsi="Arial" w:cs="Arial"/>
                <w:spacing w:val="-3"/>
              </w:rPr>
              <w:t>am</w:t>
            </w:r>
            <w:r w:rsidRPr="00202E79">
              <w:rPr>
                <w:rFonts w:ascii="Arial" w:hAnsi="Arial" w:cs="Arial"/>
                <w:spacing w:val="1"/>
              </w:rPr>
              <w:t>e</w:t>
            </w:r>
            <w:r w:rsidRPr="00202E79">
              <w:rPr>
                <w:rFonts w:ascii="Arial" w:hAnsi="Arial" w:cs="Arial"/>
                <w:spacing w:val="-2"/>
              </w:rPr>
              <w:t>w</w:t>
            </w:r>
            <w:r w:rsidRPr="00202E79">
              <w:rPr>
                <w:rFonts w:ascii="Arial" w:hAnsi="Arial" w:cs="Arial"/>
              </w:rPr>
              <w:t>ork</w:t>
            </w:r>
            <w:r w:rsidRPr="00202E79">
              <w:rPr>
                <w:rFonts w:ascii="Arial" w:hAnsi="Arial" w:cs="Arial"/>
                <w:spacing w:val="-2"/>
              </w:rPr>
              <w:t xml:space="preserve"> </w:t>
            </w:r>
            <w:r w:rsidRPr="00202E79">
              <w:rPr>
                <w:rFonts w:ascii="Arial" w:hAnsi="Arial" w:cs="Arial"/>
              </w:rPr>
              <w:t>for</w:t>
            </w:r>
            <w:r w:rsidRPr="00202E79">
              <w:rPr>
                <w:rFonts w:ascii="Arial" w:hAnsi="Arial" w:cs="Arial"/>
                <w:spacing w:val="-2"/>
              </w:rPr>
              <w:t xml:space="preserve"> </w:t>
            </w:r>
            <w:r w:rsidRPr="00202E79">
              <w:rPr>
                <w:rFonts w:ascii="Arial" w:hAnsi="Arial" w:cs="Arial"/>
              </w:rPr>
              <w:t>und</w:t>
            </w:r>
            <w:r w:rsidRPr="00202E79">
              <w:rPr>
                <w:rFonts w:ascii="Arial" w:hAnsi="Arial" w:cs="Arial"/>
                <w:spacing w:val="-3"/>
              </w:rPr>
              <w:t>e</w:t>
            </w:r>
            <w:r w:rsidRPr="00202E79">
              <w:rPr>
                <w:rFonts w:ascii="Arial" w:hAnsi="Arial" w:cs="Arial"/>
              </w:rPr>
              <w:t>r</w:t>
            </w:r>
            <w:r w:rsidRPr="00202E79">
              <w:rPr>
                <w:rFonts w:ascii="Arial" w:hAnsi="Arial" w:cs="Arial"/>
                <w:spacing w:val="-2"/>
              </w:rPr>
              <w:t>s</w:t>
            </w:r>
            <w:r w:rsidRPr="00202E79">
              <w:rPr>
                <w:rFonts w:ascii="Arial" w:hAnsi="Arial" w:cs="Arial"/>
                <w:spacing w:val="1"/>
              </w:rPr>
              <w:t>ta</w:t>
            </w:r>
            <w:r w:rsidRPr="00202E79">
              <w:rPr>
                <w:rFonts w:ascii="Arial" w:hAnsi="Arial" w:cs="Arial"/>
                <w:spacing w:val="-5"/>
              </w:rPr>
              <w:t>n</w:t>
            </w:r>
            <w:r w:rsidRPr="00202E79">
              <w:rPr>
                <w:rFonts w:ascii="Arial" w:hAnsi="Arial" w:cs="Arial"/>
              </w:rPr>
              <w:t>d</w:t>
            </w:r>
            <w:r w:rsidRPr="00202E79">
              <w:rPr>
                <w:rFonts w:ascii="Arial" w:hAnsi="Arial" w:cs="Arial"/>
                <w:spacing w:val="1"/>
              </w:rPr>
              <w:t>i</w:t>
            </w:r>
            <w:r w:rsidRPr="00202E79">
              <w:rPr>
                <w:rFonts w:ascii="Arial" w:hAnsi="Arial" w:cs="Arial"/>
              </w:rPr>
              <w:t>ng</w:t>
            </w:r>
            <w:r w:rsidRPr="00202E79">
              <w:rPr>
                <w:rFonts w:ascii="Arial" w:hAnsi="Arial" w:cs="Arial"/>
                <w:spacing w:val="-1"/>
              </w:rPr>
              <w:t xml:space="preserve"> </w:t>
            </w:r>
            <w:r w:rsidRPr="00202E79">
              <w:rPr>
                <w:rFonts w:ascii="Arial" w:hAnsi="Arial" w:cs="Arial"/>
                <w:spacing w:val="1"/>
              </w:rPr>
              <w:t>t</w:t>
            </w:r>
            <w:r w:rsidRPr="00202E79">
              <w:rPr>
                <w:rFonts w:ascii="Arial" w:hAnsi="Arial" w:cs="Arial"/>
                <w:spacing w:val="-5"/>
              </w:rPr>
              <w:t>h</w:t>
            </w:r>
            <w:r w:rsidRPr="00202E79">
              <w:rPr>
                <w:rFonts w:ascii="Arial" w:hAnsi="Arial" w:cs="Arial"/>
                <w:spacing w:val="1"/>
              </w:rPr>
              <w:t>i</w:t>
            </w:r>
            <w:r w:rsidRPr="00202E79">
              <w:rPr>
                <w:rFonts w:ascii="Arial" w:hAnsi="Arial" w:cs="Arial"/>
              </w:rPr>
              <w:t>s</w:t>
            </w:r>
            <w:r w:rsidRPr="00202E79">
              <w:rPr>
                <w:rFonts w:ascii="Arial" w:hAnsi="Arial" w:cs="Arial"/>
                <w:spacing w:val="2"/>
              </w:rPr>
              <w:t xml:space="preserve"> </w:t>
            </w:r>
            <w:r w:rsidRPr="00202E79">
              <w:rPr>
                <w:rFonts w:ascii="Arial" w:hAnsi="Arial" w:cs="Arial"/>
                <w:spacing w:val="-6"/>
              </w:rPr>
              <w:t>w</w:t>
            </w:r>
            <w:r w:rsidRPr="00202E79">
              <w:rPr>
                <w:rFonts w:ascii="Arial" w:hAnsi="Arial" w:cs="Arial"/>
                <w:spacing w:val="1"/>
              </w:rPr>
              <w:t>il</w:t>
            </w:r>
            <w:r w:rsidRPr="00202E79">
              <w:rPr>
                <w:rFonts w:ascii="Arial" w:hAnsi="Arial" w:cs="Arial"/>
              </w:rPr>
              <w:t>d</w:t>
            </w:r>
            <w:r w:rsidRPr="00202E79">
              <w:rPr>
                <w:rFonts w:ascii="Arial" w:hAnsi="Arial" w:cs="Arial"/>
                <w:spacing w:val="-1"/>
              </w:rPr>
              <w:t xml:space="preserve"> </w:t>
            </w:r>
            <w:r w:rsidRPr="00202E79">
              <w:rPr>
                <w:rFonts w:ascii="Arial" w:hAnsi="Arial" w:cs="Arial"/>
                <w:spacing w:val="1"/>
              </w:rPr>
              <w:t>e</w:t>
            </w:r>
            <w:r w:rsidRPr="00202E79">
              <w:rPr>
                <w:rFonts w:ascii="Arial" w:hAnsi="Arial" w:cs="Arial"/>
                <w:spacing w:val="-5"/>
              </w:rPr>
              <w:t>d</w:t>
            </w:r>
            <w:r w:rsidRPr="00202E79">
              <w:rPr>
                <w:rFonts w:ascii="Arial" w:hAnsi="Arial" w:cs="Arial"/>
                <w:spacing w:val="1"/>
                <w:w w:val="101"/>
              </w:rPr>
              <w:t>i</w:t>
            </w:r>
            <w:r w:rsidRPr="00202E79">
              <w:rPr>
                <w:rFonts w:ascii="Arial" w:hAnsi="Arial" w:cs="Arial"/>
              </w:rPr>
              <w:t>b</w:t>
            </w:r>
            <w:r w:rsidRPr="00202E79">
              <w:rPr>
                <w:rFonts w:ascii="Arial" w:hAnsi="Arial" w:cs="Arial"/>
                <w:spacing w:val="-3"/>
              </w:rPr>
              <w:t>l</w:t>
            </w:r>
            <w:r w:rsidRPr="00202E79">
              <w:rPr>
                <w:rFonts w:ascii="Arial" w:hAnsi="Arial" w:cs="Arial"/>
              </w:rPr>
              <w:t xml:space="preserve">e </w:t>
            </w:r>
            <w:r w:rsidRPr="00202E79">
              <w:rPr>
                <w:rFonts w:ascii="Arial" w:hAnsi="Arial" w:cs="Arial"/>
                <w:spacing w:val="1"/>
              </w:rPr>
              <w:t>m</w:t>
            </w:r>
            <w:r w:rsidRPr="00202E79">
              <w:rPr>
                <w:rFonts w:ascii="Arial" w:hAnsi="Arial" w:cs="Arial"/>
              </w:rPr>
              <w:t>u</w:t>
            </w:r>
            <w:r w:rsidRPr="00202E79">
              <w:rPr>
                <w:rFonts w:ascii="Arial" w:hAnsi="Arial" w:cs="Arial"/>
                <w:spacing w:val="-2"/>
              </w:rPr>
              <w:t>s</w:t>
            </w:r>
            <w:r w:rsidRPr="00202E79">
              <w:rPr>
                <w:rFonts w:ascii="Arial" w:hAnsi="Arial" w:cs="Arial"/>
              </w:rPr>
              <w:t>hro</w:t>
            </w:r>
            <w:r w:rsidRPr="00202E79">
              <w:rPr>
                <w:rFonts w:ascii="Arial" w:hAnsi="Arial" w:cs="Arial"/>
                <w:spacing w:val="-5"/>
              </w:rPr>
              <w:t>o</w:t>
            </w:r>
            <w:r w:rsidRPr="00202E79">
              <w:rPr>
                <w:rFonts w:ascii="Arial" w:hAnsi="Arial" w:cs="Arial"/>
                <w:spacing w:val="1"/>
              </w:rPr>
              <w:t>m</w:t>
            </w:r>
            <w:r w:rsidRPr="00202E79">
              <w:rPr>
                <w:rFonts w:ascii="Arial" w:hAnsi="Arial" w:cs="Arial"/>
              </w:rPr>
              <w:t>.</w:t>
            </w:r>
            <w:r w:rsidRPr="00202E79">
              <w:rPr>
                <w:rFonts w:ascii="Arial" w:hAnsi="Arial" w:cs="Arial"/>
                <w:spacing w:val="3"/>
              </w:rPr>
              <w:t xml:space="preserve"> </w:t>
            </w:r>
            <w:r w:rsidRPr="00202E79">
              <w:rPr>
                <w:rFonts w:ascii="Arial" w:hAnsi="Arial" w:cs="Arial"/>
                <w:spacing w:val="-2"/>
              </w:rPr>
              <w:t>S</w:t>
            </w:r>
            <w:r w:rsidRPr="00202E79">
              <w:rPr>
                <w:rFonts w:ascii="Arial" w:hAnsi="Arial" w:cs="Arial"/>
              </w:rPr>
              <w:t>u</w:t>
            </w:r>
            <w:r w:rsidRPr="00202E79">
              <w:rPr>
                <w:rFonts w:ascii="Arial" w:hAnsi="Arial" w:cs="Arial"/>
                <w:spacing w:val="-3"/>
              </w:rPr>
              <w:t>c</w:t>
            </w:r>
            <w:r w:rsidRPr="00202E79">
              <w:rPr>
                <w:rFonts w:ascii="Arial" w:hAnsi="Arial" w:cs="Arial"/>
              </w:rPr>
              <w:t>h</w:t>
            </w:r>
            <w:r w:rsidRPr="00202E79">
              <w:rPr>
                <w:rFonts w:ascii="Arial" w:hAnsi="Arial" w:cs="Arial"/>
                <w:spacing w:val="1"/>
              </w:rPr>
              <w:t xml:space="preserve"> c</w:t>
            </w:r>
            <w:r w:rsidRPr="00202E79">
              <w:rPr>
                <w:rFonts w:ascii="Arial" w:hAnsi="Arial" w:cs="Arial"/>
              </w:rPr>
              <w:t>o</w:t>
            </w:r>
            <w:r w:rsidRPr="00202E79">
              <w:rPr>
                <w:rFonts w:ascii="Arial" w:hAnsi="Arial" w:cs="Arial"/>
                <w:spacing w:val="-3"/>
              </w:rPr>
              <w:t>m</w:t>
            </w:r>
            <w:r w:rsidRPr="00202E79">
              <w:rPr>
                <w:rFonts w:ascii="Arial" w:hAnsi="Arial" w:cs="Arial"/>
              </w:rPr>
              <w:t>pr</w:t>
            </w:r>
            <w:r w:rsidRPr="00202E79">
              <w:rPr>
                <w:rFonts w:ascii="Arial" w:hAnsi="Arial" w:cs="Arial"/>
                <w:spacing w:val="2"/>
              </w:rPr>
              <w:t>e</w:t>
            </w:r>
            <w:r w:rsidRPr="00202E79">
              <w:rPr>
                <w:rFonts w:ascii="Arial" w:hAnsi="Arial" w:cs="Arial"/>
                <w:spacing w:val="-5"/>
              </w:rPr>
              <w:t>h</w:t>
            </w:r>
            <w:r w:rsidRPr="00202E79">
              <w:rPr>
                <w:rFonts w:ascii="Arial" w:hAnsi="Arial" w:cs="Arial"/>
                <w:spacing w:val="1"/>
              </w:rPr>
              <w:t>e</w:t>
            </w:r>
            <w:r w:rsidRPr="00202E79">
              <w:rPr>
                <w:rFonts w:ascii="Arial" w:hAnsi="Arial" w:cs="Arial"/>
              </w:rPr>
              <w:t>n</w:t>
            </w:r>
            <w:r w:rsidRPr="00202E79">
              <w:rPr>
                <w:rFonts w:ascii="Arial" w:hAnsi="Arial" w:cs="Arial"/>
                <w:spacing w:val="-2"/>
              </w:rPr>
              <w:t>s</w:t>
            </w:r>
            <w:r w:rsidRPr="00202E79">
              <w:rPr>
                <w:rFonts w:ascii="Arial" w:hAnsi="Arial" w:cs="Arial"/>
                <w:spacing w:val="-3"/>
              </w:rPr>
              <w:t>i</w:t>
            </w:r>
            <w:r w:rsidRPr="00202E79">
              <w:rPr>
                <w:rFonts w:ascii="Arial" w:hAnsi="Arial" w:cs="Arial"/>
              </w:rPr>
              <w:t>ve</w:t>
            </w:r>
            <w:r w:rsidRPr="00202E79">
              <w:rPr>
                <w:rFonts w:ascii="Arial" w:hAnsi="Arial" w:cs="Arial"/>
                <w:spacing w:val="4"/>
              </w:rPr>
              <w:t xml:space="preserve"> </w:t>
            </w:r>
            <w:r w:rsidRPr="00202E79">
              <w:rPr>
                <w:rFonts w:ascii="Arial" w:hAnsi="Arial" w:cs="Arial"/>
              </w:rPr>
              <w:t>pro</w:t>
            </w:r>
            <w:r w:rsidRPr="00202E79">
              <w:rPr>
                <w:rFonts w:ascii="Arial" w:hAnsi="Arial" w:cs="Arial"/>
                <w:spacing w:val="-5"/>
              </w:rPr>
              <w:t>f</w:t>
            </w:r>
            <w:r w:rsidRPr="00202E79">
              <w:rPr>
                <w:rFonts w:ascii="Arial" w:hAnsi="Arial" w:cs="Arial"/>
                <w:spacing w:val="1"/>
              </w:rPr>
              <w:t>il</w:t>
            </w:r>
            <w:r w:rsidRPr="00202E79">
              <w:rPr>
                <w:rFonts w:ascii="Arial" w:hAnsi="Arial" w:cs="Arial"/>
                <w:spacing w:val="-3"/>
              </w:rPr>
              <w:t>i</w:t>
            </w:r>
            <w:r w:rsidRPr="00202E79">
              <w:rPr>
                <w:rFonts w:ascii="Arial" w:hAnsi="Arial" w:cs="Arial"/>
              </w:rPr>
              <w:t>ng</w:t>
            </w:r>
            <w:r w:rsidRPr="00202E79">
              <w:rPr>
                <w:rFonts w:ascii="Arial" w:hAnsi="Arial" w:cs="Arial"/>
                <w:spacing w:val="3"/>
              </w:rPr>
              <w:t xml:space="preserve"> </w:t>
            </w:r>
            <w:r w:rsidRPr="00202E79">
              <w:rPr>
                <w:rFonts w:ascii="Arial" w:hAnsi="Arial" w:cs="Arial"/>
                <w:spacing w:val="1"/>
              </w:rPr>
              <w:t>i</w:t>
            </w:r>
            <w:r w:rsidRPr="00202E79">
              <w:rPr>
                <w:rFonts w:ascii="Arial" w:hAnsi="Arial" w:cs="Arial"/>
              </w:rPr>
              <w:t xml:space="preserve">s </w:t>
            </w:r>
            <w:r w:rsidRPr="00202E79">
              <w:rPr>
                <w:rFonts w:ascii="Arial" w:hAnsi="Arial" w:cs="Arial"/>
                <w:spacing w:val="1"/>
              </w:rPr>
              <w:t>c</w:t>
            </w:r>
            <w:r w:rsidRPr="00202E79">
              <w:rPr>
                <w:rFonts w:ascii="Arial" w:hAnsi="Arial" w:cs="Arial"/>
              </w:rPr>
              <w:t>ru</w:t>
            </w:r>
            <w:r w:rsidRPr="00202E79">
              <w:rPr>
                <w:rFonts w:ascii="Arial" w:hAnsi="Arial" w:cs="Arial"/>
                <w:spacing w:val="-3"/>
              </w:rPr>
              <w:t>c</w:t>
            </w:r>
            <w:r w:rsidRPr="00202E79">
              <w:rPr>
                <w:rFonts w:ascii="Arial" w:hAnsi="Arial" w:cs="Arial"/>
                <w:spacing w:val="1"/>
              </w:rPr>
              <w:t>i</w:t>
            </w:r>
            <w:r w:rsidRPr="00202E79">
              <w:rPr>
                <w:rFonts w:ascii="Arial" w:hAnsi="Arial" w:cs="Arial"/>
                <w:spacing w:val="-3"/>
              </w:rPr>
              <w:t>a</w:t>
            </w:r>
            <w:r w:rsidRPr="00202E79">
              <w:rPr>
                <w:rFonts w:ascii="Arial" w:hAnsi="Arial" w:cs="Arial"/>
              </w:rPr>
              <w:t>l</w:t>
            </w:r>
            <w:r w:rsidRPr="00202E79">
              <w:rPr>
                <w:rFonts w:ascii="Arial" w:hAnsi="Arial" w:cs="Arial"/>
                <w:spacing w:val="4"/>
              </w:rPr>
              <w:t xml:space="preserve"> </w:t>
            </w:r>
            <w:r w:rsidRPr="00202E79">
              <w:rPr>
                <w:rFonts w:ascii="Arial" w:hAnsi="Arial" w:cs="Arial"/>
              </w:rPr>
              <w:t>for</w:t>
            </w:r>
            <w:r w:rsidRPr="00202E79">
              <w:rPr>
                <w:rFonts w:ascii="Arial" w:hAnsi="Arial" w:cs="Arial"/>
                <w:spacing w:val="1"/>
              </w:rPr>
              <w:t xml:space="preserve"> </w:t>
            </w:r>
            <w:r w:rsidRPr="00202E79">
              <w:rPr>
                <w:rFonts w:ascii="Arial" w:hAnsi="Arial" w:cs="Arial"/>
                <w:spacing w:val="-5"/>
              </w:rPr>
              <w:t>v</w:t>
            </w:r>
            <w:r w:rsidRPr="00202E79">
              <w:rPr>
                <w:rFonts w:ascii="Arial" w:hAnsi="Arial" w:cs="Arial"/>
                <w:spacing w:val="1"/>
              </w:rPr>
              <w:t>a</w:t>
            </w:r>
            <w:r w:rsidRPr="00202E79">
              <w:rPr>
                <w:rFonts w:ascii="Arial" w:hAnsi="Arial" w:cs="Arial"/>
                <w:spacing w:val="1"/>
                <w:w w:val="101"/>
              </w:rPr>
              <w:t>l</w:t>
            </w:r>
            <w:r w:rsidRPr="00202E79">
              <w:rPr>
                <w:rFonts w:ascii="Arial" w:hAnsi="Arial" w:cs="Arial"/>
                <w:spacing w:val="-3"/>
                <w:w w:val="101"/>
              </w:rPr>
              <w:t>i</w:t>
            </w:r>
            <w:r w:rsidRPr="00202E79">
              <w:rPr>
                <w:rFonts w:ascii="Arial" w:hAnsi="Arial" w:cs="Arial"/>
              </w:rPr>
              <w:t>d</w:t>
            </w:r>
            <w:r w:rsidRPr="00202E79">
              <w:rPr>
                <w:rFonts w:ascii="Arial" w:hAnsi="Arial" w:cs="Arial"/>
                <w:spacing w:val="1"/>
              </w:rPr>
              <w:t>a</w:t>
            </w:r>
            <w:r w:rsidRPr="00202E79">
              <w:rPr>
                <w:rFonts w:ascii="Arial" w:hAnsi="Arial" w:cs="Arial"/>
                <w:spacing w:val="-3"/>
                <w:w w:val="101"/>
              </w:rPr>
              <w:t>t</w:t>
            </w:r>
            <w:r w:rsidRPr="00202E79">
              <w:rPr>
                <w:rFonts w:ascii="Arial" w:hAnsi="Arial" w:cs="Arial"/>
                <w:spacing w:val="1"/>
                <w:w w:val="101"/>
              </w:rPr>
              <w:t>i</w:t>
            </w:r>
            <w:r w:rsidRPr="00202E79">
              <w:rPr>
                <w:rFonts w:ascii="Arial" w:hAnsi="Arial" w:cs="Arial"/>
              </w:rPr>
              <w:t xml:space="preserve">ng </w:t>
            </w:r>
            <w:r w:rsidRPr="00202E79">
              <w:rPr>
                <w:rFonts w:ascii="Arial" w:hAnsi="Arial" w:cs="Arial"/>
                <w:spacing w:val="1"/>
              </w:rPr>
              <w:t>t</w:t>
            </w:r>
            <w:r w:rsidRPr="00202E79">
              <w:rPr>
                <w:rFonts w:ascii="Arial" w:hAnsi="Arial" w:cs="Arial"/>
              </w:rPr>
              <w:t>r</w:t>
            </w:r>
            <w:r w:rsidRPr="00202E79">
              <w:rPr>
                <w:rFonts w:ascii="Arial" w:hAnsi="Arial" w:cs="Arial"/>
                <w:spacing w:val="2"/>
              </w:rPr>
              <w:t>a</w:t>
            </w:r>
            <w:r w:rsidRPr="00202E79">
              <w:rPr>
                <w:rFonts w:ascii="Arial" w:hAnsi="Arial" w:cs="Arial"/>
                <w:spacing w:val="-5"/>
              </w:rPr>
              <w:t>d</w:t>
            </w:r>
            <w:r w:rsidRPr="00202E79">
              <w:rPr>
                <w:rFonts w:ascii="Arial" w:hAnsi="Arial" w:cs="Arial"/>
                <w:spacing w:val="1"/>
              </w:rPr>
              <w:t>i</w:t>
            </w:r>
            <w:r w:rsidRPr="00202E79">
              <w:rPr>
                <w:rFonts w:ascii="Arial" w:hAnsi="Arial" w:cs="Arial"/>
                <w:spacing w:val="-3"/>
              </w:rPr>
              <w:t>t</w:t>
            </w:r>
            <w:r w:rsidRPr="00202E79">
              <w:rPr>
                <w:rFonts w:ascii="Arial" w:hAnsi="Arial" w:cs="Arial"/>
                <w:spacing w:val="1"/>
              </w:rPr>
              <w:t>i</w:t>
            </w:r>
            <w:r w:rsidRPr="00202E79">
              <w:rPr>
                <w:rFonts w:ascii="Arial" w:hAnsi="Arial" w:cs="Arial"/>
              </w:rPr>
              <w:t>on</w:t>
            </w:r>
            <w:r w:rsidRPr="00202E79">
              <w:rPr>
                <w:rFonts w:ascii="Arial" w:hAnsi="Arial" w:cs="Arial"/>
                <w:spacing w:val="-3"/>
              </w:rPr>
              <w:t>a</w:t>
            </w:r>
            <w:r w:rsidRPr="00202E79">
              <w:rPr>
                <w:rFonts w:ascii="Arial" w:hAnsi="Arial" w:cs="Arial"/>
              </w:rPr>
              <w:t>l    u</w:t>
            </w:r>
            <w:r w:rsidRPr="00202E79">
              <w:rPr>
                <w:rFonts w:ascii="Arial" w:hAnsi="Arial" w:cs="Arial"/>
                <w:spacing w:val="-2"/>
              </w:rPr>
              <w:t>s</w:t>
            </w:r>
            <w:r w:rsidRPr="00202E79">
              <w:rPr>
                <w:rFonts w:ascii="Arial" w:hAnsi="Arial" w:cs="Arial"/>
                <w:spacing w:val="1"/>
              </w:rPr>
              <w:t>e</w:t>
            </w:r>
            <w:r w:rsidRPr="00202E79">
              <w:rPr>
                <w:rFonts w:ascii="Arial" w:hAnsi="Arial" w:cs="Arial"/>
                <w:spacing w:val="-2"/>
              </w:rPr>
              <w:t>s</w:t>
            </w:r>
            <w:r w:rsidRPr="00202E79">
              <w:rPr>
                <w:rFonts w:ascii="Arial" w:hAnsi="Arial" w:cs="Arial"/>
              </w:rPr>
              <w:t xml:space="preserve">,  </w:t>
            </w:r>
            <w:r w:rsidRPr="00202E79">
              <w:rPr>
                <w:rFonts w:ascii="Arial" w:hAnsi="Arial" w:cs="Arial"/>
                <w:spacing w:val="48"/>
              </w:rPr>
              <w:t xml:space="preserve"> </w:t>
            </w:r>
            <w:r w:rsidRPr="00202E79">
              <w:rPr>
                <w:rFonts w:ascii="Arial" w:hAnsi="Arial" w:cs="Arial"/>
                <w:spacing w:val="-3"/>
              </w:rPr>
              <w:t>e</w:t>
            </w:r>
            <w:r w:rsidRPr="00202E79">
              <w:rPr>
                <w:rFonts w:ascii="Arial" w:hAnsi="Arial" w:cs="Arial"/>
              </w:rPr>
              <w:t>xp</w:t>
            </w:r>
            <w:r w:rsidRPr="00202E79">
              <w:rPr>
                <w:rFonts w:ascii="Arial" w:hAnsi="Arial" w:cs="Arial"/>
                <w:spacing w:val="1"/>
              </w:rPr>
              <w:t>l</w:t>
            </w:r>
            <w:r w:rsidRPr="00202E79">
              <w:rPr>
                <w:rFonts w:ascii="Arial" w:hAnsi="Arial" w:cs="Arial"/>
              </w:rPr>
              <w:t>o</w:t>
            </w:r>
            <w:r w:rsidRPr="00202E79">
              <w:rPr>
                <w:rFonts w:ascii="Arial" w:hAnsi="Arial" w:cs="Arial"/>
                <w:spacing w:val="-5"/>
              </w:rPr>
              <w:t>r</w:t>
            </w:r>
            <w:r w:rsidRPr="00202E79">
              <w:rPr>
                <w:rFonts w:ascii="Arial" w:hAnsi="Arial" w:cs="Arial"/>
                <w:spacing w:val="1"/>
              </w:rPr>
              <w:t>i</w:t>
            </w:r>
            <w:r w:rsidRPr="00202E79">
              <w:rPr>
                <w:rFonts w:ascii="Arial" w:hAnsi="Arial" w:cs="Arial"/>
              </w:rPr>
              <w:t xml:space="preserve">ng  </w:t>
            </w:r>
            <w:r w:rsidRPr="00202E79">
              <w:rPr>
                <w:rFonts w:ascii="Arial" w:hAnsi="Arial" w:cs="Arial"/>
                <w:spacing w:val="47"/>
              </w:rPr>
              <w:t xml:space="preserve"> </w:t>
            </w:r>
            <w:r w:rsidRPr="00202E79">
              <w:rPr>
                <w:rFonts w:ascii="Arial" w:hAnsi="Arial" w:cs="Arial"/>
              </w:rPr>
              <w:t>b</w:t>
            </w:r>
            <w:r w:rsidRPr="00202E79">
              <w:rPr>
                <w:rFonts w:ascii="Arial" w:hAnsi="Arial" w:cs="Arial"/>
                <w:spacing w:val="-3"/>
              </w:rPr>
              <w:t>i</w:t>
            </w:r>
            <w:r w:rsidRPr="00202E79">
              <w:rPr>
                <w:rFonts w:ascii="Arial" w:hAnsi="Arial" w:cs="Arial"/>
              </w:rPr>
              <w:t>o</w:t>
            </w:r>
            <w:r w:rsidRPr="00202E79">
              <w:rPr>
                <w:rFonts w:ascii="Arial" w:hAnsi="Arial" w:cs="Arial"/>
                <w:spacing w:val="-3"/>
              </w:rPr>
              <w:t>a</w:t>
            </w:r>
            <w:r w:rsidRPr="00202E79">
              <w:rPr>
                <w:rFonts w:ascii="Arial" w:hAnsi="Arial" w:cs="Arial"/>
                <w:spacing w:val="1"/>
              </w:rPr>
              <w:t>c</w:t>
            </w:r>
            <w:r w:rsidRPr="00202E79">
              <w:rPr>
                <w:rFonts w:ascii="Arial" w:hAnsi="Arial" w:cs="Arial"/>
                <w:spacing w:val="-3"/>
              </w:rPr>
              <w:t>t</w:t>
            </w:r>
            <w:r w:rsidRPr="00202E79">
              <w:rPr>
                <w:rFonts w:ascii="Arial" w:hAnsi="Arial" w:cs="Arial"/>
                <w:spacing w:val="1"/>
              </w:rPr>
              <w:t>i</w:t>
            </w:r>
            <w:r w:rsidRPr="00202E79">
              <w:rPr>
                <w:rFonts w:ascii="Arial" w:hAnsi="Arial" w:cs="Arial"/>
              </w:rPr>
              <w:t xml:space="preserve">ve  </w:t>
            </w:r>
            <w:r w:rsidRPr="00202E79">
              <w:rPr>
                <w:rFonts w:ascii="Arial" w:hAnsi="Arial" w:cs="Arial"/>
                <w:spacing w:val="48"/>
              </w:rPr>
              <w:t xml:space="preserve"> </w:t>
            </w:r>
            <w:r w:rsidRPr="00202E79">
              <w:rPr>
                <w:rFonts w:ascii="Arial" w:hAnsi="Arial" w:cs="Arial"/>
                <w:spacing w:val="-3"/>
              </w:rPr>
              <w:t>c</w:t>
            </w:r>
            <w:r w:rsidRPr="00202E79">
              <w:rPr>
                <w:rFonts w:ascii="Arial" w:hAnsi="Arial" w:cs="Arial"/>
              </w:rPr>
              <w:t>o</w:t>
            </w:r>
            <w:r w:rsidRPr="00202E79">
              <w:rPr>
                <w:rFonts w:ascii="Arial" w:hAnsi="Arial" w:cs="Arial"/>
                <w:spacing w:val="1"/>
              </w:rPr>
              <w:t>m</w:t>
            </w:r>
            <w:r w:rsidRPr="00202E79">
              <w:rPr>
                <w:rFonts w:ascii="Arial" w:hAnsi="Arial" w:cs="Arial"/>
              </w:rPr>
              <w:t>p</w:t>
            </w:r>
            <w:r w:rsidRPr="00202E79">
              <w:rPr>
                <w:rFonts w:ascii="Arial" w:hAnsi="Arial" w:cs="Arial"/>
                <w:spacing w:val="-5"/>
              </w:rPr>
              <w:t>o</w:t>
            </w:r>
            <w:r w:rsidRPr="00202E79">
              <w:rPr>
                <w:rFonts w:ascii="Arial" w:hAnsi="Arial" w:cs="Arial"/>
              </w:rPr>
              <w:t>u</w:t>
            </w:r>
            <w:r w:rsidRPr="00202E79">
              <w:rPr>
                <w:rFonts w:ascii="Arial" w:hAnsi="Arial" w:cs="Arial"/>
                <w:spacing w:val="-5"/>
              </w:rPr>
              <w:t>n</w:t>
            </w:r>
            <w:r w:rsidRPr="00202E79">
              <w:rPr>
                <w:rFonts w:ascii="Arial" w:hAnsi="Arial" w:cs="Arial"/>
              </w:rPr>
              <w:t>d</w:t>
            </w:r>
            <w:r w:rsidRPr="00202E79">
              <w:rPr>
                <w:rFonts w:ascii="Arial" w:hAnsi="Arial" w:cs="Arial"/>
                <w:spacing w:val="-2"/>
              </w:rPr>
              <w:t>s</w:t>
            </w:r>
            <w:r w:rsidRPr="00202E79">
              <w:rPr>
                <w:rFonts w:ascii="Arial" w:hAnsi="Arial" w:cs="Arial"/>
              </w:rPr>
              <w:t xml:space="preserve">,  </w:t>
            </w:r>
            <w:r w:rsidRPr="00202E79">
              <w:rPr>
                <w:rFonts w:ascii="Arial" w:hAnsi="Arial" w:cs="Arial"/>
                <w:spacing w:val="48"/>
              </w:rPr>
              <w:t xml:space="preserve"> </w:t>
            </w:r>
            <w:r w:rsidRPr="00202E79">
              <w:rPr>
                <w:rFonts w:ascii="Arial" w:hAnsi="Arial" w:cs="Arial"/>
                <w:spacing w:val="1"/>
              </w:rPr>
              <w:t>a</w:t>
            </w:r>
            <w:r w:rsidRPr="00202E79">
              <w:rPr>
                <w:rFonts w:ascii="Arial" w:hAnsi="Arial" w:cs="Arial"/>
              </w:rPr>
              <w:t xml:space="preserve">nd </w:t>
            </w:r>
            <w:r w:rsidRPr="00202E79">
              <w:rPr>
                <w:rFonts w:ascii="Arial" w:hAnsi="Arial" w:cs="Arial"/>
                <w:spacing w:val="-2"/>
              </w:rPr>
              <w:t>s</w:t>
            </w:r>
            <w:r w:rsidRPr="00202E79">
              <w:rPr>
                <w:rFonts w:ascii="Arial" w:hAnsi="Arial" w:cs="Arial"/>
              </w:rPr>
              <w:t>uppor</w:t>
            </w:r>
            <w:r w:rsidRPr="00202E79">
              <w:rPr>
                <w:rFonts w:ascii="Arial" w:hAnsi="Arial" w:cs="Arial"/>
                <w:spacing w:val="1"/>
              </w:rPr>
              <w:t>t</w:t>
            </w:r>
            <w:r w:rsidRPr="00202E79">
              <w:rPr>
                <w:rFonts w:ascii="Arial" w:hAnsi="Arial" w:cs="Arial"/>
                <w:spacing w:val="-3"/>
              </w:rPr>
              <w:t>i</w:t>
            </w:r>
            <w:r w:rsidRPr="00202E79">
              <w:rPr>
                <w:rFonts w:ascii="Arial" w:hAnsi="Arial" w:cs="Arial"/>
              </w:rPr>
              <w:t xml:space="preserve">ng </w:t>
            </w:r>
            <w:r w:rsidRPr="00202E79">
              <w:rPr>
                <w:rFonts w:ascii="Arial" w:hAnsi="Arial" w:cs="Arial"/>
                <w:spacing w:val="50"/>
              </w:rPr>
              <w:t xml:space="preserve"> </w:t>
            </w:r>
            <w:r w:rsidRPr="00202E79">
              <w:rPr>
                <w:rFonts w:ascii="Arial" w:hAnsi="Arial" w:cs="Arial"/>
                <w:spacing w:val="1"/>
              </w:rPr>
              <w:t>t</w:t>
            </w:r>
            <w:r w:rsidRPr="00202E79">
              <w:rPr>
                <w:rFonts w:ascii="Arial" w:hAnsi="Arial" w:cs="Arial"/>
                <w:spacing w:val="-5"/>
              </w:rPr>
              <w:t>h</w:t>
            </w:r>
            <w:r w:rsidRPr="00202E79">
              <w:rPr>
                <w:rFonts w:ascii="Arial" w:hAnsi="Arial" w:cs="Arial"/>
              </w:rPr>
              <w:t xml:space="preserve">e  </w:t>
            </w:r>
            <w:r w:rsidRPr="00202E79">
              <w:rPr>
                <w:rFonts w:ascii="Arial" w:hAnsi="Arial" w:cs="Arial"/>
                <w:spacing w:val="1"/>
              </w:rPr>
              <w:t xml:space="preserve"> </w:t>
            </w:r>
            <w:r w:rsidRPr="00202E79">
              <w:rPr>
                <w:rFonts w:ascii="Arial" w:hAnsi="Arial" w:cs="Arial"/>
                <w:spacing w:val="-2"/>
              </w:rPr>
              <w:t>s</w:t>
            </w:r>
            <w:r w:rsidRPr="00202E79">
              <w:rPr>
                <w:rFonts w:ascii="Arial" w:hAnsi="Arial" w:cs="Arial"/>
              </w:rPr>
              <w:t>u</w:t>
            </w:r>
            <w:r w:rsidRPr="00202E79">
              <w:rPr>
                <w:rFonts w:ascii="Arial" w:hAnsi="Arial" w:cs="Arial"/>
                <w:spacing w:val="-2"/>
              </w:rPr>
              <w:t>s</w:t>
            </w:r>
            <w:r w:rsidRPr="00202E79">
              <w:rPr>
                <w:rFonts w:ascii="Arial" w:hAnsi="Arial" w:cs="Arial"/>
                <w:spacing w:val="1"/>
              </w:rPr>
              <w:t>t</w:t>
            </w:r>
            <w:r w:rsidRPr="00202E79">
              <w:rPr>
                <w:rFonts w:ascii="Arial" w:hAnsi="Arial" w:cs="Arial"/>
                <w:spacing w:val="-3"/>
              </w:rPr>
              <w:t>a</w:t>
            </w:r>
            <w:r w:rsidRPr="00202E79">
              <w:rPr>
                <w:rFonts w:ascii="Arial" w:hAnsi="Arial" w:cs="Arial"/>
                <w:spacing w:val="1"/>
              </w:rPr>
              <w:t>i</w:t>
            </w:r>
            <w:r w:rsidRPr="00202E79">
              <w:rPr>
                <w:rFonts w:ascii="Arial" w:hAnsi="Arial" w:cs="Arial"/>
              </w:rPr>
              <w:t>n</w:t>
            </w:r>
            <w:r w:rsidRPr="00202E79">
              <w:rPr>
                <w:rFonts w:ascii="Arial" w:hAnsi="Arial" w:cs="Arial"/>
                <w:spacing w:val="-3"/>
              </w:rPr>
              <w:t>a</w:t>
            </w:r>
            <w:r w:rsidRPr="00202E79">
              <w:rPr>
                <w:rFonts w:ascii="Arial" w:hAnsi="Arial" w:cs="Arial"/>
              </w:rPr>
              <w:t>b</w:t>
            </w:r>
            <w:r w:rsidRPr="00202E79">
              <w:rPr>
                <w:rFonts w:ascii="Arial" w:hAnsi="Arial" w:cs="Arial"/>
                <w:spacing w:val="1"/>
              </w:rPr>
              <w:t>l</w:t>
            </w:r>
            <w:r w:rsidRPr="00202E79">
              <w:rPr>
                <w:rFonts w:ascii="Arial" w:hAnsi="Arial" w:cs="Arial"/>
              </w:rPr>
              <w:t xml:space="preserve">e  </w:t>
            </w:r>
            <w:r w:rsidRPr="00202E79">
              <w:rPr>
                <w:rFonts w:ascii="Arial" w:hAnsi="Arial" w:cs="Arial"/>
                <w:spacing w:val="1"/>
              </w:rPr>
              <w:t xml:space="preserve"> </w:t>
            </w:r>
            <w:r w:rsidRPr="00202E79">
              <w:rPr>
                <w:rFonts w:ascii="Arial" w:hAnsi="Arial" w:cs="Arial"/>
                <w:spacing w:val="-5"/>
              </w:rPr>
              <w:t>u</w:t>
            </w:r>
            <w:r w:rsidRPr="00202E79">
              <w:rPr>
                <w:rFonts w:ascii="Arial" w:hAnsi="Arial" w:cs="Arial"/>
                <w:spacing w:val="1"/>
              </w:rPr>
              <w:t>t</w:t>
            </w:r>
            <w:r w:rsidRPr="00202E79">
              <w:rPr>
                <w:rFonts w:ascii="Arial" w:hAnsi="Arial" w:cs="Arial"/>
                <w:spacing w:val="-3"/>
              </w:rPr>
              <w:t>i</w:t>
            </w:r>
            <w:r w:rsidRPr="00202E79">
              <w:rPr>
                <w:rFonts w:ascii="Arial" w:hAnsi="Arial" w:cs="Arial"/>
                <w:spacing w:val="1"/>
              </w:rPr>
              <w:t>l</w:t>
            </w:r>
            <w:r w:rsidRPr="00202E79">
              <w:rPr>
                <w:rFonts w:ascii="Arial" w:hAnsi="Arial" w:cs="Arial"/>
                <w:spacing w:val="-3"/>
              </w:rPr>
              <w:t>i</w:t>
            </w:r>
            <w:r w:rsidRPr="00202E79">
              <w:rPr>
                <w:rFonts w:ascii="Arial" w:hAnsi="Arial" w:cs="Arial"/>
                <w:spacing w:val="1"/>
              </w:rPr>
              <w:t>z</w:t>
            </w:r>
            <w:r w:rsidRPr="00202E79">
              <w:rPr>
                <w:rFonts w:ascii="Arial" w:hAnsi="Arial" w:cs="Arial"/>
                <w:spacing w:val="-3"/>
              </w:rPr>
              <w:t>a</w:t>
            </w:r>
            <w:r w:rsidRPr="00202E79">
              <w:rPr>
                <w:rFonts w:ascii="Arial" w:hAnsi="Arial" w:cs="Arial"/>
                <w:spacing w:val="1"/>
              </w:rPr>
              <w:t>ti</w:t>
            </w:r>
            <w:r w:rsidRPr="00202E79">
              <w:rPr>
                <w:rFonts w:ascii="Arial" w:hAnsi="Arial" w:cs="Arial"/>
              </w:rPr>
              <w:t xml:space="preserve">on </w:t>
            </w:r>
            <w:r w:rsidRPr="00202E79">
              <w:rPr>
                <w:rFonts w:ascii="Arial" w:hAnsi="Arial" w:cs="Arial"/>
                <w:spacing w:val="47"/>
              </w:rPr>
              <w:t xml:space="preserve"> </w:t>
            </w:r>
            <w:r w:rsidRPr="00202E79">
              <w:rPr>
                <w:rFonts w:ascii="Arial" w:hAnsi="Arial" w:cs="Arial"/>
                <w:spacing w:val="1"/>
              </w:rPr>
              <w:t>a</w:t>
            </w:r>
            <w:r w:rsidRPr="00202E79">
              <w:rPr>
                <w:rFonts w:ascii="Arial" w:hAnsi="Arial" w:cs="Arial"/>
              </w:rPr>
              <w:t xml:space="preserve">nd </w:t>
            </w:r>
            <w:r w:rsidRPr="00202E79">
              <w:rPr>
                <w:rFonts w:ascii="Arial" w:hAnsi="Arial" w:cs="Arial"/>
                <w:spacing w:val="49"/>
              </w:rPr>
              <w:t xml:space="preserve"> </w:t>
            </w:r>
            <w:r w:rsidRPr="00202E79">
              <w:rPr>
                <w:rFonts w:ascii="Arial" w:hAnsi="Arial" w:cs="Arial"/>
                <w:spacing w:val="-3"/>
              </w:rPr>
              <w:t>c</w:t>
            </w:r>
            <w:r w:rsidRPr="00202E79">
              <w:rPr>
                <w:rFonts w:ascii="Arial" w:hAnsi="Arial" w:cs="Arial"/>
              </w:rPr>
              <w:t>on</w:t>
            </w:r>
            <w:r w:rsidRPr="00202E79">
              <w:rPr>
                <w:rFonts w:ascii="Arial" w:hAnsi="Arial" w:cs="Arial"/>
                <w:spacing w:val="-2"/>
              </w:rPr>
              <w:t>s</w:t>
            </w:r>
            <w:r w:rsidRPr="00202E79">
              <w:rPr>
                <w:rFonts w:ascii="Arial" w:hAnsi="Arial" w:cs="Arial"/>
                <w:spacing w:val="1"/>
              </w:rPr>
              <w:t>e</w:t>
            </w:r>
            <w:r w:rsidRPr="00202E79">
              <w:rPr>
                <w:rFonts w:ascii="Arial" w:hAnsi="Arial" w:cs="Arial"/>
              </w:rPr>
              <w:t>r</w:t>
            </w:r>
            <w:r w:rsidRPr="00202E79">
              <w:rPr>
                <w:rFonts w:ascii="Arial" w:hAnsi="Arial" w:cs="Arial"/>
                <w:spacing w:val="-5"/>
              </w:rPr>
              <w:t>v</w:t>
            </w:r>
            <w:r w:rsidRPr="00202E79">
              <w:rPr>
                <w:rFonts w:ascii="Arial" w:hAnsi="Arial" w:cs="Arial"/>
                <w:spacing w:val="1"/>
              </w:rPr>
              <w:t>a</w:t>
            </w:r>
            <w:r w:rsidRPr="00202E79">
              <w:rPr>
                <w:rFonts w:ascii="Arial" w:hAnsi="Arial" w:cs="Arial"/>
                <w:spacing w:val="-3"/>
              </w:rPr>
              <w:t>t</w:t>
            </w:r>
            <w:r w:rsidRPr="00202E79">
              <w:rPr>
                <w:rFonts w:ascii="Arial" w:hAnsi="Arial" w:cs="Arial"/>
                <w:spacing w:val="1"/>
              </w:rPr>
              <w:t>i</w:t>
            </w:r>
            <w:r w:rsidRPr="00202E79">
              <w:rPr>
                <w:rFonts w:ascii="Arial" w:hAnsi="Arial" w:cs="Arial"/>
              </w:rPr>
              <w:t xml:space="preserve">on   of </w:t>
            </w:r>
            <w:r w:rsidRPr="00202E79">
              <w:rPr>
                <w:rFonts w:ascii="Arial" w:hAnsi="Arial" w:cs="Arial"/>
                <w:spacing w:val="49"/>
              </w:rPr>
              <w:t xml:space="preserve"> </w:t>
            </w:r>
            <w:r w:rsidRPr="00202E79">
              <w:rPr>
                <w:rFonts w:ascii="Arial" w:hAnsi="Arial" w:cs="Arial"/>
                <w:spacing w:val="-3"/>
                <w:w w:val="101"/>
              </w:rPr>
              <w:t>t</w:t>
            </w:r>
            <w:r w:rsidRPr="00202E79">
              <w:rPr>
                <w:rFonts w:ascii="Arial" w:hAnsi="Arial" w:cs="Arial"/>
              </w:rPr>
              <w:t>h</w:t>
            </w:r>
            <w:r w:rsidRPr="00202E79">
              <w:rPr>
                <w:rFonts w:ascii="Arial" w:hAnsi="Arial" w:cs="Arial"/>
                <w:spacing w:val="1"/>
              </w:rPr>
              <w:t>i</w:t>
            </w:r>
            <w:r w:rsidRPr="00202E79">
              <w:rPr>
                <w:rFonts w:ascii="Arial" w:hAnsi="Arial" w:cs="Arial"/>
              </w:rPr>
              <w:t>s</w:t>
            </w:r>
          </w:p>
          <w:p w:rsidR="00F131FF" w:rsidRPr="00202E79" w:rsidRDefault="008974EB">
            <w:pPr>
              <w:spacing w:line="220" w:lineRule="exact"/>
              <w:ind w:left="105" w:right="70"/>
              <w:jc w:val="both"/>
              <w:rPr>
                <w:rFonts w:ascii="Arial" w:hAnsi="Arial" w:cs="Arial"/>
              </w:rPr>
            </w:pPr>
            <w:r w:rsidRPr="00202E79">
              <w:rPr>
                <w:rFonts w:ascii="Arial" w:hAnsi="Arial" w:cs="Arial"/>
                <w:spacing w:val="1"/>
              </w:rPr>
              <w:t>im</w:t>
            </w:r>
            <w:r w:rsidRPr="00202E79">
              <w:rPr>
                <w:rFonts w:ascii="Arial" w:hAnsi="Arial" w:cs="Arial"/>
              </w:rPr>
              <w:t>po</w:t>
            </w:r>
            <w:r w:rsidRPr="00202E79">
              <w:rPr>
                <w:rFonts w:ascii="Arial" w:hAnsi="Arial" w:cs="Arial"/>
                <w:spacing w:val="-5"/>
              </w:rPr>
              <w:t>r</w:t>
            </w:r>
            <w:r w:rsidRPr="00202E79">
              <w:rPr>
                <w:rFonts w:ascii="Arial" w:hAnsi="Arial" w:cs="Arial"/>
                <w:spacing w:val="1"/>
              </w:rPr>
              <w:t>t</w:t>
            </w:r>
            <w:r w:rsidRPr="00202E79">
              <w:rPr>
                <w:rFonts w:ascii="Arial" w:hAnsi="Arial" w:cs="Arial"/>
                <w:spacing w:val="-3"/>
              </w:rPr>
              <w:t>a</w:t>
            </w:r>
            <w:r w:rsidRPr="00202E79">
              <w:rPr>
                <w:rFonts w:ascii="Arial" w:hAnsi="Arial" w:cs="Arial"/>
              </w:rPr>
              <w:t xml:space="preserve">nt </w:t>
            </w:r>
            <w:r w:rsidRPr="00202E79">
              <w:rPr>
                <w:rFonts w:ascii="Arial" w:hAnsi="Arial" w:cs="Arial"/>
                <w:spacing w:val="13"/>
              </w:rPr>
              <w:t xml:space="preserve"> </w:t>
            </w:r>
            <w:r w:rsidRPr="00202E79">
              <w:rPr>
                <w:rFonts w:ascii="Arial" w:hAnsi="Arial" w:cs="Arial"/>
              </w:rPr>
              <w:t>fun</w:t>
            </w:r>
            <w:r w:rsidRPr="00202E79">
              <w:rPr>
                <w:rFonts w:ascii="Arial" w:hAnsi="Arial" w:cs="Arial"/>
                <w:spacing w:val="-5"/>
              </w:rPr>
              <w:t>g</w:t>
            </w:r>
            <w:r w:rsidRPr="00202E79">
              <w:rPr>
                <w:rFonts w:ascii="Arial" w:hAnsi="Arial" w:cs="Arial"/>
                <w:spacing w:val="1"/>
              </w:rPr>
              <w:t>a</w:t>
            </w:r>
            <w:r w:rsidRPr="00202E79">
              <w:rPr>
                <w:rFonts w:ascii="Arial" w:hAnsi="Arial" w:cs="Arial"/>
              </w:rPr>
              <w:t xml:space="preserve">l </w:t>
            </w:r>
            <w:r w:rsidRPr="00202E79">
              <w:rPr>
                <w:rFonts w:ascii="Arial" w:hAnsi="Arial" w:cs="Arial"/>
                <w:spacing w:val="13"/>
              </w:rPr>
              <w:t xml:space="preserve"> </w:t>
            </w:r>
            <w:r w:rsidRPr="00202E79">
              <w:rPr>
                <w:rFonts w:ascii="Arial" w:hAnsi="Arial" w:cs="Arial"/>
              </w:rPr>
              <w:t>r</w:t>
            </w:r>
            <w:r w:rsidRPr="00202E79">
              <w:rPr>
                <w:rFonts w:ascii="Arial" w:hAnsi="Arial" w:cs="Arial"/>
                <w:spacing w:val="2"/>
              </w:rPr>
              <w:t>e</w:t>
            </w:r>
            <w:r w:rsidRPr="00202E79">
              <w:rPr>
                <w:rFonts w:ascii="Arial" w:hAnsi="Arial" w:cs="Arial"/>
                <w:spacing w:val="-2"/>
              </w:rPr>
              <w:t>s</w:t>
            </w:r>
            <w:r w:rsidRPr="00202E79">
              <w:rPr>
                <w:rFonts w:ascii="Arial" w:hAnsi="Arial" w:cs="Arial"/>
                <w:spacing w:val="-5"/>
              </w:rPr>
              <w:t>o</w:t>
            </w:r>
            <w:r w:rsidRPr="00202E79">
              <w:rPr>
                <w:rFonts w:ascii="Arial" w:hAnsi="Arial" w:cs="Arial"/>
              </w:rPr>
              <w:t>ur</w:t>
            </w:r>
            <w:r w:rsidRPr="00202E79">
              <w:rPr>
                <w:rFonts w:ascii="Arial" w:hAnsi="Arial" w:cs="Arial"/>
                <w:spacing w:val="-3"/>
              </w:rPr>
              <w:t>c</w:t>
            </w:r>
            <w:r w:rsidRPr="00202E79">
              <w:rPr>
                <w:rFonts w:ascii="Arial" w:hAnsi="Arial" w:cs="Arial"/>
                <w:spacing w:val="1"/>
              </w:rPr>
              <w:t>e</w:t>
            </w:r>
            <w:r w:rsidRPr="00202E79">
              <w:rPr>
                <w:rFonts w:ascii="Arial" w:hAnsi="Arial" w:cs="Arial"/>
              </w:rPr>
              <w:t xml:space="preserve">, </w:t>
            </w:r>
            <w:r w:rsidRPr="00202E79">
              <w:rPr>
                <w:rFonts w:ascii="Arial" w:hAnsi="Arial" w:cs="Arial"/>
                <w:spacing w:val="12"/>
              </w:rPr>
              <w:t xml:space="preserve"> </w:t>
            </w:r>
            <w:r w:rsidRPr="00202E79">
              <w:rPr>
                <w:rFonts w:ascii="Arial" w:hAnsi="Arial" w:cs="Arial"/>
                <w:spacing w:val="-5"/>
              </w:rPr>
              <w:t>p</w:t>
            </w:r>
            <w:r w:rsidRPr="00202E79">
              <w:rPr>
                <w:rFonts w:ascii="Arial" w:hAnsi="Arial" w:cs="Arial"/>
                <w:spacing w:val="1"/>
              </w:rPr>
              <w:t>a</w:t>
            </w:r>
            <w:r w:rsidRPr="00202E79">
              <w:rPr>
                <w:rFonts w:ascii="Arial" w:hAnsi="Arial" w:cs="Arial"/>
              </w:rPr>
              <w:t>r</w:t>
            </w:r>
            <w:r w:rsidRPr="00202E79">
              <w:rPr>
                <w:rFonts w:ascii="Arial" w:hAnsi="Arial" w:cs="Arial"/>
                <w:spacing w:val="-3"/>
              </w:rPr>
              <w:t>t</w:t>
            </w:r>
            <w:r w:rsidRPr="00202E79">
              <w:rPr>
                <w:rFonts w:ascii="Arial" w:hAnsi="Arial" w:cs="Arial"/>
                <w:spacing w:val="1"/>
              </w:rPr>
              <w:t>ic</w:t>
            </w:r>
            <w:r w:rsidRPr="00202E79">
              <w:rPr>
                <w:rFonts w:ascii="Arial" w:hAnsi="Arial" w:cs="Arial"/>
                <w:spacing w:val="-5"/>
              </w:rPr>
              <w:t>u</w:t>
            </w:r>
            <w:r w:rsidRPr="00202E79">
              <w:rPr>
                <w:rFonts w:ascii="Arial" w:hAnsi="Arial" w:cs="Arial"/>
                <w:spacing w:val="1"/>
              </w:rPr>
              <w:t>la</w:t>
            </w:r>
            <w:r w:rsidRPr="00202E79">
              <w:rPr>
                <w:rFonts w:ascii="Arial" w:hAnsi="Arial" w:cs="Arial"/>
                <w:spacing w:val="-5"/>
              </w:rPr>
              <w:t>r</w:t>
            </w:r>
            <w:r w:rsidRPr="00202E79">
              <w:rPr>
                <w:rFonts w:ascii="Arial" w:hAnsi="Arial" w:cs="Arial"/>
                <w:spacing w:val="1"/>
              </w:rPr>
              <w:t>l</w:t>
            </w:r>
            <w:r w:rsidRPr="00202E79">
              <w:rPr>
                <w:rFonts w:ascii="Arial" w:hAnsi="Arial" w:cs="Arial"/>
              </w:rPr>
              <w:t xml:space="preserve">y </w:t>
            </w:r>
            <w:r w:rsidRPr="00202E79">
              <w:rPr>
                <w:rFonts w:ascii="Arial" w:hAnsi="Arial" w:cs="Arial"/>
                <w:spacing w:val="12"/>
              </w:rPr>
              <w:t xml:space="preserve"> </w:t>
            </w:r>
            <w:r w:rsidRPr="00202E79">
              <w:rPr>
                <w:rFonts w:ascii="Arial" w:hAnsi="Arial" w:cs="Arial"/>
                <w:spacing w:val="1"/>
              </w:rPr>
              <w:t>i</w:t>
            </w:r>
            <w:r w:rsidRPr="00202E79">
              <w:rPr>
                <w:rFonts w:ascii="Arial" w:hAnsi="Arial" w:cs="Arial"/>
              </w:rPr>
              <w:t xml:space="preserve">n </w:t>
            </w:r>
            <w:r w:rsidRPr="00202E79">
              <w:rPr>
                <w:rFonts w:ascii="Arial" w:hAnsi="Arial" w:cs="Arial"/>
                <w:spacing w:val="11"/>
              </w:rPr>
              <w:t xml:space="preserve"> </w:t>
            </w:r>
            <w:r w:rsidRPr="00202E79">
              <w:rPr>
                <w:rFonts w:ascii="Arial" w:hAnsi="Arial" w:cs="Arial"/>
              </w:rPr>
              <w:t>r</w:t>
            </w:r>
            <w:r w:rsidRPr="00202E79">
              <w:rPr>
                <w:rFonts w:ascii="Arial" w:hAnsi="Arial" w:cs="Arial"/>
                <w:spacing w:val="-3"/>
              </w:rPr>
              <w:t>e</w:t>
            </w:r>
            <w:r w:rsidRPr="00202E79">
              <w:rPr>
                <w:rFonts w:ascii="Arial" w:hAnsi="Arial" w:cs="Arial"/>
              </w:rPr>
              <w:t>g</w:t>
            </w:r>
            <w:r w:rsidRPr="00202E79">
              <w:rPr>
                <w:rFonts w:ascii="Arial" w:hAnsi="Arial" w:cs="Arial"/>
                <w:spacing w:val="1"/>
              </w:rPr>
              <w:t>i</w:t>
            </w:r>
            <w:r w:rsidRPr="00202E79">
              <w:rPr>
                <w:rFonts w:ascii="Arial" w:hAnsi="Arial" w:cs="Arial"/>
              </w:rPr>
              <w:t xml:space="preserve">ons </w:t>
            </w:r>
            <w:r w:rsidRPr="00202E79">
              <w:rPr>
                <w:rFonts w:ascii="Arial" w:hAnsi="Arial" w:cs="Arial"/>
                <w:spacing w:val="8"/>
              </w:rPr>
              <w:t xml:space="preserve"> </w:t>
            </w:r>
            <w:r w:rsidRPr="00202E79">
              <w:rPr>
                <w:rFonts w:ascii="Arial" w:hAnsi="Arial" w:cs="Arial"/>
                <w:spacing w:val="-2"/>
              </w:rPr>
              <w:t>w</w:t>
            </w:r>
            <w:r w:rsidRPr="00202E79">
              <w:rPr>
                <w:rFonts w:ascii="Arial" w:hAnsi="Arial" w:cs="Arial"/>
              </w:rPr>
              <w:t>h</w:t>
            </w:r>
            <w:r w:rsidRPr="00202E79">
              <w:rPr>
                <w:rFonts w:ascii="Arial" w:hAnsi="Arial" w:cs="Arial"/>
                <w:spacing w:val="1"/>
              </w:rPr>
              <w:t>e</w:t>
            </w:r>
            <w:r w:rsidRPr="00202E79">
              <w:rPr>
                <w:rFonts w:ascii="Arial" w:hAnsi="Arial" w:cs="Arial"/>
                <w:spacing w:val="-5"/>
              </w:rPr>
              <w:t>r</w:t>
            </w:r>
            <w:r w:rsidRPr="00202E79">
              <w:rPr>
                <w:rFonts w:ascii="Arial" w:hAnsi="Arial" w:cs="Arial"/>
              </w:rPr>
              <w:t xml:space="preserve">e </w:t>
            </w:r>
            <w:r w:rsidRPr="00202E79">
              <w:rPr>
                <w:rFonts w:ascii="Arial" w:hAnsi="Arial" w:cs="Arial"/>
                <w:spacing w:val="12"/>
              </w:rPr>
              <w:t xml:space="preserve"> </w:t>
            </w:r>
            <w:r w:rsidRPr="00202E79">
              <w:rPr>
                <w:rFonts w:ascii="Arial" w:hAnsi="Arial" w:cs="Arial"/>
                <w:spacing w:val="1"/>
              </w:rPr>
              <w:t>i</w:t>
            </w:r>
            <w:r w:rsidRPr="00202E79">
              <w:rPr>
                <w:rFonts w:ascii="Arial" w:hAnsi="Arial" w:cs="Arial"/>
              </w:rPr>
              <w:t xml:space="preserve">t </w:t>
            </w:r>
            <w:r w:rsidRPr="00202E79">
              <w:rPr>
                <w:rFonts w:ascii="Arial" w:hAnsi="Arial" w:cs="Arial"/>
                <w:spacing w:val="13"/>
              </w:rPr>
              <w:t xml:space="preserve"> </w:t>
            </w:r>
            <w:r w:rsidRPr="00202E79">
              <w:rPr>
                <w:rFonts w:ascii="Arial" w:hAnsi="Arial" w:cs="Arial"/>
              </w:rPr>
              <w:t>h</w:t>
            </w:r>
            <w:r w:rsidRPr="00202E79">
              <w:rPr>
                <w:rFonts w:ascii="Arial" w:hAnsi="Arial" w:cs="Arial"/>
                <w:spacing w:val="-5"/>
              </w:rPr>
              <w:t>o</w:t>
            </w:r>
            <w:r w:rsidRPr="00202E79">
              <w:rPr>
                <w:rFonts w:ascii="Arial" w:hAnsi="Arial" w:cs="Arial"/>
                <w:spacing w:val="1"/>
                <w:w w:val="101"/>
              </w:rPr>
              <w:t>l</w:t>
            </w:r>
            <w:r w:rsidRPr="00202E79">
              <w:rPr>
                <w:rFonts w:ascii="Arial" w:hAnsi="Arial" w:cs="Arial"/>
              </w:rPr>
              <w:t>ds</w:t>
            </w:r>
          </w:p>
          <w:p w:rsidR="00F131FF" w:rsidRPr="00202E79" w:rsidRDefault="008974EB">
            <w:pPr>
              <w:spacing w:line="220" w:lineRule="exact"/>
              <w:ind w:left="105" w:right="2482"/>
              <w:jc w:val="both"/>
              <w:rPr>
                <w:rFonts w:ascii="Arial" w:hAnsi="Arial" w:cs="Arial"/>
              </w:rPr>
            </w:pPr>
            <w:r w:rsidRPr="00202E79">
              <w:rPr>
                <w:rFonts w:ascii="Arial" w:hAnsi="Arial" w:cs="Arial"/>
                <w:spacing w:val="-2"/>
              </w:rPr>
              <w:t>s</w:t>
            </w:r>
            <w:r w:rsidRPr="00202E79">
              <w:rPr>
                <w:rFonts w:ascii="Arial" w:hAnsi="Arial" w:cs="Arial"/>
                <w:spacing w:val="1"/>
              </w:rPr>
              <w:t>i</w:t>
            </w:r>
            <w:r w:rsidRPr="00202E79">
              <w:rPr>
                <w:rFonts w:ascii="Arial" w:hAnsi="Arial" w:cs="Arial"/>
              </w:rPr>
              <w:t>gn</w:t>
            </w:r>
            <w:r w:rsidRPr="00202E79">
              <w:rPr>
                <w:rFonts w:ascii="Arial" w:hAnsi="Arial" w:cs="Arial"/>
                <w:spacing w:val="1"/>
              </w:rPr>
              <w:t>i</w:t>
            </w:r>
            <w:r w:rsidRPr="00202E79">
              <w:rPr>
                <w:rFonts w:ascii="Arial" w:hAnsi="Arial" w:cs="Arial"/>
                <w:spacing w:val="-5"/>
              </w:rPr>
              <w:t>f</w:t>
            </w:r>
            <w:r w:rsidRPr="00202E79">
              <w:rPr>
                <w:rFonts w:ascii="Arial" w:hAnsi="Arial" w:cs="Arial"/>
                <w:spacing w:val="1"/>
              </w:rPr>
              <w:t>i</w:t>
            </w:r>
            <w:r w:rsidRPr="00202E79">
              <w:rPr>
                <w:rFonts w:ascii="Arial" w:hAnsi="Arial" w:cs="Arial"/>
                <w:spacing w:val="-3"/>
              </w:rPr>
              <w:t>c</w:t>
            </w:r>
            <w:r w:rsidRPr="00202E79">
              <w:rPr>
                <w:rFonts w:ascii="Arial" w:hAnsi="Arial" w:cs="Arial"/>
                <w:spacing w:val="1"/>
              </w:rPr>
              <w:t>a</w:t>
            </w:r>
            <w:r w:rsidRPr="00202E79">
              <w:rPr>
                <w:rFonts w:ascii="Arial" w:hAnsi="Arial" w:cs="Arial"/>
              </w:rPr>
              <w:t xml:space="preserve">nt </w:t>
            </w:r>
            <w:r w:rsidRPr="00202E79">
              <w:rPr>
                <w:rFonts w:ascii="Arial" w:hAnsi="Arial" w:cs="Arial"/>
                <w:spacing w:val="1"/>
              </w:rPr>
              <w:t>c</w:t>
            </w:r>
            <w:r w:rsidRPr="00202E79">
              <w:rPr>
                <w:rFonts w:ascii="Arial" w:hAnsi="Arial" w:cs="Arial"/>
                <w:spacing w:val="-5"/>
              </w:rPr>
              <w:t>u</w:t>
            </w:r>
            <w:r w:rsidRPr="00202E79">
              <w:rPr>
                <w:rFonts w:ascii="Arial" w:hAnsi="Arial" w:cs="Arial"/>
                <w:spacing w:val="1"/>
              </w:rPr>
              <w:t>lt</w:t>
            </w:r>
            <w:r w:rsidRPr="00202E79">
              <w:rPr>
                <w:rFonts w:ascii="Arial" w:hAnsi="Arial" w:cs="Arial"/>
                <w:spacing w:val="-5"/>
              </w:rPr>
              <w:t>u</w:t>
            </w:r>
            <w:r w:rsidRPr="00202E79">
              <w:rPr>
                <w:rFonts w:ascii="Arial" w:hAnsi="Arial" w:cs="Arial"/>
              </w:rPr>
              <w:t>r</w:t>
            </w:r>
            <w:r w:rsidRPr="00202E79">
              <w:rPr>
                <w:rFonts w:ascii="Arial" w:hAnsi="Arial" w:cs="Arial"/>
                <w:spacing w:val="2"/>
              </w:rPr>
              <w:t>a</w:t>
            </w:r>
            <w:r w:rsidRPr="00202E79">
              <w:rPr>
                <w:rFonts w:ascii="Arial" w:hAnsi="Arial" w:cs="Arial"/>
              </w:rPr>
              <w:t>l</w:t>
            </w:r>
            <w:r w:rsidRPr="00202E79">
              <w:rPr>
                <w:rFonts w:ascii="Arial" w:hAnsi="Arial" w:cs="Arial"/>
                <w:spacing w:val="-3"/>
              </w:rPr>
              <w:t xml:space="preserve"> </w:t>
            </w:r>
            <w:r w:rsidRPr="00202E79">
              <w:rPr>
                <w:rFonts w:ascii="Arial" w:hAnsi="Arial" w:cs="Arial"/>
                <w:spacing w:val="1"/>
              </w:rPr>
              <w:t>a</w:t>
            </w:r>
            <w:r w:rsidRPr="00202E79">
              <w:rPr>
                <w:rFonts w:ascii="Arial" w:hAnsi="Arial" w:cs="Arial"/>
              </w:rPr>
              <w:t>nd</w:t>
            </w:r>
            <w:r w:rsidRPr="00202E79">
              <w:rPr>
                <w:rFonts w:ascii="Arial" w:hAnsi="Arial" w:cs="Arial"/>
                <w:spacing w:val="-2"/>
              </w:rPr>
              <w:t xml:space="preserve"> </w:t>
            </w:r>
            <w:r w:rsidRPr="00202E79">
              <w:rPr>
                <w:rFonts w:ascii="Arial" w:hAnsi="Arial" w:cs="Arial"/>
                <w:spacing w:val="-3"/>
              </w:rPr>
              <w:t>e</w:t>
            </w:r>
            <w:r w:rsidRPr="00202E79">
              <w:rPr>
                <w:rFonts w:ascii="Arial" w:hAnsi="Arial" w:cs="Arial"/>
                <w:spacing w:val="1"/>
              </w:rPr>
              <w:t>c</w:t>
            </w:r>
            <w:r w:rsidRPr="00202E79">
              <w:rPr>
                <w:rFonts w:ascii="Arial" w:hAnsi="Arial" w:cs="Arial"/>
              </w:rPr>
              <w:t>on</w:t>
            </w:r>
            <w:r w:rsidRPr="00202E79">
              <w:rPr>
                <w:rFonts w:ascii="Arial" w:hAnsi="Arial" w:cs="Arial"/>
                <w:spacing w:val="-5"/>
              </w:rPr>
              <w:t>o</w:t>
            </w:r>
            <w:r w:rsidRPr="00202E79">
              <w:rPr>
                <w:rFonts w:ascii="Arial" w:hAnsi="Arial" w:cs="Arial"/>
                <w:spacing w:val="1"/>
              </w:rPr>
              <w:t>m</w:t>
            </w:r>
            <w:r w:rsidRPr="00202E79">
              <w:rPr>
                <w:rFonts w:ascii="Arial" w:hAnsi="Arial" w:cs="Arial"/>
                <w:spacing w:val="-3"/>
              </w:rPr>
              <w:t>i</w:t>
            </w:r>
            <w:r w:rsidRPr="00202E79">
              <w:rPr>
                <w:rFonts w:ascii="Arial" w:hAnsi="Arial" w:cs="Arial"/>
              </w:rPr>
              <w:t>c</w:t>
            </w:r>
            <w:r w:rsidRPr="00202E79">
              <w:rPr>
                <w:rFonts w:ascii="Arial" w:hAnsi="Arial" w:cs="Arial"/>
                <w:spacing w:val="5"/>
              </w:rPr>
              <w:t xml:space="preserve"> </w:t>
            </w:r>
            <w:r w:rsidRPr="00202E79">
              <w:rPr>
                <w:rFonts w:ascii="Arial" w:hAnsi="Arial" w:cs="Arial"/>
                <w:spacing w:val="-5"/>
              </w:rPr>
              <w:t>v</w:t>
            </w:r>
            <w:r w:rsidRPr="00202E79">
              <w:rPr>
                <w:rFonts w:ascii="Arial" w:hAnsi="Arial" w:cs="Arial"/>
                <w:spacing w:val="1"/>
              </w:rPr>
              <w:t>a</w:t>
            </w:r>
            <w:r w:rsidRPr="00202E79">
              <w:rPr>
                <w:rFonts w:ascii="Arial" w:hAnsi="Arial" w:cs="Arial"/>
                <w:spacing w:val="1"/>
                <w:w w:val="101"/>
              </w:rPr>
              <w:t>l</w:t>
            </w:r>
            <w:r w:rsidRPr="00202E79">
              <w:rPr>
                <w:rFonts w:ascii="Arial" w:hAnsi="Arial" w:cs="Arial"/>
                <w:spacing w:val="-5"/>
              </w:rPr>
              <w:t>u</w:t>
            </w:r>
            <w:r w:rsidRPr="00202E79">
              <w:rPr>
                <w:rFonts w:ascii="Arial" w:hAnsi="Arial" w:cs="Arial"/>
                <w:spacing w:val="-3"/>
              </w:rPr>
              <w:t>e</w:t>
            </w:r>
            <w:r w:rsidRPr="00202E79">
              <w:rPr>
                <w:rFonts w:ascii="Arial" w:hAnsi="Arial" w:cs="Arial"/>
              </w:rPr>
              <w:t>.</w:t>
            </w:r>
          </w:p>
        </w:tc>
        <w:tc>
          <w:tcPr>
            <w:tcW w:w="40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131FF" w:rsidRPr="00202E79" w:rsidRDefault="00A71246">
            <w:pPr>
              <w:rPr>
                <w:rFonts w:ascii="Arial" w:hAnsi="Arial" w:cs="Arial"/>
              </w:rPr>
            </w:pPr>
            <w:r w:rsidRPr="00202E79">
              <w:rPr>
                <w:rFonts w:ascii="Arial" w:hAnsi="Arial" w:cs="Arial"/>
              </w:rPr>
              <w:t>Authors thanking you for the comments.</w:t>
            </w:r>
          </w:p>
        </w:tc>
      </w:tr>
      <w:tr w:rsidR="00F131FF" w:rsidRPr="00202E79">
        <w:trPr>
          <w:trHeight w:hRule="exact" w:val="1272"/>
        </w:trPr>
        <w:tc>
          <w:tcPr>
            <w:tcW w:w="33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131FF" w:rsidRPr="00202E79" w:rsidRDefault="008974EB">
            <w:pPr>
              <w:spacing w:before="2" w:line="220" w:lineRule="exact"/>
              <w:ind w:left="463" w:right="843"/>
              <w:rPr>
                <w:rFonts w:ascii="Arial" w:hAnsi="Arial" w:cs="Arial"/>
              </w:rPr>
            </w:pPr>
            <w:r w:rsidRPr="00202E79">
              <w:rPr>
                <w:rFonts w:ascii="Arial" w:hAnsi="Arial" w:cs="Arial"/>
                <w:b/>
                <w:spacing w:val="-2"/>
              </w:rPr>
              <w:t>I</w:t>
            </w:r>
            <w:r w:rsidRPr="00202E79">
              <w:rPr>
                <w:rFonts w:ascii="Arial" w:hAnsi="Arial" w:cs="Arial"/>
                <w:b/>
              </w:rPr>
              <w:t>s</w:t>
            </w:r>
            <w:r w:rsidRPr="00202E79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202E79">
              <w:rPr>
                <w:rFonts w:ascii="Arial" w:hAnsi="Arial" w:cs="Arial"/>
                <w:b/>
              </w:rPr>
              <w:t>t</w:t>
            </w:r>
            <w:r w:rsidRPr="00202E79">
              <w:rPr>
                <w:rFonts w:ascii="Arial" w:hAnsi="Arial" w:cs="Arial"/>
                <w:b/>
                <w:spacing w:val="-2"/>
              </w:rPr>
              <w:t>h</w:t>
            </w:r>
            <w:r w:rsidRPr="00202E79">
              <w:rPr>
                <w:rFonts w:ascii="Arial" w:hAnsi="Arial" w:cs="Arial"/>
                <w:b/>
              </w:rPr>
              <w:t>e</w:t>
            </w:r>
            <w:r w:rsidRPr="00202E79">
              <w:rPr>
                <w:rFonts w:ascii="Arial" w:hAnsi="Arial" w:cs="Arial"/>
                <w:b/>
                <w:spacing w:val="4"/>
              </w:rPr>
              <w:t xml:space="preserve"> </w:t>
            </w:r>
            <w:r w:rsidRPr="00202E79">
              <w:rPr>
                <w:rFonts w:ascii="Arial" w:hAnsi="Arial" w:cs="Arial"/>
                <w:b/>
                <w:spacing w:val="-5"/>
              </w:rPr>
              <w:t>t</w:t>
            </w:r>
            <w:r w:rsidRPr="00202E79">
              <w:rPr>
                <w:rFonts w:ascii="Arial" w:hAnsi="Arial" w:cs="Arial"/>
                <w:b/>
                <w:spacing w:val="1"/>
              </w:rPr>
              <w:t>i</w:t>
            </w:r>
            <w:r w:rsidRPr="00202E79">
              <w:rPr>
                <w:rFonts w:ascii="Arial" w:hAnsi="Arial" w:cs="Arial"/>
                <w:b/>
              </w:rPr>
              <w:t>t</w:t>
            </w:r>
            <w:r w:rsidRPr="00202E79">
              <w:rPr>
                <w:rFonts w:ascii="Arial" w:hAnsi="Arial" w:cs="Arial"/>
                <w:b/>
                <w:spacing w:val="-3"/>
              </w:rPr>
              <w:t>l</w:t>
            </w:r>
            <w:r w:rsidRPr="00202E79">
              <w:rPr>
                <w:rFonts w:ascii="Arial" w:hAnsi="Arial" w:cs="Arial"/>
                <w:b/>
              </w:rPr>
              <w:t>e of</w:t>
            </w:r>
            <w:r w:rsidRPr="00202E79">
              <w:rPr>
                <w:rFonts w:ascii="Arial" w:hAnsi="Arial" w:cs="Arial"/>
                <w:b/>
                <w:spacing w:val="3"/>
              </w:rPr>
              <w:t xml:space="preserve"> </w:t>
            </w:r>
            <w:r w:rsidRPr="00202E79">
              <w:rPr>
                <w:rFonts w:ascii="Arial" w:hAnsi="Arial" w:cs="Arial"/>
                <w:b/>
              </w:rPr>
              <w:t>t</w:t>
            </w:r>
            <w:r w:rsidRPr="00202E79">
              <w:rPr>
                <w:rFonts w:ascii="Arial" w:hAnsi="Arial" w:cs="Arial"/>
                <w:b/>
                <w:spacing w:val="-6"/>
              </w:rPr>
              <w:t>h</w:t>
            </w:r>
            <w:r w:rsidRPr="00202E79">
              <w:rPr>
                <w:rFonts w:ascii="Arial" w:hAnsi="Arial" w:cs="Arial"/>
                <w:b/>
              </w:rPr>
              <w:t>e</w:t>
            </w:r>
            <w:r w:rsidRPr="00202E79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202E79">
              <w:rPr>
                <w:rFonts w:ascii="Arial" w:hAnsi="Arial" w:cs="Arial"/>
                <w:b/>
              </w:rPr>
              <w:t>a</w:t>
            </w:r>
            <w:r w:rsidRPr="00202E79">
              <w:rPr>
                <w:rFonts w:ascii="Arial" w:hAnsi="Arial" w:cs="Arial"/>
                <w:b/>
                <w:spacing w:val="1"/>
              </w:rPr>
              <w:t>r</w:t>
            </w:r>
            <w:r w:rsidRPr="00202E79">
              <w:rPr>
                <w:rFonts w:ascii="Arial" w:hAnsi="Arial" w:cs="Arial"/>
                <w:b/>
                <w:spacing w:val="-5"/>
              </w:rPr>
              <w:t>t</w:t>
            </w:r>
            <w:r w:rsidRPr="00202E79">
              <w:rPr>
                <w:rFonts w:ascii="Arial" w:hAnsi="Arial" w:cs="Arial"/>
                <w:b/>
                <w:spacing w:val="1"/>
                <w:w w:val="101"/>
              </w:rPr>
              <w:t>i</w:t>
            </w:r>
            <w:r w:rsidRPr="00202E79">
              <w:rPr>
                <w:rFonts w:ascii="Arial" w:hAnsi="Arial" w:cs="Arial"/>
                <w:b/>
                <w:spacing w:val="-3"/>
              </w:rPr>
              <w:t>c</w:t>
            </w:r>
            <w:r w:rsidRPr="00202E79">
              <w:rPr>
                <w:rFonts w:ascii="Arial" w:hAnsi="Arial" w:cs="Arial"/>
                <w:b/>
                <w:spacing w:val="1"/>
                <w:w w:val="101"/>
              </w:rPr>
              <w:t>l</w:t>
            </w:r>
            <w:r w:rsidRPr="00202E79">
              <w:rPr>
                <w:rFonts w:ascii="Arial" w:hAnsi="Arial" w:cs="Arial"/>
                <w:b/>
              </w:rPr>
              <w:t xml:space="preserve">e </w:t>
            </w:r>
            <w:r w:rsidRPr="00202E79">
              <w:rPr>
                <w:rFonts w:ascii="Arial" w:hAnsi="Arial" w:cs="Arial"/>
                <w:b/>
                <w:spacing w:val="-2"/>
              </w:rPr>
              <w:t>su</w:t>
            </w:r>
            <w:r w:rsidRPr="00202E79">
              <w:rPr>
                <w:rFonts w:ascii="Arial" w:hAnsi="Arial" w:cs="Arial"/>
                <w:b/>
                <w:spacing w:val="1"/>
                <w:w w:val="101"/>
              </w:rPr>
              <w:t>i</w:t>
            </w:r>
            <w:r w:rsidRPr="00202E79">
              <w:rPr>
                <w:rFonts w:ascii="Arial" w:hAnsi="Arial" w:cs="Arial"/>
                <w:b/>
              </w:rPr>
              <w:t>ta</w:t>
            </w:r>
            <w:r w:rsidRPr="00202E79">
              <w:rPr>
                <w:rFonts w:ascii="Arial" w:hAnsi="Arial" w:cs="Arial"/>
                <w:b/>
                <w:spacing w:val="-2"/>
              </w:rPr>
              <w:t>b</w:t>
            </w:r>
            <w:r w:rsidRPr="00202E79">
              <w:rPr>
                <w:rFonts w:ascii="Arial" w:hAnsi="Arial" w:cs="Arial"/>
                <w:b/>
                <w:spacing w:val="1"/>
                <w:w w:val="101"/>
              </w:rPr>
              <w:t>l</w:t>
            </w:r>
            <w:r w:rsidRPr="00202E79">
              <w:rPr>
                <w:rFonts w:ascii="Arial" w:hAnsi="Arial" w:cs="Arial"/>
                <w:b/>
                <w:spacing w:val="1"/>
              </w:rPr>
              <w:t>e</w:t>
            </w:r>
            <w:r w:rsidRPr="00202E79">
              <w:rPr>
                <w:rFonts w:ascii="Arial" w:hAnsi="Arial" w:cs="Arial"/>
                <w:b/>
              </w:rPr>
              <w:t>?</w:t>
            </w:r>
          </w:p>
          <w:p w:rsidR="00F131FF" w:rsidRPr="00202E79" w:rsidRDefault="008974EB">
            <w:pPr>
              <w:spacing w:line="220" w:lineRule="exact"/>
              <w:ind w:left="463" w:right="777"/>
              <w:rPr>
                <w:rFonts w:ascii="Arial" w:hAnsi="Arial" w:cs="Arial"/>
              </w:rPr>
            </w:pPr>
            <w:r w:rsidRPr="00202E79">
              <w:rPr>
                <w:rFonts w:ascii="Arial" w:hAnsi="Arial" w:cs="Arial"/>
                <w:b/>
              </w:rPr>
              <w:t>(</w:t>
            </w:r>
            <w:r w:rsidRPr="00202E79">
              <w:rPr>
                <w:rFonts w:ascii="Arial" w:hAnsi="Arial" w:cs="Arial"/>
                <w:b/>
                <w:spacing w:val="-2"/>
              </w:rPr>
              <w:t>I</w:t>
            </w:r>
            <w:r w:rsidRPr="00202E79">
              <w:rPr>
                <w:rFonts w:ascii="Arial" w:hAnsi="Arial" w:cs="Arial"/>
                <w:b/>
              </w:rPr>
              <w:t>f</w:t>
            </w:r>
            <w:r w:rsidRPr="00202E79">
              <w:rPr>
                <w:rFonts w:ascii="Arial" w:hAnsi="Arial" w:cs="Arial"/>
                <w:b/>
                <w:spacing w:val="3"/>
              </w:rPr>
              <w:t xml:space="preserve"> </w:t>
            </w:r>
            <w:r w:rsidRPr="00202E79">
              <w:rPr>
                <w:rFonts w:ascii="Arial" w:hAnsi="Arial" w:cs="Arial"/>
                <w:b/>
                <w:spacing w:val="-2"/>
              </w:rPr>
              <w:t>n</w:t>
            </w:r>
            <w:r w:rsidRPr="00202E79">
              <w:rPr>
                <w:rFonts w:ascii="Arial" w:hAnsi="Arial" w:cs="Arial"/>
                <w:b/>
              </w:rPr>
              <w:t>ot</w:t>
            </w:r>
            <w:r w:rsidRPr="00202E79">
              <w:rPr>
                <w:rFonts w:ascii="Arial" w:hAnsi="Arial" w:cs="Arial"/>
                <w:b/>
                <w:spacing w:val="3"/>
              </w:rPr>
              <w:t xml:space="preserve"> </w:t>
            </w:r>
            <w:r w:rsidRPr="00202E79">
              <w:rPr>
                <w:rFonts w:ascii="Arial" w:hAnsi="Arial" w:cs="Arial"/>
                <w:b/>
                <w:spacing w:val="-6"/>
              </w:rPr>
              <w:t>p</w:t>
            </w:r>
            <w:r w:rsidRPr="00202E79">
              <w:rPr>
                <w:rFonts w:ascii="Arial" w:hAnsi="Arial" w:cs="Arial"/>
                <w:b/>
                <w:spacing w:val="1"/>
              </w:rPr>
              <w:t>le</w:t>
            </w:r>
            <w:r w:rsidRPr="00202E79">
              <w:rPr>
                <w:rFonts w:ascii="Arial" w:hAnsi="Arial" w:cs="Arial"/>
                <w:b/>
              </w:rPr>
              <w:t>a</w:t>
            </w:r>
            <w:r w:rsidRPr="00202E79">
              <w:rPr>
                <w:rFonts w:ascii="Arial" w:hAnsi="Arial" w:cs="Arial"/>
                <w:b/>
                <w:spacing w:val="-6"/>
              </w:rPr>
              <w:t>s</w:t>
            </w:r>
            <w:r w:rsidRPr="00202E79">
              <w:rPr>
                <w:rFonts w:ascii="Arial" w:hAnsi="Arial" w:cs="Arial"/>
                <w:b/>
              </w:rPr>
              <w:t>e</w:t>
            </w:r>
            <w:r w:rsidRPr="00202E79">
              <w:rPr>
                <w:rFonts w:ascii="Arial" w:hAnsi="Arial" w:cs="Arial"/>
                <w:b/>
                <w:spacing w:val="5"/>
              </w:rPr>
              <w:t xml:space="preserve"> </w:t>
            </w:r>
            <w:r w:rsidRPr="00202E79">
              <w:rPr>
                <w:rFonts w:ascii="Arial" w:hAnsi="Arial" w:cs="Arial"/>
                <w:b/>
                <w:spacing w:val="-2"/>
              </w:rPr>
              <w:t>su</w:t>
            </w:r>
            <w:r w:rsidRPr="00202E79">
              <w:rPr>
                <w:rFonts w:ascii="Arial" w:hAnsi="Arial" w:cs="Arial"/>
                <w:b/>
              </w:rPr>
              <w:t>g</w:t>
            </w:r>
            <w:r w:rsidRPr="00202E79">
              <w:rPr>
                <w:rFonts w:ascii="Arial" w:hAnsi="Arial" w:cs="Arial"/>
                <w:b/>
                <w:spacing w:val="-5"/>
              </w:rPr>
              <w:t>g</w:t>
            </w:r>
            <w:r w:rsidRPr="00202E79">
              <w:rPr>
                <w:rFonts w:ascii="Arial" w:hAnsi="Arial" w:cs="Arial"/>
                <w:b/>
                <w:spacing w:val="1"/>
              </w:rPr>
              <w:t>e</w:t>
            </w:r>
            <w:r w:rsidRPr="00202E79">
              <w:rPr>
                <w:rFonts w:ascii="Arial" w:hAnsi="Arial" w:cs="Arial"/>
                <w:b/>
                <w:spacing w:val="-2"/>
              </w:rPr>
              <w:t>s</w:t>
            </w:r>
            <w:r w:rsidRPr="00202E79">
              <w:rPr>
                <w:rFonts w:ascii="Arial" w:hAnsi="Arial" w:cs="Arial"/>
                <w:b/>
              </w:rPr>
              <w:t>t</w:t>
            </w:r>
            <w:r w:rsidRPr="00202E79">
              <w:rPr>
                <w:rFonts w:ascii="Arial" w:hAnsi="Arial" w:cs="Arial"/>
                <w:b/>
                <w:spacing w:val="3"/>
              </w:rPr>
              <w:t xml:space="preserve"> </w:t>
            </w:r>
            <w:r w:rsidRPr="00202E79">
              <w:rPr>
                <w:rFonts w:ascii="Arial" w:hAnsi="Arial" w:cs="Arial"/>
                <w:b/>
              </w:rPr>
              <w:t>an a</w:t>
            </w:r>
            <w:r w:rsidRPr="00202E79">
              <w:rPr>
                <w:rFonts w:ascii="Arial" w:hAnsi="Arial" w:cs="Arial"/>
                <w:b/>
                <w:spacing w:val="1"/>
              </w:rPr>
              <w:t>l</w:t>
            </w:r>
            <w:r w:rsidRPr="00202E79">
              <w:rPr>
                <w:rFonts w:ascii="Arial" w:hAnsi="Arial" w:cs="Arial"/>
                <w:b/>
              </w:rPr>
              <w:t>t</w:t>
            </w:r>
            <w:r w:rsidRPr="00202E79">
              <w:rPr>
                <w:rFonts w:ascii="Arial" w:hAnsi="Arial" w:cs="Arial"/>
                <w:b/>
                <w:spacing w:val="-3"/>
              </w:rPr>
              <w:t>e</w:t>
            </w:r>
            <w:r w:rsidRPr="00202E79">
              <w:rPr>
                <w:rFonts w:ascii="Arial" w:hAnsi="Arial" w:cs="Arial"/>
                <w:b/>
                <w:spacing w:val="1"/>
              </w:rPr>
              <w:t>r</w:t>
            </w:r>
            <w:r w:rsidRPr="00202E79">
              <w:rPr>
                <w:rFonts w:ascii="Arial" w:hAnsi="Arial" w:cs="Arial"/>
                <w:b/>
                <w:spacing w:val="-2"/>
              </w:rPr>
              <w:t>n</w:t>
            </w:r>
            <w:r w:rsidRPr="00202E79">
              <w:rPr>
                <w:rFonts w:ascii="Arial" w:hAnsi="Arial" w:cs="Arial"/>
                <w:b/>
              </w:rPr>
              <w:t>at</w:t>
            </w:r>
            <w:r w:rsidRPr="00202E79">
              <w:rPr>
                <w:rFonts w:ascii="Arial" w:hAnsi="Arial" w:cs="Arial"/>
                <w:b/>
                <w:spacing w:val="1"/>
              </w:rPr>
              <w:t>i</w:t>
            </w:r>
            <w:r w:rsidRPr="00202E79">
              <w:rPr>
                <w:rFonts w:ascii="Arial" w:hAnsi="Arial" w:cs="Arial"/>
                <w:b/>
                <w:spacing w:val="-5"/>
              </w:rPr>
              <w:t>v</w:t>
            </w:r>
            <w:r w:rsidRPr="00202E79">
              <w:rPr>
                <w:rFonts w:ascii="Arial" w:hAnsi="Arial" w:cs="Arial"/>
                <w:b/>
              </w:rPr>
              <w:t>e t</w:t>
            </w:r>
            <w:r w:rsidRPr="00202E79">
              <w:rPr>
                <w:rFonts w:ascii="Arial" w:hAnsi="Arial" w:cs="Arial"/>
                <w:b/>
                <w:spacing w:val="1"/>
              </w:rPr>
              <w:t>i</w:t>
            </w:r>
            <w:r w:rsidRPr="00202E79">
              <w:rPr>
                <w:rFonts w:ascii="Arial" w:hAnsi="Arial" w:cs="Arial"/>
                <w:b/>
                <w:spacing w:val="-5"/>
              </w:rPr>
              <w:t>t</w:t>
            </w:r>
            <w:r w:rsidRPr="00202E79">
              <w:rPr>
                <w:rFonts w:ascii="Arial" w:hAnsi="Arial" w:cs="Arial"/>
                <w:b/>
                <w:spacing w:val="1"/>
                <w:w w:val="101"/>
              </w:rPr>
              <w:t>l</w:t>
            </w:r>
            <w:r w:rsidRPr="00202E79">
              <w:rPr>
                <w:rFonts w:ascii="Arial" w:hAnsi="Arial" w:cs="Arial"/>
                <w:b/>
                <w:spacing w:val="1"/>
              </w:rPr>
              <w:t>e</w:t>
            </w:r>
            <w:r w:rsidRPr="00202E79">
              <w:rPr>
                <w:rFonts w:ascii="Arial" w:hAnsi="Arial" w:cs="Arial"/>
                <w:b/>
              </w:rPr>
              <w:t>)</w:t>
            </w:r>
          </w:p>
        </w:tc>
        <w:tc>
          <w:tcPr>
            <w:tcW w:w="582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131FF" w:rsidRPr="00202E79" w:rsidRDefault="008974EB">
            <w:pPr>
              <w:spacing w:before="2" w:line="220" w:lineRule="exact"/>
              <w:ind w:left="105" w:right="62"/>
              <w:jc w:val="both"/>
              <w:rPr>
                <w:rFonts w:ascii="Arial" w:hAnsi="Arial" w:cs="Arial"/>
              </w:rPr>
            </w:pPr>
            <w:r w:rsidRPr="00202E79">
              <w:rPr>
                <w:rFonts w:ascii="Arial" w:hAnsi="Arial" w:cs="Arial"/>
                <w:spacing w:val="-2"/>
              </w:rPr>
              <w:t>Y</w:t>
            </w:r>
            <w:r w:rsidRPr="00202E79">
              <w:rPr>
                <w:rFonts w:ascii="Arial" w:hAnsi="Arial" w:cs="Arial"/>
                <w:spacing w:val="1"/>
              </w:rPr>
              <w:t>e</w:t>
            </w:r>
            <w:r w:rsidRPr="00202E79">
              <w:rPr>
                <w:rFonts w:ascii="Arial" w:hAnsi="Arial" w:cs="Arial"/>
                <w:spacing w:val="-2"/>
              </w:rPr>
              <w:t>s</w:t>
            </w:r>
            <w:r w:rsidRPr="00202E79">
              <w:rPr>
                <w:rFonts w:ascii="Arial" w:hAnsi="Arial" w:cs="Arial"/>
              </w:rPr>
              <w:t>,</w:t>
            </w:r>
            <w:r w:rsidRPr="00202E79">
              <w:rPr>
                <w:rFonts w:ascii="Arial" w:hAnsi="Arial" w:cs="Arial"/>
                <w:spacing w:val="5"/>
              </w:rPr>
              <w:t xml:space="preserve"> </w:t>
            </w:r>
            <w:r w:rsidRPr="00202E79">
              <w:rPr>
                <w:rFonts w:ascii="Arial" w:hAnsi="Arial" w:cs="Arial"/>
                <w:spacing w:val="-3"/>
              </w:rPr>
              <w:t>t</w:t>
            </w:r>
            <w:r w:rsidRPr="00202E79">
              <w:rPr>
                <w:rFonts w:ascii="Arial" w:hAnsi="Arial" w:cs="Arial"/>
              </w:rPr>
              <w:t xml:space="preserve">he </w:t>
            </w:r>
            <w:r w:rsidRPr="00202E79">
              <w:rPr>
                <w:rFonts w:ascii="Arial" w:hAnsi="Arial" w:cs="Arial"/>
                <w:spacing w:val="1"/>
              </w:rPr>
              <w:t>t</w:t>
            </w:r>
            <w:r w:rsidRPr="00202E79">
              <w:rPr>
                <w:rFonts w:ascii="Arial" w:hAnsi="Arial" w:cs="Arial"/>
                <w:spacing w:val="-3"/>
              </w:rPr>
              <w:t>i</w:t>
            </w:r>
            <w:r w:rsidRPr="00202E79">
              <w:rPr>
                <w:rFonts w:ascii="Arial" w:hAnsi="Arial" w:cs="Arial"/>
                <w:spacing w:val="1"/>
              </w:rPr>
              <w:t>t</w:t>
            </w:r>
            <w:r w:rsidRPr="00202E79">
              <w:rPr>
                <w:rFonts w:ascii="Arial" w:hAnsi="Arial" w:cs="Arial"/>
                <w:spacing w:val="-3"/>
              </w:rPr>
              <w:t>l</w:t>
            </w:r>
            <w:r w:rsidRPr="00202E79">
              <w:rPr>
                <w:rFonts w:ascii="Arial" w:hAnsi="Arial" w:cs="Arial"/>
              </w:rPr>
              <w:t>e</w:t>
            </w:r>
            <w:r w:rsidRPr="00202E79">
              <w:rPr>
                <w:rFonts w:ascii="Arial" w:hAnsi="Arial" w:cs="Arial"/>
                <w:spacing w:val="7"/>
              </w:rPr>
              <w:t xml:space="preserve"> </w:t>
            </w:r>
            <w:r w:rsidRPr="00202E79">
              <w:rPr>
                <w:rFonts w:ascii="Arial" w:hAnsi="Arial" w:cs="Arial"/>
                <w:spacing w:val="-1"/>
              </w:rPr>
              <w:t>"</w:t>
            </w:r>
            <w:r w:rsidRPr="00202E79">
              <w:rPr>
                <w:rFonts w:ascii="Arial" w:hAnsi="Arial" w:cs="Arial"/>
                <w:spacing w:val="-2"/>
              </w:rPr>
              <w:t>Q</w:t>
            </w:r>
            <w:r w:rsidRPr="00202E79">
              <w:rPr>
                <w:rFonts w:ascii="Arial" w:hAnsi="Arial" w:cs="Arial"/>
              </w:rPr>
              <w:t>u</w:t>
            </w:r>
            <w:r w:rsidRPr="00202E79">
              <w:rPr>
                <w:rFonts w:ascii="Arial" w:hAnsi="Arial" w:cs="Arial"/>
                <w:spacing w:val="-3"/>
              </w:rPr>
              <w:t>a</w:t>
            </w:r>
            <w:r w:rsidRPr="00202E79">
              <w:rPr>
                <w:rFonts w:ascii="Arial" w:hAnsi="Arial" w:cs="Arial"/>
                <w:spacing w:val="1"/>
              </w:rPr>
              <w:t>l</w:t>
            </w:r>
            <w:r w:rsidRPr="00202E79">
              <w:rPr>
                <w:rFonts w:ascii="Arial" w:hAnsi="Arial" w:cs="Arial"/>
                <w:spacing w:val="-3"/>
              </w:rPr>
              <w:t>i</w:t>
            </w:r>
            <w:r w:rsidRPr="00202E79">
              <w:rPr>
                <w:rFonts w:ascii="Arial" w:hAnsi="Arial" w:cs="Arial"/>
                <w:spacing w:val="1"/>
              </w:rPr>
              <w:t>t</w:t>
            </w:r>
            <w:r w:rsidRPr="00202E79">
              <w:rPr>
                <w:rFonts w:ascii="Arial" w:hAnsi="Arial" w:cs="Arial"/>
                <w:spacing w:val="-3"/>
              </w:rPr>
              <w:t>a</w:t>
            </w:r>
            <w:r w:rsidRPr="00202E79">
              <w:rPr>
                <w:rFonts w:ascii="Arial" w:hAnsi="Arial" w:cs="Arial"/>
                <w:spacing w:val="1"/>
              </w:rPr>
              <w:t>ti</w:t>
            </w:r>
            <w:r w:rsidRPr="00202E79">
              <w:rPr>
                <w:rFonts w:ascii="Arial" w:hAnsi="Arial" w:cs="Arial"/>
                <w:spacing w:val="-5"/>
              </w:rPr>
              <w:t>v</w:t>
            </w:r>
            <w:r w:rsidRPr="00202E79">
              <w:rPr>
                <w:rFonts w:ascii="Arial" w:hAnsi="Arial" w:cs="Arial"/>
              </w:rPr>
              <w:t>e</w:t>
            </w:r>
            <w:r w:rsidRPr="00202E79">
              <w:rPr>
                <w:rFonts w:ascii="Arial" w:hAnsi="Arial" w:cs="Arial"/>
                <w:spacing w:val="7"/>
              </w:rPr>
              <w:t xml:space="preserve"> </w:t>
            </w:r>
            <w:r w:rsidRPr="00202E79">
              <w:rPr>
                <w:rFonts w:ascii="Arial" w:hAnsi="Arial" w:cs="Arial"/>
                <w:spacing w:val="-3"/>
              </w:rPr>
              <w:t>a</w:t>
            </w:r>
            <w:r w:rsidRPr="00202E79">
              <w:rPr>
                <w:rFonts w:ascii="Arial" w:hAnsi="Arial" w:cs="Arial"/>
              </w:rPr>
              <w:t>nd</w:t>
            </w:r>
            <w:r w:rsidRPr="00202E79">
              <w:rPr>
                <w:rFonts w:ascii="Arial" w:hAnsi="Arial" w:cs="Arial"/>
                <w:spacing w:val="3"/>
              </w:rPr>
              <w:t xml:space="preserve"> </w:t>
            </w:r>
            <w:r w:rsidRPr="00202E79">
              <w:rPr>
                <w:rFonts w:ascii="Arial" w:hAnsi="Arial" w:cs="Arial"/>
                <w:spacing w:val="-2"/>
              </w:rPr>
              <w:t>M</w:t>
            </w:r>
            <w:r w:rsidRPr="00202E79">
              <w:rPr>
                <w:rFonts w:ascii="Arial" w:hAnsi="Arial" w:cs="Arial"/>
                <w:spacing w:val="-5"/>
              </w:rPr>
              <w:t>o</w:t>
            </w:r>
            <w:r w:rsidRPr="00202E79">
              <w:rPr>
                <w:rFonts w:ascii="Arial" w:hAnsi="Arial" w:cs="Arial"/>
                <w:spacing w:val="1"/>
              </w:rPr>
              <w:t>l</w:t>
            </w:r>
            <w:r w:rsidRPr="00202E79">
              <w:rPr>
                <w:rFonts w:ascii="Arial" w:hAnsi="Arial" w:cs="Arial"/>
                <w:spacing w:val="-3"/>
              </w:rPr>
              <w:t>e</w:t>
            </w:r>
            <w:r w:rsidRPr="00202E79">
              <w:rPr>
                <w:rFonts w:ascii="Arial" w:hAnsi="Arial" w:cs="Arial"/>
                <w:spacing w:val="1"/>
              </w:rPr>
              <w:t>c</w:t>
            </w:r>
            <w:r w:rsidRPr="00202E79">
              <w:rPr>
                <w:rFonts w:ascii="Arial" w:hAnsi="Arial" w:cs="Arial"/>
              </w:rPr>
              <w:t>u</w:t>
            </w:r>
            <w:r w:rsidRPr="00202E79">
              <w:rPr>
                <w:rFonts w:ascii="Arial" w:hAnsi="Arial" w:cs="Arial"/>
                <w:spacing w:val="-3"/>
              </w:rPr>
              <w:t>l</w:t>
            </w:r>
            <w:r w:rsidRPr="00202E79">
              <w:rPr>
                <w:rFonts w:ascii="Arial" w:hAnsi="Arial" w:cs="Arial"/>
                <w:spacing w:val="1"/>
              </w:rPr>
              <w:t>a</w:t>
            </w:r>
            <w:r w:rsidRPr="00202E79">
              <w:rPr>
                <w:rFonts w:ascii="Arial" w:hAnsi="Arial" w:cs="Arial"/>
              </w:rPr>
              <w:t>r</w:t>
            </w:r>
            <w:r w:rsidRPr="00202E79">
              <w:rPr>
                <w:rFonts w:ascii="Arial" w:hAnsi="Arial" w:cs="Arial"/>
                <w:spacing w:val="4"/>
              </w:rPr>
              <w:t xml:space="preserve"> </w:t>
            </w:r>
            <w:r w:rsidRPr="00202E79">
              <w:rPr>
                <w:rFonts w:ascii="Arial" w:hAnsi="Arial" w:cs="Arial"/>
              </w:rPr>
              <w:t>C</w:t>
            </w:r>
            <w:r w:rsidRPr="00202E79">
              <w:rPr>
                <w:rFonts w:ascii="Arial" w:hAnsi="Arial" w:cs="Arial"/>
                <w:spacing w:val="-5"/>
              </w:rPr>
              <w:t>h</w:t>
            </w:r>
            <w:r w:rsidRPr="00202E79">
              <w:rPr>
                <w:rFonts w:ascii="Arial" w:hAnsi="Arial" w:cs="Arial"/>
                <w:spacing w:val="1"/>
              </w:rPr>
              <w:t>a</w:t>
            </w:r>
            <w:r w:rsidRPr="00202E79">
              <w:rPr>
                <w:rFonts w:ascii="Arial" w:hAnsi="Arial" w:cs="Arial"/>
                <w:spacing w:val="-5"/>
              </w:rPr>
              <w:t>r</w:t>
            </w:r>
            <w:r w:rsidRPr="00202E79">
              <w:rPr>
                <w:rFonts w:ascii="Arial" w:hAnsi="Arial" w:cs="Arial"/>
                <w:spacing w:val="1"/>
              </w:rPr>
              <w:t>a</w:t>
            </w:r>
            <w:r w:rsidRPr="00202E79">
              <w:rPr>
                <w:rFonts w:ascii="Arial" w:hAnsi="Arial" w:cs="Arial"/>
                <w:spacing w:val="-3"/>
              </w:rPr>
              <w:t>c</w:t>
            </w:r>
            <w:r w:rsidRPr="00202E79">
              <w:rPr>
                <w:rFonts w:ascii="Arial" w:hAnsi="Arial" w:cs="Arial"/>
                <w:spacing w:val="1"/>
              </w:rPr>
              <w:t>te</w:t>
            </w:r>
            <w:r w:rsidRPr="00202E79">
              <w:rPr>
                <w:rFonts w:ascii="Arial" w:hAnsi="Arial" w:cs="Arial"/>
                <w:spacing w:val="-5"/>
              </w:rPr>
              <w:t>r</w:t>
            </w:r>
            <w:r w:rsidRPr="00202E79">
              <w:rPr>
                <w:rFonts w:ascii="Arial" w:hAnsi="Arial" w:cs="Arial"/>
                <w:spacing w:val="1"/>
              </w:rPr>
              <w:t>i</w:t>
            </w:r>
            <w:r w:rsidRPr="00202E79">
              <w:rPr>
                <w:rFonts w:ascii="Arial" w:hAnsi="Arial" w:cs="Arial"/>
                <w:spacing w:val="-3"/>
              </w:rPr>
              <w:t>z</w:t>
            </w:r>
            <w:r w:rsidRPr="00202E79">
              <w:rPr>
                <w:rFonts w:ascii="Arial" w:hAnsi="Arial" w:cs="Arial"/>
                <w:spacing w:val="1"/>
              </w:rPr>
              <w:t>at</w:t>
            </w:r>
            <w:r w:rsidRPr="00202E79">
              <w:rPr>
                <w:rFonts w:ascii="Arial" w:hAnsi="Arial" w:cs="Arial"/>
                <w:spacing w:val="-3"/>
              </w:rPr>
              <w:t>i</w:t>
            </w:r>
            <w:r w:rsidRPr="00202E79">
              <w:rPr>
                <w:rFonts w:ascii="Arial" w:hAnsi="Arial" w:cs="Arial"/>
              </w:rPr>
              <w:t>on</w:t>
            </w:r>
            <w:r w:rsidRPr="00202E79">
              <w:rPr>
                <w:rFonts w:ascii="Arial" w:hAnsi="Arial" w:cs="Arial"/>
                <w:spacing w:val="1"/>
              </w:rPr>
              <w:t xml:space="preserve"> </w:t>
            </w:r>
            <w:r w:rsidRPr="00202E79">
              <w:rPr>
                <w:rFonts w:ascii="Arial" w:hAnsi="Arial" w:cs="Arial"/>
              </w:rPr>
              <w:t>of</w:t>
            </w:r>
            <w:r w:rsidRPr="00202E79">
              <w:rPr>
                <w:rFonts w:ascii="Arial" w:hAnsi="Arial" w:cs="Arial"/>
                <w:spacing w:val="3"/>
              </w:rPr>
              <w:t xml:space="preserve"> </w:t>
            </w:r>
            <w:proofErr w:type="spellStart"/>
            <w:r w:rsidRPr="00202E79">
              <w:rPr>
                <w:rFonts w:ascii="Arial" w:hAnsi="Arial" w:cs="Arial"/>
              </w:rPr>
              <w:t>Rug</w:t>
            </w:r>
            <w:r w:rsidRPr="00202E79">
              <w:rPr>
                <w:rFonts w:ascii="Arial" w:hAnsi="Arial" w:cs="Arial"/>
                <w:spacing w:val="-5"/>
              </w:rPr>
              <w:t>d</w:t>
            </w:r>
            <w:r w:rsidRPr="00202E79">
              <w:rPr>
                <w:rFonts w:ascii="Arial" w:hAnsi="Arial" w:cs="Arial"/>
              </w:rPr>
              <w:t>a</w:t>
            </w:r>
            <w:proofErr w:type="spellEnd"/>
            <w:r w:rsidRPr="00202E79">
              <w:rPr>
                <w:rFonts w:ascii="Arial" w:hAnsi="Arial" w:cs="Arial"/>
              </w:rPr>
              <w:t xml:space="preserve"> </w:t>
            </w:r>
            <w:r w:rsidRPr="00202E79">
              <w:rPr>
                <w:rFonts w:ascii="Arial" w:hAnsi="Arial" w:cs="Arial"/>
                <w:spacing w:val="-2"/>
              </w:rPr>
              <w:t>M</w:t>
            </w:r>
            <w:r w:rsidRPr="00202E79">
              <w:rPr>
                <w:rFonts w:ascii="Arial" w:hAnsi="Arial" w:cs="Arial"/>
              </w:rPr>
              <w:t>u</w:t>
            </w:r>
            <w:r w:rsidRPr="00202E79">
              <w:rPr>
                <w:rFonts w:ascii="Arial" w:hAnsi="Arial" w:cs="Arial"/>
                <w:spacing w:val="-2"/>
              </w:rPr>
              <w:t>s</w:t>
            </w:r>
            <w:r w:rsidRPr="00202E79">
              <w:rPr>
                <w:rFonts w:ascii="Arial" w:hAnsi="Arial" w:cs="Arial"/>
              </w:rPr>
              <w:t>hroo</w:t>
            </w:r>
            <w:r w:rsidRPr="00202E79">
              <w:rPr>
                <w:rFonts w:ascii="Arial" w:hAnsi="Arial" w:cs="Arial"/>
                <w:spacing w:val="-3"/>
              </w:rPr>
              <w:t>m</w:t>
            </w:r>
            <w:r w:rsidRPr="00202E79">
              <w:rPr>
                <w:rFonts w:ascii="Arial" w:hAnsi="Arial" w:cs="Arial"/>
              </w:rPr>
              <w:t>:</w:t>
            </w:r>
            <w:r w:rsidRPr="00202E79">
              <w:rPr>
                <w:rFonts w:ascii="Arial" w:hAnsi="Arial" w:cs="Arial"/>
                <w:spacing w:val="9"/>
              </w:rPr>
              <w:t xml:space="preserve"> </w:t>
            </w:r>
            <w:r w:rsidRPr="00202E79">
              <w:rPr>
                <w:rFonts w:ascii="Arial" w:hAnsi="Arial" w:cs="Arial"/>
              </w:rPr>
              <w:t>A C</w:t>
            </w:r>
            <w:r w:rsidRPr="00202E79">
              <w:rPr>
                <w:rFonts w:ascii="Arial" w:hAnsi="Arial" w:cs="Arial"/>
                <w:spacing w:val="-5"/>
              </w:rPr>
              <w:t>o</w:t>
            </w:r>
            <w:r w:rsidRPr="00202E79">
              <w:rPr>
                <w:rFonts w:ascii="Arial" w:hAnsi="Arial" w:cs="Arial"/>
                <w:spacing w:val="1"/>
              </w:rPr>
              <w:t>m</w:t>
            </w:r>
            <w:r w:rsidRPr="00202E79">
              <w:rPr>
                <w:rFonts w:ascii="Arial" w:hAnsi="Arial" w:cs="Arial"/>
              </w:rPr>
              <w:t>p</w:t>
            </w:r>
            <w:r w:rsidRPr="00202E79">
              <w:rPr>
                <w:rFonts w:ascii="Arial" w:hAnsi="Arial" w:cs="Arial"/>
                <w:spacing w:val="-5"/>
              </w:rPr>
              <w:t>r</w:t>
            </w:r>
            <w:r w:rsidRPr="00202E79">
              <w:rPr>
                <w:rFonts w:ascii="Arial" w:hAnsi="Arial" w:cs="Arial"/>
                <w:spacing w:val="1"/>
              </w:rPr>
              <w:t>e</w:t>
            </w:r>
            <w:r w:rsidRPr="00202E79">
              <w:rPr>
                <w:rFonts w:ascii="Arial" w:hAnsi="Arial" w:cs="Arial"/>
              </w:rPr>
              <w:t>h</w:t>
            </w:r>
            <w:r w:rsidRPr="00202E79">
              <w:rPr>
                <w:rFonts w:ascii="Arial" w:hAnsi="Arial" w:cs="Arial"/>
                <w:spacing w:val="-3"/>
              </w:rPr>
              <w:t>e</w:t>
            </w:r>
            <w:r w:rsidRPr="00202E79">
              <w:rPr>
                <w:rFonts w:ascii="Arial" w:hAnsi="Arial" w:cs="Arial"/>
              </w:rPr>
              <w:t>n</w:t>
            </w:r>
            <w:r w:rsidRPr="00202E79">
              <w:rPr>
                <w:rFonts w:ascii="Arial" w:hAnsi="Arial" w:cs="Arial"/>
                <w:spacing w:val="-2"/>
              </w:rPr>
              <w:t>s</w:t>
            </w:r>
            <w:r w:rsidRPr="00202E79">
              <w:rPr>
                <w:rFonts w:ascii="Arial" w:hAnsi="Arial" w:cs="Arial"/>
                <w:spacing w:val="1"/>
              </w:rPr>
              <w:t>i</w:t>
            </w:r>
            <w:r w:rsidRPr="00202E79">
              <w:rPr>
                <w:rFonts w:ascii="Arial" w:hAnsi="Arial" w:cs="Arial"/>
              </w:rPr>
              <w:t>ve</w:t>
            </w:r>
            <w:r w:rsidRPr="00202E79">
              <w:rPr>
                <w:rFonts w:ascii="Arial" w:hAnsi="Arial" w:cs="Arial"/>
                <w:spacing w:val="4"/>
              </w:rPr>
              <w:t xml:space="preserve"> </w:t>
            </w:r>
            <w:r w:rsidRPr="00202E79">
              <w:rPr>
                <w:rFonts w:ascii="Arial" w:hAnsi="Arial" w:cs="Arial"/>
                <w:spacing w:val="-2"/>
              </w:rPr>
              <w:t>A</w:t>
            </w:r>
            <w:r w:rsidRPr="00202E79">
              <w:rPr>
                <w:rFonts w:ascii="Arial" w:hAnsi="Arial" w:cs="Arial"/>
                <w:spacing w:val="-5"/>
              </w:rPr>
              <w:t>n</w:t>
            </w:r>
            <w:r w:rsidRPr="00202E79">
              <w:rPr>
                <w:rFonts w:ascii="Arial" w:hAnsi="Arial" w:cs="Arial"/>
                <w:spacing w:val="1"/>
              </w:rPr>
              <w:t>al</w:t>
            </w:r>
            <w:r w:rsidRPr="00202E79">
              <w:rPr>
                <w:rFonts w:ascii="Arial" w:hAnsi="Arial" w:cs="Arial"/>
              </w:rPr>
              <w:t>y</w:t>
            </w:r>
            <w:r w:rsidRPr="00202E79">
              <w:rPr>
                <w:rFonts w:ascii="Arial" w:hAnsi="Arial" w:cs="Arial"/>
                <w:spacing w:val="-6"/>
              </w:rPr>
              <w:t>s</w:t>
            </w:r>
            <w:r w:rsidRPr="00202E79">
              <w:rPr>
                <w:rFonts w:ascii="Arial" w:hAnsi="Arial" w:cs="Arial"/>
                <w:spacing w:val="1"/>
              </w:rPr>
              <w:t>i</w:t>
            </w:r>
            <w:r w:rsidRPr="00202E79">
              <w:rPr>
                <w:rFonts w:ascii="Arial" w:hAnsi="Arial" w:cs="Arial"/>
                <w:spacing w:val="-2"/>
              </w:rPr>
              <w:t>s</w:t>
            </w:r>
            <w:r w:rsidRPr="00202E79">
              <w:rPr>
                <w:rFonts w:ascii="Arial" w:hAnsi="Arial" w:cs="Arial"/>
              </w:rPr>
              <w:t>"</w:t>
            </w:r>
            <w:r w:rsidRPr="00202E79">
              <w:rPr>
                <w:rFonts w:ascii="Arial" w:hAnsi="Arial" w:cs="Arial"/>
                <w:spacing w:val="7"/>
              </w:rPr>
              <w:t xml:space="preserve"> </w:t>
            </w:r>
            <w:r w:rsidRPr="00202E79">
              <w:rPr>
                <w:rFonts w:ascii="Arial" w:hAnsi="Arial" w:cs="Arial"/>
                <w:spacing w:val="1"/>
              </w:rPr>
              <w:t>i</w:t>
            </w:r>
            <w:r w:rsidRPr="00202E79">
              <w:rPr>
                <w:rFonts w:ascii="Arial" w:hAnsi="Arial" w:cs="Arial"/>
              </w:rPr>
              <w:t>s</w:t>
            </w:r>
            <w:r w:rsidRPr="00202E79">
              <w:rPr>
                <w:rFonts w:ascii="Arial" w:hAnsi="Arial" w:cs="Arial"/>
                <w:spacing w:val="1"/>
              </w:rPr>
              <w:t xml:space="preserve"> </w:t>
            </w:r>
            <w:r w:rsidRPr="00202E79">
              <w:rPr>
                <w:rFonts w:ascii="Arial" w:hAnsi="Arial" w:cs="Arial"/>
                <w:spacing w:val="-2"/>
              </w:rPr>
              <w:t>s</w:t>
            </w:r>
            <w:r w:rsidRPr="00202E79">
              <w:rPr>
                <w:rFonts w:ascii="Arial" w:hAnsi="Arial" w:cs="Arial"/>
              </w:rPr>
              <w:t>u</w:t>
            </w:r>
            <w:r w:rsidRPr="00202E79">
              <w:rPr>
                <w:rFonts w:ascii="Arial" w:hAnsi="Arial" w:cs="Arial"/>
                <w:spacing w:val="-3"/>
              </w:rPr>
              <w:t>i</w:t>
            </w:r>
            <w:r w:rsidRPr="00202E79">
              <w:rPr>
                <w:rFonts w:ascii="Arial" w:hAnsi="Arial" w:cs="Arial"/>
                <w:spacing w:val="1"/>
              </w:rPr>
              <w:t>ta</w:t>
            </w:r>
            <w:r w:rsidRPr="00202E79">
              <w:rPr>
                <w:rFonts w:ascii="Arial" w:hAnsi="Arial" w:cs="Arial"/>
                <w:spacing w:val="-5"/>
              </w:rPr>
              <w:t>b</w:t>
            </w:r>
            <w:r w:rsidRPr="00202E79">
              <w:rPr>
                <w:rFonts w:ascii="Arial" w:hAnsi="Arial" w:cs="Arial"/>
                <w:spacing w:val="1"/>
              </w:rPr>
              <w:t>l</w:t>
            </w:r>
            <w:r w:rsidRPr="00202E79">
              <w:rPr>
                <w:rFonts w:ascii="Arial" w:hAnsi="Arial" w:cs="Arial"/>
                <w:spacing w:val="-3"/>
              </w:rPr>
              <w:t>e</w:t>
            </w:r>
            <w:r w:rsidRPr="00202E79">
              <w:rPr>
                <w:rFonts w:ascii="Arial" w:hAnsi="Arial" w:cs="Arial"/>
              </w:rPr>
              <w:t>.</w:t>
            </w:r>
            <w:r w:rsidRPr="00202E79">
              <w:rPr>
                <w:rFonts w:ascii="Arial" w:hAnsi="Arial" w:cs="Arial"/>
                <w:spacing w:val="5"/>
              </w:rPr>
              <w:t xml:space="preserve"> </w:t>
            </w:r>
            <w:r w:rsidRPr="00202E79">
              <w:rPr>
                <w:rFonts w:ascii="Arial" w:hAnsi="Arial" w:cs="Arial"/>
              </w:rPr>
              <w:t>It</w:t>
            </w:r>
            <w:r w:rsidRPr="00202E79">
              <w:rPr>
                <w:rFonts w:ascii="Arial" w:hAnsi="Arial" w:cs="Arial"/>
                <w:spacing w:val="3"/>
              </w:rPr>
              <w:t xml:space="preserve"> </w:t>
            </w:r>
            <w:r w:rsidRPr="00202E79">
              <w:rPr>
                <w:rFonts w:ascii="Arial" w:hAnsi="Arial" w:cs="Arial"/>
                <w:spacing w:val="-3"/>
              </w:rPr>
              <w:t>a</w:t>
            </w:r>
            <w:r w:rsidRPr="00202E79">
              <w:rPr>
                <w:rFonts w:ascii="Arial" w:hAnsi="Arial" w:cs="Arial"/>
                <w:spacing w:val="1"/>
              </w:rPr>
              <w:t>cc</w:t>
            </w:r>
            <w:r w:rsidRPr="00202E79">
              <w:rPr>
                <w:rFonts w:ascii="Arial" w:hAnsi="Arial" w:cs="Arial"/>
              </w:rPr>
              <w:t>u</w:t>
            </w:r>
            <w:r w:rsidRPr="00202E79">
              <w:rPr>
                <w:rFonts w:ascii="Arial" w:hAnsi="Arial" w:cs="Arial"/>
                <w:spacing w:val="-5"/>
              </w:rPr>
              <w:t>r</w:t>
            </w:r>
            <w:r w:rsidRPr="00202E79">
              <w:rPr>
                <w:rFonts w:ascii="Arial" w:hAnsi="Arial" w:cs="Arial"/>
                <w:spacing w:val="1"/>
              </w:rPr>
              <w:t>a</w:t>
            </w:r>
            <w:r w:rsidRPr="00202E79">
              <w:rPr>
                <w:rFonts w:ascii="Arial" w:hAnsi="Arial" w:cs="Arial"/>
                <w:spacing w:val="-3"/>
                <w:w w:val="101"/>
              </w:rPr>
              <w:t>t</w:t>
            </w:r>
            <w:r w:rsidRPr="00202E79">
              <w:rPr>
                <w:rFonts w:ascii="Arial" w:hAnsi="Arial" w:cs="Arial"/>
                <w:spacing w:val="1"/>
              </w:rPr>
              <w:t>e</w:t>
            </w:r>
            <w:r w:rsidRPr="00202E79">
              <w:rPr>
                <w:rFonts w:ascii="Arial" w:hAnsi="Arial" w:cs="Arial"/>
                <w:spacing w:val="1"/>
                <w:w w:val="101"/>
              </w:rPr>
              <w:t>l</w:t>
            </w:r>
            <w:r w:rsidRPr="00202E79">
              <w:rPr>
                <w:rFonts w:ascii="Arial" w:hAnsi="Arial" w:cs="Arial"/>
              </w:rPr>
              <w:t>y r</w:t>
            </w:r>
            <w:r w:rsidRPr="00202E79">
              <w:rPr>
                <w:rFonts w:ascii="Arial" w:hAnsi="Arial" w:cs="Arial"/>
                <w:spacing w:val="2"/>
              </w:rPr>
              <w:t>e</w:t>
            </w:r>
            <w:r w:rsidRPr="00202E79">
              <w:rPr>
                <w:rFonts w:ascii="Arial" w:hAnsi="Arial" w:cs="Arial"/>
              </w:rPr>
              <w:t>f</w:t>
            </w:r>
            <w:r w:rsidRPr="00202E79">
              <w:rPr>
                <w:rFonts w:ascii="Arial" w:hAnsi="Arial" w:cs="Arial"/>
                <w:spacing w:val="-3"/>
              </w:rPr>
              <w:t>l</w:t>
            </w:r>
            <w:r w:rsidRPr="00202E79">
              <w:rPr>
                <w:rFonts w:ascii="Arial" w:hAnsi="Arial" w:cs="Arial"/>
                <w:spacing w:val="1"/>
              </w:rPr>
              <w:t>e</w:t>
            </w:r>
            <w:r w:rsidRPr="00202E79">
              <w:rPr>
                <w:rFonts w:ascii="Arial" w:hAnsi="Arial" w:cs="Arial"/>
                <w:spacing w:val="-3"/>
              </w:rPr>
              <w:t>c</w:t>
            </w:r>
            <w:r w:rsidRPr="00202E79">
              <w:rPr>
                <w:rFonts w:ascii="Arial" w:hAnsi="Arial" w:cs="Arial"/>
                <w:spacing w:val="1"/>
              </w:rPr>
              <w:t>t</w:t>
            </w:r>
            <w:r w:rsidRPr="00202E79">
              <w:rPr>
                <w:rFonts w:ascii="Arial" w:hAnsi="Arial" w:cs="Arial"/>
              </w:rPr>
              <w:t>s</w:t>
            </w:r>
            <w:r w:rsidRPr="00202E79">
              <w:rPr>
                <w:rFonts w:ascii="Arial" w:hAnsi="Arial" w:cs="Arial"/>
                <w:spacing w:val="3"/>
              </w:rPr>
              <w:t xml:space="preserve"> </w:t>
            </w:r>
            <w:r w:rsidRPr="00202E79">
              <w:rPr>
                <w:rFonts w:ascii="Arial" w:hAnsi="Arial" w:cs="Arial"/>
                <w:spacing w:val="1"/>
              </w:rPr>
              <w:t>t</w:t>
            </w:r>
            <w:r w:rsidRPr="00202E79">
              <w:rPr>
                <w:rFonts w:ascii="Arial" w:hAnsi="Arial" w:cs="Arial"/>
                <w:spacing w:val="-5"/>
              </w:rPr>
              <w:t>h</w:t>
            </w:r>
            <w:r w:rsidRPr="00202E79">
              <w:rPr>
                <w:rFonts w:ascii="Arial" w:hAnsi="Arial" w:cs="Arial"/>
              </w:rPr>
              <w:t>e</w:t>
            </w:r>
            <w:r w:rsidRPr="00202E79">
              <w:rPr>
                <w:rFonts w:ascii="Arial" w:hAnsi="Arial" w:cs="Arial"/>
                <w:spacing w:val="6"/>
              </w:rPr>
              <w:t xml:space="preserve"> </w:t>
            </w:r>
            <w:r w:rsidRPr="00202E79">
              <w:rPr>
                <w:rFonts w:ascii="Arial" w:hAnsi="Arial" w:cs="Arial"/>
                <w:spacing w:val="1"/>
              </w:rPr>
              <w:t>c</w:t>
            </w:r>
            <w:r w:rsidRPr="00202E79">
              <w:rPr>
                <w:rFonts w:ascii="Arial" w:hAnsi="Arial" w:cs="Arial"/>
              </w:rPr>
              <w:t>o</w:t>
            </w:r>
            <w:r w:rsidRPr="00202E79">
              <w:rPr>
                <w:rFonts w:ascii="Arial" w:hAnsi="Arial" w:cs="Arial"/>
                <w:spacing w:val="-5"/>
              </w:rPr>
              <w:t>r</w:t>
            </w:r>
            <w:r w:rsidRPr="00202E79">
              <w:rPr>
                <w:rFonts w:ascii="Arial" w:hAnsi="Arial" w:cs="Arial"/>
              </w:rPr>
              <w:t xml:space="preserve">e </w:t>
            </w:r>
            <w:r w:rsidRPr="00202E79">
              <w:rPr>
                <w:rFonts w:ascii="Arial" w:hAnsi="Arial" w:cs="Arial"/>
                <w:spacing w:val="1"/>
              </w:rPr>
              <w:t>c</w:t>
            </w:r>
            <w:r w:rsidRPr="00202E79">
              <w:rPr>
                <w:rFonts w:ascii="Arial" w:hAnsi="Arial" w:cs="Arial"/>
              </w:rPr>
              <w:t>on</w:t>
            </w:r>
            <w:r w:rsidRPr="00202E79">
              <w:rPr>
                <w:rFonts w:ascii="Arial" w:hAnsi="Arial" w:cs="Arial"/>
                <w:spacing w:val="-3"/>
              </w:rPr>
              <w:t>t</w:t>
            </w:r>
            <w:r w:rsidRPr="00202E79">
              <w:rPr>
                <w:rFonts w:ascii="Arial" w:hAnsi="Arial" w:cs="Arial"/>
                <w:spacing w:val="1"/>
              </w:rPr>
              <w:t>e</w:t>
            </w:r>
            <w:r w:rsidRPr="00202E79">
              <w:rPr>
                <w:rFonts w:ascii="Arial" w:hAnsi="Arial" w:cs="Arial"/>
              </w:rPr>
              <w:t xml:space="preserve">nt </w:t>
            </w:r>
            <w:r w:rsidRPr="00202E79">
              <w:rPr>
                <w:rFonts w:ascii="Arial" w:hAnsi="Arial" w:cs="Arial"/>
                <w:spacing w:val="1"/>
              </w:rPr>
              <w:t>a</w:t>
            </w:r>
            <w:r w:rsidRPr="00202E79">
              <w:rPr>
                <w:rFonts w:ascii="Arial" w:hAnsi="Arial" w:cs="Arial"/>
              </w:rPr>
              <w:t>nd</w:t>
            </w:r>
            <w:r w:rsidRPr="00202E79">
              <w:rPr>
                <w:rFonts w:ascii="Arial" w:hAnsi="Arial" w:cs="Arial"/>
                <w:spacing w:val="3"/>
              </w:rPr>
              <w:t xml:space="preserve"> </w:t>
            </w:r>
            <w:r w:rsidRPr="00202E79">
              <w:rPr>
                <w:rFonts w:ascii="Arial" w:hAnsi="Arial" w:cs="Arial"/>
                <w:spacing w:val="-6"/>
              </w:rPr>
              <w:t>s</w:t>
            </w:r>
            <w:r w:rsidRPr="00202E79">
              <w:rPr>
                <w:rFonts w:ascii="Arial" w:hAnsi="Arial" w:cs="Arial"/>
                <w:spacing w:val="1"/>
              </w:rPr>
              <w:t>c</w:t>
            </w:r>
            <w:r w:rsidRPr="00202E79">
              <w:rPr>
                <w:rFonts w:ascii="Arial" w:hAnsi="Arial" w:cs="Arial"/>
              </w:rPr>
              <w:t>ope of</w:t>
            </w:r>
            <w:r w:rsidRPr="00202E79">
              <w:rPr>
                <w:rFonts w:ascii="Arial" w:hAnsi="Arial" w:cs="Arial"/>
                <w:spacing w:val="4"/>
              </w:rPr>
              <w:t xml:space="preserve"> </w:t>
            </w:r>
            <w:r w:rsidRPr="00202E79">
              <w:rPr>
                <w:rFonts w:ascii="Arial" w:hAnsi="Arial" w:cs="Arial"/>
                <w:spacing w:val="1"/>
              </w:rPr>
              <w:t>t</w:t>
            </w:r>
            <w:r w:rsidRPr="00202E79">
              <w:rPr>
                <w:rFonts w:ascii="Arial" w:hAnsi="Arial" w:cs="Arial"/>
                <w:spacing w:val="-5"/>
              </w:rPr>
              <w:t>h</w:t>
            </w:r>
            <w:r w:rsidRPr="00202E79">
              <w:rPr>
                <w:rFonts w:ascii="Arial" w:hAnsi="Arial" w:cs="Arial"/>
              </w:rPr>
              <w:t>e</w:t>
            </w:r>
            <w:r w:rsidRPr="00202E79">
              <w:rPr>
                <w:rFonts w:ascii="Arial" w:hAnsi="Arial" w:cs="Arial"/>
                <w:spacing w:val="6"/>
              </w:rPr>
              <w:t xml:space="preserve"> </w:t>
            </w:r>
            <w:r w:rsidRPr="00202E79">
              <w:rPr>
                <w:rFonts w:ascii="Arial" w:hAnsi="Arial" w:cs="Arial"/>
                <w:spacing w:val="-2"/>
              </w:rPr>
              <w:t>s</w:t>
            </w:r>
            <w:r w:rsidRPr="00202E79">
              <w:rPr>
                <w:rFonts w:ascii="Arial" w:hAnsi="Arial" w:cs="Arial"/>
                <w:spacing w:val="1"/>
              </w:rPr>
              <w:t>t</w:t>
            </w:r>
            <w:r w:rsidRPr="00202E79">
              <w:rPr>
                <w:rFonts w:ascii="Arial" w:hAnsi="Arial" w:cs="Arial"/>
                <w:spacing w:val="-5"/>
              </w:rPr>
              <w:t>u</w:t>
            </w:r>
            <w:r w:rsidRPr="00202E79">
              <w:rPr>
                <w:rFonts w:ascii="Arial" w:hAnsi="Arial" w:cs="Arial"/>
              </w:rPr>
              <w:t>dy,</w:t>
            </w:r>
            <w:r w:rsidRPr="00202E79">
              <w:rPr>
                <w:rFonts w:ascii="Arial" w:hAnsi="Arial" w:cs="Arial"/>
                <w:spacing w:val="2"/>
              </w:rPr>
              <w:t xml:space="preserve"> </w:t>
            </w:r>
            <w:r w:rsidRPr="00202E79">
              <w:rPr>
                <w:rFonts w:ascii="Arial" w:hAnsi="Arial" w:cs="Arial"/>
                <w:spacing w:val="1"/>
              </w:rPr>
              <w:t>i</w:t>
            </w:r>
            <w:r w:rsidRPr="00202E79">
              <w:rPr>
                <w:rFonts w:ascii="Arial" w:hAnsi="Arial" w:cs="Arial"/>
              </w:rPr>
              <w:t>n</w:t>
            </w:r>
            <w:r w:rsidRPr="00202E79">
              <w:rPr>
                <w:rFonts w:ascii="Arial" w:hAnsi="Arial" w:cs="Arial"/>
                <w:spacing w:val="-5"/>
              </w:rPr>
              <w:t>d</w:t>
            </w:r>
            <w:r w:rsidRPr="00202E79">
              <w:rPr>
                <w:rFonts w:ascii="Arial" w:hAnsi="Arial" w:cs="Arial"/>
                <w:spacing w:val="1"/>
              </w:rPr>
              <w:t>i</w:t>
            </w:r>
            <w:r w:rsidRPr="00202E79">
              <w:rPr>
                <w:rFonts w:ascii="Arial" w:hAnsi="Arial" w:cs="Arial"/>
                <w:spacing w:val="-3"/>
              </w:rPr>
              <w:t>c</w:t>
            </w:r>
            <w:r w:rsidRPr="00202E79">
              <w:rPr>
                <w:rFonts w:ascii="Arial" w:hAnsi="Arial" w:cs="Arial"/>
                <w:spacing w:val="1"/>
              </w:rPr>
              <w:t>a</w:t>
            </w:r>
            <w:r w:rsidRPr="00202E79">
              <w:rPr>
                <w:rFonts w:ascii="Arial" w:hAnsi="Arial" w:cs="Arial"/>
                <w:spacing w:val="-3"/>
              </w:rPr>
              <w:t>t</w:t>
            </w:r>
            <w:r w:rsidRPr="00202E79">
              <w:rPr>
                <w:rFonts w:ascii="Arial" w:hAnsi="Arial" w:cs="Arial"/>
                <w:spacing w:val="1"/>
              </w:rPr>
              <w:t>i</w:t>
            </w:r>
            <w:r w:rsidRPr="00202E79">
              <w:rPr>
                <w:rFonts w:ascii="Arial" w:hAnsi="Arial" w:cs="Arial"/>
              </w:rPr>
              <w:t>ng</w:t>
            </w:r>
            <w:r w:rsidRPr="00202E79">
              <w:rPr>
                <w:rFonts w:ascii="Arial" w:hAnsi="Arial" w:cs="Arial"/>
                <w:spacing w:val="5"/>
              </w:rPr>
              <w:t xml:space="preserve"> </w:t>
            </w:r>
            <w:r w:rsidRPr="00202E79">
              <w:rPr>
                <w:rFonts w:ascii="Arial" w:hAnsi="Arial" w:cs="Arial"/>
              </w:rPr>
              <w:t>b</w:t>
            </w:r>
            <w:r w:rsidRPr="00202E79">
              <w:rPr>
                <w:rFonts w:ascii="Arial" w:hAnsi="Arial" w:cs="Arial"/>
                <w:spacing w:val="-5"/>
              </w:rPr>
              <w:t>o</w:t>
            </w:r>
            <w:r w:rsidRPr="00202E79">
              <w:rPr>
                <w:rFonts w:ascii="Arial" w:hAnsi="Arial" w:cs="Arial"/>
                <w:spacing w:val="1"/>
                <w:w w:val="101"/>
              </w:rPr>
              <w:t>t</w:t>
            </w:r>
            <w:r w:rsidRPr="00202E79">
              <w:rPr>
                <w:rFonts w:ascii="Arial" w:hAnsi="Arial" w:cs="Arial"/>
              </w:rPr>
              <w:t>h qu</w:t>
            </w:r>
            <w:r w:rsidRPr="00202E79">
              <w:rPr>
                <w:rFonts w:ascii="Arial" w:hAnsi="Arial" w:cs="Arial"/>
                <w:spacing w:val="1"/>
              </w:rPr>
              <w:t>a</w:t>
            </w:r>
            <w:r w:rsidRPr="00202E79">
              <w:rPr>
                <w:rFonts w:ascii="Arial" w:hAnsi="Arial" w:cs="Arial"/>
                <w:spacing w:val="-3"/>
              </w:rPr>
              <w:t>l</w:t>
            </w:r>
            <w:r w:rsidRPr="00202E79">
              <w:rPr>
                <w:rFonts w:ascii="Arial" w:hAnsi="Arial" w:cs="Arial"/>
                <w:spacing w:val="1"/>
              </w:rPr>
              <w:t>i</w:t>
            </w:r>
            <w:r w:rsidRPr="00202E79">
              <w:rPr>
                <w:rFonts w:ascii="Arial" w:hAnsi="Arial" w:cs="Arial"/>
                <w:spacing w:val="-3"/>
              </w:rPr>
              <w:t>t</w:t>
            </w:r>
            <w:r w:rsidRPr="00202E79">
              <w:rPr>
                <w:rFonts w:ascii="Arial" w:hAnsi="Arial" w:cs="Arial"/>
                <w:spacing w:val="1"/>
              </w:rPr>
              <w:t>at</w:t>
            </w:r>
            <w:r w:rsidRPr="00202E79">
              <w:rPr>
                <w:rFonts w:ascii="Arial" w:hAnsi="Arial" w:cs="Arial"/>
                <w:spacing w:val="-3"/>
              </w:rPr>
              <w:t>i</w:t>
            </w:r>
            <w:r w:rsidRPr="00202E79">
              <w:rPr>
                <w:rFonts w:ascii="Arial" w:hAnsi="Arial" w:cs="Arial"/>
              </w:rPr>
              <w:t xml:space="preserve">ve </w:t>
            </w:r>
            <w:r w:rsidRPr="00202E79">
              <w:rPr>
                <w:rFonts w:ascii="Arial" w:hAnsi="Arial" w:cs="Arial"/>
                <w:spacing w:val="10"/>
              </w:rPr>
              <w:t xml:space="preserve"> </w:t>
            </w:r>
            <w:r w:rsidRPr="00202E79">
              <w:rPr>
                <w:rFonts w:ascii="Arial" w:hAnsi="Arial" w:cs="Arial"/>
                <w:spacing w:val="-5"/>
              </w:rPr>
              <w:t>(</w:t>
            </w:r>
            <w:r w:rsidRPr="00202E79">
              <w:rPr>
                <w:rFonts w:ascii="Arial" w:hAnsi="Arial" w:cs="Arial"/>
                <w:spacing w:val="1"/>
              </w:rPr>
              <w:t>m</w:t>
            </w:r>
            <w:r w:rsidRPr="00202E79">
              <w:rPr>
                <w:rFonts w:ascii="Arial" w:hAnsi="Arial" w:cs="Arial"/>
              </w:rPr>
              <w:t>or</w:t>
            </w:r>
            <w:r w:rsidRPr="00202E79">
              <w:rPr>
                <w:rFonts w:ascii="Arial" w:hAnsi="Arial" w:cs="Arial"/>
                <w:spacing w:val="-5"/>
              </w:rPr>
              <w:t>p</w:t>
            </w:r>
            <w:r w:rsidRPr="00202E79">
              <w:rPr>
                <w:rFonts w:ascii="Arial" w:hAnsi="Arial" w:cs="Arial"/>
              </w:rPr>
              <w:t>ho</w:t>
            </w:r>
            <w:r w:rsidRPr="00202E79">
              <w:rPr>
                <w:rFonts w:ascii="Arial" w:hAnsi="Arial" w:cs="Arial"/>
                <w:spacing w:val="1"/>
              </w:rPr>
              <w:t>l</w:t>
            </w:r>
            <w:r w:rsidRPr="00202E79">
              <w:rPr>
                <w:rFonts w:ascii="Arial" w:hAnsi="Arial" w:cs="Arial"/>
                <w:spacing w:val="-5"/>
              </w:rPr>
              <w:t>o</w:t>
            </w:r>
            <w:r w:rsidRPr="00202E79">
              <w:rPr>
                <w:rFonts w:ascii="Arial" w:hAnsi="Arial" w:cs="Arial"/>
              </w:rPr>
              <w:t>g</w:t>
            </w:r>
            <w:r w:rsidRPr="00202E79">
              <w:rPr>
                <w:rFonts w:ascii="Arial" w:hAnsi="Arial" w:cs="Arial"/>
                <w:spacing w:val="1"/>
              </w:rPr>
              <w:t>i</w:t>
            </w:r>
            <w:r w:rsidRPr="00202E79">
              <w:rPr>
                <w:rFonts w:ascii="Arial" w:hAnsi="Arial" w:cs="Arial"/>
                <w:spacing w:val="-3"/>
              </w:rPr>
              <w:t>c</w:t>
            </w:r>
            <w:r w:rsidRPr="00202E79">
              <w:rPr>
                <w:rFonts w:ascii="Arial" w:hAnsi="Arial" w:cs="Arial"/>
                <w:spacing w:val="1"/>
              </w:rPr>
              <w:t>a</w:t>
            </w:r>
            <w:r w:rsidRPr="00202E79">
              <w:rPr>
                <w:rFonts w:ascii="Arial" w:hAnsi="Arial" w:cs="Arial"/>
                <w:spacing w:val="-3"/>
              </w:rPr>
              <w:t>l</w:t>
            </w:r>
            <w:r w:rsidRPr="00202E79">
              <w:rPr>
                <w:rFonts w:ascii="Arial" w:hAnsi="Arial" w:cs="Arial"/>
              </w:rPr>
              <w:t xml:space="preserve">, </w:t>
            </w:r>
            <w:r w:rsidRPr="00202E79">
              <w:rPr>
                <w:rFonts w:ascii="Arial" w:hAnsi="Arial" w:cs="Arial"/>
                <w:spacing w:val="9"/>
              </w:rPr>
              <w:t xml:space="preserve"> </w:t>
            </w:r>
            <w:r w:rsidRPr="00202E79">
              <w:rPr>
                <w:rFonts w:ascii="Arial" w:hAnsi="Arial" w:cs="Arial"/>
              </w:rPr>
              <w:t>p</w:t>
            </w:r>
            <w:r w:rsidRPr="00202E79">
              <w:rPr>
                <w:rFonts w:ascii="Arial" w:hAnsi="Arial" w:cs="Arial"/>
                <w:spacing w:val="-5"/>
              </w:rPr>
              <w:t>h</w:t>
            </w:r>
            <w:r w:rsidRPr="00202E79">
              <w:rPr>
                <w:rFonts w:ascii="Arial" w:hAnsi="Arial" w:cs="Arial"/>
              </w:rPr>
              <w:t>y</w:t>
            </w:r>
            <w:r w:rsidRPr="00202E79">
              <w:rPr>
                <w:rFonts w:ascii="Arial" w:hAnsi="Arial" w:cs="Arial"/>
                <w:spacing w:val="1"/>
              </w:rPr>
              <w:t>t</w:t>
            </w:r>
            <w:r w:rsidRPr="00202E79">
              <w:rPr>
                <w:rFonts w:ascii="Arial" w:hAnsi="Arial" w:cs="Arial"/>
                <w:spacing w:val="-5"/>
              </w:rPr>
              <w:t>o</w:t>
            </w:r>
            <w:r w:rsidRPr="00202E79">
              <w:rPr>
                <w:rFonts w:ascii="Arial" w:hAnsi="Arial" w:cs="Arial"/>
                <w:spacing w:val="1"/>
              </w:rPr>
              <w:t>c</w:t>
            </w:r>
            <w:r w:rsidRPr="00202E79">
              <w:rPr>
                <w:rFonts w:ascii="Arial" w:hAnsi="Arial" w:cs="Arial"/>
              </w:rPr>
              <w:t>h</w:t>
            </w:r>
            <w:r w:rsidRPr="00202E79">
              <w:rPr>
                <w:rFonts w:ascii="Arial" w:hAnsi="Arial" w:cs="Arial"/>
                <w:spacing w:val="-3"/>
              </w:rPr>
              <w:t>e</w:t>
            </w:r>
            <w:r w:rsidRPr="00202E79">
              <w:rPr>
                <w:rFonts w:ascii="Arial" w:hAnsi="Arial" w:cs="Arial"/>
                <w:spacing w:val="1"/>
              </w:rPr>
              <w:t>m</w:t>
            </w:r>
            <w:r w:rsidRPr="00202E79">
              <w:rPr>
                <w:rFonts w:ascii="Arial" w:hAnsi="Arial" w:cs="Arial"/>
                <w:spacing w:val="-3"/>
              </w:rPr>
              <w:t>i</w:t>
            </w:r>
            <w:r w:rsidRPr="00202E79">
              <w:rPr>
                <w:rFonts w:ascii="Arial" w:hAnsi="Arial" w:cs="Arial"/>
                <w:spacing w:val="1"/>
              </w:rPr>
              <w:t>c</w:t>
            </w:r>
            <w:r w:rsidRPr="00202E79">
              <w:rPr>
                <w:rFonts w:ascii="Arial" w:hAnsi="Arial" w:cs="Arial"/>
                <w:spacing w:val="-3"/>
              </w:rPr>
              <w:t>a</w:t>
            </w:r>
            <w:r w:rsidRPr="00202E79">
              <w:rPr>
                <w:rFonts w:ascii="Arial" w:hAnsi="Arial" w:cs="Arial"/>
                <w:spacing w:val="1"/>
              </w:rPr>
              <w:t>l</w:t>
            </w:r>
            <w:r w:rsidRPr="00202E79">
              <w:rPr>
                <w:rFonts w:ascii="Arial" w:hAnsi="Arial" w:cs="Arial"/>
              </w:rPr>
              <w:t xml:space="preserve">) </w:t>
            </w:r>
            <w:r w:rsidRPr="00202E79">
              <w:rPr>
                <w:rFonts w:ascii="Arial" w:hAnsi="Arial" w:cs="Arial"/>
                <w:spacing w:val="2"/>
              </w:rPr>
              <w:t xml:space="preserve"> </w:t>
            </w:r>
            <w:r w:rsidRPr="00202E79">
              <w:rPr>
                <w:rFonts w:ascii="Arial" w:hAnsi="Arial" w:cs="Arial"/>
                <w:spacing w:val="1"/>
              </w:rPr>
              <w:t>a</w:t>
            </w:r>
            <w:r w:rsidRPr="00202E79">
              <w:rPr>
                <w:rFonts w:ascii="Arial" w:hAnsi="Arial" w:cs="Arial"/>
              </w:rPr>
              <w:t xml:space="preserve">nd </w:t>
            </w:r>
            <w:r w:rsidRPr="00202E79">
              <w:rPr>
                <w:rFonts w:ascii="Arial" w:hAnsi="Arial" w:cs="Arial"/>
                <w:spacing w:val="1"/>
              </w:rPr>
              <w:t xml:space="preserve"> m</w:t>
            </w:r>
            <w:r w:rsidRPr="00202E79">
              <w:rPr>
                <w:rFonts w:ascii="Arial" w:hAnsi="Arial" w:cs="Arial"/>
              </w:rPr>
              <w:t>o</w:t>
            </w:r>
            <w:r w:rsidRPr="00202E79">
              <w:rPr>
                <w:rFonts w:ascii="Arial" w:hAnsi="Arial" w:cs="Arial"/>
                <w:spacing w:val="-3"/>
              </w:rPr>
              <w:t>l</w:t>
            </w:r>
            <w:r w:rsidRPr="00202E79">
              <w:rPr>
                <w:rFonts w:ascii="Arial" w:hAnsi="Arial" w:cs="Arial"/>
                <w:spacing w:val="1"/>
              </w:rPr>
              <w:t>ec</w:t>
            </w:r>
            <w:r w:rsidRPr="00202E79">
              <w:rPr>
                <w:rFonts w:ascii="Arial" w:hAnsi="Arial" w:cs="Arial"/>
                <w:spacing w:val="-5"/>
              </w:rPr>
              <w:t>u</w:t>
            </w:r>
            <w:r w:rsidRPr="00202E79">
              <w:rPr>
                <w:rFonts w:ascii="Arial" w:hAnsi="Arial" w:cs="Arial"/>
                <w:spacing w:val="1"/>
              </w:rPr>
              <w:t>la</w:t>
            </w:r>
            <w:r w:rsidRPr="00202E79">
              <w:rPr>
                <w:rFonts w:ascii="Arial" w:hAnsi="Arial" w:cs="Arial"/>
              </w:rPr>
              <w:t xml:space="preserve">r </w:t>
            </w:r>
            <w:r w:rsidRPr="00202E79">
              <w:rPr>
                <w:rFonts w:ascii="Arial" w:hAnsi="Arial" w:cs="Arial"/>
                <w:spacing w:val="2"/>
              </w:rPr>
              <w:t xml:space="preserve"> </w:t>
            </w:r>
            <w:r w:rsidRPr="00202E79">
              <w:rPr>
                <w:rFonts w:ascii="Arial" w:hAnsi="Arial" w:cs="Arial"/>
                <w:spacing w:val="1"/>
              </w:rPr>
              <w:t>a</w:t>
            </w:r>
            <w:r w:rsidRPr="00202E79">
              <w:rPr>
                <w:rFonts w:ascii="Arial" w:hAnsi="Arial" w:cs="Arial"/>
                <w:spacing w:val="-2"/>
              </w:rPr>
              <w:t>s</w:t>
            </w:r>
            <w:r w:rsidRPr="00202E79">
              <w:rPr>
                <w:rFonts w:ascii="Arial" w:hAnsi="Arial" w:cs="Arial"/>
              </w:rPr>
              <w:t>p</w:t>
            </w:r>
            <w:r w:rsidRPr="00202E79">
              <w:rPr>
                <w:rFonts w:ascii="Arial" w:hAnsi="Arial" w:cs="Arial"/>
                <w:spacing w:val="-3"/>
              </w:rPr>
              <w:t>e</w:t>
            </w:r>
            <w:r w:rsidRPr="00202E79">
              <w:rPr>
                <w:rFonts w:ascii="Arial" w:hAnsi="Arial" w:cs="Arial"/>
                <w:spacing w:val="1"/>
              </w:rPr>
              <w:t>c</w:t>
            </w:r>
            <w:r w:rsidRPr="00202E79">
              <w:rPr>
                <w:rFonts w:ascii="Arial" w:hAnsi="Arial" w:cs="Arial"/>
                <w:spacing w:val="1"/>
                <w:w w:val="101"/>
              </w:rPr>
              <w:t>t</w:t>
            </w:r>
            <w:r w:rsidRPr="00202E79">
              <w:rPr>
                <w:rFonts w:ascii="Arial" w:hAnsi="Arial" w:cs="Arial"/>
                <w:spacing w:val="-2"/>
              </w:rPr>
              <w:t>s</w:t>
            </w:r>
            <w:r w:rsidRPr="00202E79">
              <w:rPr>
                <w:rFonts w:ascii="Arial" w:hAnsi="Arial" w:cs="Arial"/>
              </w:rPr>
              <w:t>,</w:t>
            </w:r>
          </w:p>
          <w:p w:rsidR="00F131FF" w:rsidRPr="00202E79" w:rsidRDefault="008974EB">
            <w:pPr>
              <w:spacing w:line="220" w:lineRule="exact"/>
              <w:ind w:left="105" w:right="1067"/>
              <w:jc w:val="both"/>
              <w:rPr>
                <w:rFonts w:ascii="Arial" w:hAnsi="Arial" w:cs="Arial"/>
              </w:rPr>
            </w:pPr>
            <w:r w:rsidRPr="00202E79">
              <w:rPr>
                <w:rFonts w:ascii="Arial" w:hAnsi="Arial" w:cs="Arial"/>
                <w:spacing w:val="1"/>
              </w:rPr>
              <w:t>a</w:t>
            </w:r>
            <w:r w:rsidRPr="00202E79">
              <w:rPr>
                <w:rFonts w:ascii="Arial" w:hAnsi="Arial" w:cs="Arial"/>
              </w:rPr>
              <w:t>nd</w:t>
            </w:r>
            <w:r w:rsidRPr="00202E79">
              <w:rPr>
                <w:rFonts w:ascii="Arial" w:hAnsi="Arial" w:cs="Arial"/>
                <w:spacing w:val="-2"/>
              </w:rPr>
              <w:t xml:space="preserve"> </w:t>
            </w:r>
            <w:r w:rsidRPr="00202E79">
              <w:rPr>
                <w:rFonts w:ascii="Arial" w:hAnsi="Arial" w:cs="Arial"/>
                <w:spacing w:val="-3"/>
              </w:rPr>
              <w:t>e</w:t>
            </w:r>
            <w:r w:rsidRPr="00202E79">
              <w:rPr>
                <w:rFonts w:ascii="Arial" w:hAnsi="Arial" w:cs="Arial"/>
                <w:spacing w:val="1"/>
              </w:rPr>
              <w:t>m</w:t>
            </w:r>
            <w:r w:rsidRPr="00202E79">
              <w:rPr>
                <w:rFonts w:ascii="Arial" w:hAnsi="Arial" w:cs="Arial"/>
              </w:rPr>
              <w:t>ph</w:t>
            </w:r>
            <w:r w:rsidRPr="00202E79">
              <w:rPr>
                <w:rFonts w:ascii="Arial" w:hAnsi="Arial" w:cs="Arial"/>
                <w:spacing w:val="1"/>
              </w:rPr>
              <w:t>a</w:t>
            </w:r>
            <w:r w:rsidRPr="00202E79">
              <w:rPr>
                <w:rFonts w:ascii="Arial" w:hAnsi="Arial" w:cs="Arial"/>
                <w:spacing w:val="-6"/>
              </w:rPr>
              <w:t>s</w:t>
            </w:r>
            <w:r w:rsidRPr="00202E79">
              <w:rPr>
                <w:rFonts w:ascii="Arial" w:hAnsi="Arial" w:cs="Arial"/>
                <w:spacing w:val="1"/>
              </w:rPr>
              <w:t>i</w:t>
            </w:r>
            <w:r w:rsidRPr="00202E79">
              <w:rPr>
                <w:rFonts w:ascii="Arial" w:hAnsi="Arial" w:cs="Arial"/>
                <w:spacing w:val="-3"/>
              </w:rPr>
              <w:t>z</w:t>
            </w:r>
            <w:r w:rsidRPr="00202E79">
              <w:rPr>
                <w:rFonts w:ascii="Arial" w:hAnsi="Arial" w:cs="Arial"/>
                <w:spacing w:val="1"/>
              </w:rPr>
              <w:t>e</w:t>
            </w:r>
            <w:r w:rsidRPr="00202E79">
              <w:rPr>
                <w:rFonts w:ascii="Arial" w:hAnsi="Arial" w:cs="Arial"/>
              </w:rPr>
              <w:t>s</w:t>
            </w:r>
            <w:r w:rsidRPr="00202E79">
              <w:rPr>
                <w:rFonts w:ascii="Arial" w:hAnsi="Arial" w:cs="Arial"/>
                <w:spacing w:val="2"/>
              </w:rPr>
              <w:t xml:space="preserve"> </w:t>
            </w:r>
            <w:r w:rsidRPr="00202E79">
              <w:rPr>
                <w:rFonts w:ascii="Arial" w:hAnsi="Arial" w:cs="Arial"/>
                <w:spacing w:val="-3"/>
              </w:rPr>
              <w:t>t</w:t>
            </w:r>
            <w:r w:rsidRPr="00202E79">
              <w:rPr>
                <w:rFonts w:ascii="Arial" w:hAnsi="Arial" w:cs="Arial"/>
              </w:rPr>
              <w:t>he</w:t>
            </w:r>
            <w:r w:rsidRPr="00202E79">
              <w:rPr>
                <w:rFonts w:ascii="Arial" w:hAnsi="Arial" w:cs="Arial"/>
                <w:spacing w:val="1"/>
              </w:rPr>
              <w:t xml:space="preserve"> c</w:t>
            </w:r>
            <w:r w:rsidRPr="00202E79">
              <w:rPr>
                <w:rFonts w:ascii="Arial" w:hAnsi="Arial" w:cs="Arial"/>
                <w:spacing w:val="-5"/>
              </w:rPr>
              <w:t>o</w:t>
            </w:r>
            <w:r w:rsidRPr="00202E79">
              <w:rPr>
                <w:rFonts w:ascii="Arial" w:hAnsi="Arial" w:cs="Arial"/>
                <w:spacing w:val="1"/>
              </w:rPr>
              <w:t>m</w:t>
            </w:r>
            <w:r w:rsidRPr="00202E79">
              <w:rPr>
                <w:rFonts w:ascii="Arial" w:hAnsi="Arial" w:cs="Arial"/>
              </w:rPr>
              <w:t>p</w:t>
            </w:r>
            <w:r w:rsidRPr="00202E79">
              <w:rPr>
                <w:rFonts w:ascii="Arial" w:hAnsi="Arial" w:cs="Arial"/>
                <w:spacing w:val="-5"/>
              </w:rPr>
              <w:t>r</w:t>
            </w:r>
            <w:r w:rsidRPr="00202E79">
              <w:rPr>
                <w:rFonts w:ascii="Arial" w:hAnsi="Arial" w:cs="Arial"/>
                <w:spacing w:val="1"/>
              </w:rPr>
              <w:t>e</w:t>
            </w:r>
            <w:r w:rsidRPr="00202E79">
              <w:rPr>
                <w:rFonts w:ascii="Arial" w:hAnsi="Arial" w:cs="Arial"/>
              </w:rPr>
              <w:t>h</w:t>
            </w:r>
            <w:r w:rsidRPr="00202E79">
              <w:rPr>
                <w:rFonts w:ascii="Arial" w:hAnsi="Arial" w:cs="Arial"/>
                <w:spacing w:val="-3"/>
              </w:rPr>
              <w:t>e</w:t>
            </w:r>
            <w:r w:rsidRPr="00202E79">
              <w:rPr>
                <w:rFonts w:ascii="Arial" w:hAnsi="Arial" w:cs="Arial"/>
              </w:rPr>
              <w:t>n</w:t>
            </w:r>
            <w:r w:rsidRPr="00202E79">
              <w:rPr>
                <w:rFonts w:ascii="Arial" w:hAnsi="Arial" w:cs="Arial"/>
                <w:spacing w:val="-2"/>
              </w:rPr>
              <w:t>s</w:t>
            </w:r>
            <w:r w:rsidRPr="00202E79">
              <w:rPr>
                <w:rFonts w:ascii="Arial" w:hAnsi="Arial" w:cs="Arial"/>
                <w:spacing w:val="1"/>
              </w:rPr>
              <w:t>i</w:t>
            </w:r>
            <w:r w:rsidRPr="00202E79">
              <w:rPr>
                <w:rFonts w:ascii="Arial" w:hAnsi="Arial" w:cs="Arial"/>
                <w:spacing w:val="-5"/>
              </w:rPr>
              <w:t>v</w:t>
            </w:r>
            <w:r w:rsidRPr="00202E79">
              <w:rPr>
                <w:rFonts w:ascii="Arial" w:hAnsi="Arial" w:cs="Arial"/>
              </w:rPr>
              <w:t>e</w:t>
            </w:r>
            <w:r w:rsidRPr="00202E79">
              <w:rPr>
                <w:rFonts w:ascii="Arial" w:hAnsi="Arial" w:cs="Arial"/>
                <w:spacing w:val="5"/>
              </w:rPr>
              <w:t xml:space="preserve"> </w:t>
            </w:r>
            <w:r w:rsidRPr="00202E79">
              <w:rPr>
                <w:rFonts w:ascii="Arial" w:hAnsi="Arial" w:cs="Arial"/>
                <w:spacing w:val="-5"/>
              </w:rPr>
              <w:t>n</w:t>
            </w:r>
            <w:r w:rsidRPr="00202E79">
              <w:rPr>
                <w:rFonts w:ascii="Arial" w:hAnsi="Arial" w:cs="Arial"/>
                <w:spacing w:val="1"/>
              </w:rPr>
              <w:t>at</w:t>
            </w:r>
            <w:r w:rsidRPr="00202E79">
              <w:rPr>
                <w:rFonts w:ascii="Arial" w:hAnsi="Arial" w:cs="Arial"/>
              </w:rPr>
              <w:t>u</w:t>
            </w:r>
            <w:r w:rsidRPr="00202E79">
              <w:rPr>
                <w:rFonts w:ascii="Arial" w:hAnsi="Arial" w:cs="Arial"/>
                <w:spacing w:val="-5"/>
              </w:rPr>
              <w:t>r</w:t>
            </w:r>
            <w:r w:rsidRPr="00202E79">
              <w:rPr>
                <w:rFonts w:ascii="Arial" w:hAnsi="Arial" w:cs="Arial"/>
              </w:rPr>
              <w:t>e</w:t>
            </w:r>
            <w:r w:rsidRPr="00202E79">
              <w:rPr>
                <w:rFonts w:ascii="Arial" w:hAnsi="Arial" w:cs="Arial"/>
                <w:spacing w:val="1"/>
              </w:rPr>
              <w:t xml:space="preserve"> </w:t>
            </w:r>
            <w:r w:rsidRPr="00202E79">
              <w:rPr>
                <w:rFonts w:ascii="Arial" w:hAnsi="Arial" w:cs="Arial"/>
              </w:rPr>
              <w:t>of</w:t>
            </w:r>
            <w:r w:rsidRPr="00202E79">
              <w:rPr>
                <w:rFonts w:ascii="Arial" w:hAnsi="Arial" w:cs="Arial"/>
                <w:spacing w:val="-2"/>
              </w:rPr>
              <w:t xml:space="preserve"> </w:t>
            </w:r>
            <w:r w:rsidRPr="00202E79">
              <w:rPr>
                <w:rFonts w:ascii="Arial" w:hAnsi="Arial" w:cs="Arial"/>
                <w:spacing w:val="1"/>
              </w:rPr>
              <w:t>t</w:t>
            </w:r>
            <w:r w:rsidRPr="00202E79">
              <w:rPr>
                <w:rFonts w:ascii="Arial" w:hAnsi="Arial" w:cs="Arial"/>
                <w:spacing w:val="-5"/>
              </w:rPr>
              <w:t>h</w:t>
            </w:r>
            <w:r w:rsidRPr="00202E79">
              <w:rPr>
                <w:rFonts w:ascii="Arial" w:hAnsi="Arial" w:cs="Arial"/>
              </w:rPr>
              <w:t xml:space="preserve">e </w:t>
            </w:r>
            <w:r w:rsidRPr="00202E79">
              <w:rPr>
                <w:rFonts w:ascii="Arial" w:hAnsi="Arial" w:cs="Arial"/>
                <w:spacing w:val="1"/>
              </w:rPr>
              <w:t>a</w:t>
            </w:r>
            <w:r w:rsidRPr="00202E79">
              <w:rPr>
                <w:rFonts w:ascii="Arial" w:hAnsi="Arial" w:cs="Arial"/>
              </w:rPr>
              <w:t>n</w:t>
            </w:r>
            <w:r w:rsidRPr="00202E79">
              <w:rPr>
                <w:rFonts w:ascii="Arial" w:hAnsi="Arial" w:cs="Arial"/>
                <w:spacing w:val="-3"/>
              </w:rPr>
              <w:t>a</w:t>
            </w:r>
            <w:r w:rsidRPr="00202E79">
              <w:rPr>
                <w:rFonts w:ascii="Arial" w:hAnsi="Arial" w:cs="Arial"/>
                <w:spacing w:val="1"/>
                <w:w w:val="101"/>
              </w:rPr>
              <w:t>l</w:t>
            </w:r>
            <w:r w:rsidRPr="00202E79">
              <w:rPr>
                <w:rFonts w:ascii="Arial" w:hAnsi="Arial" w:cs="Arial"/>
              </w:rPr>
              <w:t>y</w:t>
            </w:r>
            <w:r w:rsidRPr="00202E79">
              <w:rPr>
                <w:rFonts w:ascii="Arial" w:hAnsi="Arial" w:cs="Arial"/>
                <w:spacing w:val="-2"/>
              </w:rPr>
              <w:t>s</w:t>
            </w:r>
            <w:r w:rsidRPr="00202E79">
              <w:rPr>
                <w:rFonts w:ascii="Arial" w:hAnsi="Arial" w:cs="Arial"/>
                <w:spacing w:val="1"/>
                <w:w w:val="101"/>
              </w:rPr>
              <w:t>i</w:t>
            </w:r>
            <w:r w:rsidRPr="00202E79">
              <w:rPr>
                <w:rFonts w:ascii="Arial" w:hAnsi="Arial" w:cs="Arial"/>
                <w:spacing w:val="-6"/>
              </w:rPr>
              <w:t>s</w:t>
            </w:r>
            <w:r w:rsidRPr="00202E79">
              <w:rPr>
                <w:rFonts w:ascii="Arial" w:hAnsi="Arial" w:cs="Arial"/>
              </w:rPr>
              <w:t>.</w:t>
            </w:r>
          </w:p>
        </w:tc>
        <w:tc>
          <w:tcPr>
            <w:tcW w:w="40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131FF" w:rsidRPr="00202E79" w:rsidRDefault="00A71246">
            <w:pPr>
              <w:rPr>
                <w:rFonts w:ascii="Arial" w:hAnsi="Arial" w:cs="Arial"/>
              </w:rPr>
            </w:pPr>
            <w:r w:rsidRPr="00202E79">
              <w:rPr>
                <w:rFonts w:ascii="Arial" w:hAnsi="Arial" w:cs="Arial"/>
              </w:rPr>
              <w:t xml:space="preserve"> Thank you for the declaring suitable.</w:t>
            </w:r>
          </w:p>
        </w:tc>
      </w:tr>
    </w:tbl>
    <w:p w:rsidR="00F131FF" w:rsidRPr="00202E79" w:rsidRDefault="00F131FF">
      <w:pPr>
        <w:rPr>
          <w:rFonts w:ascii="Arial" w:hAnsi="Arial" w:cs="Arial"/>
        </w:rPr>
        <w:sectPr w:rsidR="00F131FF" w:rsidRPr="00202E79">
          <w:pgSz w:w="15840" w:h="12240" w:orient="landscape"/>
          <w:pgMar w:top="1120" w:right="1220" w:bottom="280" w:left="1220" w:header="720" w:footer="720" w:gutter="0"/>
          <w:cols w:space="720"/>
        </w:sectPr>
      </w:pPr>
    </w:p>
    <w:p w:rsidR="00F131FF" w:rsidRPr="00202E79" w:rsidRDefault="00F131FF">
      <w:pPr>
        <w:spacing w:before="9" w:line="100" w:lineRule="exact"/>
        <w:rPr>
          <w:rFonts w:ascii="Arial" w:hAnsi="Arial" w:cs="Arial"/>
        </w:rPr>
      </w:pPr>
    </w:p>
    <w:p w:rsidR="00F131FF" w:rsidRPr="00202E79" w:rsidRDefault="00F131FF">
      <w:pPr>
        <w:spacing w:line="200" w:lineRule="exact"/>
        <w:rPr>
          <w:rFonts w:ascii="Arial" w:hAnsi="Arial" w:cs="Arial"/>
        </w:rPr>
      </w:pPr>
    </w:p>
    <w:p w:rsidR="00F131FF" w:rsidRPr="00202E79" w:rsidRDefault="00F131FF">
      <w:pPr>
        <w:spacing w:line="200" w:lineRule="exact"/>
        <w:rPr>
          <w:rFonts w:ascii="Arial" w:hAnsi="Arial" w:cs="Arial"/>
        </w:rPr>
      </w:pPr>
    </w:p>
    <w:p w:rsidR="00F131FF" w:rsidRPr="00202E79" w:rsidRDefault="00F131FF">
      <w:pPr>
        <w:spacing w:line="200" w:lineRule="exact"/>
        <w:rPr>
          <w:rFonts w:ascii="Arial" w:hAnsi="Arial" w:cs="Arial"/>
        </w:rPr>
      </w:pPr>
    </w:p>
    <w:tbl>
      <w:tblPr>
        <w:tblW w:w="0" w:type="auto"/>
        <w:tblInd w:w="10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37"/>
        <w:gridCol w:w="5829"/>
        <w:gridCol w:w="4019"/>
      </w:tblGrid>
      <w:tr w:rsidR="00F131FF" w:rsidRPr="00202E79" w:rsidTr="00A71246">
        <w:trPr>
          <w:trHeight w:hRule="exact" w:val="4166"/>
        </w:trPr>
        <w:tc>
          <w:tcPr>
            <w:tcW w:w="33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131FF" w:rsidRPr="00202E79" w:rsidRDefault="008974EB">
            <w:pPr>
              <w:ind w:left="465" w:right="121"/>
              <w:rPr>
                <w:rFonts w:ascii="Arial" w:hAnsi="Arial" w:cs="Arial"/>
              </w:rPr>
            </w:pPr>
            <w:r w:rsidRPr="00202E79">
              <w:rPr>
                <w:rFonts w:ascii="Arial" w:hAnsi="Arial" w:cs="Arial"/>
                <w:b/>
                <w:spacing w:val="-2"/>
              </w:rPr>
              <w:t>I</w:t>
            </w:r>
            <w:r w:rsidRPr="00202E79">
              <w:rPr>
                <w:rFonts w:ascii="Arial" w:hAnsi="Arial" w:cs="Arial"/>
                <w:b/>
              </w:rPr>
              <w:t>s</w:t>
            </w:r>
            <w:r w:rsidRPr="00202E79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202E79">
              <w:rPr>
                <w:rFonts w:ascii="Arial" w:hAnsi="Arial" w:cs="Arial"/>
                <w:b/>
              </w:rPr>
              <w:t>t</w:t>
            </w:r>
            <w:r w:rsidRPr="00202E79">
              <w:rPr>
                <w:rFonts w:ascii="Arial" w:hAnsi="Arial" w:cs="Arial"/>
                <w:b/>
                <w:spacing w:val="-2"/>
              </w:rPr>
              <w:t>h</w:t>
            </w:r>
            <w:r w:rsidRPr="00202E79">
              <w:rPr>
                <w:rFonts w:ascii="Arial" w:hAnsi="Arial" w:cs="Arial"/>
                <w:b/>
              </w:rPr>
              <w:t>e</w:t>
            </w:r>
            <w:r w:rsidRPr="00202E79">
              <w:rPr>
                <w:rFonts w:ascii="Arial" w:hAnsi="Arial" w:cs="Arial"/>
                <w:b/>
                <w:spacing w:val="4"/>
              </w:rPr>
              <w:t xml:space="preserve"> </w:t>
            </w:r>
            <w:r w:rsidRPr="00202E79">
              <w:rPr>
                <w:rFonts w:ascii="Arial" w:hAnsi="Arial" w:cs="Arial"/>
                <w:b/>
              </w:rPr>
              <w:t>a</w:t>
            </w:r>
            <w:r w:rsidRPr="00202E79">
              <w:rPr>
                <w:rFonts w:ascii="Arial" w:hAnsi="Arial" w:cs="Arial"/>
                <w:b/>
                <w:spacing w:val="-2"/>
              </w:rPr>
              <w:t>bs</w:t>
            </w:r>
            <w:r w:rsidRPr="00202E79">
              <w:rPr>
                <w:rFonts w:ascii="Arial" w:hAnsi="Arial" w:cs="Arial"/>
                <w:b/>
                <w:spacing w:val="-5"/>
              </w:rPr>
              <w:t>t</w:t>
            </w:r>
            <w:r w:rsidRPr="00202E79">
              <w:rPr>
                <w:rFonts w:ascii="Arial" w:hAnsi="Arial" w:cs="Arial"/>
                <w:b/>
                <w:spacing w:val="1"/>
              </w:rPr>
              <w:t>r</w:t>
            </w:r>
            <w:r w:rsidRPr="00202E79">
              <w:rPr>
                <w:rFonts w:ascii="Arial" w:hAnsi="Arial" w:cs="Arial"/>
                <w:b/>
              </w:rPr>
              <w:t>a</w:t>
            </w:r>
            <w:r w:rsidRPr="00202E79">
              <w:rPr>
                <w:rFonts w:ascii="Arial" w:hAnsi="Arial" w:cs="Arial"/>
                <w:b/>
                <w:spacing w:val="1"/>
              </w:rPr>
              <w:t>c</w:t>
            </w:r>
            <w:r w:rsidRPr="00202E79">
              <w:rPr>
                <w:rFonts w:ascii="Arial" w:hAnsi="Arial" w:cs="Arial"/>
                <w:b/>
              </w:rPr>
              <w:t>t</w:t>
            </w:r>
            <w:r w:rsidRPr="00202E79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202E79">
              <w:rPr>
                <w:rFonts w:ascii="Arial" w:hAnsi="Arial" w:cs="Arial"/>
                <w:b/>
              </w:rPr>
              <w:t>of</w:t>
            </w:r>
            <w:r w:rsidRPr="00202E79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202E79">
              <w:rPr>
                <w:rFonts w:ascii="Arial" w:hAnsi="Arial" w:cs="Arial"/>
                <w:b/>
              </w:rPr>
              <w:t>t</w:t>
            </w:r>
            <w:r w:rsidRPr="00202E79">
              <w:rPr>
                <w:rFonts w:ascii="Arial" w:hAnsi="Arial" w:cs="Arial"/>
                <w:b/>
                <w:spacing w:val="-2"/>
              </w:rPr>
              <w:t>h</w:t>
            </w:r>
            <w:r w:rsidRPr="00202E79">
              <w:rPr>
                <w:rFonts w:ascii="Arial" w:hAnsi="Arial" w:cs="Arial"/>
                <w:b/>
              </w:rPr>
              <w:t xml:space="preserve">e </w:t>
            </w:r>
            <w:r w:rsidRPr="00202E79">
              <w:rPr>
                <w:rFonts w:ascii="Arial" w:hAnsi="Arial" w:cs="Arial"/>
                <w:b/>
                <w:spacing w:val="-5"/>
              </w:rPr>
              <w:t>a</w:t>
            </w:r>
            <w:r w:rsidRPr="00202E79">
              <w:rPr>
                <w:rFonts w:ascii="Arial" w:hAnsi="Arial" w:cs="Arial"/>
                <w:b/>
                <w:spacing w:val="1"/>
              </w:rPr>
              <w:t>r</w:t>
            </w:r>
            <w:r w:rsidRPr="00202E79">
              <w:rPr>
                <w:rFonts w:ascii="Arial" w:hAnsi="Arial" w:cs="Arial"/>
                <w:b/>
              </w:rPr>
              <w:t>t</w:t>
            </w:r>
            <w:r w:rsidRPr="00202E79">
              <w:rPr>
                <w:rFonts w:ascii="Arial" w:hAnsi="Arial" w:cs="Arial"/>
                <w:b/>
                <w:spacing w:val="-3"/>
              </w:rPr>
              <w:t>i</w:t>
            </w:r>
            <w:r w:rsidRPr="00202E79">
              <w:rPr>
                <w:rFonts w:ascii="Arial" w:hAnsi="Arial" w:cs="Arial"/>
                <w:b/>
                <w:spacing w:val="1"/>
              </w:rPr>
              <w:t>c</w:t>
            </w:r>
            <w:r w:rsidRPr="00202E79">
              <w:rPr>
                <w:rFonts w:ascii="Arial" w:hAnsi="Arial" w:cs="Arial"/>
                <w:b/>
                <w:spacing w:val="-3"/>
                <w:w w:val="101"/>
              </w:rPr>
              <w:t>l</w:t>
            </w:r>
            <w:r w:rsidRPr="00202E79">
              <w:rPr>
                <w:rFonts w:ascii="Arial" w:hAnsi="Arial" w:cs="Arial"/>
                <w:b/>
              </w:rPr>
              <w:t xml:space="preserve">e </w:t>
            </w:r>
            <w:r w:rsidRPr="00202E79">
              <w:rPr>
                <w:rFonts w:ascii="Arial" w:hAnsi="Arial" w:cs="Arial"/>
                <w:b/>
                <w:spacing w:val="1"/>
              </w:rPr>
              <w:t>c</w:t>
            </w:r>
            <w:r w:rsidRPr="00202E79">
              <w:rPr>
                <w:rFonts w:ascii="Arial" w:hAnsi="Arial" w:cs="Arial"/>
                <w:b/>
              </w:rPr>
              <w:t>om</w:t>
            </w:r>
            <w:r w:rsidRPr="00202E79">
              <w:rPr>
                <w:rFonts w:ascii="Arial" w:hAnsi="Arial" w:cs="Arial"/>
                <w:b/>
                <w:spacing w:val="-2"/>
              </w:rPr>
              <w:t>p</w:t>
            </w:r>
            <w:r w:rsidRPr="00202E79">
              <w:rPr>
                <w:rFonts w:ascii="Arial" w:hAnsi="Arial" w:cs="Arial"/>
                <w:b/>
                <w:spacing w:val="-3"/>
              </w:rPr>
              <w:t>r</w:t>
            </w:r>
            <w:r w:rsidRPr="00202E79">
              <w:rPr>
                <w:rFonts w:ascii="Arial" w:hAnsi="Arial" w:cs="Arial"/>
                <w:b/>
                <w:spacing w:val="1"/>
              </w:rPr>
              <w:t>e</w:t>
            </w:r>
            <w:r w:rsidRPr="00202E79">
              <w:rPr>
                <w:rFonts w:ascii="Arial" w:hAnsi="Arial" w:cs="Arial"/>
                <w:b/>
                <w:spacing w:val="-2"/>
              </w:rPr>
              <w:t>h</w:t>
            </w:r>
            <w:r w:rsidRPr="00202E79">
              <w:rPr>
                <w:rFonts w:ascii="Arial" w:hAnsi="Arial" w:cs="Arial"/>
                <w:b/>
                <w:spacing w:val="1"/>
              </w:rPr>
              <w:t>e</w:t>
            </w:r>
            <w:r w:rsidRPr="00202E79">
              <w:rPr>
                <w:rFonts w:ascii="Arial" w:hAnsi="Arial" w:cs="Arial"/>
                <w:b/>
                <w:spacing w:val="-2"/>
              </w:rPr>
              <w:t>ns</w:t>
            </w:r>
            <w:r w:rsidRPr="00202E79">
              <w:rPr>
                <w:rFonts w:ascii="Arial" w:hAnsi="Arial" w:cs="Arial"/>
                <w:b/>
                <w:spacing w:val="1"/>
              </w:rPr>
              <w:t>i</w:t>
            </w:r>
            <w:r w:rsidRPr="00202E79">
              <w:rPr>
                <w:rFonts w:ascii="Arial" w:hAnsi="Arial" w:cs="Arial"/>
                <w:b/>
                <w:spacing w:val="-5"/>
              </w:rPr>
              <w:t>v</w:t>
            </w:r>
            <w:r w:rsidRPr="00202E79">
              <w:rPr>
                <w:rFonts w:ascii="Arial" w:hAnsi="Arial" w:cs="Arial"/>
                <w:b/>
                <w:spacing w:val="1"/>
              </w:rPr>
              <w:t>e</w:t>
            </w:r>
            <w:r w:rsidRPr="00202E79">
              <w:rPr>
                <w:rFonts w:ascii="Arial" w:hAnsi="Arial" w:cs="Arial"/>
                <w:b/>
              </w:rPr>
              <w:t>?</w:t>
            </w:r>
            <w:r w:rsidRPr="00202E79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202E79">
              <w:rPr>
                <w:rFonts w:ascii="Arial" w:hAnsi="Arial" w:cs="Arial"/>
                <w:b/>
                <w:spacing w:val="-2"/>
              </w:rPr>
              <w:t>D</w:t>
            </w:r>
            <w:r w:rsidRPr="00202E79">
              <w:rPr>
                <w:rFonts w:ascii="Arial" w:hAnsi="Arial" w:cs="Arial"/>
                <w:b/>
              </w:rPr>
              <w:t>o</w:t>
            </w:r>
            <w:r w:rsidRPr="00202E79">
              <w:rPr>
                <w:rFonts w:ascii="Arial" w:hAnsi="Arial" w:cs="Arial"/>
                <w:b/>
                <w:spacing w:val="3"/>
              </w:rPr>
              <w:t xml:space="preserve"> </w:t>
            </w:r>
            <w:r w:rsidRPr="00202E79">
              <w:rPr>
                <w:rFonts w:ascii="Arial" w:hAnsi="Arial" w:cs="Arial"/>
                <w:b/>
                <w:spacing w:val="-5"/>
              </w:rPr>
              <w:t>y</w:t>
            </w:r>
            <w:r w:rsidRPr="00202E79">
              <w:rPr>
                <w:rFonts w:ascii="Arial" w:hAnsi="Arial" w:cs="Arial"/>
                <w:b/>
              </w:rPr>
              <w:t>ou</w:t>
            </w:r>
            <w:r w:rsidRPr="00202E79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202E79">
              <w:rPr>
                <w:rFonts w:ascii="Arial" w:hAnsi="Arial" w:cs="Arial"/>
                <w:b/>
                <w:spacing w:val="-2"/>
              </w:rPr>
              <w:t>su</w:t>
            </w:r>
            <w:r w:rsidRPr="00202E79">
              <w:rPr>
                <w:rFonts w:ascii="Arial" w:hAnsi="Arial" w:cs="Arial"/>
                <w:b/>
              </w:rPr>
              <w:t>g</w:t>
            </w:r>
            <w:r w:rsidRPr="00202E79">
              <w:rPr>
                <w:rFonts w:ascii="Arial" w:hAnsi="Arial" w:cs="Arial"/>
                <w:b/>
                <w:spacing w:val="-5"/>
              </w:rPr>
              <w:t>g</w:t>
            </w:r>
            <w:r w:rsidRPr="00202E79">
              <w:rPr>
                <w:rFonts w:ascii="Arial" w:hAnsi="Arial" w:cs="Arial"/>
                <w:b/>
                <w:spacing w:val="1"/>
              </w:rPr>
              <w:t>e</w:t>
            </w:r>
            <w:r w:rsidRPr="00202E79">
              <w:rPr>
                <w:rFonts w:ascii="Arial" w:hAnsi="Arial" w:cs="Arial"/>
                <w:b/>
                <w:spacing w:val="-2"/>
              </w:rPr>
              <w:t>s</w:t>
            </w:r>
            <w:r w:rsidRPr="00202E79">
              <w:rPr>
                <w:rFonts w:ascii="Arial" w:hAnsi="Arial" w:cs="Arial"/>
                <w:b/>
              </w:rPr>
              <w:t>t t</w:t>
            </w:r>
            <w:r w:rsidRPr="00202E79">
              <w:rPr>
                <w:rFonts w:ascii="Arial" w:hAnsi="Arial" w:cs="Arial"/>
                <w:b/>
                <w:spacing w:val="-2"/>
              </w:rPr>
              <w:t>h</w:t>
            </w:r>
            <w:r w:rsidRPr="00202E79">
              <w:rPr>
                <w:rFonts w:ascii="Arial" w:hAnsi="Arial" w:cs="Arial"/>
                <w:b/>
              </w:rPr>
              <w:t>e</w:t>
            </w:r>
            <w:r w:rsidRPr="00202E79">
              <w:rPr>
                <w:rFonts w:ascii="Arial" w:hAnsi="Arial" w:cs="Arial"/>
                <w:b/>
                <w:spacing w:val="4"/>
              </w:rPr>
              <w:t xml:space="preserve"> </w:t>
            </w:r>
            <w:r w:rsidRPr="00202E79">
              <w:rPr>
                <w:rFonts w:ascii="Arial" w:hAnsi="Arial" w:cs="Arial"/>
                <w:b/>
              </w:rPr>
              <w:t>a</w:t>
            </w:r>
            <w:r w:rsidRPr="00202E79">
              <w:rPr>
                <w:rFonts w:ascii="Arial" w:hAnsi="Arial" w:cs="Arial"/>
                <w:b/>
                <w:spacing w:val="-2"/>
              </w:rPr>
              <w:t>dd</w:t>
            </w:r>
            <w:r w:rsidRPr="00202E79">
              <w:rPr>
                <w:rFonts w:ascii="Arial" w:hAnsi="Arial" w:cs="Arial"/>
                <w:b/>
                <w:spacing w:val="1"/>
              </w:rPr>
              <w:t>i</w:t>
            </w:r>
            <w:r w:rsidRPr="00202E79">
              <w:rPr>
                <w:rFonts w:ascii="Arial" w:hAnsi="Arial" w:cs="Arial"/>
                <w:b/>
                <w:spacing w:val="-5"/>
              </w:rPr>
              <w:t>t</w:t>
            </w:r>
            <w:r w:rsidRPr="00202E79">
              <w:rPr>
                <w:rFonts w:ascii="Arial" w:hAnsi="Arial" w:cs="Arial"/>
                <w:b/>
                <w:spacing w:val="1"/>
              </w:rPr>
              <w:t>i</w:t>
            </w:r>
            <w:r w:rsidRPr="00202E79">
              <w:rPr>
                <w:rFonts w:ascii="Arial" w:hAnsi="Arial" w:cs="Arial"/>
                <w:b/>
              </w:rPr>
              <w:t>on</w:t>
            </w:r>
            <w:r w:rsidRPr="00202E79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202E79">
              <w:rPr>
                <w:rFonts w:ascii="Arial" w:hAnsi="Arial" w:cs="Arial"/>
                <w:b/>
              </w:rPr>
              <w:t xml:space="preserve">(or </w:t>
            </w:r>
            <w:r w:rsidRPr="00202E79">
              <w:rPr>
                <w:rFonts w:ascii="Arial" w:hAnsi="Arial" w:cs="Arial"/>
                <w:b/>
                <w:spacing w:val="-2"/>
              </w:rPr>
              <w:t>d</w:t>
            </w:r>
            <w:r w:rsidRPr="00202E79">
              <w:rPr>
                <w:rFonts w:ascii="Arial" w:hAnsi="Arial" w:cs="Arial"/>
                <w:b/>
                <w:spacing w:val="-3"/>
              </w:rPr>
              <w:t>e</w:t>
            </w:r>
            <w:r w:rsidRPr="00202E79">
              <w:rPr>
                <w:rFonts w:ascii="Arial" w:hAnsi="Arial" w:cs="Arial"/>
                <w:b/>
                <w:spacing w:val="1"/>
              </w:rPr>
              <w:t>le</w:t>
            </w:r>
            <w:r w:rsidRPr="00202E79">
              <w:rPr>
                <w:rFonts w:ascii="Arial" w:hAnsi="Arial" w:cs="Arial"/>
                <w:b/>
                <w:spacing w:val="-5"/>
              </w:rPr>
              <w:t>t</w:t>
            </w:r>
            <w:r w:rsidRPr="00202E79">
              <w:rPr>
                <w:rFonts w:ascii="Arial" w:hAnsi="Arial" w:cs="Arial"/>
                <w:b/>
                <w:spacing w:val="1"/>
              </w:rPr>
              <w:t>i</w:t>
            </w:r>
            <w:r w:rsidRPr="00202E79">
              <w:rPr>
                <w:rFonts w:ascii="Arial" w:hAnsi="Arial" w:cs="Arial"/>
                <w:b/>
              </w:rPr>
              <w:t>o</w:t>
            </w:r>
            <w:r w:rsidRPr="00202E79">
              <w:rPr>
                <w:rFonts w:ascii="Arial" w:hAnsi="Arial" w:cs="Arial"/>
                <w:b/>
                <w:spacing w:val="-2"/>
              </w:rPr>
              <w:t>n</w:t>
            </w:r>
            <w:r w:rsidRPr="00202E79">
              <w:rPr>
                <w:rFonts w:ascii="Arial" w:hAnsi="Arial" w:cs="Arial"/>
                <w:b/>
              </w:rPr>
              <w:t>)</w:t>
            </w:r>
            <w:r w:rsidRPr="00202E79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202E79">
              <w:rPr>
                <w:rFonts w:ascii="Arial" w:hAnsi="Arial" w:cs="Arial"/>
                <w:b/>
              </w:rPr>
              <w:t xml:space="preserve">of </w:t>
            </w:r>
            <w:r w:rsidRPr="00202E79">
              <w:rPr>
                <w:rFonts w:ascii="Arial" w:hAnsi="Arial" w:cs="Arial"/>
                <w:b/>
                <w:spacing w:val="-2"/>
              </w:rPr>
              <w:t>s</w:t>
            </w:r>
            <w:r w:rsidRPr="00202E79">
              <w:rPr>
                <w:rFonts w:ascii="Arial" w:hAnsi="Arial" w:cs="Arial"/>
                <w:b/>
              </w:rPr>
              <w:t>ome</w:t>
            </w:r>
            <w:r w:rsidRPr="00202E79">
              <w:rPr>
                <w:rFonts w:ascii="Arial" w:hAnsi="Arial" w:cs="Arial"/>
                <w:b/>
                <w:spacing w:val="4"/>
              </w:rPr>
              <w:t xml:space="preserve"> </w:t>
            </w:r>
            <w:r w:rsidRPr="00202E79">
              <w:rPr>
                <w:rFonts w:ascii="Arial" w:hAnsi="Arial" w:cs="Arial"/>
                <w:b/>
                <w:spacing w:val="-2"/>
              </w:rPr>
              <w:t>p</w:t>
            </w:r>
            <w:r w:rsidRPr="00202E79">
              <w:rPr>
                <w:rFonts w:ascii="Arial" w:hAnsi="Arial" w:cs="Arial"/>
                <w:b/>
                <w:spacing w:val="-5"/>
              </w:rPr>
              <w:t>o</w:t>
            </w:r>
            <w:r w:rsidRPr="00202E79">
              <w:rPr>
                <w:rFonts w:ascii="Arial" w:hAnsi="Arial" w:cs="Arial"/>
                <w:b/>
                <w:spacing w:val="1"/>
              </w:rPr>
              <w:t>i</w:t>
            </w:r>
            <w:r w:rsidRPr="00202E79">
              <w:rPr>
                <w:rFonts w:ascii="Arial" w:hAnsi="Arial" w:cs="Arial"/>
                <w:b/>
                <w:spacing w:val="-2"/>
              </w:rPr>
              <w:t>n</w:t>
            </w:r>
            <w:r w:rsidRPr="00202E79">
              <w:rPr>
                <w:rFonts w:ascii="Arial" w:hAnsi="Arial" w:cs="Arial"/>
                <w:b/>
              </w:rPr>
              <w:t>ts</w:t>
            </w:r>
            <w:r w:rsidRPr="00202E79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202E79">
              <w:rPr>
                <w:rFonts w:ascii="Arial" w:hAnsi="Arial" w:cs="Arial"/>
                <w:b/>
                <w:spacing w:val="1"/>
              </w:rPr>
              <w:t>i</w:t>
            </w:r>
            <w:r w:rsidRPr="00202E79">
              <w:rPr>
                <w:rFonts w:ascii="Arial" w:hAnsi="Arial" w:cs="Arial"/>
                <w:b/>
              </w:rPr>
              <w:t>n</w:t>
            </w:r>
            <w:r w:rsidRPr="00202E79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202E79">
              <w:rPr>
                <w:rFonts w:ascii="Arial" w:hAnsi="Arial" w:cs="Arial"/>
                <w:b/>
              </w:rPr>
              <w:t>t</w:t>
            </w:r>
            <w:r w:rsidRPr="00202E79">
              <w:rPr>
                <w:rFonts w:ascii="Arial" w:hAnsi="Arial" w:cs="Arial"/>
                <w:b/>
                <w:spacing w:val="-2"/>
              </w:rPr>
              <w:t>h</w:t>
            </w:r>
            <w:r w:rsidRPr="00202E79">
              <w:rPr>
                <w:rFonts w:ascii="Arial" w:hAnsi="Arial" w:cs="Arial"/>
                <w:b/>
                <w:spacing w:val="1"/>
              </w:rPr>
              <w:t>i</w:t>
            </w:r>
            <w:r w:rsidRPr="00202E79">
              <w:rPr>
                <w:rFonts w:ascii="Arial" w:hAnsi="Arial" w:cs="Arial"/>
                <w:b/>
              </w:rPr>
              <w:t>s</w:t>
            </w:r>
            <w:r w:rsidRPr="00202E79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202E79">
              <w:rPr>
                <w:rFonts w:ascii="Arial" w:hAnsi="Arial" w:cs="Arial"/>
                <w:b/>
                <w:spacing w:val="-2"/>
              </w:rPr>
              <w:t>s</w:t>
            </w:r>
            <w:r w:rsidRPr="00202E79">
              <w:rPr>
                <w:rFonts w:ascii="Arial" w:hAnsi="Arial" w:cs="Arial"/>
                <w:b/>
                <w:spacing w:val="-3"/>
              </w:rPr>
              <w:t>e</w:t>
            </w:r>
            <w:r w:rsidRPr="00202E79">
              <w:rPr>
                <w:rFonts w:ascii="Arial" w:hAnsi="Arial" w:cs="Arial"/>
                <w:b/>
                <w:spacing w:val="1"/>
              </w:rPr>
              <w:t>c</w:t>
            </w:r>
            <w:r w:rsidRPr="00202E79">
              <w:rPr>
                <w:rFonts w:ascii="Arial" w:hAnsi="Arial" w:cs="Arial"/>
                <w:b/>
              </w:rPr>
              <w:t>t</w:t>
            </w:r>
            <w:r w:rsidRPr="00202E79">
              <w:rPr>
                <w:rFonts w:ascii="Arial" w:hAnsi="Arial" w:cs="Arial"/>
                <w:b/>
                <w:spacing w:val="1"/>
              </w:rPr>
              <w:t>i</w:t>
            </w:r>
            <w:r w:rsidRPr="00202E79">
              <w:rPr>
                <w:rFonts w:ascii="Arial" w:hAnsi="Arial" w:cs="Arial"/>
                <w:b/>
              </w:rPr>
              <w:t>o</w:t>
            </w:r>
            <w:r w:rsidRPr="00202E79">
              <w:rPr>
                <w:rFonts w:ascii="Arial" w:hAnsi="Arial" w:cs="Arial"/>
                <w:b/>
                <w:spacing w:val="-2"/>
              </w:rPr>
              <w:t>n</w:t>
            </w:r>
            <w:r w:rsidRPr="00202E79">
              <w:rPr>
                <w:rFonts w:ascii="Arial" w:hAnsi="Arial" w:cs="Arial"/>
                <w:b/>
              </w:rPr>
              <w:t xml:space="preserve">? </w:t>
            </w:r>
            <w:r w:rsidRPr="00202E79">
              <w:rPr>
                <w:rFonts w:ascii="Arial" w:hAnsi="Arial" w:cs="Arial"/>
                <w:b/>
                <w:spacing w:val="1"/>
              </w:rPr>
              <w:t>Pl</w:t>
            </w:r>
            <w:r w:rsidRPr="00202E79">
              <w:rPr>
                <w:rFonts w:ascii="Arial" w:hAnsi="Arial" w:cs="Arial"/>
                <w:b/>
                <w:spacing w:val="-3"/>
              </w:rPr>
              <w:t>e</w:t>
            </w:r>
            <w:r w:rsidRPr="00202E79">
              <w:rPr>
                <w:rFonts w:ascii="Arial" w:hAnsi="Arial" w:cs="Arial"/>
                <w:b/>
              </w:rPr>
              <w:t>a</w:t>
            </w:r>
            <w:r w:rsidRPr="00202E79">
              <w:rPr>
                <w:rFonts w:ascii="Arial" w:hAnsi="Arial" w:cs="Arial"/>
                <w:b/>
                <w:spacing w:val="-2"/>
              </w:rPr>
              <w:t>s</w:t>
            </w:r>
            <w:r w:rsidRPr="00202E79">
              <w:rPr>
                <w:rFonts w:ascii="Arial" w:hAnsi="Arial" w:cs="Arial"/>
                <w:b/>
              </w:rPr>
              <w:t>e</w:t>
            </w:r>
            <w:r w:rsidRPr="00202E79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202E79">
              <w:rPr>
                <w:rFonts w:ascii="Arial" w:hAnsi="Arial" w:cs="Arial"/>
                <w:b/>
                <w:spacing w:val="-2"/>
              </w:rPr>
              <w:t>w</w:t>
            </w:r>
            <w:r w:rsidRPr="00202E79">
              <w:rPr>
                <w:rFonts w:ascii="Arial" w:hAnsi="Arial" w:cs="Arial"/>
                <w:b/>
                <w:spacing w:val="1"/>
              </w:rPr>
              <w:t>r</w:t>
            </w:r>
            <w:r w:rsidRPr="00202E79">
              <w:rPr>
                <w:rFonts w:ascii="Arial" w:hAnsi="Arial" w:cs="Arial"/>
                <w:b/>
                <w:spacing w:val="-3"/>
              </w:rPr>
              <w:t>i</w:t>
            </w:r>
            <w:r w:rsidRPr="00202E79">
              <w:rPr>
                <w:rFonts w:ascii="Arial" w:hAnsi="Arial" w:cs="Arial"/>
                <w:b/>
              </w:rPr>
              <w:t>te</w:t>
            </w:r>
            <w:r w:rsidRPr="00202E79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202E79">
              <w:rPr>
                <w:rFonts w:ascii="Arial" w:hAnsi="Arial" w:cs="Arial"/>
                <w:b/>
              </w:rPr>
              <w:t>yo</w:t>
            </w:r>
            <w:r w:rsidRPr="00202E79">
              <w:rPr>
                <w:rFonts w:ascii="Arial" w:hAnsi="Arial" w:cs="Arial"/>
                <w:b/>
                <w:spacing w:val="-2"/>
              </w:rPr>
              <w:t>u</w:t>
            </w:r>
            <w:r w:rsidRPr="00202E79">
              <w:rPr>
                <w:rFonts w:ascii="Arial" w:hAnsi="Arial" w:cs="Arial"/>
                <w:b/>
              </w:rPr>
              <w:t xml:space="preserve">r </w:t>
            </w:r>
            <w:r w:rsidRPr="00202E79">
              <w:rPr>
                <w:rFonts w:ascii="Arial" w:hAnsi="Arial" w:cs="Arial"/>
                <w:b/>
                <w:spacing w:val="-2"/>
              </w:rPr>
              <w:t>su</w:t>
            </w:r>
            <w:r w:rsidRPr="00202E79">
              <w:rPr>
                <w:rFonts w:ascii="Arial" w:hAnsi="Arial" w:cs="Arial"/>
                <w:b/>
              </w:rPr>
              <w:t>gg</w:t>
            </w:r>
            <w:r w:rsidRPr="00202E79">
              <w:rPr>
                <w:rFonts w:ascii="Arial" w:hAnsi="Arial" w:cs="Arial"/>
                <w:b/>
                <w:spacing w:val="1"/>
              </w:rPr>
              <w:t>e</w:t>
            </w:r>
            <w:r w:rsidRPr="00202E79">
              <w:rPr>
                <w:rFonts w:ascii="Arial" w:hAnsi="Arial" w:cs="Arial"/>
                <w:b/>
                <w:spacing w:val="-2"/>
              </w:rPr>
              <w:t>s</w:t>
            </w:r>
            <w:r w:rsidRPr="00202E79">
              <w:rPr>
                <w:rFonts w:ascii="Arial" w:hAnsi="Arial" w:cs="Arial"/>
                <w:b/>
                <w:spacing w:val="-5"/>
              </w:rPr>
              <w:t>t</w:t>
            </w:r>
            <w:r w:rsidRPr="00202E79">
              <w:rPr>
                <w:rFonts w:ascii="Arial" w:hAnsi="Arial" w:cs="Arial"/>
                <w:b/>
                <w:spacing w:val="1"/>
                <w:w w:val="101"/>
              </w:rPr>
              <w:t>i</w:t>
            </w:r>
            <w:r w:rsidRPr="00202E79">
              <w:rPr>
                <w:rFonts w:ascii="Arial" w:hAnsi="Arial" w:cs="Arial"/>
                <w:b/>
              </w:rPr>
              <w:t>o</w:t>
            </w:r>
            <w:r w:rsidRPr="00202E79">
              <w:rPr>
                <w:rFonts w:ascii="Arial" w:hAnsi="Arial" w:cs="Arial"/>
                <w:b/>
                <w:spacing w:val="-2"/>
              </w:rPr>
              <w:t>n</w:t>
            </w:r>
            <w:r w:rsidRPr="00202E79">
              <w:rPr>
                <w:rFonts w:ascii="Arial" w:hAnsi="Arial" w:cs="Arial"/>
                <w:b/>
              </w:rPr>
              <w:t xml:space="preserve">s </w:t>
            </w:r>
            <w:r w:rsidRPr="00202E79">
              <w:rPr>
                <w:rFonts w:ascii="Arial" w:hAnsi="Arial" w:cs="Arial"/>
                <w:b/>
                <w:spacing w:val="-2"/>
              </w:rPr>
              <w:t>h</w:t>
            </w:r>
            <w:r w:rsidRPr="00202E79">
              <w:rPr>
                <w:rFonts w:ascii="Arial" w:hAnsi="Arial" w:cs="Arial"/>
                <w:b/>
                <w:spacing w:val="1"/>
              </w:rPr>
              <w:t>er</w:t>
            </w:r>
            <w:r w:rsidRPr="00202E79">
              <w:rPr>
                <w:rFonts w:ascii="Arial" w:hAnsi="Arial" w:cs="Arial"/>
                <w:b/>
                <w:spacing w:val="-3"/>
              </w:rPr>
              <w:t>e</w:t>
            </w:r>
            <w:r w:rsidRPr="00202E79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58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131FF" w:rsidRPr="00202E79" w:rsidRDefault="008974EB">
            <w:pPr>
              <w:spacing w:before="1"/>
              <w:ind w:left="105" w:right="145"/>
              <w:rPr>
                <w:rFonts w:ascii="Arial" w:hAnsi="Arial" w:cs="Arial"/>
              </w:rPr>
            </w:pPr>
            <w:r w:rsidRPr="00202E79">
              <w:rPr>
                <w:rFonts w:ascii="Arial" w:hAnsi="Arial" w:cs="Arial"/>
                <w:spacing w:val="1"/>
              </w:rPr>
              <w:t>T</w:t>
            </w:r>
            <w:r w:rsidRPr="00202E79">
              <w:rPr>
                <w:rFonts w:ascii="Arial" w:hAnsi="Arial" w:cs="Arial"/>
              </w:rPr>
              <w:t xml:space="preserve">he </w:t>
            </w:r>
            <w:r w:rsidRPr="00202E79">
              <w:rPr>
                <w:rFonts w:ascii="Arial" w:hAnsi="Arial" w:cs="Arial"/>
                <w:spacing w:val="1"/>
              </w:rPr>
              <w:t>a</w:t>
            </w:r>
            <w:r w:rsidRPr="00202E79">
              <w:rPr>
                <w:rFonts w:ascii="Arial" w:hAnsi="Arial" w:cs="Arial"/>
              </w:rPr>
              <w:t>b</w:t>
            </w:r>
            <w:r w:rsidRPr="00202E79">
              <w:rPr>
                <w:rFonts w:ascii="Arial" w:hAnsi="Arial" w:cs="Arial"/>
                <w:spacing w:val="-6"/>
              </w:rPr>
              <w:t>s</w:t>
            </w:r>
            <w:r w:rsidRPr="00202E79">
              <w:rPr>
                <w:rFonts w:ascii="Arial" w:hAnsi="Arial" w:cs="Arial"/>
                <w:spacing w:val="1"/>
              </w:rPr>
              <w:t>t</w:t>
            </w:r>
            <w:r w:rsidRPr="00202E79">
              <w:rPr>
                <w:rFonts w:ascii="Arial" w:hAnsi="Arial" w:cs="Arial"/>
              </w:rPr>
              <w:t>r</w:t>
            </w:r>
            <w:r w:rsidRPr="00202E79">
              <w:rPr>
                <w:rFonts w:ascii="Arial" w:hAnsi="Arial" w:cs="Arial"/>
                <w:spacing w:val="-3"/>
              </w:rPr>
              <w:t>a</w:t>
            </w:r>
            <w:r w:rsidRPr="00202E79">
              <w:rPr>
                <w:rFonts w:ascii="Arial" w:hAnsi="Arial" w:cs="Arial"/>
                <w:spacing w:val="1"/>
              </w:rPr>
              <w:t>c</w:t>
            </w:r>
            <w:r w:rsidRPr="00202E79">
              <w:rPr>
                <w:rFonts w:ascii="Arial" w:hAnsi="Arial" w:cs="Arial"/>
              </w:rPr>
              <w:t xml:space="preserve">t </w:t>
            </w:r>
            <w:r w:rsidRPr="00202E79">
              <w:rPr>
                <w:rFonts w:ascii="Arial" w:hAnsi="Arial" w:cs="Arial"/>
                <w:spacing w:val="1"/>
              </w:rPr>
              <w:t>i</w:t>
            </w:r>
            <w:r w:rsidRPr="00202E79">
              <w:rPr>
                <w:rFonts w:ascii="Arial" w:hAnsi="Arial" w:cs="Arial"/>
              </w:rPr>
              <w:t>s</w:t>
            </w:r>
            <w:r w:rsidRPr="00202E79">
              <w:rPr>
                <w:rFonts w:ascii="Arial" w:hAnsi="Arial" w:cs="Arial"/>
                <w:spacing w:val="-3"/>
              </w:rPr>
              <w:t xml:space="preserve"> l</w:t>
            </w:r>
            <w:r w:rsidRPr="00202E79">
              <w:rPr>
                <w:rFonts w:ascii="Arial" w:hAnsi="Arial" w:cs="Arial"/>
                <w:spacing w:val="1"/>
              </w:rPr>
              <w:t>a</w:t>
            </w:r>
            <w:r w:rsidRPr="00202E79">
              <w:rPr>
                <w:rFonts w:ascii="Arial" w:hAnsi="Arial" w:cs="Arial"/>
              </w:rPr>
              <w:t>rg</w:t>
            </w:r>
            <w:r w:rsidRPr="00202E79">
              <w:rPr>
                <w:rFonts w:ascii="Arial" w:hAnsi="Arial" w:cs="Arial"/>
                <w:spacing w:val="-3"/>
              </w:rPr>
              <w:t>e</w:t>
            </w:r>
            <w:r w:rsidRPr="00202E79">
              <w:rPr>
                <w:rFonts w:ascii="Arial" w:hAnsi="Arial" w:cs="Arial"/>
                <w:spacing w:val="1"/>
              </w:rPr>
              <w:t>l</w:t>
            </w:r>
            <w:r w:rsidRPr="00202E79">
              <w:rPr>
                <w:rFonts w:ascii="Arial" w:hAnsi="Arial" w:cs="Arial"/>
              </w:rPr>
              <w:t>y</w:t>
            </w:r>
            <w:r w:rsidRPr="00202E79">
              <w:rPr>
                <w:rFonts w:ascii="Arial" w:hAnsi="Arial" w:cs="Arial"/>
                <w:spacing w:val="-1"/>
              </w:rPr>
              <w:t xml:space="preserve"> </w:t>
            </w:r>
            <w:r w:rsidRPr="00202E79">
              <w:rPr>
                <w:rFonts w:ascii="Arial" w:hAnsi="Arial" w:cs="Arial"/>
                <w:spacing w:val="1"/>
              </w:rPr>
              <w:t>c</w:t>
            </w:r>
            <w:r w:rsidRPr="00202E79">
              <w:rPr>
                <w:rFonts w:ascii="Arial" w:hAnsi="Arial" w:cs="Arial"/>
                <w:spacing w:val="-5"/>
              </w:rPr>
              <w:t>o</w:t>
            </w:r>
            <w:r w:rsidRPr="00202E79">
              <w:rPr>
                <w:rFonts w:ascii="Arial" w:hAnsi="Arial" w:cs="Arial"/>
                <w:spacing w:val="1"/>
              </w:rPr>
              <w:t>m</w:t>
            </w:r>
            <w:r w:rsidRPr="00202E79">
              <w:rPr>
                <w:rFonts w:ascii="Arial" w:hAnsi="Arial" w:cs="Arial"/>
              </w:rPr>
              <w:t>p</w:t>
            </w:r>
            <w:r w:rsidRPr="00202E79">
              <w:rPr>
                <w:rFonts w:ascii="Arial" w:hAnsi="Arial" w:cs="Arial"/>
                <w:spacing w:val="-5"/>
              </w:rPr>
              <w:t>r</w:t>
            </w:r>
            <w:r w:rsidRPr="00202E79">
              <w:rPr>
                <w:rFonts w:ascii="Arial" w:hAnsi="Arial" w:cs="Arial"/>
                <w:spacing w:val="1"/>
              </w:rPr>
              <w:t>e</w:t>
            </w:r>
            <w:r w:rsidRPr="00202E79">
              <w:rPr>
                <w:rFonts w:ascii="Arial" w:hAnsi="Arial" w:cs="Arial"/>
              </w:rPr>
              <w:t>h</w:t>
            </w:r>
            <w:r w:rsidRPr="00202E79">
              <w:rPr>
                <w:rFonts w:ascii="Arial" w:hAnsi="Arial" w:cs="Arial"/>
                <w:spacing w:val="-3"/>
              </w:rPr>
              <w:t>e</w:t>
            </w:r>
            <w:r w:rsidRPr="00202E79">
              <w:rPr>
                <w:rFonts w:ascii="Arial" w:hAnsi="Arial" w:cs="Arial"/>
              </w:rPr>
              <w:t>n</w:t>
            </w:r>
            <w:r w:rsidRPr="00202E79">
              <w:rPr>
                <w:rFonts w:ascii="Arial" w:hAnsi="Arial" w:cs="Arial"/>
                <w:spacing w:val="-2"/>
              </w:rPr>
              <w:t>s</w:t>
            </w:r>
            <w:r w:rsidRPr="00202E79">
              <w:rPr>
                <w:rFonts w:ascii="Arial" w:hAnsi="Arial" w:cs="Arial"/>
                <w:spacing w:val="1"/>
              </w:rPr>
              <w:t>i</w:t>
            </w:r>
            <w:r w:rsidRPr="00202E79">
              <w:rPr>
                <w:rFonts w:ascii="Arial" w:hAnsi="Arial" w:cs="Arial"/>
              </w:rPr>
              <w:t>v</w:t>
            </w:r>
            <w:r w:rsidRPr="00202E79">
              <w:rPr>
                <w:rFonts w:ascii="Arial" w:hAnsi="Arial" w:cs="Arial"/>
                <w:spacing w:val="-3"/>
              </w:rPr>
              <w:t>e</w:t>
            </w:r>
            <w:r w:rsidRPr="00202E79">
              <w:rPr>
                <w:rFonts w:ascii="Arial" w:hAnsi="Arial" w:cs="Arial"/>
              </w:rPr>
              <w:t>,</w:t>
            </w:r>
            <w:r w:rsidRPr="00202E79">
              <w:rPr>
                <w:rFonts w:ascii="Arial" w:hAnsi="Arial" w:cs="Arial"/>
                <w:spacing w:val="1"/>
              </w:rPr>
              <w:t xml:space="preserve"> c</w:t>
            </w:r>
            <w:r w:rsidRPr="00202E79">
              <w:rPr>
                <w:rFonts w:ascii="Arial" w:hAnsi="Arial" w:cs="Arial"/>
              </w:rPr>
              <w:t>o</w:t>
            </w:r>
            <w:r w:rsidRPr="00202E79">
              <w:rPr>
                <w:rFonts w:ascii="Arial" w:hAnsi="Arial" w:cs="Arial"/>
                <w:spacing w:val="-5"/>
              </w:rPr>
              <w:t>v</w:t>
            </w:r>
            <w:r w:rsidRPr="00202E79">
              <w:rPr>
                <w:rFonts w:ascii="Arial" w:hAnsi="Arial" w:cs="Arial"/>
                <w:spacing w:val="1"/>
              </w:rPr>
              <w:t>e</w:t>
            </w:r>
            <w:r w:rsidRPr="00202E79">
              <w:rPr>
                <w:rFonts w:ascii="Arial" w:hAnsi="Arial" w:cs="Arial"/>
              </w:rPr>
              <w:t>r</w:t>
            </w:r>
            <w:r w:rsidRPr="00202E79">
              <w:rPr>
                <w:rFonts w:ascii="Arial" w:hAnsi="Arial" w:cs="Arial"/>
                <w:spacing w:val="-3"/>
              </w:rPr>
              <w:t>i</w:t>
            </w:r>
            <w:r w:rsidRPr="00202E79">
              <w:rPr>
                <w:rFonts w:ascii="Arial" w:hAnsi="Arial" w:cs="Arial"/>
              </w:rPr>
              <w:t>ng</w:t>
            </w:r>
            <w:r w:rsidRPr="00202E79">
              <w:rPr>
                <w:rFonts w:ascii="Arial" w:hAnsi="Arial" w:cs="Arial"/>
                <w:spacing w:val="-2"/>
              </w:rPr>
              <w:t xml:space="preserve"> </w:t>
            </w:r>
            <w:r w:rsidRPr="00202E79">
              <w:rPr>
                <w:rFonts w:ascii="Arial" w:hAnsi="Arial" w:cs="Arial"/>
                <w:spacing w:val="1"/>
              </w:rPr>
              <w:t>t</w:t>
            </w:r>
            <w:r w:rsidRPr="00202E79">
              <w:rPr>
                <w:rFonts w:ascii="Arial" w:hAnsi="Arial" w:cs="Arial"/>
                <w:spacing w:val="-5"/>
              </w:rPr>
              <w:t>h</w:t>
            </w:r>
            <w:r w:rsidRPr="00202E79">
              <w:rPr>
                <w:rFonts w:ascii="Arial" w:hAnsi="Arial" w:cs="Arial"/>
              </w:rPr>
              <w:t xml:space="preserve">e </w:t>
            </w:r>
            <w:r w:rsidRPr="00202E79">
              <w:rPr>
                <w:rFonts w:ascii="Arial" w:hAnsi="Arial" w:cs="Arial"/>
                <w:spacing w:val="1"/>
              </w:rPr>
              <w:t>m</w:t>
            </w:r>
            <w:r w:rsidRPr="00202E79">
              <w:rPr>
                <w:rFonts w:ascii="Arial" w:hAnsi="Arial" w:cs="Arial"/>
                <w:spacing w:val="-3"/>
              </w:rPr>
              <w:t>e</w:t>
            </w:r>
            <w:r w:rsidRPr="00202E79">
              <w:rPr>
                <w:rFonts w:ascii="Arial" w:hAnsi="Arial" w:cs="Arial"/>
                <w:spacing w:val="1"/>
              </w:rPr>
              <w:t>t</w:t>
            </w:r>
            <w:r w:rsidRPr="00202E79">
              <w:rPr>
                <w:rFonts w:ascii="Arial" w:hAnsi="Arial" w:cs="Arial"/>
              </w:rPr>
              <w:t>hod</w:t>
            </w:r>
            <w:r w:rsidRPr="00202E79">
              <w:rPr>
                <w:rFonts w:ascii="Arial" w:hAnsi="Arial" w:cs="Arial"/>
                <w:spacing w:val="-6"/>
              </w:rPr>
              <w:t>s</w:t>
            </w:r>
            <w:r w:rsidRPr="00202E79">
              <w:rPr>
                <w:rFonts w:ascii="Arial" w:hAnsi="Arial" w:cs="Arial"/>
              </w:rPr>
              <w:t>,</w:t>
            </w:r>
            <w:r w:rsidRPr="00202E79">
              <w:rPr>
                <w:rFonts w:ascii="Arial" w:hAnsi="Arial" w:cs="Arial"/>
                <w:spacing w:val="1"/>
              </w:rPr>
              <w:t xml:space="preserve"> </w:t>
            </w:r>
            <w:r w:rsidRPr="00202E79">
              <w:rPr>
                <w:rFonts w:ascii="Arial" w:hAnsi="Arial" w:cs="Arial"/>
              </w:rPr>
              <w:t>k</w:t>
            </w:r>
            <w:r w:rsidRPr="00202E79">
              <w:rPr>
                <w:rFonts w:ascii="Arial" w:hAnsi="Arial" w:cs="Arial"/>
                <w:spacing w:val="1"/>
              </w:rPr>
              <w:t>e</w:t>
            </w:r>
            <w:r w:rsidRPr="00202E79">
              <w:rPr>
                <w:rFonts w:ascii="Arial" w:hAnsi="Arial" w:cs="Arial"/>
              </w:rPr>
              <w:t>y f</w:t>
            </w:r>
            <w:r w:rsidRPr="00202E79">
              <w:rPr>
                <w:rFonts w:ascii="Arial" w:hAnsi="Arial" w:cs="Arial"/>
                <w:spacing w:val="1"/>
              </w:rPr>
              <w:t>i</w:t>
            </w:r>
            <w:r w:rsidRPr="00202E79">
              <w:rPr>
                <w:rFonts w:ascii="Arial" w:hAnsi="Arial" w:cs="Arial"/>
              </w:rPr>
              <w:t>nd</w:t>
            </w:r>
            <w:r w:rsidRPr="00202E79">
              <w:rPr>
                <w:rFonts w:ascii="Arial" w:hAnsi="Arial" w:cs="Arial"/>
                <w:spacing w:val="1"/>
              </w:rPr>
              <w:t>i</w:t>
            </w:r>
            <w:r w:rsidRPr="00202E79">
              <w:rPr>
                <w:rFonts w:ascii="Arial" w:hAnsi="Arial" w:cs="Arial"/>
                <w:spacing w:val="-5"/>
              </w:rPr>
              <w:t>n</w:t>
            </w:r>
            <w:r w:rsidRPr="00202E79">
              <w:rPr>
                <w:rFonts w:ascii="Arial" w:hAnsi="Arial" w:cs="Arial"/>
              </w:rPr>
              <w:t>g</w:t>
            </w:r>
            <w:r w:rsidRPr="00202E79">
              <w:rPr>
                <w:rFonts w:ascii="Arial" w:hAnsi="Arial" w:cs="Arial"/>
                <w:spacing w:val="-2"/>
              </w:rPr>
              <w:t>s</w:t>
            </w:r>
            <w:r w:rsidRPr="00202E79">
              <w:rPr>
                <w:rFonts w:ascii="Arial" w:hAnsi="Arial" w:cs="Arial"/>
              </w:rPr>
              <w:t xml:space="preserve">, </w:t>
            </w:r>
            <w:r w:rsidRPr="00202E79">
              <w:rPr>
                <w:rFonts w:ascii="Arial" w:hAnsi="Arial" w:cs="Arial"/>
                <w:spacing w:val="1"/>
              </w:rPr>
              <w:t>a</w:t>
            </w:r>
            <w:r w:rsidRPr="00202E79">
              <w:rPr>
                <w:rFonts w:ascii="Arial" w:hAnsi="Arial" w:cs="Arial"/>
              </w:rPr>
              <w:t>nd</w:t>
            </w:r>
            <w:r w:rsidRPr="00202E79">
              <w:rPr>
                <w:rFonts w:ascii="Arial" w:hAnsi="Arial" w:cs="Arial"/>
                <w:spacing w:val="-2"/>
              </w:rPr>
              <w:t xml:space="preserve"> </w:t>
            </w:r>
            <w:r w:rsidRPr="00202E79">
              <w:rPr>
                <w:rFonts w:ascii="Arial" w:hAnsi="Arial" w:cs="Arial"/>
                <w:spacing w:val="-3"/>
              </w:rPr>
              <w:t>i</w:t>
            </w:r>
            <w:r w:rsidRPr="00202E79">
              <w:rPr>
                <w:rFonts w:ascii="Arial" w:hAnsi="Arial" w:cs="Arial"/>
                <w:spacing w:val="1"/>
              </w:rPr>
              <w:t>m</w:t>
            </w:r>
            <w:r w:rsidRPr="00202E79">
              <w:rPr>
                <w:rFonts w:ascii="Arial" w:hAnsi="Arial" w:cs="Arial"/>
                <w:spacing w:val="-5"/>
              </w:rPr>
              <w:t>p</w:t>
            </w:r>
            <w:r w:rsidRPr="00202E79">
              <w:rPr>
                <w:rFonts w:ascii="Arial" w:hAnsi="Arial" w:cs="Arial"/>
                <w:spacing w:val="1"/>
              </w:rPr>
              <w:t>l</w:t>
            </w:r>
            <w:r w:rsidRPr="00202E79">
              <w:rPr>
                <w:rFonts w:ascii="Arial" w:hAnsi="Arial" w:cs="Arial"/>
                <w:spacing w:val="-3"/>
              </w:rPr>
              <w:t>i</w:t>
            </w:r>
            <w:r w:rsidRPr="00202E79">
              <w:rPr>
                <w:rFonts w:ascii="Arial" w:hAnsi="Arial" w:cs="Arial"/>
                <w:spacing w:val="1"/>
              </w:rPr>
              <w:t>c</w:t>
            </w:r>
            <w:r w:rsidRPr="00202E79">
              <w:rPr>
                <w:rFonts w:ascii="Arial" w:hAnsi="Arial" w:cs="Arial"/>
                <w:spacing w:val="-3"/>
              </w:rPr>
              <w:t>a</w:t>
            </w:r>
            <w:r w:rsidRPr="00202E79">
              <w:rPr>
                <w:rFonts w:ascii="Arial" w:hAnsi="Arial" w:cs="Arial"/>
                <w:spacing w:val="1"/>
              </w:rPr>
              <w:t>ti</w:t>
            </w:r>
            <w:r w:rsidRPr="00202E79">
              <w:rPr>
                <w:rFonts w:ascii="Arial" w:hAnsi="Arial" w:cs="Arial"/>
              </w:rPr>
              <w:t>on</w:t>
            </w:r>
            <w:r w:rsidRPr="00202E79">
              <w:rPr>
                <w:rFonts w:ascii="Arial" w:hAnsi="Arial" w:cs="Arial"/>
                <w:spacing w:val="-6"/>
              </w:rPr>
              <w:t>s</w:t>
            </w:r>
            <w:r w:rsidRPr="00202E79">
              <w:rPr>
                <w:rFonts w:ascii="Arial" w:hAnsi="Arial" w:cs="Arial"/>
              </w:rPr>
              <w:t>.</w:t>
            </w:r>
            <w:r w:rsidRPr="00202E79">
              <w:rPr>
                <w:rFonts w:ascii="Arial" w:hAnsi="Arial" w:cs="Arial"/>
                <w:spacing w:val="8"/>
              </w:rPr>
              <w:t xml:space="preserve"> </w:t>
            </w:r>
            <w:r w:rsidRPr="00202E79">
              <w:rPr>
                <w:rFonts w:ascii="Arial" w:hAnsi="Arial" w:cs="Arial"/>
                <w:spacing w:val="-2"/>
              </w:rPr>
              <w:t>H</w:t>
            </w:r>
            <w:r w:rsidRPr="00202E79">
              <w:rPr>
                <w:rFonts w:ascii="Arial" w:hAnsi="Arial" w:cs="Arial"/>
              </w:rPr>
              <w:t>o</w:t>
            </w:r>
            <w:r w:rsidRPr="00202E79">
              <w:rPr>
                <w:rFonts w:ascii="Arial" w:hAnsi="Arial" w:cs="Arial"/>
                <w:spacing w:val="-6"/>
              </w:rPr>
              <w:t>w</w:t>
            </w:r>
            <w:r w:rsidRPr="00202E79">
              <w:rPr>
                <w:rFonts w:ascii="Arial" w:hAnsi="Arial" w:cs="Arial"/>
                <w:spacing w:val="1"/>
              </w:rPr>
              <w:t>e</w:t>
            </w:r>
            <w:r w:rsidRPr="00202E79">
              <w:rPr>
                <w:rFonts w:ascii="Arial" w:hAnsi="Arial" w:cs="Arial"/>
              </w:rPr>
              <w:t>v</w:t>
            </w:r>
            <w:r w:rsidRPr="00202E79">
              <w:rPr>
                <w:rFonts w:ascii="Arial" w:hAnsi="Arial" w:cs="Arial"/>
                <w:spacing w:val="-3"/>
              </w:rPr>
              <w:t>e</w:t>
            </w:r>
            <w:r w:rsidRPr="00202E79">
              <w:rPr>
                <w:rFonts w:ascii="Arial" w:hAnsi="Arial" w:cs="Arial"/>
              </w:rPr>
              <w:t xml:space="preserve">r, a </w:t>
            </w:r>
            <w:r w:rsidRPr="00202E79">
              <w:rPr>
                <w:rFonts w:ascii="Arial" w:hAnsi="Arial" w:cs="Arial"/>
                <w:spacing w:val="-3"/>
              </w:rPr>
              <w:t>m</w:t>
            </w:r>
            <w:r w:rsidRPr="00202E79">
              <w:rPr>
                <w:rFonts w:ascii="Arial" w:hAnsi="Arial" w:cs="Arial"/>
                <w:spacing w:val="1"/>
              </w:rPr>
              <w:t>i</w:t>
            </w:r>
            <w:r w:rsidRPr="00202E79">
              <w:rPr>
                <w:rFonts w:ascii="Arial" w:hAnsi="Arial" w:cs="Arial"/>
              </w:rPr>
              <w:t>nor</w:t>
            </w:r>
            <w:r w:rsidRPr="00202E79">
              <w:rPr>
                <w:rFonts w:ascii="Arial" w:hAnsi="Arial" w:cs="Arial"/>
                <w:spacing w:val="-1"/>
              </w:rPr>
              <w:t xml:space="preserve"> </w:t>
            </w:r>
            <w:r w:rsidRPr="00202E79">
              <w:rPr>
                <w:rFonts w:ascii="Arial" w:hAnsi="Arial" w:cs="Arial"/>
                <w:spacing w:val="-3"/>
              </w:rPr>
              <w:t>a</w:t>
            </w:r>
            <w:r w:rsidRPr="00202E79">
              <w:rPr>
                <w:rFonts w:ascii="Arial" w:hAnsi="Arial" w:cs="Arial"/>
              </w:rPr>
              <w:t>dd</w:t>
            </w:r>
            <w:r w:rsidRPr="00202E79">
              <w:rPr>
                <w:rFonts w:ascii="Arial" w:hAnsi="Arial" w:cs="Arial"/>
                <w:spacing w:val="-3"/>
              </w:rPr>
              <w:t>i</w:t>
            </w:r>
            <w:r w:rsidRPr="00202E79">
              <w:rPr>
                <w:rFonts w:ascii="Arial" w:hAnsi="Arial" w:cs="Arial"/>
                <w:spacing w:val="1"/>
              </w:rPr>
              <w:t>ti</w:t>
            </w:r>
            <w:r w:rsidRPr="00202E79">
              <w:rPr>
                <w:rFonts w:ascii="Arial" w:hAnsi="Arial" w:cs="Arial"/>
              </w:rPr>
              <w:t>on</w:t>
            </w:r>
            <w:r w:rsidRPr="00202E79">
              <w:rPr>
                <w:rFonts w:ascii="Arial" w:hAnsi="Arial" w:cs="Arial"/>
                <w:spacing w:val="-1"/>
              </w:rPr>
              <w:t xml:space="preserve"> </w:t>
            </w:r>
            <w:r w:rsidRPr="00202E79">
              <w:rPr>
                <w:rFonts w:ascii="Arial" w:hAnsi="Arial" w:cs="Arial"/>
                <w:spacing w:val="-3"/>
              </w:rPr>
              <w:t>c</w:t>
            </w:r>
            <w:r w:rsidRPr="00202E79">
              <w:rPr>
                <w:rFonts w:ascii="Arial" w:hAnsi="Arial" w:cs="Arial"/>
              </w:rPr>
              <w:t>ou</w:t>
            </w:r>
            <w:r w:rsidRPr="00202E79">
              <w:rPr>
                <w:rFonts w:ascii="Arial" w:hAnsi="Arial" w:cs="Arial"/>
                <w:spacing w:val="1"/>
              </w:rPr>
              <w:t>l</w:t>
            </w:r>
            <w:r w:rsidRPr="00202E79">
              <w:rPr>
                <w:rFonts w:ascii="Arial" w:hAnsi="Arial" w:cs="Arial"/>
              </w:rPr>
              <w:t>d</w:t>
            </w:r>
            <w:r w:rsidRPr="00202E79">
              <w:rPr>
                <w:rFonts w:ascii="Arial" w:hAnsi="Arial" w:cs="Arial"/>
                <w:spacing w:val="-7"/>
              </w:rPr>
              <w:t xml:space="preserve"> </w:t>
            </w:r>
            <w:r w:rsidRPr="00202E79">
              <w:rPr>
                <w:rFonts w:ascii="Arial" w:hAnsi="Arial" w:cs="Arial"/>
                <w:spacing w:val="1"/>
              </w:rPr>
              <w:t>e</w:t>
            </w:r>
            <w:r w:rsidRPr="00202E79">
              <w:rPr>
                <w:rFonts w:ascii="Arial" w:hAnsi="Arial" w:cs="Arial"/>
              </w:rPr>
              <w:t>nh</w:t>
            </w:r>
            <w:r w:rsidRPr="00202E79">
              <w:rPr>
                <w:rFonts w:ascii="Arial" w:hAnsi="Arial" w:cs="Arial"/>
                <w:spacing w:val="-3"/>
              </w:rPr>
              <w:t>a</w:t>
            </w:r>
            <w:r w:rsidRPr="00202E79">
              <w:rPr>
                <w:rFonts w:ascii="Arial" w:hAnsi="Arial" w:cs="Arial"/>
              </w:rPr>
              <w:t>n</w:t>
            </w:r>
            <w:r w:rsidRPr="00202E79">
              <w:rPr>
                <w:rFonts w:ascii="Arial" w:hAnsi="Arial" w:cs="Arial"/>
                <w:spacing w:val="-3"/>
              </w:rPr>
              <w:t>c</w:t>
            </w:r>
            <w:r w:rsidRPr="00202E79">
              <w:rPr>
                <w:rFonts w:ascii="Arial" w:hAnsi="Arial" w:cs="Arial"/>
              </w:rPr>
              <w:t xml:space="preserve">e </w:t>
            </w:r>
            <w:r w:rsidRPr="00202E79">
              <w:rPr>
                <w:rFonts w:ascii="Arial" w:hAnsi="Arial" w:cs="Arial"/>
                <w:spacing w:val="1"/>
              </w:rPr>
              <w:t>it</w:t>
            </w:r>
            <w:r w:rsidRPr="00202E79">
              <w:rPr>
                <w:rFonts w:ascii="Arial" w:hAnsi="Arial" w:cs="Arial"/>
              </w:rPr>
              <w:t>s</w:t>
            </w:r>
            <w:r w:rsidRPr="00202E79">
              <w:rPr>
                <w:rFonts w:ascii="Arial" w:hAnsi="Arial" w:cs="Arial"/>
                <w:spacing w:val="-3"/>
              </w:rPr>
              <w:t xml:space="preserve"> </w:t>
            </w:r>
            <w:r w:rsidRPr="00202E79">
              <w:rPr>
                <w:rFonts w:ascii="Arial" w:hAnsi="Arial" w:cs="Arial"/>
                <w:spacing w:val="1"/>
              </w:rPr>
              <w:t>c</w:t>
            </w:r>
            <w:r w:rsidRPr="00202E79">
              <w:rPr>
                <w:rFonts w:ascii="Arial" w:hAnsi="Arial" w:cs="Arial"/>
              </w:rPr>
              <w:t>o</w:t>
            </w:r>
            <w:r w:rsidRPr="00202E79">
              <w:rPr>
                <w:rFonts w:ascii="Arial" w:hAnsi="Arial" w:cs="Arial"/>
                <w:spacing w:val="-3"/>
              </w:rPr>
              <w:t>m</w:t>
            </w:r>
            <w:r w:rsidRPr="00202E79">
              <w:rPr>
                <w:rFonts w:ascii="Arial" w:hAnsi="Arial" w:cs="Arial"/>
              </w:rPr>
              <w:t>p</w:t>
            </w:r>
            <w:r w:rsidRPr="00202E79">
              <w:rPr>
                <w:rFonts w:ascii="Arial" w:hAnsi="Arial" w:cs="Arial"/>
                <w:spacing w:val="-3"/>
              </w:rPr>
              <w:t>l</w:t>
            </w:r>
            <w:r w:rsidRPr="00202E79">
              <w:rPr>
                <w:rFonts w:ascii="Arial" w:hAnsi="Arial" w:cs="Arial"/>
                <w:spacing w:val="1"/>
              </w:rPr>
              <w:t>e</w:t>
            </w:r>
            <w:r w:rsidRPr="00202E79">
              <w:rPr>
                <w:rFonts w:ascii="Arial" w:hAnsi="Arial" w:cs="Arial"/>
                <w:spacing w:val="-3"/>
                <w:w w:val="101"/>
              </w:rPr>
              <w:t>t</w:t>
            </w:r>
            <w:r w:rsidRPr="00202E79">
              <w:rPr>
                <w:rFonts w:ascii="Arial" w:hAnsi="Arial" w:cs="Arial"/>
                <w:spacing w:val="1"/>
              </w:rPr>
              <w:t>e</w:t>
            </w:r>
            <w:r w:rsidRPr="00202E79">
              <w:rPr>
                <w:rFonts w:ascii="Arial" w:hAnsi="Arial" w:cs="Arial"/>
              </w:rPr>
              <w:t>n</w:t>
            </w:r>
            <w:r w:rsidRPr="00202E79">
              <w:rPr>
                <w:rFonts w:ascii="Arial" w:hAnsi="Arial" w:cs="Arial"/>
                <w:spacing w:val="1"/>
              </w:rPr>
              <w:t>e</w:t>
            </w:r>
            <w:r w:rsidRPr="00202E79">
              <w:rPr>
                <w:rFonts w:ascii="Arial" w:hAnsi="Arial" w:cs="Arial"/>
                <w:spacing w:val="-2"/>
              </w:rPr>
              <w:t>ss</w:t>
            </w:r>
            <w:r w:rsidRPr="00202E79">
              <w:rPr>
                <w:rFonts w:ascii="Arial" w:hAnsi="Arial" w:cs="Arial"/>
                <w:w w:val="101"/>
              </w:rPr>
              <w:t>:</w:t>
            </w:r>
          </w:p>
          <w:p w:rsidR="00F131FF" w:rsidRPr="00202E79" w:rsidRDefault="008974EB">
            <w:pPr>
              <w:spacing w:before="1"/>
              <w:ind w:left="105" w:right="58"/>
              <w:jc w:val="both"/>
              <w:rPr>
                <w:rFonts w:ascii="Arial" w:hAnsi="Arial" w:cs="Arial"/>
              </w:rPr>
            </w:pPr>
            <w:r w:rsidRPr="00202E79">
              <w:rPr>
                <w:rFonts w:ascii="Arial" w:hAnsi="Arial" w:cs="Arial"/>
                <w:spacing w:val="-2"/>
              </w:rPr>
              <w:t>S</w:t>
            </w:r>
            <w:r w:rsidRPr="00202E79">
              <w:rPr>
                <w:rFonts w:ascii="Arial" w:hAnsi="Arial" w:cs="Arial"/>
              </w:rPr>
              <w:t>ugg</w:t>
            </w:r>
            <w:r w:rsidRPr="00202E79">
              <w:rPr>
                <w:rFonts w:ascii="Arial" w:hAnsi="Arial" w:cs="Arial"/>
                <w:spacing w:val="1"/>
              </w:rPr>
              <w:t>e</w:t>
            </w:r>
            <w:r w:rsidRPr="00202E79">
              <w:rPr>
                <w:rFonts w:ascii="Arial" w:hAnsi="Arial" w:cs="Arial"/>
                <w:spacing w:val="-2"/>
              </w:rPr>
              <w:t>s</w:t>
            </w:r>
            <w:r w:rsidRPr="00202E79">
              <w:rPr>
                <w:rFonts w:ascii="Arial" w:hAnsi="Arial" w:cs="Arial"/>
                <w:spacing w:val="1"/>
              </w:rPr>
              <w:t>t</w:t>
            </w:r>
            <w:r w:rsidRPr="00202E79">
              <w:rPr>
                <w:rFonts w:ascii="Arial" w:hAnsi="Arial" w:cs="Arial"/>
                <w:spacing w:val="-3"/>
              </w:rPr>
              <w:t>i</w:t>
            </w:r>
            <w:r w:rsidRPr="00202E79">
              <w:rPr>
                <w:rFonts w:ascii="Arial" w:hAnsi="Arial" w:cs="Arial"/>
              </w:rPr>
              <w:t>on:</w:t>
            </w:r>
            <w:r w:rsidRPr="00202E79">
              <w:rPr>
                <w:rFonts w:ascii="Arial" w:hAnsi="Arial" w:cs="Arial"/>
                <w:spacing w:val="7"/>
              </w:rPr>
              <w:t xml:space="preserve"> </w:t>
            </w:r>
            <w:r w:rsidRPr="00202E79">
              <w:rPr>
                <w:rFonts w:ascii="Arial" w:hAnsi="Arial" w:cs="Arial"/>
              </w:rPr>
              <w:t>B</w:t>
            </w:r>
            <w:r w:rsidRPr="00202E79">
              <w:rPr>
                <w:rFonts w:ascii="Arial" w:hAnsi="Arial" w:cs="Arial"/>
                <w:spacing w:val="-5"/>
              </w:rPr>
              <w:t>r</w:t>
            </w:r>
            <w:r w:rsidRPr="00202E79">
              <w:rPr>
                <w:rFonts w:ascii="Arial" w:hAnsi="Arial" w:cs="Arial"/>
                <w:spacing w:val="1"/>
              </w:rPr>
              <w:t>ie</w:t>
            </w:r>
            <w:r w:rsidRPr="00202E79">
              <w:rPr>
                <w:rFonts w:ascii="Arial" w:hAnsi="Arial" w:cs="Arial"/>
                <w:spacing w:val="-5"/>
              </w:rPr>
              <w:t>f</w:t>
            </w:r>
            <w:r w:rsidRPr="00202E79">
              <w:rPr>
                <w:rFonts w:ascii="Arial" w:hAnsi="Arial" w:cs="Arial"/>
                <w:spacing w:val="1"/>
              </w:rPr>
              <w:t>l</w:t>
            </w:r>
            <w:r w:rsidRPr="00202E79">
              <w:rPr>
                <w:rFonts w:ascii="Arial" w:hAnsi="Arial" w:cs="Arial"/>
              </w:rPr>
              <w:t>y</w:t>
            </w:r>
            <w:r w:rsidRPr="00202E79">
              <w:rPr>
                <w:rFonts w:ascii="Arial" w:hAnsi="Arial" w:cs="Arial"/>
                <w:spacing w:val="4"/>
              </w:rPr>
              <w:t xml:space="preserve"> </w:t>
            </w:r>
            <w:r w:rsidRPr="00202E79">
              <w:rPr>
                <w:rFonts w:ascii="Arial" w:hAnsi="Arial" w:cs="Arial"/>
                <w:spacing w:val="-3"/>
              </w:rPr>
              <w:t>m</w:t>
            </w:r>
            <w:r w:rsidRPr="00202E79">
              <w:rPr>
                <w:rFonts w:ascii="Arial" w:hAnsi="Arial" w:cs="Arial"/>
                <w:spacing w:val="1"/>
              </w:rPr>
              <w:t>e</w:t>
            </w:r>
            <w:r w:rsidRPr="00202E79">
              <w:rPr>
                <w:rFonts w:ascii="Arial" w:hAnsi="Arial" w:cs="Arial"/>
              </w:rPr>
              <w:t>n</w:t>
            </w:r>
            <w:r w:rsidRPr="00202E79">
              <w:rPr>
                <w:rFonts w:ascii="Arial" w:hAnsi="Arial" w:cs="Arial"/>
                <w:spacing w:val="-3"/>
              </w:rPr>
              <w:t>t</w:t>
            </w:r>
            <w:r w:rsidRPr="00202E79">
              <w:rPr>
                <w:rFonts w:ascii="Arial" w:hAnsi="Arial" w:cs="Arial"/>
                <w:spacing w:val="1"/>
              </w:rPr>
              <w:t>i</w:t>
            </w:r>
            <w:r w:rsidRPr="00202E79">
              <w:rPr>
                <w:rFonts w:ascii="Arial" w:hAnsi="Arial" w:cs="Arial"/>
              </w:rPr>
              <w:t>on</w:t>
            </w:r>
            <w:r w:rsidRPr="00202E79">
              <w:rPr>
                <w:rFonts w:ascii="Arial" w:hAnsi="Arial" w:cs="Arial"/>
                <w:spacing w:val="3"/>
              </w:rPr>
              <w:t xml:space="preserve"> </w:t>
            </w:r>
            <w:r w:rsidRPr="00202E79">
              <w:rPr>
                <w:rFonts w:ascii="Arial" w:hAnsi="Arial" w:cs="Arial"/>
                <w:spacing w:val="1"/>
              </w:rPr>
              <w:t>t</w:t>
            </w:r>
            <w:r w:rsidRPr="00202E79">
              <w:rPr>
                <w:rFonts w:ascii="Arial" w:hAnsi="Arial" w:cs="Arial"/>
                <w:spacing w:val="-5"/>
              </w:rPr>
              <w:t>h</w:t>
            </w:r>
            <w:r w:rsidRPr="00202E79">
              <w:rPr>
                <w:rFonts w:ascii="Arial" w:hAnsi="Arial" w:cs="Arial"/>
              </w:rPr>
              <w:t>e</w:t>
            </w:r>
            <w:r w:rsidRPr="00202E79">
              <w:rPr>
                <w:rFonts w:ascii="Arial" w:hAnsi="Arial" w:cs="Arial"/>
                <w:spacing w:val="5"/>
              </w:rPr>
              <w:t xml:space="preserve"> </w:t>
            </w:r>
            <w:r w:rsidRPr="00202E79">
              <w:rPr>
                <w:rFonts w:ascii="Arial" w:hAnsi="Arial" w:cs="Arial"/>
                <w:spacing w:val="1"/>
              </w:rPr>
              <w:t>t</w:t>
            </w:r>
            <w:r w:rsidRPr="00202E79">
              <w:rPr>
                <w:rFonts w:ascii="Arial" w:hAnsi="Arial" w:cs="Arial"/>
              </w:rPr>
              <w:t>o</w:t>
            </w:r>
            <w:r w:rsidRPr="00202E79">
              <w:rPr>
                <w:rFonts w:ascii="Arial" w:hAnsi="Arial" w:cs="Arial"/>
                <w:spacing w:val="-3"/>
              </w:rPr>
              <w:t>t</w:t>
            </w:r>
            <w:r w:rsidRPr="00202E79">
              <w:rPr>
                <w:rFonts w:ascii="Arial" w:hAnsi="Arial" w:cs="Arial"/>
                <w:spacing w:val="1"/>
              </w:rPr>
              <w:t>a</w:t>
            </w:r>
            <w:r w:rsidRPr="00202E79">
              <w:rPr>
                <w:rFonts w:ascii="Arial" w:hAnsi="Arial" w:cs="Arial"/>
              </w:rPr>
              <w:t>l</w:t>
            </w:r>
            <w:r w:rsidRPr="00202E79">
              <w:rPr>
                <w:rFonts w:ascii="Arial" w:hAnsi="Arial" w:cs="Arial"/>
                <w:spacing w:val="6"/>
              </w:rPr>
              <w:t xml:space="preserve"> </w:t>
            </w:r>
            <w:r w:rsidRPr="00202E79">
              <w:rPr>
                <w:rFonts w:ascii="Arial" w:hAnsi="Arial" w:cs="Arial"/>
              </w:rPr>
              <w:t>p</w:t>
            </w:r>
            <w:r w:rsidRPr="00202E79">
              <w:rPr>
                <w:rFonts w:ascii="Arial" w:hAnsi="Arial" w:cs="Arial"/>
                <w:spacing w:val="-5"/>
              </w:rPr>
              <w:t>h</w:t>
            </w:r>
            <w:r w:rsidRPr="00202E79">
              <w:rPr>
                <w:rFonts w:ascii="Arial" w:hAnsi="Arial" w:cs="Arial"/>
                <w:spacing w:val="1"/>
              </w:rPr>
              <w:t>e</w:t>
            </w:r>
            <w:r w:rsidRPr="00202E79">
              <w:rPr>
                <w:rFonts w:ascii="Arial" w:hAnsi="Arial" w:cs="Arial"/>
              </w:rPr>
              <w:t>no</w:t>
            </w:r>
            <w:r w:rsidRPr="00202E79">
              <w:rPr>
                <w:rFonts w:ascii="Arial" w:hAnsi="Arial" w:cs="Arial"/>
                <w:spacing w:val="-3"/>
              </w:rPr>
              <w:t>l</w:t>
            </w:r>
            <w:r w:rsidRPr="00202E79">
              <w:rPr>
                <w:rFonts w:ascii="Arial" w:hAnsi="Arial" w:cs="Arial"/>
                <w:spacing w:val="1"/>
              </w:rPr>
              <w:t>i</w:t>
            </w:r>
            <w:r w:rsidRPr="00202E79">
              <w:rPr>
                <w:rFonts w:ascii="Arial" w:hAnsi="Arial" w:cs="Arial"/>
              </w:rPr>
              <w:t xml:space="preserve">c </w:t>
            </w:r>
            <w:r w:rsidRPr="00202E79">
              <w:rPr>
                <w:rFonts w:ascii="Arial" w:hAnsi="Arial" w:cs="Arial"/>
                <w:spacing w:val="1"/>
              </w:rPr>
              <w:t>a</w:t>
            </w:r>
            <w:r w:rsidRPr="00202E79">
              <w:rPr>
                <w:rFonts w:ascii="Arial" w:hAnsi="Arial" w:cs="Arial"/>
              </w:rPr>
              <w:t>nd</w:t>
            </w:r>
            <w:r w:rsidRPr="00202E79">
              <w:rPr>
                <w:rFonts w:ascii="Arial" w:hAnsi="Arial" w:cs="Arial"/>
                <w:spacing w:val="2"/>
              </w:rPr>
              <w:t xml:space="preserve"> </w:t>
            </w:r>
            <w:r w:rsidRPr="00202E79">
              <w:rPr>
                <w:rFonts w:ascii="Arial" w:hAnsi="Arial" w:cs="Arial"/>
              </w:rPr>
              <w:t>f</w:t>
            </w:r>
            <w:r w:rsidRPr="00202E79">
              <w:rPr>
                <w:rFonts w:ascii="Arial" w:hAnsi="Arial" w:cs="Arial"/>
                <w:spacing w:val="-3"/>
              </w:rPr>
              <w:t>l</w:t>
            </w:r>
            <w:r w:rsidRPr="00202E79">
              <w:rPr>
                <w:rFonts w:ascii="Arial" w:hAnsi="Arial" w:cs="Arial"/>
                <w:spacing w:val="1"/>
              </w:rPr>
              <w:t>a</w:t>
            </w:r>
            <w:r w:rsidRPr="00202E79">
              <w:rPr>
                <w:rFonts w:ascii="Arial" w:hAnsi="Arial" w:cs="Arial"/>
              </w:rPr>
              <w:t>von</w:t>
            </w:r>
            <w:r w:rsidRPr="00202E79">
              <w:rPr>
                <w:rFonts w:ascii="Arial" w:hAnsi="Arial" w:cs="Arial"/>
                <w:spacing w:val="-5"/>
              </w:rPr>
              <w:t>o</w:t>
            </w:r>
            <w:r w:rsidRPr="00202E79">
              <w:rPr>
                <w:rFonts w:ascii="Arial" w:hAnsi="Arial" w:cs="Arial"/>
                <w:spacing w:val="-3"/>
              </w:rPr>
              <w:t>i</w:t>
            </w:r>
            <w:r w:rsidRPr="00202E79">
              <w:rPr>
                <w:rFonts w:ascii="Arial" w:hAnsi="Arial" w:cs="Arial"/>
              </w:rPr>
              <w:t>d</w:t>
            </w:r>
            <w:r w:rsidRPr="00202E79">
              <w:rPr>
                <w:rFonts w:ascii="Arial" w:hAnsi="Arial" w:cs="Arial"/>
                <w:spacing w:val="8"/>
              </w:rPr>
              <w:t xml:space="preserve"> </w:t>
            </w:r>
            <w:r w:rsidRPr="00202E79">
              <w:rPr>
                <w:rFonts w:ascii="Arial" w:hAnsi="Arial" w:cs="Arial"/>
                <w:spacing w:val="1"/>
              </w:rPr>
              <w:t>c</w:t>
            </w:r>
            <w:r w:rsidRPr="00202E79">
              <w:rPr>
                <w:rFonts w:ascii="Arial" w:hAnsi="Arial" w:cs="Arial"/>
                <w:spacing w:val="-5"/>
              </w:rPr>
              <w:t>o</w:t>
            </w:r>
            <w:r w:rsidRPr="00202E79">
              <w:rPr>
                <w:rFonts w:ascii="Arial" w:hAnsi="Arial" w:cs="Arial"/>
              </w:rPr>
              <w:t>n</w:t>
            </w:r>
            <w:r w:rsidRPr="00202E79">
              <w:rPr>
                <w:rFonts w:ascii="Arial" w:hAnsi="Arial" w:cs="Arial"/>
                <w:spacing w:val="-3"/>
              </w:rPr>
              <w:t>t</w:t>
            </w:r>
            <w:r w:rsidRPr="00202E79">
              <w:rPr>
                <w:rFonts w:ascii="Arial" w:hAnsi="Arial" w:cs="Arial"/>
                <w:spacing w:val="1"/>
              </w:rPr>
              <w:t>e</w:t>
            </w:r>
            <w:r w:rsidRPr="00202E79">
              <w:rPr>
                <w:rFonts w:ascii="Arial" w:hAnsi="Arial" w:cs="Arial"/>
              </w:rPr>
              <w:t>nt v</w:t>
            </w:r>
            <w:r w:rsidRPr="00202E79">
              <w:rPr>
                <w:rFonts w:ascii="Arial" w:hAnsi="Arial" w:cs="Arial"/>
                <w:spacing w:val="1"/>
              </w:rPr>
              <w:t>al</w:t>
            </w:r>
            <w:r w:rsidRPr="00202E79">
              <w:rPr>
                <w:rFonts w:ascii="Arial" w:hAnsi="Arial" w:cs="Arial"/>
                <w:spacing w:val="-5"/>
              </w:rPr>
              <w:t>u</w:t>
            </w:r>
            <w:r w:rsidRPr="00202E79">
              <w:rPr>
                <w:rFonts w:ascii="Arial" w:hAnsi="Arial" w:cs="Arial"/>
                <w:spacing w:val="1"/>
              </w:rPr>
              <w:t>e</w:t>
            </w:r>
            <w:r w:rsidRPr="00202E79">
              <w:rPr>
                <w:rFonts w:ascii="Arial" w:hAnsi="Arial" w:cs="Arial"/>
              </w:rPr>
              <w:t>s</w:t>
            </w:r>
            <w:r w:rsidRPr="00202E79">
              <w:rPr>
                <w:rFonts w:ascii="Arial" w:hAnsi="Arial" w:cs="Arial"/>
                <w:spacing w:val="3"/>
              </w:rPr>
              <w:t xml:space="preserve"> </w:t>
            </w:r>
            <w:r w:rsidRPr="00202E79">
              <w:rPr>
                <w:rFonts w:ascii="Arial" w:hAnsi="Arial" w:cs="Arial"/>
                <w:spacing w:val="1"/>
              </w:rPr>
              <w:t>i</w:t>
            </w:r>
            <w:r w:rsidRPr="00202E79">
              <w:rPr>
                <w:rFonts w:ascii="Arial" w:hAnsi="Arial" w:cs="Arial"/>
              </w:rPr>
              <w:t xml:space="preserve">n </w:t>
            </w:r>
            <w:r w:rsidRPr="00202E79">
              <w:rPr>
                <w:rFonts w:ascii="Arial" w:hAnsi="Arial" w:cs="Arial"/>
                <w:spacing w:val="1"/>
              </w:rPr>
              <w:t>t</w:t>
            </w:r>
            <w:r w:rsidRPr="00202E79">
              <w:rPr>
                <w:rFonts w:ascii="Arial" w:hAnsi="Arial" w:cs="Arial"/>
              </w:rPr>
              <w:t>he</w:t>
            </w:r>
            <w:r w:rsidRPr="00202E79">
              <w:rPr>
                <w:rFonts w:ascii="Arial" w:hAnsi="Arial" w:cs="Arial"/>
                <w:spacing w:val="2"/>
              </w:rPr>
              <w:t xml:space="preserve"> </w:t>
            </w:r>
            <w:r w:rsidRPr="00202E79">
              <w:rPr>
                <w:rFonts w:ascii="Arial" w:hAnsi="Arial" w:cs="Arial"/>
                <w:spacing w:val="1"/>
              </w:rPr>
              <w:t>a</w:t>
            </w:r>
            <w:r w:rsidRPr="00202E79">
              <w:rPr>
                <w:rFonts w:ascii="Arial" w:hAnsi="Arial" w:cs="Arial"/>
              </w:rPr>
              <w:t>b</w:t>
            </w:r>
            <w:r w:rsidRPr="00202E79">
              <w:rPr>
                <w:rFonts w:ascii="Arial" w:hAnsi="Arial" w:cs="Arial"/>
                <w:spacing w:val="-2"/>
              </w:rPr>
              <w:t>s</w:t>
            </w:r>
            <w:r w:rsidRPr="00202E79">
              <w:rPr>
                <w:rFonts w:ascii="Arial" w:hAnsi="Arial" w:cs="Arial"/>
                <w:spacing w:val="-3"/>
              </w:rPr>
              <w:t>t</w:t>
            </w:r>
            <w:r w:rsidRPr="00202E79">
              <w:rPr>
                <w:rFonts w:ascii="Arial" w:hAnsi="Arial" w:cs="Arial"/>
              </w:rPr>
              <w:t>r</w:t>
            </w:r>
            <w:r w:rsidRPr="00202E79">
              <w:rPr>
                <w:rFonts w:ascii="Arial" w:hAnsi="Arial" w:cs="Arial"/>
                <w:spacing w:val="-3"/>
              </w:rPr>
              <w:t>a</w:t>
            </w:r>
            <w:r w:rsidRPr="00202E79">
              <w:rPr>
                <w:rFonts w:ascii="Arial" w:hAnsi="Arial" w:cs="Arial"/>
                <w:spacing w:val="1"/>
              </w:rPr>
              <w:t>c</w:t>
            </w:r>
            <w:r w:rsidRPr="00202E79">
              <w:rPr>
                <w:rFonts w:ascii="Arial" w:hAnsi="Arial" w:cs="Arial"/>
                <w:spacing w:val="-3"/>
              </w:rPr>
              <w:t>t</w:t>
            </w:r>
            <w:r w:rsidRPr="00202E79">
              <w:rPr>
                <w:rFonts w:ascii="Arial" w:hAnsi="Arial" w:cs="Arial"/>
              </w:rPr>
              <w:t>.</w:t>
            </w:r>
            <w:r w:rsidRPr="00202E79">
              <w:rPr>
                <w:rFonts w:ascii="Arial" w:hAnsi="Arial" w:cs="Arial"/>
                <w:spacing w:val="8"/>
              </w:rPr>
              <w:t xml:space="preserve"> </w:t>
            </w:r>
            <w:r w:rsidRPr="00202E79">
              <w:rPr>
                <w:rFonts w:ascii="Arial" w:hAnsi="Arial" w:cs="Arial"/>
                <w:spacing w:val="1"/>
              </w:rPr>
              <w:t>W</w:t>
            </w:r>
            <w:r w:rsidRPr="00202E79">
              <w:rPr>
                <w:rFonts w:ascii="Arial" w:hAnsi="Arial" w:cs="Arial"/>
                <w:spacing w:val="-5"/>
              </w:rPr>
              <w:t>h</w:t>
            </w:r>
            <w:r w:rsidRPr="00202E79">
              <w:rPr>
                <w:rFonts w:ascii="Arial" w:hAnsi="Arial" w:cs="Arial"/>
                <w:spacing w:val="1"/>
              </w:rPr>
              <w:t>i</w:t>
            </w:r>
            <w:r w:rsidRPr="00202E79">
              <w:rPr>
                <w:rFonts w:ascii="Arial" w:hAnsi="Arial" w:cs="Arial"/>
                <w:spacing w:val="-3"/>
              </w:rPr>
              <w:t>l</w:t>
            </w:r>
            <w:r w:rsidRPr="00202E79">
              <w:rPr>
                <w:rFonts w:ascii="Arial" w:hAnsi="Arial" w:cs="Arial"/>
              </w:rPr>
              <w:t>e</w:t>
            </w:r>
            <w:r w:rsidRPr="00202E79">
              <w:rPr>
                <w:rFonts w:ascii="Arial" w:hAnsi="Arial" w:cs="Arial"/>
                <w:spacing w:val="7"/>
              </w:rPr>
              <w:t xml:space="preserve"> </w:t>
            </w:r>
            <w:r w:rsidRPr="00202E79">
              <w:rPr>
                <w:rFonts w:ascii="Arial" w:hAnsi="Arial" w:cs="Arial"/>
                <w:spacing w:val="-3"/>
              </w:rPr>
              <w:t>t</w:t>
            </w:r>
            <w:r w:rsidRPr="00202E79">
              <w:rPr>
                <w:rFonts w:ascii="Arial" w:hAnsi="Arial" w:cs="Arial"/>
              </w:rPr>
              <w:t>he</w:t>
            </w:r>
            <w:r w:rsidRPr="00202E79">
              <w:rPr>
                <w:rFonts w:ascii="Arial" w:hAnsi="Arial" w:cs="Arial"/>
                <w:spacing w:val="6"/>
              </w:rPr>
              <w:t xml:space="preserve"> </w:t>
            </w:r>
            <w:r w:rsidRPr="00202E79">
              <w:rPr>
                <w:rFonts w:ascii="Arial" w:hAnsi="Arial" w:cs="Arial"/>
                <w:spacing w:val="-5"/>
              </w:rPr>
              <w:t>n</w:t>
            </w:r>
            <w:r w:rsidRPr="00202E79">
              <w:rPr>
                <w:rFonts w:ascii="Arial" w:hAnsi="Arial" w:cs="Arial"/>
                <w:spacing w:val="1"/>
              </w:rPr>
              <w:t>i</w:t>
            </w:r>
            <w:r w:rsidRPr="00202E79">
              <w:rPr>
                <w:rFonts w:ascii="Arial" w:hAnsi="Arial" w:cs="Arial"/>
              </w:rPr>
              <w:t>ne</w:t>
            </w:r>
            <w:r w:rsidRPr="00202E79">
              <w:rPr>
                <w:rFonts w:ascii="Arial" w:hAnsi="Arial" w:cs="Arial"/>
                <w:spacing w:val="2"/>
              </w:rPr>
              <w:t xml:space="preserve"> </w:t>
            </w:r>
            <w:r w:rsidRPr="00202E79">
              <w:rPr>
                <w:rFonts w:ascii="Arial" w:hAnsi="Arial" w:cs="Arial"/>
                <w:spacing w:val="1"/>
              </w:rPr>
              <w:t>c</w:t>
            </w:r>
            <w:r w:rsidRPr="00202E79">
              <w:rPr>
                <w:rFonts w:ascii="Arial" w:hAnsi="Arial" w:cs="Arial"/>
                <w:spacing w:val="-5"/>
              </w:rPr>
              <w:t>o</w:t>
            </w:r>
            <w:r w:rsidRPr="00202E79">
              <w:rPr>
                <w:rFonts w:ascii="Arial" w:hAnsi="Arial" w:cs="Arial"/>
                <w:spacing w:val="1"/>
              </w:rPr>
              <w:t>m</w:t>
            </w:r>
            <w:r w:rsidRPr="00202E79">
              <w:rPr>
                <w:rFonts w:ascii="Arial" w:hAnsi="Arial" w:cs="Arial"/>
              </w:rPr>
              <w:t>pou</w:t>
            </w:r>
            <w:r w:rsidRPr="00202E79">
              <w:rPr>
                <w:rFonts w:ascii="Arial" w:hAnsi="Arial" w:cs="Arial"/>
                <w:spacing w:val="-5"/>
              </w:rPr>
              <w:t>n</w:t>
            </w:r>
            <w:r w:rsidRPr="00202E79">
              <w:rPr>
                <w:rFonts w:ascii="Arial" w:hAnsi="Arial" w:cs="Arial"/>
              </w:rPr>
              <w:t>ds</w:t>
            </w:r>
            <w:r w:rsidRPr="00202E79">
              <w:rPr>
                <w:rFonts w:ascii="Arial" w:hAnsi="Arial" w:cs="Arial"/>
                <w:spacing w:val="2"/>
              </w:rPr>
              <w:t xml:space="preserve"> </w:t>
            </w:r>
            <w:r w:rsidRPr="00202E79">
              <w:rPr>
                <w:rFonts w:ascii="Arial" w:hAnsi="Arial" w:cs="Arial"/>
              </w:rPr>
              <w:t>from</w:t>
            </w:r>
            <w:r w:rsidRPr="00202E79">
              <w:rPr>
                <w:rFonts w:ascii="Arial" w:hAnsi="Arial" w:cs="Arial"/>
                <w:spacing w:val="5"/>
              </w:rPr>
              <w:t xml:space="preserve"> </w:t>
            </w:r>
            <w:r w:rsidRPr="00202E79">
              <w:rPr>
                <w:rFonts w:ascii="Arial" w:hAnsi="Arial" w:cs="Arial"/>
                <w:spacing w:val="-6"/>
              </w:rPr>
              <w:t>G</w:t>
            </w:r>
            <w:r w:rsidRPr="00202E79">
              <w:rPr>
                <w:rFonts w:ascii="Arial" w:hAnsi="Arial" w:cs="Arial"/>
                <w:spacing w:val="5"/>
              </w:rPr>
              <w:t>C</w:t>
            </w:r>
            <w:r w:rsidRPr="00202E79">
              <w:rPr>
                <w:rFonts w:ascii="Arial" w:hAnsi="Arial" w:cs="Arial"/>
              </w:rPr>
              <w:t>-</w:t>
            </w:r>
            <w:r w:rsidRPr="00202E79">
              <w:rPr>
                <w:rFonts w:ascii="Arial" w:hAnsi="Arial" w:cs="Arial"/>
                <w:spacing w:val="-2"/>
              </w:rPr>
              <w:t>M</w:t>
            </w:r>
            <w:r w:rsidRPr="00202E79">
              <w:rPr>
                <w:rFonts w:ascii="Arial" w:hAnsi="Arial" w:cs="Arial"/>
              </w:rPr>
              <w:t>S</w:t>
            </w:r>
            <w:r w:rsidRPr="00202E79">
              <w:rPr>
                <w:rFonts w:ascii="Arial" w:hAnsi="Arial" w:cs="Arial"/>
                <w:spacing w:val="2"/>
              </w:rPr>
              <w:t xml:space="preserve"> </w:t>
            </w:r>
            <w:r w:rsidRPr="00202E79">
              <w:rPr>
                <w:rFonts w:ascii="Arial" w:hAnsi="Arial" w:cs="Arial"/>
                <w:spacing w:val="1"/>
              </w:rPr>
              <w:t>a</w:t>
            </w:r>
            <w:r w:rsidRPr="00202E79">
              <w:rPr>
                <w:rFonts w:ascii="Arial" w:hAnsi="Arial" w:cs="Arial"/>
              </w:rPr>
              <w:t xml:space="preserve">re </w:t>
            </w:r>
            <w:r w:rsidRPr="00202E79">
              <w:rPr>
                <w:rFonts w:ascii="Arial" w:hAnsi="Arial" w:cs="Arial"/>
                <w:spacing w:val="1"/>
              </w:rPr>
              <w:t>li</w:t>
            </w:r>
            <w:r w:rsidRPr="00202E79">
              <w:rPr>
                <w:rFonts w:ascii="Arial" w:hAnsi="Arial" w:cs="Arial"/>
                <w:spacing w:val="-2"/>
              </w:rPr>
              <w:t>s</w:t>
            </w:r>
            <w:r w:rsidRPr="00202E79">
              <w:rPr>
                <w:rFonts w:ascii="Arial" w:hAnsi="Arial" w:cs="Arial"/>
                <w:spacing w:val="-3"/>
              </w:rPr>
              <w:t>t</w:t>
            </w:r>
            <w:r w:rsidRPr="00202E79">
              <w:rPr>
                <w:rFonts w:ascii="Arial" w:hAnsi="Arial" w:cs="Arial"/>
                <w:spacing w:val="1"/>
              </w:rPr>
              <w:t>e</w:t>
            </w:r>
            <w:r w:rsidRPr="00202E79">
              <w:rPr>
                <w:rFonts w:ascii="Arial" w:hAnsi="Arial" w:cs="Arial"/>
              </w:rPr>
              <w:t>d,</w:t>
            </w:r>
            <w:r w:rsidRPr="00202E79">
              <w:rPr>
                <w:rFonts w:ascii="Arial" w:hAnsi="Arial" w:cs="Arial"/>
                <w:spacing w:val="50"/>
              </w:rPr>
              <w:t xml:space="preserve"> </w:t>
            </w:r>
            <w:r w:rsidRPr="00202E79">
              <w:rPr>
                <w:rFonts w:ascii="Arial" w:hAnsi="Arial" w:cs="Arial"/>
              </w:rPr>
              <w:t>q</w:t>
            </w:r>
            <w:r w:rsidRPr="00202E79">
              <w:rPr>
                <w:rFonts w:ascii="Arial" w:hAnsi="Arial" w:cs="Arial"/>
                <w:spacing w:val="-5"/>
              </w:rPr>
              <w:t>u</w:t>
            </w:r>
            <w:r w:rsidRPr="00202E79">
              <w:rPr>
                <w:rFonts w:ascii="Arial" w:hAnsi="Arial" w:cs="Arial"/>
                <w:spacing w:val="1"/>
              </w:rPr>
              <w:t>a</w:t>
            </w:r>
            <w:r w:rsidRPr="00202E79">
              <w:rPr>
                <w:rFonts w:ascii="Arial" w:hAnsi="Arial" w:cs="Arial"/>
              </w:rPr>
              <w:t>n</w:t>
            </w:r>
            <w:r w:rsidRPr="00202E79">
              <w:rPr>
                <w:rFonts w:ascii="Arial" w:hAnsi="Arial" w:cs="Arial"/>
                <w:spacing w:val="-3"/>
              </w:rPr>
              <w:t>t</w:t>
            </w:r>
            <w:r w:rsidRPr="00202E79">
              <w:rPr>
                <w:rFonts w:ascii="Arial" w:hAnsi="Arial" w:cs="Arial"/>
                <w:spacing w:val="1"/>
              </w:rPr>
              <w:t>i</w:t>
            </w:r>
            <w:r w:rsidRPr="00202E79">
              <w:rPr>
                <w:rFonts w:ascii="Arial" w:hAnsi="Arial" w:cs="Arial"/>
              </w:rPr>
              <w:t>fy</w:t>
            </w:r>
            <w:r w:rsidRPr="00202E79">
              <w:rPr>
                <w:rFonts w:ascii="Arial" w:hAnsi="Arial" w:cs="Arial"/>
                <w:spacing w:val="-3"/>
              </w:rPr>
              <w:t>i</w:t>
            </w:r>
            <w:r w:rsidRPr="00202E79">
              <w:rPr>
                <w:rFonts w:ascii="Arial" w:hAnsi="Arial" w:cs="Arial"/>
              </w:rPr>
              <w:t>ng</w:t>
            </w:r>
            <w:r w:rsidRPr="00202E79">
              <w:rPr>
                <w:rFonts w:ascii="Arial" w:hAnsi="Arial" w:cs="Arial"/>
                <w:spacing w:val="47"/>
              </w:rPr>
              <w:t xml:space="preserve"> </w:t>
            </w:r>
            <w:r w:rsidRPr="00202E79">
              <w:rPr>
                <w:rFonts w:ascii="Arial" w:hAnsi="Arial" w:cs="Arial"/>
                <w:spacing w:val="1"/>
              </w:rPr>
              <w:t>t</w:t>
            </w:r>
            <w:r w:rsidRPr="00202E79">
              <w:rPr>
                <w:rFonts w:ascii="Arial" w:hAnsi="Arial" w:cs="Arial"/>
              </w:rPr>
              <w:t>he</w:t>
            </w:r>
            <w:r w:rsidRPr="00202E79">
              <w:rPr>
                <w:rFonts w:ascii="Arial" w:hAnsi="Arial" w:cs="Arial"/>
                <w:spacing w:val="49"/>
              </w:rPr>
              <w:t xml:space="preserve"> </w:t>
            </w:r>
            <w:r w:rsidRPr="00202E79">
              <w:rPr>
                <w:rFonts w:ascii="Arial" w:hAnsi="Arial" w:cs="Arial"/>
              </w:rPr>
              <w:t>b</w:t>
            </w:r>
            <w:r w:rsidRPr="00202E79">
              <w:rPr>
                <w:rFonts w:ascii="Arial" w:hAnsi="Arial" w:cs="Arial"/>
                <w:spacing w:val="-5"/>
              </w:rPr>
              <w:t>r</w:t>
            </w:r>
            <w:r w:rsidRPr="00202E79">
              <w:rPr>
                <w:rFonts w:ascii="Arial" w:hAnsi="Arial" w:cs="Arial"/>
              </w:rPr>
              <w:t>o</w:t>
            </w:r>
            <w:r w:rsidRPr="00202E79">
              <w:rPr>
                <w:rFonts w:ascii="Arial" w:hAnsi="Arial" w:cs="Arial"/>
                <w:spacing w:val="1"/>
              </w:rPr>
              <w:t>a</w:t>
            </w:r>
            <w:r w:rsidRPr="00202E79">
              <w:rPr>
                <w:rFonts w:ascii="Arial" w:hAnsi="Arial" w:cs="Arial"/>
                <w:spacing w:val="-5"/>
              </w:rPr>
              <w:t>d</w:t>
            </w:r>
            <w:r w:rsidRPr="00202E79">
              <w:rPr>
                <w:rFonts w:ascii="Arial" w:hAnsi="Arial" w:cs="Arial"/>
                <w:spacing w:val="1"/>
              </w:rPr>
              <w:t>e</w:t>
            </w:r>
            <w:r w:rsidRPr="00202E79">
              <w:rPr>
                <w:rFonts w:ascii="Arial" w:hAnsi="Arial" w:cs="Arial"/>
              </w:rPr>
              <w:t>r</w:t>
            </w:r>
            <w:r w:rsidRPr="00202E79">
              <w:rPr>
                <w:rFonts w:ascii="Arial" w:hAnsi="Arial" w:cs="Arial"/>
                <w:spacing w:val="46"/>
              </w:rPr>
              <w:t xml:space="preserve"> </w:t>
            </w:r>
            <w:r w:rsidRPr="00202E79">
              <w:rPr>
                <w:rFonts w:ascii="Arial" w:hAnsi="Arial" w:cs="Arial"/>
                <w:spacing w:val="1"/>
              </w:rPr>
              <w:t>c</w:t>
            </w:r>
            <w:r w:rsidRPr="00202E79">
              <w:rPr>
                <w:rFonts w:ascii="Arial" w:hAnsi="Arial" w:cs="Arial"/>
                <w:spacing w:val="-3"/>
              </w:rPr>
              <w:t>l</w:t>
            </w:r>
            <w:r w:rsidRPr="00202E79">
              <w:rPr>
                <w:rFonts w:ascii="Arial" w:hAnsi="Arial" w:cs="Arial"/>
                <w:spacing w:val="1"/>
              </w:rPr>
              <w:t>a</w:t>
            </w:r>
            <w:r w:rsidRPr="00202E79">
              <w:rPr>
                <w:rFonts w:ascii="Arial" w:hAnsi="Arial" w:cs="Arial"/>
                <w:spacing w:val="-2"/>
              </w:rPr>
              <w:t>ss</w:t>
            </w:r>
            <w:r w:rsidRPr="00202E79">
              <w:rPr>
                <w:rFonts w:ascii="Arial" w:hAnsi="Arial" w:cs="Arial"/>
                <w:spacing w:val="1"/>
              </w:rPr>
              <w:t>e</w:t>
            </w:r>
            <w:r w:rsidRPr="00202E79">
              <w:rPr>
                <w:rFonts w:ascii="Arial" w:hAnsi="Arial" w:cs="Arial"/>
              </w:rPr>
              <w:t>s</w:t>
            </w:r>
            <w:r w:rsidRPr="00202E79">
              <w:rPr>
                <w:rFonts w:ascii="Arial" w:hAnsi="Arial" w:cs="Arial"/>
                <w:spacing w:val="50"/>
              </w:rPr>
              <w:t xml:space="preserve"> </w:t>
            </w:r>
            <w:r w:rsidRPr="00202E79">
              <w:rPr>
                <w:rFonts w:ascii="Arial" w:hAnsi="Arial" w:cs="Arial"/>
                <w:spacing w:val="-5"/>
              </w:rPr>
              <w:t>o</w:t>
            </w:r>
            <w:r w:rsidRPr="00202E79">
              <w:rPr>
                <w:rFonts w:ascii="Arial" w:hAnsi="Arial" w:cs="Arial"/>
              </w:rPr>
              <w:t xml:space="preserve">f </w:t>
            </w:r>
            <w:r w:rsidRPr="00202E79">
              <w:rPr>
                <w:rFonts w:ascii="Arial" w:hAnsi="Arial" w:cs="Arial"/>
                <w:spacing w:val="1"/>
              </w:rPr>
              <w:t xml:space="preserve"> </w:t>
            </w:r>
            <w:r w:rsidRPr="00202E79">
              <w:rPr>
                <w:rFonts w:ascii="Arial" w:hAnsi="Arial" w:cs="Arial"/>
                <w:spacing w:val="-5"/>
              </w:rPr>
              <w:t>p</w:t>
            </w:r>
            <w:r w:rsidRPr="00202E79">
              <w:rPr>
                <w:rFonts w:ascii="Arial" w:hAnsi="Arial" w:cs="Arial"/>
              </w:rPr>
              <w:t>hy</w:t>
            </w:r>
            <w:r w:rsidRPr="00202E79">
              <w:rPr>
                <w:rFonts w:ascii="Arial" w:hAnsi="Arial" w:cs="Arial"/>
                <w:spacing w:val="1"/>
              </w:rPr>
              <w:t>t</w:t>
            </w:r>
            <w:r w:rsidRPr="00202E79">
              <w:rPr>
                <w:rFonts w:ascii="Arial" w:hAnsi="Arial" w:cs="Arial"/>
                <w:spacing w:val="-5"/>
              </w:rPr>
              <w:t>o</w:t>
            </w:r>
            <w:r w:rsidRPr="00202E79">
              <w:rPr>
                <w:rFonts w:ascii="Arial" w:hAnsi="Arial" w:cs="Arial"/>
                <w:spacing w:val="1"/>
              </w:rPr>
              <w:t>c</w:t>
            </w:r>
            <w:r w:rsidRPr="00202E79">
              <w:rPr>
                <w:rFonts w:ascii="Arial" w:hAnsi="Arial" w:cs="Arial"/>
              </w:rPr>
              <w:t>h</w:t>
            </w:r>
            <w:r w:rsidRPr="00202E79">
              <w:rPr>
                <w:rFonts w:ascii="Arial" w:hAnsi="Arial" w:cs="Arial"/>
                <w:spacing w:val="-3"/>
              </w:rPr>
              <w:t>e</w:t>
            </w:r>
            <w:r w:rsidRPr="00202E79">
              <w:rPr>
                <w:rFonts w:ascii="Arial" w:hAnsi="Arial" w:cs="Arial"/>
                <w:spacing w:val="1"/>
              </w:rPr>
              <w:t>m</w:t>
            </w:r>
            <w:r w:rsidRPr="00202E79">
              <w:rPr>
                <w:rFonts w:ascii="Arial" w:hAnsi="Arial" w:cs="Arial"/>
                <w:spacing w:val="-3"/>
              </w:rPr>
              <w:t>i</w:t>
            </w:r>
            <w:r w:rsidRPr="00202E79">
              <w:rPr>
                <w:rFonts w:ascii="Arial" w:hAnsi="Arial" w:cs="Arial"/>
                <w:spacing w:val="1"/>
              </w:rPr>
              <w:t>c</w:t>
            </w:r>
            <w:r w:rsidRPr="00202E79">
              <w:rPr>
                <w:rFonts w:ascii="Arial" w:hAnsi="Arial" w:cs="Arial"/>
                <w:spacing w:val="-3"/>
              </w:rPr>
              <w:t>a</w:t>
            </w:r>
            <w:r w:rsidRPr="00202E79">
              <w:rPr>
                <w:rFonts w:ascii="Arial" w:hAnsi="Arial" w:cs="Arial"/>
                <w:spacing w:val="1"/>
              </w:rPr>
              <w:t>l</w:t>
            </w:r>
            <w:r w:rsidRPr="00202E79">
              <w:rPr>
                <w:rFonts w:ascii="Arial" w:hAnsi="Arial" w:cs="Arial"/>
              </w:rPr>
              <w:t>s</w:t>
            </w:r>
            <w:r w:rsidRPr="00202E79">
              <w:rPr>
                <w:rFonts w:ascii="Arial" w:hAnsi="Arial" w:cs="Arial"/>
                <w:spacing w:val="45"/>
              </w:rPr>
              <w:t xml:space="preserve"> </w:t>
            </w:r>
            <w:r w:rsidRPr="00202E79">
              <w:rPr>
                <w:rFonts w:ascii="Arial" w:hAnsi="Arial" w:cs="Arial"/>
              </w:rPr>
              <w:t>(p</w:t>
            </w:r>
            <w:r w:rsidRPr="00202E79">
              <w:rPr>
                <w:rFonts w:ascii="Arial" w:hAnsi="Arial" w:cs="Arial"/>
                <w:spacing w:val="-5"/>
              </w:rPr>
              <w:t>h</w:t>
            </w:r>
            <w:r w:rsidRPr="00202E79">
              <w:rPr>
                <w:rFonts w:ascii="Arial" w:hAnsi="Arial" w:cs="Arial"/>
                <w:spacing w:val="1"/>
              </w:rPr>
              <w:t>e</w:t>
            </w:r>
            <w:r w:rsidRPr="00202E79">
              <w:rPr>
                <w:rFonts w:ascii="Arial" w:hAnsi="Arial" w:cs="Arial"/>
              </w:rPr>
              <w:t>no</w:t>
            </w:r>
            <w:r w:rsidRPr="00202E79">
              <w:rPr>
                <w:rFonts w:ascii="Arial" w:hAnsi="Arial" w:cs="Arial"/>
                <w:spacing w:val="1"/>
              </w:rPr>
              <w:t>l</w:t>
            </w:r>
            <w:r w:rsidRPr="00202E79">
              <w:rPr>
                <w:rFonts w:ascii="Arial" w:hAnsi="Arial" w:cs="Arial"/>
              </w:rPr>
              <w:t xml:space="preserve">s </w:t>
            </w:r>
            <w:r w:rsidRPr="00202E79">
              <w:rPr>
                <w:rFonts w:ascii="Arial" w:hAnsi="Arial" w:cs="Arial"/>
                <w:spacing w:val="1"/>
              </w:rPr>
              <w:t>a</w:t>
            </w:r>
            <w:r w:rsidRPr="00202E79">
              <w:rPr>
                <w:rFonts w:ascii="Arial" w:hAnsi="Arial" w:cs="Arial"/>
              </w:rPr>
              <w:t>nd  f</w:t>
            </w:r>
            <w:r w:rsidRPr="00202E79">
              <w:rPr>
                <w:rFonts w:ascii="Arial" w:hAnsi="Arial" w:cs="Arial"/>
                <w:spacing w:val="-3"/>
              </w:rPr>
              <w:t>l</w:t>
            </w:r>
            <w:r w:rsidRPr="00202E79">
              <w:rPr>
                <w:rFonts w:ascii="Arial" w:hAnsi="Arial" w:cs="Arial"/>
                <w:spacing w:val="1"/>
              </w:rPr>
              <w:t>a</w:t>
            </w:r>
            <w:r w:rsidRPr="00202E79">
              <w:rPr>
                <w:rFonts w:ascii="Arial" w:hAnsi="Arial" w:cs="Arial"/>
              </w:rPr>
              <w:t>von</w:t>
            </w:r>
            <w:r w:rsidRPr="00202E79">
              <w:rPr>
                <w:rFonts w:ascii="Arial" w:hAnsi="Arial" w:cs="Arial"/>
                <w:spacing w:val="-5"/>
              </w:rPr>
              <w:t>o</w:t>
            </w:r>
            <w:r w:rsidRPr="00202E79">
              <w:rPr>
                <w:rFonts w:ascii="Arial" w:hAnsi="Arial" w:cs="Arial"/>
                <w:spacing w:val="1"/>
              </w:rPr>
              <w:t>i</w:t>
            </w:r>
            <w:r w:rsidRPr="00202E79">
              <w:rPr>
                <w:rFonts w:ascii="Arial" w:hAnsi="Arial" w:cs="Arial"/>
              </w:rPr>
              <w:t>d</w:t>
            </w:r>
            <w:r w:rsidRPr="00202E79">
              <w:rPr>
                <w:rFonts w:ascii="Arial" w:hAnsi="Arial" w:cs="Arial"/>
                <w:spacing w:val="-2"/>
              </w:rPr>
              <w:t>s</w:t>
            </w:r>
            <w:r w:rsidRPr="00202E79">
              <w:rPr>
                <w:rFonts w:ascii="Arial" w:hAnsi="Arial" w:cs="Arial"/>
              </w:rPr>
              <w:t xml:space="preserve">) </w:t>
            </w:r>
            <w:r w:rsidRPr="00202E79">
              <w:rPr>
                <w:rFonts w:ascii="Arial" w:hAnsi="Arial" w:cs="Arial"/>
                <w:spacing w:val="1"/>
              </w:rPr>
              <w:t xml:space="preserve"> </w:t>
            </w:r>
            <w:r w:rsidRPr="00202E79">
              <w:rPr>
                <w:rFonts w:ascii="Arial" w:hAnsi="Arial" w:cs="Arial"/>
                <w:spacing w:val="-2"/>
              </w:rPr>
              <w:t>w</w:t>
            </w:r>
            <w:r w:rsidRPr="00202E79">
              <w:rPr>
                <w:rFonts w:ascii="Arial" w:hAnsi="Arial" w:cs="Arial"/>
              </w:rPr>
              <w:t>ou</w:t>
            </w:r>
            <w:r w:rsidRPr="00202E79">
              <w:rPr>
                <w:rFonts w:ascii="Arial" w:hAnsi="Arial" w:cs="Arial"/>
                <w:spacing w:val="-3"/>
              </w:rPr>
              <w:t>l</w:t>
            </w:r>
            <w:r w:rsidRPr="00202E79">
              <w:rPr>
                <w:rFonts w:ascii="Arial" w:hAnsi="Arial" w:cs="Arial"/>
              </w:rPr>
              <w:t>d  pro</w:t>
            </w:r>
            <w:r w:rsidRPr="00202E79">
              <w:rPr>
                <w:rFonts w:ascii="Arial" w:hAnsi="Arial" w:cs="Arial"/>
                <w:spacing w:val="-5"/>
              </w:rPr>
              <w:t>v</w:t>
            </w:r>
            <w:r w:rsidRPr="00202E79">
              <w:rPr>
                <w:rFonts w:ascii="Arial" w:hAnsi="Arial" w:cs="Arial"/>
                <w:spacing w:val="1"/>
              </w:rPr>
              <w:t>i</w:t>
            </w:r>
            <w:r w:rsidRPr="00202E79">
              <w:rPr>
                <w:rFonts w:ascii="Arial" w:hAnsi="Arial" w:cs="Arial"/>
              </w:rPr>
              <w:t>de</w:t>
            </w:r>
            <w:r w:rsidRPr="00202E79">
              <w:rPr>
                <w:rFonts w:ascii="Arial" w:hAnsi="Arial" w:cs="Arial"/>
                <w:spacing w:val="48"/>
              </w:rPr>
              <w:t xml:space="preserve"> </w:t>
            </w:r>
            <w:r w:rsidRPr="00202E79">
              <w:rPr>
                <w:rFonts w:ascii="Arial" w:hAnsi="Arial" w:cs="Arial"/>
              </w:rPr>
              <w:t xml:space="preserve">a </w:t>
            </w:r>
            <w:r w:rsidRPr="00202E79">
              <w:rPr>
                <w:rFonts w:ascii="Arial" w:hAnsi="Arial" w:cs="Arial"/>
                <w:spacing w:val="1"/>
              </w:rPr>
              <w:t xml:space="preserve"> m</w:t>
            </w:r>
            <w:r w:rsidRPr="00202E79">
              <w:rPr>
                <w:rFonts w:ascii="Arial" w:hAnsi="Arial" w:cs="Arial"/>
              </w:rPr>
              <w:t>o</w:t>
            </w:r>
            <w:r w:rsidRPr="00202E79">
              <w:rPr>
                <w:rFonts w:ascii="Arial" w:hAnsi="Arial" w:cs="Arial"/>
                <w:spacing w:val="-5"/>
              </w:rPr>
              <w:t>r</w:t>
            </w:r>
            <w:r w:rsidRPr="00202E79">
              <w:rPr>
                <w:rFonts w:ascii="Arial" w:hAnsi="Arial" w:cs="Arial"/>
              </w:rPr>
              <w:t xml:space="preserve">e </w:t>
            </w:r>
            <w:r w:rsidRPr="00202E79">
              <w:rPr>
                <w:rFonts w:ascii="Arial" w:hAnsi="Arial" w:cs="Arial"/>
                <w:spacing w:val="1"/>
              </w:rPr>
              <w:t xml:space="preserve"> c</w:t>
            </w:r>
            <w:r w:rsidRPr="00202E79">
              <w:rPr>
                <w:rFonts w:ascii="Arial" w:hAnsi="Arial" w:cs="Arial"/>
                <w:spacing w:val="-5"/>
              </w:rPr>
              <w:t>o</w:t>
            </w:r>
            <w:r w:rsidRPr="00202E79">
              <w:rPr>
                <w:rFonts w:ascii="Arial" w:hAnsi="Arial" w:cs="Arial"/>
                <w:spacing w:val="1"/>
              </w:rPr>
              <w:t>m</w:t>
            </w:r>
            <w:r w:rsidRPr="00202E79">
              <w:rPr>
                <w:rFonts w:ascii="Arial" w:hAnsi="Arial" w:cs="Arial"/>
              </w:rPr>
              <w:t>p</w:t>
            </w:r>
            <w:r w:rsidRPr="00202E79">
              <w:rPr>
                <w:rFonts w:ascii="Arial" w:hAnsi="Arial" w:cs="Arial"/>
                <w:spacing w:val="-3"/>
              </w:rPr>
              <w:t>l</w:t>
            </w:r>
            <w:r w:rsidRPr="00202E79">
              <w:rPr>
                <w:rFonts w:ascii="Arial" w:hAnsi="Arial" w:cs="Arial"/>
                <w:spacing w:val="1"/>
              </w:rPr>
              <w:t>e</w:t>
            </w:r>
            <w:r w:rsidRPr="00202E79">
              <w:rPr>
                <w:rFonts w:ascii="Arial" w:hAnsi="Arial" w:cs="Arial"/>
                <w:spacing w:val="-3"/>
              </w:rPr>
              <w:t>t</w:t>
            </w:r>
            <w:r w:rsidRPr="00202E79">
              <w:rPr>
                <w:rFonts w:ascii="Arial" w:hAnsi="Arial" w:cs="Arial"/>
              </w:rPr>
              <w:t xml:space="preserve">e </w:t>
            </w:r>
            <w:r w:rsidRPr="00202E79">
              <w:rPr>
                <w:rFonts w:ascii="Arial" w:hAnsi="Arial" w:cs="Arial"/>
                <w:spacing w:val="2"/>
              </w:rPr>
              <w:t xml:space="preserve"> </w:t>
            </w:r>
            <w:r w:rsidRPr="00202E79">
              <w:rPr>
                <w:rFonts w:ascii="Arial" w:hAnsi="Arial" w:cs="Arial"/>
              </w:rPr>
              <w:t>o</w:t>
            </w:r>
            <w:r w:rsidRPr="00202E79">
              <w:rPr>
                <w:rFonts w:ascii="Arial" w:hAnsi="Arial" w:cs="Arial"/>
                <w:spacing w:val="-5"/>
              </w:rPr>
              <w:t>v</w:t>
            </w:r>
            <w:r w:rsidRPr="00202E79">
              <w:rPr>
                <w:rFonts w:ascii="Arial" w:hAnsi="Arial" w:cs="Arial"/>
                <w:spacing w:val="1"/>
              </w:rPr>
              <w:t>e</w:t>
            </w:r>
            <w:r w:rsidRPr="00202E79">
              <w:rPr>
                <w:rFonts w:ascii="Arial" w:hAnsi="Arial" w:cs="Arial"/>
              </w:rPr>
              <w:t>rv</w:t>
            </w:r>
            <w:r w:rsidRPr="00202E79">
              <w:rPr>
                <w:rFonts w:ascii="Arial" w:hAnsi="Arial" w:cs="Arial"/>
                <w:spacing w:val="-3"/>
              </w:rPr>
              <w:t>ie</w:t>
            </w:r>
            <w:r w:rsidRPr="00202E79">
              <w:rPr>
                <w:rFonts w:ascii="Arial" w:hAnsi="Arial" w:cs="Arial"/>
              </w:rPr>
              <w:t xml:space="preserve">w </w:t>
            </w:r>
            <w:r w:rsidRPr="00202E79">
              <w:rPr>
                <w:rFonts w:ascii="Arial" w:hAnsi="Arial" w:cs="Arial"/>
                <w:spacing w:val="3"/>
              </w:rPr>
              <w:t xml:space="preserve"> </w:t>
            </w:r>
            <w:r w:rsidRPr="00202E79">
              <w:rPr>
                <w:rFonts w:ascii="Arial" w:hAnsi="Arial" w:cs="Arial"/>
              </w:rPr>
              <w:t xml:space="preserve">of  </w:t>
            </w:r>
            <w:r w:rsidRPr="00202E79">
              <w:rPr>
                <w:rFonts w:ascii="Arial" w:hAnsi="Arial" w:cs="Arial"/>
                <w:spacing w:val="1"/>
                <w:w w:val="101"/>
              </w:rPr>
              <w:t>t</w:t>
            </w:r>
            <w:r w:rsidRPr="00202E79">
              <w:rPr>
                <w:rFonts w:ascii="Arial" w:hAnsi="Arial" w:cs="Arial"/>
                <w:spacing w:val="-5"/>
              </w:rPr>
              <w:t>h</w:t>
            </w:r>
            <w:r w:rsidRPr="00202E79">
              <w:rPr>
                <w:rFonts w:ascii="Arial" w:hAnsi="Arial" w:cs="Arial"/>
              </w:rPr>
              <w:t xml:space="preserve">e </w:t>
            </w:r>
            <w:r w:rsidRPr="00202E79">
              <w:rPr>
                <w:rFonts w:ascii="Arial" w:hAnsi="Arial" w:cs="Arial"/>
                <w:spacing w:val="1"/>
              </w:rPr>
              <w:t>c</w:t>
            </w:r>
            <w:r w:rsidRPr="00202E79">
              <w:rPr>
                <w:rFonts w:ascii="Arial" w:hAnsi="Arial" w:cs="Arial"/>
              </w:rPr>
              <w:t>h</w:t>
            </w:r>
            <w:r w:rsidRPr="00202E79">
              <w:rPr>
                <w:rFonts w:ascii="Arial" w:hAnsi="Arial" w:cs="Arial"/>
                <w:spacing w:val="-3"/>
              </w:rPr>
              <w:t>e</w:t>
            </w:r>
            <w:r w:rsidRPr="00202E79">
              <w:rPr>
                <w:rFonts w:ascii="Arial" w:hAnsi="Arial" w:cs="Arial"/>
                <w:spacing w:val="1"/>
              </w:rPr>
              <w:t>m</w:t>
            </w:r>
            <w:r w:rsidRPr="00202E79">
              <w:rPr>
                <w:rFonts w:ascii="Arial" w:hAnsi="Arial" w:cs="Arial"/>
                <w:spacing w:val="-3"/>
              </w:rPr>
              <w:t>i</w:t>
            </w:r>
            <w:r w:rsidRPr="00202E79">
              <w:rPr>
                <w:rFonts w:ascii="Arial" w:hAnsi="Arial" w:cs="Arial"/>
                <w:spacing w:val="1"/>
              </w:rPr>
              <w:t>c</w:t>
            </w:r>
            <w:r w:rsidRPr="00202E79">
              <w:rPr>
                <w:rFonts w:ascii="Arial" w:hAnsi="Arial" w:cs="Arial"/>
                <w:spacing w:val="-3"/>
              </w:rPr>
              <w:t>a</w:t>
            </w:r>
            <w:r w:rsidRPr="00202E79">
              <w:rPr>
                <w:rFonts w:ascii="Arial" w:hAnsi="Arial" w:cs="Arial"/>
              </w:rPr>
              <w:t xml:space="preserve">l </w:t>
            </w:r>
            <w:r w:rsidRPr="00202E79">
              <w:rPr>
                <w:rFonts w:ascii="Arial" w:hAnsi="Arial" w:cs="Arial"/>
                <w:spacing w:val="1"/>
              </w:rPr>
              <w:t>c</w:t>
            </w:r>
            <w:r w:rsidRPr="00202E79">
              <w:rPr>
                <w:rFonts w:ascii="Arial" w:hAnsi="Arial" w:cs="Arial"/>
              </w:rPr>
              <w:t>h</w:t>
            </w:r>
            <w:r w:rsidRPr="00202E79">
              <w:rPr>
                <w:rFonts w:ascii="Arial" w:hAnsi="Arial" w:cs="Arial"/>
                <w:spacing w:val="-3"/>
              </w:rPr>
              <w:t>a</w:t>
            </w:r>
            <w:r w:rsidRPr="00202E79">
              <w:rPr>
                <w:rFonts w:ascii="Arial" w:hAnsi="Arial" w:cs="Arial"/>
              </w:rPr>
              <w:t>r</w:t>
            </w:r>
            <w:r w:rsidRPr="00202E79">
              <w:rPr>
                <w:rFonts w:ascii="Arial" w:hAnsi="Arial" w:cs="Arial"/>
                <w:spacing w:val="-3"/>
              </w:rPr>
              <w:t>a</w:t>
            </w:r>
            <w:r w:rsidRPr="00202E79">
              <w:rPr>
                <w:rFonts w:ascii="Arial" w:hAnsi="Arial" w:cs="Arial"/>
                <w:spacing w:val="1"/>
              </w:rPr>
              <w:t>c</w:t>
            </w:r>
            <w:r w:rsidRPr="00202E79">
              <w:rPr>
                <w:rFonts w:ascii="Arial" w:hAnsi="Arial" w:cs="Arial"/>
                <w:spacing w:val="-3"/>
              </w:rPr>
              <w:t>t</w:t>
            </w:r>
            <w:r w:rsidRPr="00202E79">
              <w:rPr>
                <w:rFonts w:ascii="Arial" w:hAnsi="Arial" w:cs="Arial"/>
                <w:spacing w:val="1"/>
              </w:rPr>
              <w:t>e</w:t>
            </w:r>
            <w:r w:rsidRPr="00202E79">
              <w:rPr>
                <w:rFonts w:ascii="Arial" w:hAnsi="Arial" w:cs="Arial"/>
              </w:rPr>
              <w:t>r</w:t>
            </w:r>
            <w:r w:rsidRPr="00202E79">
              <w:rPr>
                <w:rFonts w:ascii="Arial" w:hAnsi="Arial" w:cs="Arial"/>
                <w:spacing w:val="-3"/>
              </w:rPr>
              <w:t>i</w:t>
            </w:r>
            <w:r w:rsidRPr="00202E79">
              <w:rPr>
                <w:rFonts w:ascii="Arial" w:hAnsi="Arial" w:cs="Arial"/>
                <w:spacing w:val="1"/>
              </w:rPr>
              <w:t>z</w:t>
            </w:r>
            <w:r w:rsidRPr="00202E79">
              <w:rPr>
                <w:rFonts w:ascii="Arial" w:hAnsi="Arial" w:cs="Arial"/>
                <w:spacing w:val="-3"/>
              </w:rPr>
              <w:t>a</w:t>
            </w:r>
            <w:r w:rsidRPr="00202E79">
              <w:rPr>
                <w:rFonts w:ascii="Arial" w:hAnsi="Arial" w:cs="Arial"/>
                <w:spacing w:val="1"/>
              </w:rPr>
              <w:t>ti</w:t>
            </w:r>
            <w:r w:rsidRPr="00202E79">
              <w:rPr>
                <w:rFonts w:ascii="Arial" w:hAnsi="Arial" w:cs="Arial"/>
              </w:rPr>
              <w:t xml:space="preserve">on </w:t>
            </w:r>
            <w:r w:rsidRPr="00202E79">
              <w:rPr>
                <w:rFonts w:ascii="Arial" w:hAnsi="Arial" w:cs="Arial"/>
                <w:spacing w:val="-2"/>
              </w:rPr>
              <w:t>w</w:t>
            </w:r>
            <w:r w:rsidRPr="00202E79">
              <w:rPr>
                <w:rFonts w:ascii="Arial" w:hAnsi="Arial" w:cs="Arial"/>
                <w:spacing w:val="-3"/>
              </w:rPr>
              <w:t>i</w:t>
            </w:r>
            <w:r w:rsidRPr="00202E79">
              <w:rPr>
                <w:rFonts w:ascii="Arial" w:hAnsi="Arial" w:cs="Arial"/>
                <w:spacing w:val="1"/>
              </w:rPr>
              <w:t>t</w:t>
            </w:r>
            <w:r w:rsidRPr="00202E79">
              <w:rPr>
                <w:rFonts w:ascii="Arial" w:hAnsi="Arial" w:cs="Arial"/>
              </w:rPr>
              <w:t>h</w:t>
            </w:r>
            <w:r w:rsidRPr="00202E79">
              <w:rPr>
                <w:rFonts w:ascii="Arial" w:hAnsi="Arial" w:cs="Arial"/>
                <w:spacing w:val="1"/>
              </w:rPr>
              <w:t>i</w:t>
            </w:r>
            <w:r w:rsidRPr="00202E79">
              <w:rPr>
                <w:rFonts w:ascii="Arial" w:hAnsi="Arial" w:cs="Arial"/>
              </w:rPr>
              <w:t>n</w:t>
            </w:r>
            <w:r w:rsidRPr="00202E79">
              <w:rPr>
                <w:rFonts w:ascii="Arial" w:hAnsi="Arial" w:cs="Arial"/>
                <w:spacing w:val="-1"/>
              </w:rPr>
              <w:t xml:space="preserve"> </w:t>
            </w:r>
            <w:r w:rsidRPr="00202E79">
              <w:rPr>
                <w:rFonts w:ascii="Arial" w:hAnsi="Arial" w:cs="Arial"/>
                <w:spacing w:val="-3"/>
              </w:rPr>
              <w:t>t</w:t>
            </w:r>
            <w:r w:rsidRPr="00202E79">
              <w:rPr>
                <w:rFonts w:ascii="Arial" w:hAnsi="Arial" w:cs="Arial"/>
              </w:rPr>
              <w:t>he</w:t>
            </w:r>
            <w:r w:rsidRPr="00202E79">
              <w:rPr>
                <w:rFonts w:ascii="Arial" w:hAnsi="Arial" w:cs="Arial"/>
                <w:spacing w:val="1"/>
              </w:rPr>
              <w:t xml:space="preserve"> a</w:t>
            </w:r>
            <w:r w:rsidRPr="00202E79">
              <w:rPr>
                <w:rFonts w:ascii="Arial" w:hAnsi="Arial" w:cs="Arial"/>
              </w:rPr>
              <w:t>b</w:t>
            </w:r>
            <w:r w:rsidRPr="00202E79">
              <w:rPr>
                <w:rFonts w:ascii="Arial" w:hAnsi="Arial" w:cs="Arial"/>
                <w:spacing w:val="-6"/>
              </w:rPr>
              <w:t>s</w:t>
            </w:r>
            <w:r w:rsidRPr="00202E79">
              <w:rPr>
                <w:rFonts w:ascii="Arial" w:hAnsi="Arial" w:cs="Arial"/>
                <w:spacing w:val="1"/>
              </w:rPr>
              <w:t>t</w:t>
            </w:r>
            <w:r w:rsidRPr="00202E79">
              <w:rPr>
                <w:rFonts w:ascii="Arial" w:hAnsi="Arial" w:cs="Arial"/>
              </w:rPr>
              <w:t>r</w:t>
            </w:r>
            <w:r w:rsidRPr="00202E79">
              <w:rPr>
                <w:rFonts w:ascii="Arial" w:hAnsi="Arial" w:cs="Arial"/>
                <w:spacing w:val="-3"/>
              </w:rPr>
              <w:t>a</w:t>
            </w:r>
            <w:r w:rsidRPr="00202E79">
              <w:rPr>
                <w:rFonts w:ascii="Arial" w:hAnsi="Arial" w:cs="Arial"/>
                <w:spacing w:val="1"/>
              </w:rPr>
              <w:t>c</w:t>
            </w:r>
            <w:r w:rsidRPr="00202E79">
              <w:rPr>
                <w:rFonts w:ascii="Arial" w:hAnsi="Arial" w:cs="Arial"/>
              </w:rPr>
              <w:t xml:space="preserve">t </w:t>
            </w:r>
            <w:r w:rsidRPr="00202E79">
              <w:rPr>
                <w:rFonts w:ascii="Arial" w:hAnsi="Arial" w:cs="Arial"/>
                <w:spacing w:val="-3"/>
                <w:w w:val="101"/>
              </w:rPr>
              <w:t>i</w:t>
            </w:r>
            <w:r w:rsidRPr="00202E79">
              <w:rPr>
                <w:rFonts w:ascii="Arial" w:hAnsi="Arial" w:cs="Arial"/>
                <w:spacing w:val="1"/>
                <w:w w:val="101"/>
              </w:rPr>
              <w:t>t</w:t>
            </w:r>
            <w:r w:rsidRPr="00202E79">
              <w:rPr>
                <w:rFonts w:ascii="Arial" w:hAnsi="Arial" w:cs="Arial"/>
                <w:spacing w:val="-2"/>
              </w:rPr>
              <w:t>s</w:t>
            </w:r>
            <w:r w:rsidRPr="00202E79">
              <w:rPr>
                <w:rFonts w:ascii="Arial" w:hAnsi="Arial" w:cs="Arial"/>
                <w:spacing w:val="1"/>
              </w:rPr>
              <w:t>e</w:t>
            </w:r>
            <w:r w:rsidRPr="00202E79">
              <w:rPr>
                <w:rFonts w:ascii="Arial" w:hAnsi="Arial" w:cs="Arial"/>
                <w:spacing w:val="1"/>
                <w:w w:val="101"/>
              </w:rPr>
              <w:t>l</w:t>
            </w:r>
            <w:r w:rsidRPr="00202E79">
              <w:rPr>
                <w:rFonts w:ascii="Arial" w:hAnsi="Arial" w:cs="Arial"/>
                <w:spacing w:val="-5"/>
              </w:rPr>
              <w:t>f</w:t>
            </w:r>
            <w:r w:rsidRPr="00202E79">
              <w:rPr>
                <w:rFonts w:ascii="Arial" w:hAnsi="Arial" w:cs="Arial"/>
              </w:rPr>
              <w:t>.</w:t>
            </w:r>
          </w:p>
          <w:p w:rsidR="00F131FF" w:rsidRPr="00202E79" w:rsidRDefault="008974EB">
            <w:pPr>
              <w:ind w:left="105" w:right="64"/>
              <w:jc w:val="both"/>
              <w:rPr>
                <w:rFonts w:ascii="Arial" w:hAnsi="Arial" w:cs="Arial"/>
              </w:rPr>
            </w:pPr>
            <w:r w:rsidRPr="00202E79">
              <w:rPr>
                <w:rFonts w:ascii="Arial" w:hAnsi="Arial" w:cs="Arial"/>
                <w:i/>
              </w:rPr>
              <w:t>Cu</w:t>
            </w:r>
            <w:r w:rsidRPr="00202E79">
              <w:rPr>
                <w:rFonts w:ascii="Arial" w:hAnsi="Arial" w:cs="Arial"/>
                <w:i/>
                <w:spacing w:val="-2"/>
              </w:rPr>
              <w:t>rr</w:t>
            </w:r>
            <w:r w:rsidRPr="00202E79">
              <w:rPr>
                <w:rFonts w:ascii="Arial" w:hAnsi="Arial" w:cs="Arial"/>
                <w:i/>
                <w:spacing w:val="1"/>
              </w:rPr>
              <w:t>e</w:t>
            </w:r>
            <w:r w:rsidRPr="00202E79">
              <w:rPr>
                <w:rFonts w:ascii="Arial" w:hAnsi="Arial" w:cs="Arial"/>
                <w:i/>
              </w:rPr>
              <w:t>nt</w:t>
            </w:r>
            <w:r w:rsidRPr="00202E79">
              <w:rPr>
                <w:rFonts w:ascii="Arial" w:hAnsi="Arial" w:cs="Arial"/>
                <w:i/>
                <w:spacing w:val="6"/>
              </w:rPr>
              <w:t xml:space="preserve"> </w:t>
            </w:r>
            <w:r w:rsidRPr="00202E79">
              <w:rPr>
                <w:rFonts w:ascii="Arial" w:hAnsi="Arial" w:cs="Arial"/>
                <w:i/>
                <w:spacing w:val="-2"/>
              </w:rPr>
              <w:t>s</w:t>
            </w:r>
            <w:r w:rsidRPr="00202E79">
              <w:rPr>
                <w:rFonts w:ascii="Arial" w:hAnsi="Arial" w:cs="Arial"/>
                <w:i/>
                <w:spacing w:val="1"/>
              </w:rPr>
              <w:t>e</w:t>
            </w:r>
            <w:r w:rsidRPr="00202E79">
              <w:rPr>
                <w:rFonts w:ascii="Arial" w:hAnsi="Arial" w:cs="Arial"/>
                <w:i/>
                <w:spacing w:val="-5"/>
              </w:rPr>
              <w:t>n</w:t>
            </w:r>
            <w:r w:rsidRPr="00202E79">
              <w:rPr>
                <w:rFonts w:ascii="Arial" w:hAnsi="Arial" w:cs="Arial"/>
                <w:i/>
                <w:spacing w:val="1"/>
              </w:rPr>
              <w:t>t</w:t>
            </w:r>
            <w:r w:rsidRPr="00202E79">
              <w:rPr>
                <w:rFonts w:ascii="Arial" w:hAnsi="Arial" w:cs="Arial"/>
                <w:i/>
                <w:spacing w:val="-3"/>
              </w:rPr>
              <w:t>e</w:t>
            </w:r>
            <w:r w:rsidRPr="00202E79">
              <w:rPr>
                <w:rFonts w:ascii="Arial" w:hAnsi="Arial" w:cs="Arial"/>
                <w:i/>
              </w:rPr>
              <w:t>n</w:t>
            </w:r>
            <w:r w:rsidRPr="00202E79">
              <w:rPr>
                <w:rFonts w:ascii="Arial" w:hAnsi="Arial" w:cs="Arial"/>
                <w:i/>
                <w:spacing w:val="-3"/>
              </w:rPr>
              <w:t>c</w:t>
            </w:r>
            <w:r w:rsidRPr="00202E79">
              <w:rPr>
                <w:rFonts w:ascii="Arial" w:hAnsi="Arial" w:cs="Arial"/>
                <w:i/>
                <w:spacing w:val="1"/>
              </w:rPr>
              <w:t>e</w:t>
            </w:r>
            <w:r w:rsidRPr="00202E79">
              <w:rPr>
                <w:rFonts w:ascii="Arial" w:hAnsi="Arial" w:cs="Arial"/>
                <w:i/>
              </w:rPr>
              <w:t>:</w:t>
            </w:r>
            <w:r w:rsidRPr="00202E79">
              <w:rPr>
                <w:rFonts w:ascii="Arial" w:hAnsi="Arial" w:cs="Arial"/>
                <w:i/>
                <w:spacing w:val="7"/>
              </w:rPr>
              <w:t xml:space="preserve"> </w:t>
            </w:r>
            <w:r w:rsidRPr="00202E79">
              <w:rPr>
                <w:rFonts w:ascii="Arial" w:hAnsi="Arial" w:cs="Arial"/>
                <w:spacing w:val="-1"/>
              </w:rPr>
              <w:t>"</w:t>
            </w:r>
            <w:r w:rsidRPr="00202E79">
              <w:rPr>
                <w:rFonts w:ascii="Arial" w:hAnsi="Arial" w:cs="Arial"/>
                <w:spacing w:val="-2"/>
              </w:rPr>
              <w:t>G</w:t>
            </w:r>
            <w:r w:rsidRPr="00202E79">
              <w:rPr>
                <w:rFonts w:ascii="Arial" w:hAnsi="Arial" w:cs="Arial"/>
              </w:rPr>
              <w:t>C-</w:t>
            </w:r>
            <w:r w:rsidRPr="00202E79">
              <w:rPr>
                <w:rFonts w:ascii="Arial" w:hAnsi="Arial" w:cs="Arial"/>
                <w:spacing w:val="-2"/>
              </w:rPr>
              <w:t>M</w:t>
            </w:r>
            <w:r w:rsidRPr="00202E79">
              <w:rPr>
                <w:rFonts w:ascii="Arial" w:hAnsi="Arial" w:cs="Arial"/>
              </w:rPr>
              <w:t>S</w:t>
            </w:r>
            <w:r w:rsidRPr="00202E79">
              <w:rPr>
                <w:rFonts w:ascii="Arial" w:hAnsi="Arial" w:cs="Arial"/>
                <w:spacing w:val="2"/>
              </w:rPr>
              <w:t xml:space="preserve"> </w:t>
            </w:r>
            <w:r w:rsidRPr="00202E79">
              <w:rPr>
                <w:rFonts w:ascii="Arial" w:hAnsi="Arial" w:cs="Arial"/>
                <w:spacing w:val="1"/>
              </w:rPr>
              <w:t>a</w:t>
            </w:r>
            <w:r w:rsidRPr="00202E79">
              <w:rPr>
                <w:rFonts w:ascii="Arial" w:hAnsi="Arial" w:cs="Arial"/>
                <w:spacing w:val="-5"/>
              </w:rPr>
              <w:t>n</w:t>
            </w:r>
            <w:r w:rsidRPr="00202E79">
              <w:rPr>
                <w:rFonts w:ascii="Arial" w:hAnsi="Arial" w:cs="Arial"/>
                <w:spacing w:val="1"/>
              </w:rPr>
              <w:t>a</w:t>
            </w:r>
            <w:r w:rsidRPr="00202E79">
              <w:rPr>
                <w:rFonts w:ascii="Arial" w:hAnsi="Arial" w:cs="Arial"/>
                <w:spacing w:val="-3"/>
              </w:rPr>
              <w:t>l</w:t>
            </w:r>
            <w:r w:rsidRPr="00202E79">
              <w:rPr>
                <w:rFonts w:ascii="Arial" w:hAnsi="Arial" w:cs="Arial"/>
              </w:rPr>
              <w:t>y</w:t>
            </w:r>
            <w:r w:rsidRPr="00202E79">
              <w:rPr>
                <w:rFonts w:ascii="Arial" w:hAnsi="Arial" w:cs="Arial"/>
                <w:spacing w:val="-2"/>
              </w:rPr>
              <w:t>s</w:t>
            </w:r>
            <w:r w:rsidRPr="00202E79">
              <w:rPr>
                <w:rFonts w:ascii="Arial" w:hAnsi="Arial" w:cs="Arial"/>
                <w:spacing w:val="1"/>
              </w:rPr>
              <w:t>i</w:t>
            </w:r>
            <w:r w:rsidRPr="00202E79">
              <w:rPr>
                <w:rFonts w:ascii="Arial" w:hAnsi="Arial" w:cs="Arial"/>
              </w:rPr>
              <w:t>s</w:t>
            </w:r>
            <w:r w:rsidRPr="00202E79">
              <w:rPr>
                <w:rFonts w:ascii="Arial" w:hAnsi="Arial" w:cs="Arial"/>
                <w:spacing w:val="5"/>
              </w:rPr>
              <w:t xml:space="preserve"> </w:t>
            </w:r>
            <w:r w:rsidRPr="00202E79">
              <w:rPr>
                <w:rFonts w:ascii="Arial" w:hAnsi="Arial" w:cs="Arial"/>
              </w:rPr>
              <w:t>r</w:t>
            </w:r>
            <w:r w:rsidRPr="00202E79">
              <w:rPr>
                <w:rFonts w:ascii="Arial" w:hAnsi="Arial" w:cs="Arial"/>
                <w:spacing w:val="2"/>
              </w:rPr>
              <w:t>e</w:t>
            </w:r>
            <w:r w:rsidRPr="00202E79">
              <w:rPr>
                <w:rFonts w:ascii="Arial" w:hAnsi="Arial" w:cs="Arial"/>
                <w:spacing w:val="-5"/>
              </w:rPr>
              <w:t>v</w:t>
            </w:r>
            <w:r w:rsidRPr="00202E79">
              <w:rPr>
                <w:rFonts w:ascii="Arial" w:hAnsi="Arial" w:cs="Arial"/>
                <w:spacing w:val="1"/>
              </w:rPr>
              <w:t>e</w:t>
            </w:r>
            <w:r w:rsidRPr="00202E79">
              <w:rPr>
                <w:rFonts w:ascii="Arial" w:hAnsi="Arial" w:cs="Arial"/>
                <w:spacing w:val="-3"/>
              </w:rPr>
              <w:t>a</w:t>
            </w:r>
            <w:r w:rsidRPr="00202E79">
              <w:rPr>
                <w:rFonts w:ascii="Arial" w:hAnsi="Arial" w:cs="Arial"/>
                <w:spacing w:val="1"/>
              </w:rPr>
              <w:t>le</w:t>
            </w:r>
            <w:r w:rsidRPr="00202E79">
              <w:rPr>
                <w:rFonts w:ascii="Arial" w:hAnsi="Arial" w:cs="Arial"/>
              </w:rPr>
              <w:t>d n</w:t>
            </w:r>
            <w:r w:rsidRPr="00202E79">
              <w:rPr>
                <w:rFonts w:ascii="Arial" w:hAnsi="Arial" w:cs="Arial"/>
                <w:spacing w:val="1"/>
              </w:rPr>
              <w:t>i</w:t>
            </w:r>
            <w:r w:rsidRPr="00202E79">
              <w:rPr>
                <w:rFonts w:ascii="Arial" w:hAnsi="Arial" w:cs="Arial"/>
                <w:spacing w:val="-5"/>
              </w:rPr>
              <w:t>n</w:t>
            </w:r>
            <w:r w:rsidRPr="00202E79">
              <w:rPr>
                <w:rFonts w:ascii="Arial" w:hAnsi="Arial" w:cs="Arial"/>
              </w:rPr>
              <w:t>e</w:t>
            </w:r>
            <w:r w:rsidRPr="00202E79">
              <w:rPr>
                <w:rFonts w:ascii="Arial" w:hAnsi="Arial" w:cs="Arial"/>
                <w:spacing w:val="6"/>
              </w:rPr>
              <w:t xml:space="preserve"> </w:t>
            </w:r>
            <w:r w:rsidRPr="00202E79">
              <w:rPr>
                <w:rFonts w:ascii="Arial" w:hAnsi="Arial" w:cs="Arial"/>
                <w:spacing w:val="1"/>
              </w:rPr>
              <w:t>c</w:t>
            </w:r>
            <w:r w:rsidRPr="00202E79">
              <w:rPr>
                <w:rFonts w:ascii="Arial" w:hAnsi="Arial" w:cs="Arial"/>
                <w:spacing w:val="-5"/>
              </w:rPr>
              <w:t>o</w:t>
            </w:r>
            <w:r w:rsidRPr="00202E79">
              <w:rPr>
                <w:rFonts w:ascii="Arial" w:hAnsi="Arial" w:cs="Arial"/>
                <w:spacing w:val="1"/>
              </w:rPr>
              <w:t>m</w:t>
            </w:r>
            <w:r w:rsidRPr="00202E79">
              <w:rPr>
                <w:rFonts w:ascii="Arial" w:hAnsi="Arial" w:cs="Arial"/>
              </w:rPr>
              <w:t>po</w:t>
            </w:r>
            <w:r w:rsidRPr="00202E79">
              <w:rPr>
                <w:rFonts w:ascii="Arial" w:hAnsi="Arial" w:cs="Arial"/>
                <w:spacing w:val="-5"/>
              </w:rPr>
              <w:t>un</w:t>
            </w:r>
            <w:r w:rsidRPr="00202E79">
              <w:rPr>
                <w:rFonts w:ascii="Arial" w:hAnsi="Arial" w:cs="Arial"/>
              </w:rPr>
              <w:t>d</w:t>
            </w:r>
            <w:r w:rsidRPr="00202E79">
              <w:rPr>
                <w:rFonts w:ascii="Arial" w:hAnsi="Arial" w:cs="Arial"/>
                <w:spacing w:val="-2"/>
              </w:rPr>
              <w:t>s</w:t>
            </w:r>
            <w:r w:rsidRPr="00202E79">
              <w:rPr>
                <w:rFonts w:ascii="Arial" w:hAnsi="Arial" w:cs="Arial"/>
              </w:rPr>
              <w:t>.</w:t>
            </w:r>
            <w:r w:rsidRPr="00202E79">
              <w:rPr>
                <w:rFonts w:ascii="Arial" w:hAnsi="Arial" w:cs="Arial"/>
                <w:spacing w:val="7"/>
              </w:rPr>
              <w:t xml:space="preserve"> </w:t>
            </w:r>
            <w:r w:rsidRPr="00202E79">
              <w:rPr>
                <w:rFonts w:ascii="Arial" w:hAnsi="Arial" w:cs="Arial"/>
                <w:spacing w:val="-2"/>
              </w:rPr>
              <w:t>F</w:t>
            </w:r>
            <w:r w:rsidRPr="00202E79">
              <w:rPr>
                <w:rFonts w:ascii="Arial" w:hAnsi="Arial" w:cs="Arial"/>
                <w:spacing w:val="1"/>
              </w:rPr>
              <w:t>T</w:t>
            </w:r>
            <w:r w:rsidRPr="00202E79">
              <w:rPr>
                <w:rFonts w:ascii="Arial" w:hAnsi="Arial" w:cs="Arial"/>
              </w:rPr>
              <w:t xml:space="preserve">IR </w:t>
            </w:r>
            <w:r w:rsidRPr="00202E79">
              <w:rPr>
                <w:rFonts w:ascii="Arial" w:hAnsi="Arial" w:cs="Arial"/>
                <w:spacing w:val="-2"/>
              </w:rPr>
              <w:t>s</w:t>
            </w:r>
            <w:r w:rsidRPr="00202E79">
              <w:rPr>
                <w:rFonts w:ascii="Arial" w:hAnsi="Arial" w:cs="Arial"/>
              </w:rPr>
              <w:t>p</w:t>
            </w:r>
            <w:r w:rsidRPr="00202E79">
              <w:rPr>
                <w:rFonts w:ascii="Arial" w:hAnsi="Arial" w:cs="Arial"/>
                <w:spacing w:val="1"/>
              </w:rPr>
              <w:t>ec</w:t>
            </w:r>
            <w:r w:rsidRPr="00202E79">
              <w:rPr>
                <w:rFonts w:ascii="Arial" w:hAnsi="Arial" w:cs="Arial"/>
                <w:spacing w:val="-3"/>
              </w:rPr>
              <w:t>t</w:t>
            </w:r>
            <w:r w:rsidRPr="00202E79">
              <w:rPr>
                <w:rFonts w:ascii="Arial" w:hAnsi="Arial" w:cs="Arial"/>
              </w:rPr>
              <w:t>ra</w:t>
            </w:r>
            <w:r w:rsidRPr="00202E79">
              <w:rPr>
                <w:rFonts w:ascii="Arial" w:hAnsi="Arial" w:cs="Arial"/>
                <w:spacing w:val="5"/>
              </w:rPr>
              <w:t xml:space="preserve"> </w:t>
            </w:r>
            <w:r w:rsidRPr="00202E79">
              <w:rPr>
                <w:rFonts w:ascii="Arial" w:hAnsi="Arial" w:cs="Arial"/>
                <w:spacing w:val="1"/>
              </w:rPr>
              <w:t>e</w:t>
            </w:r>
            <w:r w:rsidRPr="00202E79">
              <w:rPr>
                <w:rFonts w:ascii="Arial" w:hAnsi="Arial" w:cs="Arial"/>
              </w:rPr>
              <w:t>xh</w:t>
            </w:r>
            <w:r w:rsidRPr="00202E79">
              <w:rPr>
                <w:rFonts w:ascii="Arial" w:hAnsi="Arial" w:cs="Arial"/>
                <w:spacing w:val="1"/>
              </w:rPr>
              <w:t>i</w:t>
            </w:r>
            <w:r w:rsidRPr="00202E79">
              <w:rPr>
                <w:rFonts w:ascii="Arial" w:hAnsi="Arial" w:cs="Arial"/>
                <w:spacing w:val="-5"/>
              </w:rPr>
              <w:t>b</w:t>
            </w:r>
            <w:r w:rsidRPr="00202E79">
              <w:rPr>
                <w:rFonts w:ascii="Arial" w:hAnsi="Arial" w:cs="Arial"/>
                <w:spacing w:val="1"/>
              </w:rPr>
              <w:t>i</w:t>
            </w:r>
            <w:r w:rsidRPr="00202E79">
              <w:rPr>
                <w:rFonts w:ascii="Arial" w:hAnsi="Arial" w:cs="Arial"/>
                <w:spacing w:val="-3"/>
              </w:rPr>
              <w:t>t</w:t>
            </w:r>
            <w:r w:rsidRPr="00202E79">
              <w:rPr>
                <w:rFonts w:ascii="Arial" w:hAnsi="Arial" w:cs="Arial"/>
                <w:spacing w:val="1"/>
              </w:rPr>
              <w:t>e</w:t>
            </w:r>
            <w:r w:rsidRPr="00202E79">
              <w:rPr>
                <w:rFonts w:ascii="Arial" w:hAnsi="Arial" w:cs="Arial"/>
              </w:rPr>
              <w:t>d</w:t>
            </w:r>
            <w:r w:rsidRPr="00202E79">
              <w:rPr>
                <w:rFonts w:ascii="Arial" w:hAnsi="Arial" w:cs="Arial"/>
                <w:spacing w:val="8"/>
              </w:rPr>
              <w:t xml:space="preserve"> </w:t>
            </w:r>
            <w:r w:rsidRPr="00202E79">
              <w:rPr>
                <w:rFonts w:ascii="Arial" w:hAnsi="Arial" w:cs="Arial"/>
                <w:spacing w:val="-3"/>
              </w:rPr>
              <w:t>c</w:t>
            </w:r>
            <w:r w:rsidRPr="00202E79">
              <w:rPr>
                <w:rFonts w:ascii="Arial" w:hAnsi="Arial" w:cs="Arial"/>
              </w:rPr>
              <w:t>h</w:t>
            </w:r>
            <w:r w:rsidRPr="00202E79">
              <w:rPr>
                <w:rFonts w:ascii="Arial" w:hAnsi="Arial" w:cs="Arial"/>
                <w:spacing w:val="1"/>
              </w:rPr>
              <w:t>a</w:t>
            </w:r>
            <w:r w:rsidRPr="00202E79">
              <w:rPr>
                <w:rFonts w:ascii="Arial" w:hAnsi="Arial" w:cs="Arial"/>
                <w:spacing w:val="-5"/>
              </w:rPr>
              <w:t>r</w:t>
            </w:r>
            <w:r w:rsidRPr="00202E79">
              <w:rPr>
                <w:rFonts w:ascii="Arial" w:hAnsi="Arial" w:cs="Arial"/>
                <w:spacing w:val="1"/>
              </w:rPr>
              <w:t>a</w:t>
            </w:r>
            <w:r w:rsidRPr="00202E79">
              <w:rPr>
                <w:rFonts w:ascii="Arial" w:hAnsi="Arial" w:cs="Arial"/>
                <w:spacing w:val="-3"/>
              </w:rPr>
              <w:t>c</w:t>
            </w:r>
            <w:r w:rsidRPr="00202E79">
              <w:rPr>
                <w:rFonts w:ascii="Arial" w:hAnsi="Arial" w:cs="Arial"/>
                <w:spacing w:val="1"/>
              </w:rPr>
              <w:t>te</w:t>
            </w:r>
            <w:r w:rsidRPr="00202E79">
              <w:rPr>
                <w:rFonts w:ascii="Arial" w:hAnsi="Arial" w:cs="Arial"/>
                <w:spacing w:val="-5"/>
              </w:rPr>
              <w:t>r</w:t>
            </w:r>
            <w:r w:rsidRPr="00202E79">
              <w:rPr>
                <w:rFonts w:ascii="Arial" w:hAnsi="Arial" w:cs="Arial"/>
                <w:spacing w:val="1"/>
              </w:rPr>
              <w:t>i</w:t>
            </w:r>
            <w:r w:rsidRPr="00202E79">
              <w:rPr>
                <w:rFonts w:ascii="Arial" w:hAnsi="Arial" w:cs="Arial"/>
                <w:spacing w:val="-2"/>
              </w:rPr>
              <w:t>s</w:t>
            </w:r>
            <w:r w:rsidRPr="00202E79">
              <w:rPr>
                <w:rFonts w:ascii="Arial" w:hAnsi="Arial" w:cs="Arial"/>
                <w:spacing w:val="1"/>
              </w:rPr>
              <w:t>t</w:t>
            </w:r>
            <w:r w:rsidRPr="00202E79">
              <w:rPr>
                <w:rFonts w:ascii="Arial" w:hAnsi="Arial" w:cs="Arial"/>
                <w:spacing w:val="-3"/>
              </w:rPr>
              <w:t>i</w:t>
            </w:r>
            <w:r w:rsidRPr="00202E79">
              <w:rPr>
                <w:rFonts w:ascii="Arial" w:hAnsi="Arial" w:cs="Arial"/>
              </w:rPr>
              <w:t>c</w:t>
            </w:r>
            <w:r w:rsidRPr="00202E79">
              <w:rPr>
                <w:rFonts w:ascii="Arial" w:hAnsi="Arial" w:cs="Arial"/>
                <w:spacing w:val="10"/>
              </w:rPr>
              <w:t xml:space="preserve"> </w:t>
            </w:r>
            <w:r w:rsidRPr="00202E79">
              <w:rPr>
                <w:rFonts w:ascii="Arial" w:hAnsi="Arial" w:cs="Arial"/>
                <w:spacing w:val="-5"/>
              </w:rPr>
              <w:t>p</w:t>
            </w:r>
            <w:r w:rsidRPr="00202E79">
              <w:rPr>
                <w:rFonts w:ascii="Arial" w:hAnsi="Arial" w:cs="Arial"/>
                <w:spacing w:val="1"/>
              </w:rPr>
              <w:t>ea</w:t>
            </w:r>
            <w:r w:rsidRPr="00202E79">
              <w:rPr>
                <w:rFonts w:ascii="Arial" w:hAnsi="Arial" w:cs="Arial"/>
              </w:rPr>
              <w:t xml:space="preserve">ks </w:t>
            </w:r>
            <w:r w:rsidRPr="00202E79">
              <w:rPr>
                <w:rFonts w:ascii="Arial" w:hAnsi="Arial" w:cs="Arial"/>
                <w:spacing w:val="1"/>
              </w:rPr>
              <w:t>a</w:t>
            </w:r>
            <w:r w:rsidRPr="00202E79">
              <w:rPr>
                <w:rFonts w:ascii="Arial" w:hAnsi="Arial" w:cs="Arial"/>
              </w:rPr>
              <w:t>t</w:t>
            </w:r>
            <w:r w:rsidRPr="00202E79">
              <w:rPr>
                <w:rFonts w:ascii="Arial" w:hAnsi="Arial" w:cs="Arial"/>
                <w:spacing w:val="9"/>
              </w:rPr>
              <w:t xml:space="preserve"> </w:t>
            </w:r>
            <w:r w:rsidRPr="00202E79">
              <w:rPr>
                <w:rFonts w:ascii="Arial" w:hAnsi="Arial" w:cs="Arial"/>
                <w:spacing w:val="3"/>
              </w:rPr>
              <w:t>O</w:t>
            </w:r>
            <w:r w:rsidRPr="00202E79">
              <w:rPr>
                <w:rFonts w:ascii="Arial" w:hAnsi="Arial" w:cs="Arial"/>
              </w:rPr>
              <w:t>–H</w:t>
            </w:r>
            <w:r w:rsidRPr="00202E79">
              <w:rPr>
                <w:rFonts w:ascii="Arial" w:hAnsi="Arial" w:cs="Arial"/>
                <w:spacing w:val="5"/>
              </w:rPr>
              <w:t xml:space="preserve"> </w:t>
            </w:r>
            <w:r w:rsidRPr="00202E79">
              <w:rPr>
                <w:rFonts w:ascii="Arial" w:hAnsi="Arial" w:cs="Arial"/>
                <w:spacing w:val="-2"/>
              </w:rPr>
              <w:t>s</w:t>
            </w:r>
            <w:r w:rsidRPr="00202E79">
              <w:rPr>
                <w:rFonts w:ascii="Arial" w:hAnsi="Arial" w:cs="Arial"/>
                <w:spacing w:val="1"/>
              </w:rPr>
              <w:t>t</w:t>
            </w:r>
            <w:r w:rsidRPr="00202E79">
              <w:rPr>
                <w:rFonts w:ascii="Arial" w:hAnsi="Arial" w:cs="Arial"/>
                <w:spacing w:val="-5"/>
              </w:rPr>
              <w:t>r</w:t>
            </w:r>
            <w:r w:rsidRPr="00202E79">
              <w:rPr>
                <w:rFonts w:ascii="Arial" w:hAnsi="Arial" w:cs="Arial"/>
                <w:spacing w:val="1"/>
              </w:rPr>
              <w:t>e</w:t>
            </w:r>
            <w:r w:rsidRPr="00202E79">
              <w:rPr>
                <w:rFonts w:ascii="Arial" w:hAnsi="Arial" w:cs="Arial"/>
                <w:spacing w:val="-3"/>
              </w:rPr>
              <w:t>t</w:t>
            </w:r>
            <w:r w:rsidRPr="00202E79">
              <w:rPr>
                <w:rFonts w:ascii="Arial" w:hAnsi="Arial" w:cs="Arial"/>
                <w:spacing w:val="1"/>
              </w:rPr>
              <w:t>c</w:t>
            </w:r>
            <w:r w:rsidRPr="00202E79">
              <w:rPr>
                <w:rFonts w:ascii="Arial" w:hAnsi="Arial" w:cs="Arial"/>
              </w:rPr>
              <w:t>h</w:t>
            </w:r>
            <w:r w:rsidRPr="00202E79">
              <w:rPr>
                <w:rFonts w:ascii="Arial" w:hAnsi="Arial" w:cs="Arial"/>
                <w:spacing w:val="-3"/>
              </w:rPr>
              <w:t>i</w:t>
            </w:r>
            <w:r w:rsidRPr="00202E79">
              <w:rPr>
                <w:rFonts w:ascii="Arial" w:hAnsi="Arial" w:cs="Arial"/>
              </w:rPr>
              <w:t>ng,</w:t>
            </w:r>
            <w:r w:rsidRPr="00202E79">
              <w:rPr>
                <w:rFonts w:ascii="Arial" w:hAnsi="Arial" w:cs="Arial"/>
                <w:spacing w:val="10"/>
              </w:rPr>
              <w:t xml:space="preserve"> </w:t>
            </w:r>
            <w:r w:rsidRPr="00202E79">
              <w:rPr>
                <w:rFonts w:ascii="Arial" w:hAnsi="Arial" w:cs="Arial"/>
                <w:spacing w:val="-5"/>
              </w:rPr>
              <w:t>N</w:t>
            </w:r>
            <w:r w:rsidRPr="00202E79">
              <w:rPr>
                <w:rFonts w:ascii="Arial" w:hAnsi="Arial" w:cs="Arial"/>
              </w:rPr>
              <w:t>-H</w:t>
            </w:r>
            <w:r w:rsidRPr="00202E79">
              <w:rPr>
                <w:rFonts w:ascii="Arial" w:hAnsi="Arial" w:cs="Arial"/>
                <w:spacing w:val="10"/>
              </w:rPr>
              <w:t xml:space="preserve"> </w:t>
            </w:r>
            <w:r w:rsidRPr="00202E79">
              <w:rPr>
                <w:rFonts w:ascii="Arial" w:hAnsi="Arial" w:cs="Arial"/>
                <w:spacing w:val="-5"/>
              </w:rPr>
              <w:t>b</w:t>
            </w:r>
            <w:r w:rsidRPr="00202E79">
              <w:rPr>
                <w:rFonts w:ascii="Arial" w:hAnsi="Arial" w:cs="Arial"/>
                <w:spacing w:val="1"/>
              </w:rPr>
              <w:t>e</w:t>
            </w:r>
            <w:r w:rsidRPr="00202E79">
              <w:rPr>
                <w:rFonts w:ascii="Arial" w:hAnsi="Arial" w:cs="Arial"/>
              </w:rPr>
              <w:t>n</w:t>
            </w:r>
            <w:r w:rsidRPr="00202E79">
              <w:rPr>
                <w:rFonts w:ascii="Arial" w:hAnsi="Arial" w:cs="Arial"/>
                <w:spacing w:val="-5"/>
              </w:rPr>
              <w:t>d</w:t>
            </w:r>
            <w:r w:rsidRPr="00202E79">
              <w:rPr>
                <w:rFonts w:ascii="Arial" w:hAnsi="Arial" w:cs="Arial"/>
              </w:rPr>
              <w:t>, C–O</w:t>
            </w:r>
            <w:r w:rsidRPr="00202E79">
              <w:rPr>
                <w:rFonts w:ascii="Arial" w:hAnsi="Arial" w:cs="Arial"/>
                <w:spacing w:val="1"/>
              </w:rPr>
              <w:t xml:space="preserve"> </w:t>
            </w:r>
            <w:proofErr w:type="spellStart"/>
            <w:r w:rsidRPr="00202E79">
              <w:rPr>
                <w:rFonts w:ascii="Arial" w:hAnsi="Arial" w:cs="Arial"/>
                <w:spacing w:val="-2"/>
              </w:rPr>
              <w:t>s</w:t>
            </w:r>
            <w:r w:rsidRPr="00202E79">
              <w:rPr>
                <w:rFonts w:ascii="Arial" w:hAnsi="Arial" w:cs="Arial"/>
                <w:spacing w:val="1"/>
              </w:rPr>
              <w:t>t</w:t>
            </w:r>
            <w:r w:rsidRPr="00202E79">
              <w:rPr>
                <w:rFonts w:ascii="Arial" w:hAnsi="Arial" w:cs="Arial"/>
                <w:spacing w:val="-5"/>
              </w:rPr>
              <w:t>r</w:t>
            </w:r>
            <w:r w:rsidRPr="00202E79">
              <w:rPr>
                <w:rFonts w:ascii="Arial" w:hAnsi="Arial" w:cs="Arial"/>
                <w:spacing w:val="1"/>
              </w:rPr>
              <w:t>ec</w:t>
            </w:r>
            <w:r w:rsidRPr="00202E79">
              <w:rPr>
                <w:rFonts w:ascii="Arial" w:hAnsi="Arial" w:cs="Arial"/>
                <w:spacing w:val="-5"/>
              </w:rPr>
              <w:t>h</w:t>
            </w:r>
            <w:proofErr w:type="spellEnd"/>
            <w:r w:rsidRPr="00202E79">
              <w:rPr>
                <w:rFonts w:ascii="Arial" w:hAnsi="Arial" w:cs="Arial"/>
              </w:rPr>
              <w:t>,</w:t>
            </w:r>
            <w:r w:rsidRPr="00202E79">
              <w:rPr>
                <w:rFonts w:ascii="Arial" w:hAnsi="Arial" w:cs="Arial"/>
                <w:spacing w:val="1"/>
              </w:rPr>
              <w:t xml:space="preserve"> i</w:t>
            </w:r>
            <w:r w:rsidRPr="00202E79">
              <w:rPr>
                <w:rFonts w:ascii="Arial" w:hAnsi="Arial" w:cs="Arial"/>
              </w:rPr>
              <w:t>n</w:t>
            </w:r>
            <w:r w:rsidRPr="00202E79">
              <w:rPr>
                <w:rFonts w:ascii="Arial" w:hAnsi="Arial" w:cs="Arial"/>
                <w:spacing w:val="-5"/>
              </w:rPr>
              <w:t>d</w:t>
            </w:r>
            <w:r w:rsidRPr="00202E79">
              <w:rPr>
                <w:rFonts w:ascii="Arial" w:hAnsi="Arial" w:cs="Arial"/>
                <w:spacing w:val="1"/>
              </w:rPr>
              <w:t>i</w:t>
            </w:r>
            <w:r w:rsidRPr="00202E79">
              <w:rPr>
                <w:rFonts w:ascii="Arial" w:hAnsi="Arial" w:cs="Arial"/>
                <w:spacing w:val="-3"/>
              </w:rPr>
              <w:t>c</w:t>
            </w:r>
            <w:r w:rsidRPr="00202E79">
              <w:rPr>
                <w:rFonts w:ascii="Arial" w:hAnsi="Arial" w:cs="Arial"/>
                <w:spacing w:val="1"/>
              </w:rPr>
              <w:t>a</w:t>
            </w:r>
            <w:r w:rsidRPr="00202E79">
              <w:rPr>
                <w:rFonts w:ascii="Arial" w:hAnsi="Arial" w:cs="Arial"/>
                <w:spacing w:val="-3"/>
              </w:rPr>
              <w:t>t</w:t>
            </w:r>
            <w:r w:rsidRPr="00202E79">
              <w:rPr>
                <w:rFonts w:ascii="Arial" w:hAnsi="Arial" w:cs="Arial"/>
                <w:spacing w:val="1"/>
              </w:rPr>
              <w:t>i</w:t>
            </w:r>
            <w:r w:rsidRPr="00202E79">
              <w:rPr>
                <w:rFonts w:ascii="Arial" w:hAnsi="Arial" w:cs="Arial"/>
              </w:rPr>
              <w:t>ng ph</w:t>
            </w:r>
            <w:r w:rsidRPr="00202E79">
              <w:rPr>
                <w:rFonts w:ascii="Arial" w:hAnsi="Arial" w:cs="Arial"/>
                <w:spacing w:val="-3"/>
              </w:rPr>
              <w:t>e</w:t>
            </w:r>
            <w:r w:rsidRPr="00202E79">
              <w:rPr>
                <w:rFonts w:ascii="Arial" w:hAnsi="Arial" w:cs="Arial"/>
              </w:rPr>
              <w:t>no</w:t>
            </w:r>
            <w:r w:rsidRPr="00202E79">
              <w:rPr>
                <w:rFonts w:ascii="Arial" w:hAnsi="Arial" w:cs="Arial"/>
                <w:spacing w:val="-3"/>
              </w:rPr>
              <w:t>l</w:t>
            </w:r>
            <w:r w:rsidRPr="00202E79">
              <w:rPr>
                <w:rFonts w:ascii="Arial" w:hAnsi="Arial" w:cs="Arial"/>
              </w:rPr>
              <w:t xml:space="preserve">, </w:t>
            </w:r>
            <w:r w:rsidRPr="00202E79">
              <w:rPr>
                <w:rFonts w:ascii="Arial" w:hAnsi="Arial" w:cs="Arial"/>
                <w:spacing w:val="1"/>
              </w:rPr>
              <w:t>a</w:t>
            </w:r>
            <w:r w:rsidRPr="00202E79">
              <w:rPr>
                <w:rFonts w:ascii="Arial" w:hAnsi="Arial" w:cs="Arial"/>
                <w:spacing w:val="-3"/>
              </w:rPr>
              <w:t>m</w:t>
            </w:r>
            <w:r w:rsidRPr="00202E79">
              <w:rPr>
                <w:rFonts w:ascii="Arial" w:hAnsi="Arial" w:cs="Arial"/>
                <w:spacing w:val="1"/>
              </w:rPr>
              <w:t>i</w:t>
            </w:r>
            <w:r w:rsidRPr="00202E79">
              <w:rPr>
                <w:rFonts w:ascii="Arial" w:hAnsi="Arial" w:cs="Arial"/>
                <w:spacing w:val="-5"/>
              </w:rPr>
              <w:t>n</w:t>
            </w:r>
            <w:r w:rsidRPr="00202E79">
              <w:rPr>
                <w:rFonts w:ascii="Arial" w:hAnsi="Arial" w:cs="Arial"/>
              </w:rPr>
              <w:t>e</w:t>
            </w:r>
            <w:r w:rsidRPr="00202E79">
              <w:rPr>
                <w:rFonts w:ascii="Arial" w:hAnsi="Arial" w:cs="Arial"/>
                <w:spacing w:val="5"/>
              </w:rPr>
              <w:t xml:space="preserve"> </w:t>
            </w:r>
            <w:r w:rsidRPr="00202E79">
              <w:rPr>
                <w:rFonts w:ascii="Arial" w:hAnsi="Arial" w:cs="Arial"/>
              </w:rPr>
              <w:t>&amp;</w:t>
            </w:r>
            <w:r w:rsidRPr="00202E79">
              <w:rPr>
                <w:rFonts w:ascii="Arial" w:hAnsi="Arial" w:cs="Arial"/>
                <w:spacing w:val="-5"/>
              </w:rPr>
              <w:t xml:space="preserve"> </w:t>
            </w:r>
            <w:r w:rsidRPr="00202E79">
              <w:rPr>
                <w:rFonts w:ascii="Arial" w:hAnsi="Arial" w:cs="Arial"/>
                <w:spacing w:val="1"/>
              </w:rPr>
              <w:t>e</w:t>
            </w:r>
            <w:r w:rsidRPr="00202E79">
              <w:rPr>
                <w:rFonts w:ascii="Arial" w:hAnsi="Arial" w:cs="Arial"/>
                <w:spacing w:val="-2"/>
              </w:rPr>
              <w:t>s</w:t>
            </w:r>
            <w:r w:rsidRPr="00202E79">
              <w:rPr>
                <w:rFonts w:ascii="Arial" w:hAnsi="Arial" w:cs="Arial"/>
                <w:spacing w:val="-3"/>
                <w:w w:val="101"/>
              </w:rPr>
              <w:t>t</w:t>
            </w:r>
            <w:r w:rsidRPr="00202E79">
              <w:rPr>
                <w:rFonts w:ascii="Arial" w:hAnsi="Arial" w:cs="Arial"/>
                <w:spacing w:val="1"/>
              </w:rPr>
              <w:t>e</w:t>
            </w:r>
            <w:r w:rsidRPr="00202E79">
              <w:rPr>
                <w:rFonts w:ascii="Arial" w:hAnsi="Arial" w:cs="Arial"/>
              </w:rPr>
              <w:t>r</w:t>
            </w:r>
            <w:r w:rsidRPr="00202E79">
              <w:rPr>
                <w:rFonts w:ascii="Arial" w:hAnsi="Arial" w:cs="Arial"/>
                <w:spacing w:val="2"/>
              </w:rPr>
              <w:t>.</w:t>
            </w:r>
            <w:r w:rsidRPr="00202E79">
              <w:rPr>
                <w:rFonts w:ascii="Arial" w:hAnsi="Arial" w:cs="Arial"/>
              </w:rPr>
              <w:t>"</w:t>
            </w:r>
          </w:p>
          <w:p w:rsidR="00F131FF" w:rsidRPr="00202E79" w:rsidRDefault="008974EB">
            <w:pPr>
              <w:spacing w:before="2" w:line="220" w:lineRule="exact"/>
              <w:ind w:left="105" w:right="61"/>
              <w:jc w:val="both"/>
              <w:rPr>
                <w:rFonts w:ascii="Arial" w:hAnsi="Arial" w:cs="Arial"/>
              </w:rPr>
            </w:pPr>
            <w:r w:rsidRPr="00202E79">
              <w:rPr>
                <w:rFonts w:ascii="Arial" w:hAnsi="Arial" w:cs="Arial"/>
                <w:i/>
              </w:rPr>
              <w:t>Sugg</w:t>
            </w:r>
            <w:r w:rsidRPr="00202E79">
              <w:rPr>
                <w:rFonts w:ascii="Arial" w:hAnsi="Arial" w:cs="Arial"/>
                <w:i/>
                <w:spacing w:val="1"/>
              </w:rPr>
              <w:t>e</w:t>
            </w:r>
            <w:r w:rsidRPr="00202E79">
              <w:rPr>
                <w:rFonts w:ascii="Arial" w:hAnsi="Arial" w:cs="Arial"/>
                <w:i/>
                <w:spacing w:val="-2"/>
              </w:rPr>
              <w:t>s</w:t>
            </w:r>
            <w:r w:rsidRPr="00202E79">
              <w:rPr>
                <w:rFonts w:ascii="Arial" w:hAnsi="Arial" w:cs="Arial"/>
                <w:i/>
                <w:spacing w:val="-3"/>
              </w:rPr>
              <w:t>t</w:t>
            </w:r>
            <w:r w:rsidRPr="00202E79">
              <w:rPr>
                <w:rFonts w:ascii="Arial" w:hAnsi="Arial" w:cs="Arial"/>
                <w:i/>
                <w:spacing w:val="1"/>
              </w:rPr>
              <w:t>e</w:t>
            </w:r>
            <w:r w:rsidRPr="00202E79">
              <w:rPr>
                <w:rFonts w:ascii="Arial" w:hAnsi="Arial" w:cs="Arial"/>
                <w:i/>
              </w:rPr>
              <w:t>d</w:t>
            </w:r>
            <w:r w:rsidRPr="00202E79">
              <w:rPr>
                <w:rFonts w:ascii="Arial" w:hAnsi="Arial" w:cs="Arial"/>
                <w:i/>
                <w:spacing w:val="6"/>
              </w:rPr>
              <w:t xml:space="preserve"> </w:t>
            </w:r>
            <w:r w:rsidRPr="00202E79">
              <w:rPr>
                <w:rFonts w:ascii="Arial" w:hAnsi="Arial" w:cs="Arial"/>
                <w:i/>
              </w:rPr>
              <w:t>a</w:t>
            </w:r>
            <w:r w:rsidRPr="00202E79">
              <w:rPr>
                <w:rFonts w:ascii="Arial" w:hAnsi="Arial" w:cs="Arial"/>
                <w:i/>
                <w:spacing w:val="-5"/>
              </w:rPr>
              <w:t>d</w:t>
            </w:r>
            <w:r w:rsidRPr="00202E79">
              <w:rPr>
                <w:rFonts w:ascii="Arial" w:hAnsi="Arial" w:cs="Arial"/>
                <w:i/>
              </w:rPr>
              <w:t>d</w:t>
            </w:r>
            <w:r w:rsidRPr="00202E79">
              <w:rPr>
                <w:rFonts w:ascii="Arial" w:hAnsi="Arial" w:cs="Arial"/>
                <w:i/>
                <w:spacing w:val="1"/>
              </w:rPr>
              <w:t>i</w:t>
            </w:r>
            <w:r w:rsidRPr="00202E79">
              <w:rPr>
                <w:rFonts w:ascii="Arial" w:hAnsi="Arial" w:cs="Arial"/>
                <w:i/>
                <w:spacing w:val="-3"/>
              </w:rPr>
              <w:t>t</w:t>
            </w:r>
            <w:r w:rsidRPr="00202E79">
              <w:rPr>
                <w:rFonts w:ascii="Arial" w:hAnsi="Arial" w:cs="Arial"/>
                <w:i/>
                <w:spacing w:val="1"/>
              </w:rPr>
              <w:t>i</w:t>
            </w:r>
            <w:r w:rsidRPr="00202E79">
              <w:rPr>
                <w:rFonts w:ascii="Arial" w:hAnsi="Arial" w:cs="Arial"/>
                <w:i/>
              </w:rPr>
              <w:t>on</w:t>
            </w:r>
            <w:r w:rsidRPr="00202E79">
              <w:rPr>
                <w:rFonts w:ascii="Arial" w:hAnsi="Arial" w:cs="Arial"/>
                <w:i/>
                <w:spacing w:val="6"/>
              </w:rPr>
              <w:t xml:space="preserve"> </w:t>
            </w:r>
            <w:r w:rsidRPr="00202E79">
              <w:rPr>
                <w:rFonts w:ascii="Arial" w:hAnsi="Arial" w:cs="Arial"/>
                <w:i/>
                <w:spacing w:val="-5"/>
              </w:rPr>
              <w:t>a</w:t>
            </w:r>
            <w:r w:rsidRPr="00202E79">
              <w:rPr>
                <w:rFonts w:ascii="Arial" w:hAnsi="Arial" w:cs="Arial"/>
                <w:i/>
                <w:spacing w:val="1"/>
              </w:rPr>
              <w:t>f</w:t>
            </w:r>
            <w:r w:rsidRPr="00202E79">
              <w:rPr>
                <w:rFonts w:ascii="Arial" w:hAnsi="Arial" w:cs="Arial"/>
                <w:i/>
                <w:spacing w:val="-3"/>
              </w:rPr>
              <w:t>t</w:t>
            </w:r>
            <w:r w:rsidRPr="00202E79">
              <w:rPr>
                <w:rFonts w:ascii="Arial" w:hAnsi="Arial" w:cs="Arial"/>
                <w:i/>
                <w:spacing w:val="1"/>
              </w:rPr>
              <w:t>e</w:t>
            </w:r>
            <w:r w:rsidRPr="00202E79">
              <w:rPr>
                <w:rFonts w:ascii="Arial" w:hAnsi="Arial" w:cs="Arial"/>
                <w:i/>
              </w:rPr>
              <w:t>r</w:t>
            </w:r>
            <w:r w:rsidRPr="00202E79">
              <w:rPr>
                <w:rFonts w:ascii="Arial" w:hAnsi="Arial" w:cs="Arial"/>
                <w:i/>
                <w:spacing w:val="9"/>
              </w:rPr>
              <w:t xml:space="preserve"> </w:t>
            </w:r>
            <w:r w:rsidRPr="00202E79">
              <w:rPr>
                <w:rFonts w:ascii="Arial" w:hAnsi="Arial" w:cs="Arial"/>
                <w:i/>
                <w:spacing w:val="-6"/>
              </w:rPr>
              <w:t>G</w:t>
            </w:r>
            <w:r w:rsidRPr="00202E79">
              <w:rPr>
                <w:rFonts w:ascii="Arial" w:hAnsi="Arial" w:cs="Arial"/>
                <w:i/>
                <w:spacing w:val="3"/>
              </w:rPr>
              <w:t>C</w:t>
            </w:r>
            <w:r w:rsidRPr="00202E79">
              <w:rPr>
                <w:rFonts w:ascii="Arial" w:hAnsi="Arial" w:cs="Arial"/>
                <w:i/>
              </w:rPr>
              <w:t xml:space="preserve">-MS </w:t>
            </w:r>
            <w:r w:rsidRPr="00202E79">
              <w:rPr>
                <w:rFonts w:ascii="Arial" w:hAnsi="Arial" w:cs="Arial"/>
                <w:i/>
                <w:spacing w:val="1"/>
              </w:rPr>
              <w:t>fi</w:t>
            </w:r>
            <w:r w:rsidRPr="00202E79">
              <w:rPr>
                <w:rFonts w:ascii="Arial" w:hAnsi="Arial" w:cs="Arial"/>
                <w:i/>
              </w:rPr>
              <w:t>n</w:t>
            </w:r>
            <w:r w:rsidRPr="00202E79">
              <w:rPr>
                <w:rFonts w:ascii="Arial" w:hAnsi="Arial" w:cs="Arial"/>
                <w:i/>
                <w:spacing w:val="-5"/>
              </w:rPr>
              <w:t>d</w:t>
            </w:r>
            <w:r w:rsidRPr="00202E79">
              <w:rPr>
                <w:rFonts w:ascii="Arial" w:hAnsi="Arial" w:cs="Arial"/>
                <w:i/>
                <w:spacing w:val="1"/>
              </w:rPr>
              <w:t>i</w:t>
            </w:r>
            <w:r w:rsidRPr="00202E79">
              <w:rPr>
                <w:rFonts w:ascii="Arial" w:hAnsi="Arial" w:cs="Arial"/>
                <w:i/>
              </w:rPr>
              <w:t>ng</w:t>
            </w:r>
            <w:r w:rsidRPr="00202E79">
              <w:rPr>
                <w:rFonts w:ascii="Arial" w:hAnsi="Arial" w:cs="Arial"/>
                <w:i/>
                <w:spacing w:val="-2"/>
              </w:rPr>
              <w:t>s</w:t>
            </w:r>
            <w:r w:rsidRPr="00202E79">
              <w:rPr>
                <w:rFonts w:ascii="Arial" w:hAnsi="Arial" w:cs="Arial"/>
                <w:i/>
              </w:rPr>
              <w:t>:</w:t>
            </w:r>
            <w:r w:rsidRPr="00202E79">
              <w:rPr>
                <w:rFonts w:ascii="Arial" w:hAnsi="Arial" w:cs="Arial"/>
                <w:i/>
                <w:spacing w:val="8"/>
              </w:rPr>
              <w:t xml:space="preserve"> </w:t>
            </w:r>
            <w:r w:rsidRPr="00202E79">
              <w:rPr>
                <w:rFonts w:ascii="Arial" w:hAnsi="Arial" w:cs="Arial"/>
                <w:spacing w:val="-1"/>
              </w:rPr>
              <w:t>"</w:t>
            </w:r>
            <w:r w:rsidRPr="00202E79">
              <w:rPr>
                <w:rFonts w:ascii="Arial" w:hAnsi="Arial" w:cs="Arial"/>
                <w:spacing w:val="-2"/>
              </w:rPr>
              <w:t>Q</w:t>
            </w:r>
            <w:r w:rsidRPr="00202E79">
              <w:rPr>
                <w:rFonts w:ascii="Arial" w:hAnsi="Arial" w:cs="Arial"/>
                <w:spacing w:val="-5"/>
              </w:rPr>
              <w:t>u</w:t>
            </w:r>
            <w:r w:rsidRPr="00202E79">
              <w:rPr>
                <w:rFonts w:ascii="Arial" w:hAnsi="Arial" w:cs="Arial"/>
                <w:spacing w:val="1"/>
              </w:rPr>
              <w:t>a</w:t>
            </w:r>
            <w:r w:rsidRPr="00202E79">
              <w:rPr>
                <w:rFonts w:ascii="Arial" w:hAnsi="Arial" w:cs="Arial"/>
              </w:rPr>
              <w:t>n</w:t>
            </w:r>
            <w:r w:rsidRPr="00202E79">
              <w:rPr>
                <w:rFonts w:ascii="Arial" w:hAnsi="Arial" w:cs="Arial"/>
                <w:spacing w:val="-3"/>
              </w:rPr>
              <w:t>t</w:t>
            </w:r>
            <w:r w:rsidRPr="00202E79">
              <w:rPr>
                <w:rFonts w:ascii="Arial" w:hAnsi="Arial" w:cs="Arial"/>
                <w:spacing w:val="1"/>
              </w:rPr>
              <w:t>i</w:t>
            </w:r>
            <w:r w:rsidRPr="00202E79">
              <w:rPr>
                <w:rFonts w:ascii="Arial" w:hAnsi="Arial" w:cs="Arial"/>
                <w:spacing w:val="-3"/>
              </w:rPr>
              <w:t>t</w:t>
            </w:r>
            <w:r w:rsidRPr="00202E79">
              <w:rPr>
                <w:rFonts w:ascii="Arial" w:hAnsi="Arial" w:cs="Arial"/>
                <w:spacing w:val="1"/>
              </w:rPr>
              <w:t>at</w:t>
            </w:r>
            <w:r w:rsidRPr="00202E79">
              <w:rPr>
                <w:rFonts w:ascii="Arial" w:hAnsi="Arial" w:cs="Arial"/>
                <w:spacing w:val="-3"/>
              </w:rPr>
              <w:t>i</w:t>
            </w:r>
            <w:r w:rsidRPr="00202E79">
              <w:rPr>
                <w:rFonts w:ascii="Arial" w:hAnsi="Arial" w:cs="Arial"/>
              </w:rPr>
              <w:t>ve</w:t>
            </w:r>
            <w:r w:rsidRPr="00202E79">
              <w:rPr>
                <w:rFonts w:ascii="Arial" w:hAnsi="Arial" w:cs="Arial"/>
                <w:spacing w:val="9"/>
              </w:rPr>
              <w:t xml:space="preserve"> </w:t>
            </w:r>
            <w:r w:rsidRPr="00202E79">
              <w:rPr>
                <w:rFonts w:ascii="Arial" w:hAnsi="Arial" w:cs="Arial"/>
                <w:spacing w:val="-3"/>
              </w:rPr>
              <w:t>a</w:t>
            </w:r>
            <w:r w:rsidRPr="00202E79">
              <w:rPr>
                <w:rFonts w:ascii="Arial" w:hAnsi="Arial" w:cs="Arial"/>
              </w:rPr>
              <w:t>n</w:t>
            </w:r>
            <w:r w:rsidRPr="00202E79">
              <w:rPr>
                <w:rFonts w:ascii="Arial" w:hAnsi="Arial" w:cs="Arial"/>
                <w:spacing w:val="-3"/>
              </w:rPr>
              <w:t>a</w:t>
            </w:r>
            <w:r w:rsidRPr="00202E79">
              <w:rPr>
                <w:rFonts w:ascii="Arial" w:hAnsi="Arial" w:cs="Arial"/>
                <w:spacing w:val="1"/>
                <w:w w:val="101"/>
              </w:rPr>
              <w:t>l</w:t>
            </w:r>
            <w:r w:rsidRPr="00202E79">
              <w:rPr>
                <w:rFonts w:ascii="Arial" w:hAnsi="Arial" w:cs="Arial"/>
              </w:rPr>
              <w:t>y</w:t>
            </w:r>
            <w:r w:rsidRPr="00202E79">
              <w:rPr>
                <w:rFonts w:ascii="Arial" w:hAnsi="Arial" w:cs="Arial"/>
                <w:spacing w:val="-2"/>
              </w:rPr>
              <w:t>s</w:t>
            </w:r>
            <w:r w:rsidRPr="00202E79">
              <w:rPr>
                <w:rFonts w:ascii="Arial" w:hAnsi="Arial" w:cs="Arial"/>
                <w:spacing w:val="1"/>
                <w:w w:val="101"/>
              </w:rPr>
              <w:t>i</w:t>
            </w:r>
            <w:r w:rsidRPr="00202E79">
              <w:rPr>
                <w:rFonts w:ascii="Arial" w:hAnsi="Arial" w:cs="Arial"/>
              </w:rPr>
              <w:t>s fur</w:t>
            </w:r>
            <w:r w:rsidRPr="00202E79">
              <w:rPr>
                <w:rFonts w:ascii="Arial" w:hAnsi="Arial" w:cs="Arial"/>
                <w:spacing w:val="1"/>
              </w:rPr>
              <w:t>t</w:t>
            </w:r>
            <w:r w:rsidRPr="00202E79">
              <w:rPr>
                <w:rFonts w:ascii="Arial" w:hAnsi="Arial" w:cs="Arial"/>
                <w:spacing w:val="-5"/>
              </w:rPr>
              <w:t>h</w:t>
            </w:r>
            <w:r w:rsidRPr="00202E79">
              <w:rPr>
                <w:rFonts w:ascii="Arial" w:hAnsi="Arial" w:cs="Arial"/>
                <w:spacing w:val="1"/>
              </w:rPr>
              <w:t>e</w:t>
            </w:r>
            <w:r w:rsidRPr="00202E79">
              <w:rPr>
                <w:rFonts w:ascii="Arial" w:hAnsi="Arial" w:cs="Arial"/>
              </w:rPr>
              <w:t>r</w:t>
            </w:r>
            <w:r w:rsidRPr="00202E79">
              <w:rPr>
                <w:rFonts w:ascii="Arial" w:hAnsi="Arial" w:cs="Arial"/>
                <w:spacing w:val="3"/>
              </w:rPr>
              <w:t xml:space="preserve"> </w:t>
            </w:r>
            <w:r w:rsidRPr="00202E79">
              <w:rPr>
                <w:rFonts w:ascii="Arial" w:hAnsi="Arial" w:cs="Arial"/>
                <w:spacing w:val="-5"/>
              </w:rPr>
              <w:t>d</w:t>
            </w:r>
            <w:r w:rsidRPr="00202E79">
              <w:rPr>
                <w:rFonts w:ascii="Arial" w:hAnsi="Arial" w:cs="Arial"/>
                <w:spacing w:val="1"/>
              </w:rPr>
              <w:t>e</w:t>
            </w:r>
            <w:r w:rsidRPr="00202E79">
              <w:rPr>
                <w:rFonts w:ascii="Arial" w:hAnsi="Arial" w:cs="Arial"/>
                <w:spacing w:val="-3"/>
              </w:rPr>
              <w:t>t</w:t>
            </w:r>
            <w:r w:rsidRPr="00202E79">
              <w:rPr>
                <w:rFonts w:ascii="Arial" w:hAnsi="Arial" w:cs="Arial"/>
                <w:spacing w:val="1"/>
              </w:rPr>
              <w:t>e</w:t>
            </w:r>
            <w:r w:rsidRPr="00202E79">
              <w:rPr>
                <w:rFonts w:ascii="Arial" w:hAnsi="Arial" w:cs="Arial"/>
              </w:rPr>
              <w:t>r</w:t>
            </w:r>
            <w:r w:rsidRPr="00202E79">
              <w:rPr>
                <w:rFonts w:ascii="Arial" w:hAnsi="Arial" w:cs="Arial"/>
                <w:spacing w:val="-3"/>
              </w:rPr>
              <w:t>m</w:t>
            </w:r>
            <w:r w:rsidRPr="00202E79">
              <w:rPr>
                <w:rFonts w:ascii="Arial" w:hAnsi="Arial" w:cs="Arial"/>
                <w:spacing w:val="1"/>
              </w:rPr>
              <w:t>i</w:t>
            </w:r>
            <w:r w:rsidRPr="00202E79">
              <w:rPr>
                <w:rFonts w:ascii="Arial" w:hAnsi="Arial" w:cs="Arial"/>
                <w:spacing w:val="-5"/>
              </w:rPr>
              <w:t>n</w:t>
            </w:r>
            <w:r w:rsidRPr="00202E79">
              <w:rPr>
                <w:rFonts w:ascii="Arial" w:hAnsi="Arial" w:cs="Arial"/>
                <w:spacing w:val="1"/>
              </w:rPr>
              <w:t>e</w:t>
            </w:r>
            <w:r w:rsidRPr="00202E79">
              <w:rPr>
                <w:rFonts w:ascii="Arial" w:hAnsi="Arial" w:cs="Arial"/>
              </w:rPr>
              <w:t>d</w:t>
            </w:r>
            <w:r w:rsidRPr="00202E79">
              <w:rPr>
                <w:rFonts w:ascii="Arial" w:hAnsi="Arial" w:cs="Arial"/>
                <w:spacing w:val="-1"/>
              </w:rPr>
              <w:t xml:space="preserve"> </w:t>
            </w:r>
            <w:r w:rsidRPr="00202E79">
              <w:rPr>
                <w:rFonts w:ascii="Arial" w:hAnsi="Arial" w:cs="Arial"/>
                <w:spacing w:val="1"/>
              </w:rPr>
              <w:t>t</w:t>
            </w:r>
            <w:r w:rsidRPr="00202E79">
              <w:rPr>
                <w:rFonts w:ascii="Arial" w:hAnsi="Arial" w:cs="Arial"/>
              </w:rPr>
              <w:t>o</w:t>
            </w:r>
            <w:r w:rsidRPr="00202E79">
              <w:rPr>
                <w:rFonts w:ascii="Arial" w:hAnsi="Arial" w:cs="Arial"/>
                <w:spacing w:val="-3"/>
              </w:rPr>
              <w:t>t</w:t>
            </w:r>
            <w:r w:rsidRPr="00202E79">
              <w:rPr>
                <w:rFonts w:ascii="Arial" w:hAnsi="Arial" w:cs="Arial"/>
                <w:spacing w:val="1"/>
              </w:rPr>
              <w:t>a</w:t>
            </w:r>
            <w:r w:rsidRPr="00202E79">
              <w:rPr>
                <w:rFonts w:ascii="Arial" w:hAnsi="Arial" w:cs="Arial"/>
              </w:rPr>
              <w:t>l ph</w:t>
            </w:r>
            <w:r w:rsidRPr="00202E79">
              <w:rPr>
                <w:rFonts w:ascii="Arial" w:hAnsi="Arial" w:cs="Arial"/>
                <w:spacing w:val="-3"/>
              </w:rPr>
              <w:t>e</w:t>
            </w:r>
            <w:r w:rsidRPr="00202E79">
              <w:rPr>
                <w:rFonts w:ascii="Arial" w:hAnsi="Arial" w:cs="Arial"/>
              </w:rPr>
              <w:t>no</w:t>
            </w:r>
            <w:r w:rsidRPr="00202E79">
              <w:rPr>
                <w:rFonts w:ascii="Arial" w:hAnsi="Arial" w:cs="Arial"/>
                <w:spacing w:val="-3"/>
              </w:rPr>
              <w:t>l</w:t>
            </w:r>
            <w:r w:rsidRPr="00202E79">
              <w:rPr>
                <w:rFonts w:ascii="Arial" w:hAnsi="Arial" w:cs="Arial"/>
                <w:spacing w:val="1"/>
              </w:rPr>
              <w:t>i</w:t>
            </w:r>
            <w:r w:rsidRPr="00202E79">
              <w:rPr>
                <w:rFonts w:ascii="Arial" w:hAnsi="Arial" w:cs="Arial"/>
              </w:rPr>
              <w:t>c</w:t>
            </w:r>
            <w:r w:rsidRPr="00202E79">
              <w:rPr>
                <w:rFonts w:ascii="Arial" w:hAnsi="Arial" w:cs="Arial"/>
                <w:spacing w:val="1"/>
              </w:rPr>
              <w:t xml:space="preserve"> c</w:t>
            </w:r>
            <w:r w:rsidRPr="00202E79">
              <w:rPr>
                <w:rFonts w:ascii="Arial" w:hAnsi="Arial" w:cs="Arial"/>
              </w:rPr>
              <w:t>o</w:t>
            </w:r>
            <w:r w:rsidRPr="00202E79">
              <w:rPr>
                <w:rFonts w:ascii="Arial" w:hAnsi="Arial" w:cs="Arial"/>
                <w:spacing w:val="-5"/>
              </w:rPr>
              <w:t>n</w:t>
            </w:r>
            <w:r w:rsidRPr="00202E79">
              <w:rPr>
                <w:rFonts w:ascii="Arial" w:hAnsi="Arial" w:cs="Arial"/>
                <w:spacing w:val="1"/>
              </w:rPr>
              <w:t>t</w:t>
            </w:r>
            <w:r w:rsidRPr="00202E79">
              <w:rPr>
                <w:rFonts w:ascii="Arial" w:hAnsi="Arial" w:cs="Arial"/>
                <w:spacing w:val="-3"/>
              </w:rPr>
              <w:t>e</w:t>
            </w:r>
            <w:r w:rsidRPr="00202E79">
              <w:rPr>
                <w:rFonts w:ascii="Arial" w:hAnsi="Arial" w:cs="Arial"/>
              </w:rPr>
              <w:t xml:space="preserve">nt </w:t>
            </w:r>
            <w:r w:rsidRPr="00202E79">
              <w:rPr>
                <w:rFonts w:ascii="Arial" w:hAnsi="Arial" w:cs="Arial"/>
                <w:spacing w:val="1"/>
              </w:rPr>
              <w:t>a</w:t>
            </w:r>
            <w:r w:rsidRPr="00202E79">
              <w:rPr>
                <w:rFonts w:ascii="Arial" w:hAnsi="Arial" w:cs="Arial"/>
              </w:rPr>
              <w:t>nd</w:t>
            </w:r>
            <w:r w:rsidRPr="00202E79">
              <w:rPr>
                <w:rFonts w:ascii="Arial" w:hAnsi="Arial" w:cs="Arial"/>
                <w:spacing w:val="-2"/>
              </w:rPr>
              <w:t xml:space="preserve"> </w:t>
            </w:r>
            <w:r w:rsidRPr="00202E79">
              <w:rPr>
                <w:rFonts w:ascii="Arial" w:hAnsi="Arial" w:cs="Arial"/>
                <w:spacing w:val="1"/>
              </w:rPr>
              <w:t>t</w:t>
            </w:r>
            <w:r w:rsidRPr="00202E79">
              <w:rPr>
                <w:rFonts w:ascii="Arial" w:hAnsi="Arial" w:cs="Arial"/>
                <w:spacing w:val="-5"/>
              </w:rPr>
              <w:t>o</w:t>
            </w:r>
            <w:r w:rsidRPr="00202E79">
              <w:rPr>
                <w:rFonts w:ascii="Arial" w:hAnsi="Arial" w:cs="Arial"/>
                <w:spacing w:val="1"/>
              </w:rPr>
              <w:t>t</w:t>
            </w:r>
            <w:r w:rsidRPr="00202E79">
              <w:rPr>
                <w:rFonts w:ascii="Arial" w:hAnsi="Arial" w:cs="Arial"/>
                <w:spacing w:val="-3"/>
              </w:rPr>
              <w:t>a</w:t>
            </w:r>
            <w:r w:rsidRPr="00202E79">
              <w:rPr>
                <w:rFonts w:ascii="Arial" w:hAnsi="Arial" w:cs="Arial"/>
              </w:rPr>
              <w:t>l</w:t>
            </w:r>
            <w:r w:rsidRPr="00202E79">
              <w:rPr>
                <w:rFonts w:ascii="Arial" w:hAnsi="Arial" w:cs="Arial"/>
                <w:spacing w:val="6"/>
              </w:rPr>
              <w:t xml:space="preserve"> </w:t>
            </w:r>
            <w:r w:rsidRPr="00202E79">
              <w:rPr>
                <w:rFonts w:ascii="Arial" w:hAnsi="Arial" w:cs="Arial"/>
                <w:spacing w:val="-5"/>
              </w:rPr>
              <w:t>f</w:t>
            </w:r>
            <w:r w:rsidRPr="00202E79">
              <w:rPr>
                <w:rFonts w:ascii="Arial" w:hAnsi="Arial" w:cs="Arial"/>
                <w:spacing w:val="1"/>
              </w:rPr>
              <w:t>la</w:t>
            </w:r>
            <w:r w:rsidRPr="00202E79">
              <w:rPr>
                <w:rFonts w:ascii="Arial" w:hAnsi="Arial" w:cs="Arial"/>
              </w:rPr>
              <w:t>v</w:t>
            </w:r>
            <w:r w:rsidRPr="00202E79">
              <w:rPr>
                <w:rFonts w:ascii="Arial" w:hAnsi="Arial" w:cs="Arial"/>
                <w:spacing w:val="-5"/>
              </w:rPr>
              <w:t>o</w:t>
            </w:r>
            <w:r w:rsidRPr="00202E79">
              <w:rPr>
                <w:rFonts w:ascii="Arial" w:hAnsi="Arial" w:cs="Arial"/>
              </w:rPr>
              <w:t>no</w:t>
            </w:r>
            <w:r w:rsidRPr="00202E79">
              <w:rPr>
                <w:rFonts w:ascii="Arial" w:hAnsi="Arial" w:cs="Arial"/>
                <w:spacing w:val="1"/>
              </w:rPr>
              <w:t>i</w:t>
            </w:r>
            <w:r w:rsidRPr="00202E79">
              <w:rPr>
                <w:rFonts w:ascii="Arial" w:hAnsi="Arial" w:cs="Arial"/>
              </w:rPr>
              <w:t>d</w:t>
            </w:r>
            <w:r w:rsidRPr="00202E79">
              <w:rPr>
                <w:rFonts w:ascii="Arial" w:hAnsi="Arial" w:cs="Arial"/>
                <w:spacing w:val="-6"/>
              </w:rPr>
              <w:t xml:space="preserve"> </w:t>
            </w:r>
            <w:r w:rsidRPr="00202E79">
              <w:rPr>
                <w:rFonts w:ascii="Arial" w:hAnsi="Arial" w:cs="Arial"/>
                <w:spacing w:val="1"/>
              </w:rPr>
              <w:t>c</w:t>
            </w:r>
            <w:r w:rsidRPr="00202E79">
              <w:rPr>
                <w:rFonts w:ascii="Arial" w:hAnsi="Arial" w:cs="Arial"/>
              </w:rPr>
              <w:t>on</w:t>
            </w:r>
            <w:r w:rsidRPr="00202E79">
              <w:rPr>
                <w:rFonts w:ascii="Arial" w:hAnsi="Arial" w:cs="Arial"/>
                <w:spacing w:val="-3"/>
              </w:rPr>
              <w:t>t</w:t>
            </w:r>
            <w:r w:rsidRPr="00202E79">
              <w:rPr>
                <w:rFonts w:ascii="Arial" w:hAnsi="Arial" w:cs="Arial"/>
                <w:spacing w:val="1"/>
              </w:rPr>
              <w:t>e</w:t>
            </w:r>
            <w:r w:rsidRPr="00202E79">
              <w:rPr>
                <w:rFonts w:ascii="Arial" w:hAnsi="Arial" w:cs="Arial"/>
              </w:rPr>
              <w:t>n</w:t>
            </w:r>
            <w:r w:rsidRPr="00202E79">
              <w:rPr>
                <w:rFonts w:ascii="Arial" w:hAnsi="Arial" w:cs="Arial"/>
                <w:spacing w:val="-3"/>
              </w:rPr>
              <w:t>t</w:t>
            </w:r>
            <w:r w:rsidRPr="00202E79">
              <w:rPr>
                <w:rFonts w:ascii="Arial" w:hAnsi="Arial" w:cs="Arial"/>
                <w:spacing w:val="2"/>
              </w:rPr>
              <w:t>.</w:t>
            </w:r>
            <w:r w:rsidRPr="00202E79">
              <w:rPr>
                <w:rFonts w:ascii="Arial" w:hAnsi="Arial" w:cs="Arial"/>
              </w:rPr>
              <w:t>" (</w:t>
            </w:r>
            <w:r w:rsidRPr="00202E79">
              <w:rPr>
                <w:rFonts w:ascii="Arial" w:hAnsi="Arial" w:cs="Arial"/>
                <w:spacing w:val="1"/>
              </w:rPr>
              <w:t>T</w:t>
            </w:r>
            <w:r w:rsidRPr="00202E79">
              <w:rPr>
                <w:rFonts w:ascii="Arial" w:hAnsi="Arial" w:cs="Arial"/>
              </w:rPr>
              <w:t>he</w:t>
            </w:r>
            <w:r w:rsidRPr="00202E79">
              <w:rPr>
                <w:rFonts w:ascii="Arial" w:hAnsi="Arial" w:cs="Arial"/>
                <w:spacing w:val="19"/>
              </w:rPr>
              <w:t xml:space="preserve"> </w:t>
            </w:r>
            <w:r w:rsidRPr="00202E79">
              <w:rPr>
                <w:rFonts w:ascii="Arial" w:hAnsi="Arial" w:cs="Arial"/>
                <w:spacing w:val="-2"/>
              </w:rPr>
              <w:t>s</w:t>
            </w:r>
            <w:r w:rsidRPr="00202E79">
              <w:rPr>
                <w:rFonts w:ascii="Arial" w:hAnsi="Arial" w:cs="Arial"/>
                <w:spacing w:val="-5"/>
              </w:rPr>
              <w:t>p</w:t>
            </w:r>
            <w:r w:rsidRPr="00202E79">
              <w:rPr>
                <w:rFonts w:ascii="Arial" w:hAnsi="Arial" w:cs="Arial"/>
                <w:spacing w:val="1"/>
              </w:rPr>
              <w:t>e</w:t>
            </w:r>
            <w:r w:rsidRPr="00202E79">
              <w:rPr>
                <w:rFonts w:ascii="Arial" w:hAnsi="Arial" w:cs="Arial"/>
                <w:spacing w:val="-3"/>
              </w:rPr>
              <w:t>c</w:t>
            </w:r>
            <w:r w:rsidRPr="00202E79">
              <w:rPr>
                <w:rFonts w:ascii="Arial" w:hAnsi="Arial" w:cs="Arial"/>
                <w:spacing w:val="1"/>
              </w:rPr>
              <w:t>i</w:t>
            </w:r>
            <w:r w:rsidRPr="00202E79">
              <w:rPr>
                <w:rFonts w:ascii="Arial" w:hAnsi="Arial" w:cs="Arial"/>
              </w:rPr>
              <w:t>f</w:t>
            </w:r>
            <w:r w:rsidRPr="00202E79">
              <w:rPr>
                <w:rFonts w:ascii="Arial" w:hAnsi="Arial" w:cs="Arial"/>
                <w:spacing w:val="-3"/>
              </w:rPr>
              <w:t>i</w:t>
            </w:r>
            <w:r w:rsidRPr="00202E79">
              <w:rPr>
                <w:rFonts w:ascii="Arial" w:hAnsi="Arial" w:cs="Arial"/>
              </w:rPr>
              <w:t>c</w:t>
            </w:r>
            <w:r w:rsidRPr="00202E79">
              <w:rPr>
                <w:rFonts w:ascii="Arial" w:hAnsi="Arial" w:cs="Arial"/>
                <w:spacing w:val="20"/>
              </w:rPr>
              <w:t xml:space="preserve"> </w:t>
            </w:r>
            <w:r w:rsidRPr="00202E79">
              <w:rPr>
                <w:rFonts w:ascii="Arial" w:hAnsi="Arial" w:cs="Arial"/>
              </w:rPr>
              <w:t>v</w:t>
            </w:r>
            <w:r w:rsidRPr="00202E79">
              <w:rPr>
                <w:rFonts w:ascii="Arial" w:hAnsi="Arial" w:cs="Arial"/>
                <w:spacing w:val="-3"/>
              </w:rPr>
              <w:t>a</w:t>
            </w:r>
            <w:r w:rsidRPr="00202E79">
              <w:rPr>
                <w:rFonts w:ascii="Arial" w:hAnsi="Arial" w:cs="Arial"/>
                <w:spacing w:val="1"/>
              </w:rPr>
              <w:t>l</w:t>
            </w:r>
            <w:r w:rsidRPr="00202E79">
              <w:rPr>
                <w:rFonts w:ascii="Arial" w:hAnsi="Arial" w:cs="Arial"/>
              </w:rPr>
              <w:t>u</w:t>
            </w:r>
            <w:r w:rsidRPr="00202E79">
              <w:rPr>
                <w:rFonts w:ascii="Arial" w:hAnsi="Arial" w:cs="Arial"/>
                <w:spacing w:val="1"/>
              </w:rPr>
              <w:t>e</w:t>
            </w:r>
            <w:r w:rsidRPr="00202E79">
              <w:rPr>
                <w:rFonts w:ascii="Arial" w:hAnsi="Arial" w:cs="Arial"/>
              </w:rPr>
              <w:t>s</w:t>
            </w:r>
            <w:r w:rsidRPr="00202E79">
              <w:rPr>
                <w:rFonts w:ascii="Arial" w:hAnsi="Arial" w:cs="Arial"/>
                <w:spacing w:val="16"/>
              </w:rPr>
              <w:t xml:space="preserve"> </w:t>
            </w:r>
            <w:r w:rsidRPr="00202E79">
              <w:rPr>
                <w:rFonts w:ascii="Arial" w:hAnsi="Arial" w:cs="Arial"/>
                <w:spacing w:val="-3"/>
              </w:rPr>
              <w:t>c</w:t>
            </w:r>
            <w:r w:rsidRPr="00202E79">
              <w:rPr>
                <w:rFonts w:ascii="Arial" w:hAnsi="Arial" w:cs="Arial"/>
              </w:rPr>
              <w:t>ou</w:t>
            </w:r>
            <w:r w:rsidRPr="00202E79">
              <w:rPr>
                <w:rFonts w:ascii="Arial" w:hAnsi="Arial" w:cs="Arial"/>
                <w:spacing w:val="1"/>
              </w:rPr>
              <w:t>l</w:t>
            </w:r>
            <w:r w:rsidRPr="00202E79">
              <w:rPr>
                <w:rFonts w:ascii="Arial" w:hAnsi="Arial" w:cs="Arial"/>
              </w:rPr>
              <w:t>d</w:t>
            </w:r>
            <w:r w:rsidRPr="00202E79">
              <w:rPr>
                <w:rFonts w:ascii="Arial" w:hAnsi="Arial" w:cs="Arial"/>
                <w:spacing w:val="17"/>
              </w:rPr>
              <w:t xml:space="preserve"> </w:t>
            </w:r>
            <w:r w:rsidRPr="00202E79">
              <w:rPr>
                <w:rFonts w:ascii="Arial" w:hAnsi="Arial" w:cs="Arial"/>
                <w:spacing w:val="-5"/>
              </w:rPr>
              <w:t>b</w:t>
            </w:r>
            <w:r w:rsidRPr="00202E79">
              <w:rPr>
                <w:rFonts w:ascii="Arial" w:hAnsi="Arial" w:cs="Arial"/>
              </w:rPr>
              <w:t>e</w:t>
            </w:r>
            <w:r w:rsidRPr="00202E79">
              <w:rPr>
                <w:rFonts w:ascii="Arial" w:hAnsi="Arial" w:cs="Arial"/>
                <w:spacing w:val="19"/>
              </w:rPr>
              <w:t xml:space="preserve"> </w:t>
            </w:r>
            <w:r w:rsidRPr="00202E79">
              <w:rPr>
                <w:rFonts w:ascii="Arial" w:hAnsi="Arial" w:cs="Arial"/>
                <w:spacing w:val="1"/>
              </w:rPr>
              <w:t>i</w:t>
            </w:r>
            <w:r w:rsidRPr="00202E79">
              <w:rPr>
                <w:rFonts w:ascii="Arial" w:hAnsi="Arial" w:cs="Arial"/>
                <w:spacing w:val="-5"/>
              </w:rPr>
              <w:t>n</w:t>
            </w:r>
            <w:r w:rsidRPr="00202E79">
              <w:rPr>
                <w:rFonts w:ascii="Arial" w:hAnsi="Arial" w:cs="Arial"/>
                <w:spacing w:val="1"/>
              </w:rPr>
              <w:t>c</w:t>
            </w:r>
            <w:r w:rsidRPr="00202E79">
              <w:rPr>
                <w:rFonts w:ascii="Arial" w:hAnsi="Arial" w:cs="Arial"/>
                <w:spacing w:val="-3"/>
              </w:rPr>
              <w:t>l</w:t>
            </w:r>
            <w:r w:rsidRPr="00202E79">
              <w:rPr>
                <w:rFonts w:ascii="Arial" w:hAnsi="Arial" w:cs="Arial"/>
              </w:rPr>
              <w:t>ud</w:t>
            </w:r>
            <w:r w:rsidRPr="00202E79">
              <w:rPr>
                <w:rFonts w:ascii="Arial" w:hAnsi="Arial" w:cs="Arial"/>
                <w:spacing w:val="1"/>
              </w:rPr>
              <w:t>e</w:t>
            </w:r>
            <w:r w:rsidRPr="00202E79">
              <w:rPr>
                <w:rFonts w:ascii="Arial" w:hAnsi="Arial" w:cs="Arial"/>
                <w:spacing w:val="-5"/>
              </w:rPr>
              <w:t>d</w:t>
            </w:r>
            <w:r w:rsidRPr="00202E79">
              <w:rPr>
                <w:rFonts w:ascii="Arial" w:hAnsi="Arial" w:cs="Arial"/>
              </w:rPr>
              <w:t>,</w:t>
            </w:r>
            <w:r w:rsidRPr="00202E79">
              <w:rPr>
                <w:rFonts w:ascii="Arial" w:hAnsi="Arial" w:cs="Arial"/>
                <w:spacing w:val="20"/>
              </w:rPr>
              <w:t xml:space="preserve"> </w:t>
            </w:r>
            <w:r w:rsidRPr="00202E79">
              <w:rPr>
                <w:rFonts w:ascii="Arial" w:hAnsi="Arial" w:cs="Arial"/>
                <w:spacing w:val="-3"/>
              </w:rPr>
              <w:t>e</w:t>
            </w:r>
            <w:r w:rsidRPr="00202E79">
              <w:rPr>
                <w:rFonts w:ascii="Arial" w:hAnsi="Arial" w:cs="Arial"/>
                <w:spacing w:val="2"/>
              </w:rPr>
              <w:t>.</w:t>
            </w:r>
            <w:r w:rsidRPr="00202E79">
              <w:rPr>
                <w:rFonts w:ascii="Arial" w:hAnsi="Arial" w:cs="Arial"/>
                <w:spacing w:val="-5"/>
              </w:rPr>
              <w:t>g</w:t>
            </w:r>
            <w:r w:rsidRPr="00202E79">
              <w:rPr>
                <w:rFonts w:ascii="Arial" w:hAnsi="Arial" w:cs="Arial"/>
                <w:spacing w:val="2"/>
              </w:rPr>
              <w:t>.</w:t>
            </w:r>
            <w:r w:rsidRPr="00202E79">
              <w:rPr>
                <w:rFonts w:ascii="Arial" w:hAnsi="Arial" w:cs="Arial"/>
              </w:rPr>
              <w:t>,</w:t>
            </w:r>
            <w:r w:rsidRPr="00202E79">
              <w:rPr>
                <w:rFonts w:ascii="Arial" w:hAnsi="Arial" w:cs="Arial"/>
                <w:spacing w:val="19"/>
              </w:rPr>
              <w:t xml:space="preserve"> </w:t>
            </w:r>
            <w:r w:rsidRPr="00202E79">
              <w:rPr>
                <w:rFonts w:ascii="Arial" w:hAnsi="Arial" w:cs="Arial"/>
                <w:spacing w:val="-5"/>
              </w:rPr>
              <w:t>"</w:t>
            </w:r>
            <w:r w:rsidRPr="00202E79">
              <w:rPr>
                <w:rFonts w:ascii="Arial" w:hAnsi="Arial" w:cs="Arial"/>
                <w:spacing w:val="1"/>
              </w:rPr>
              <w:t>T</w:t>
            </w:r>
            <w:r w:rsidRPr="00202E79">
              <w:rPr>
                <w:rFonts w:ascii="Arial" w:hAnsi="Arial" w:cs="Arial"/>
              </w:rPr>
              <w:t>o</w:t>
            </w:r>
            <w:r w:rsidRPr="00202E79">
              <w:rPr>
                <w:rFonts w:ascii="Arial" w:hAnsi="Arial" w:cs="Arial"/>
                <w:spacing w:val="-3"/>
              </w:rPr>
              <w:t>t</w:t>
            </w:r>
            <w:r w:rsidRPr="00202E79">
              <w:rPr>
                <w:rFonts w:ascii="Arial" w:hAnsi="Arial" w:cs="Arial"/>
                <w:spacing w:val="1"/>
              </w:rPr>
              <w:t>a</w:t>
            </w:r>
            <w:r w:rsidRPr="00202E79">
              <w:rPr>
                <w:rFonts w:ascii="Arial" w:hAnsi="Arial" w:cs="Arial"/>
              </w:rPr>
              <w:t>l</w:t>
            </w:r>
            <w:r w:rsidRPr="00202E79">
              <w:rPr>
                <w:rFonts w:ascii="Arial" w:hAnsi="Arial" w:cs="Arial"/>
                <w:spacing w:val="20"/>
              </w:rPr>
              <w:t xml:space="preserve"> </w:t>
            </w:r>
            <w:r w:rsidRPr="00202E79">
              <w:rPr>
                <w:rFonts w:ascii="Arial" w:hAnsi="Arial" w:cs="Arial"/>
              </w:rPr>
              <w:t>p</w:t>
            </w:r>
            <w:r w:rsidRPr="00202E79">
              <w:rPr>
                <w:rFonts w:ascii="Arial" w:hAnsi="Arial" w:cs="Arial"/>
                <w:spacing w:val="-5"/>
              </w:rPr>
              <w:t>h</w:t>
            </w:r>
            <w:r w:rsidRPr="00202E79">
              <w:rPr>
                <w:rFonts w:ascii="Arial" w:hAnsi="Arial" w:cs="Arial"/>
                <w:spacing w:val="1"/>
              </w:rPr>
              <w:t>e</w:t>
            </w:r>
            <w:r w:rsidRPr="00202E79">
              <w:rPr>
                <w:rFonts w:ascii="Arial" w:hAnsi="Arial" w:cs="Arial"/>
              </w:rPr>
              <w:t>n</w:t>
            </w:r>
            <w:r w:rsidRPr="00202E79">
              <w:rPr>
                <w:rFonts w:ascii="Arial" w:hAnsi="Arial" w:cs="Arial"/>
                <w:spacing w:val="-5"/>
              </w:rPr>
              <w:t>o</w:t>
            </w:r>
            <w:r w:rsidRPr="00202E79">
              <w:rPr>
                <w:rFonts w:ascii="Arial" w:hAnsi="Arial" w:cs="Arial"/>
                <w:spacing w:val="1"/>
              </w:rPr>
              <w:t>l</w:t>
            </w:r>
            <w:r w:rsidRPr="00202E79">
              <w:rPr>
                <w:rFonts w:ascii="Arial" w:hAnsi="Arial" w:cs="Arial"/>
                <w:spacing w:val="-3"/>
              </w:rPr>
              <w:t>i</w:t>
            </w:r>
            <w:r w:rsidRPr="00202E79">
              <w:rPr>
                <w:rFonts w:ascii="Arial" w:hAnsi="Arial" w:cs="Arial"/>
              </w:rPr>
              <w:t>c</w:t>
            </w:r>
            <w:r w:rsidRPr="00202E79">
              <w:rPr>
                <w:rFonts w:ascii="Arial" w:hAnsi="Arial" w:cs="Arial"/>
                <w:spacing w:val="19"/>
              </w:rPr>
              <w:t xml:space="preserve"> </w:t>
            </w:r>
            <w:r w:rsidRPr="00202E79">
              <w:rPr>
                <w:rFonts w:ascii="Arial" w:hAnsi="Arial" w:cs="Arial"/>
                <w:spacing w:val="1"/>
              </w:rPr>
              <w:t>c</w:t>
            </w:r>
            <w:r w:rsidRPr="00202E79">
              <w:rPr>
                <w:rFonts w:ascii="Arial" w:hAnsi="Arial" w:cs="Arial"/>
              </w:rPr>
              <w:t>o</w:t>
            </w:r>
            <w:r w:rsidRPr="00202E79">
              <w:rPr>
                <w:rFonts w:ascii="Arial" w:hAnsi="Arial" w:cs="Arial"/>
                <w:spacing w:val="-5"/>
              </w:rPr>
              <w:t>n</w:t>
            </w:r>
            <w:r w:rsidRPr="00202E79">
              <w:rPr>
                <w:rFonts w:ascii="Arial" w:hAnsi="Arial" w:cs="Arial"/>
                <w:spacing w:val="1"/>
                <w:w w:val="101"/>
              </w:rPr>
              <w:t>t</w:t>
            </w:r>
            <w:r w:rsidRPr="00202E79">
              <w:rPr>
                <w:rFonts w:ascii="Arial" w:hAnsi="Arial" w:cs="Arial"/>
                <w:spacing w:val="1"/>
              </w:rPr>
              <w:t>e</w:t>
            </w:r>
            <w:r w:rsidRPr="00202E79">
              <w:rPr>
                <w:rFonts w:ascii="Arial" w:hAnsi="Arial" w:cs="Arial"/>
                <w:spacing w:val="-5"/>
              </w:rPr>
              <w:t>n</w:t>
            </w:r>
            <w:r w:rsidRPr="00202E79">
              <w:rPr>
                <w:rFonts w:ascii="Arial" w:hAnsi="Arial" w:cs="Arial"/>
                <w:w w:val="101"/>
              </w:rPr>
              <w:t>t</w:t>
            </w:r>
          </w:p>
          <w:p w:rsidR="00F131FF" w:rsidRPr="00202E79" w:rsidRDefault="008974EB">
            <w:pPr>
              <w:spacing w:line="360" w:lineRule="exact"/>
              <w:ind w:left="105" w:right="66"/>
              <w:jc w:val="both"/>
              <w:rPr>
                <w:rFonts w:ascii="Arial" w:hAnsi="Arial" w:cs="Arial"/>
              </w:rPr>
            </w:pPr>
            <w:r w:rsidRPr="00202E79">
              <w:rPr>
                <w:rFonts w:ascii="Arial" w:hAnsi="Arial" w:cs="Arial"/>
                <w:spacing w:val="-2"/>
                <w:position w:val="10"/>
              </w:rPr>
              <w:t>w</w:t>
            </w:r>
            <w:r w:rsidRPr="00202E79">
              <w:rPr>
                <w:rFonts w:ascii="Arial" w:hAnsi="Arial" w:cs="Arial"/>
                <w:spacing w:val="1"/>
                <w:position w:val="10"/>
              </w:rPr>
              <w:t>a</w:t>
            </w:r>
            <w:r w:rsidRPr="00202E79">
              <w:rPr>
                <w:rFonts w:ascii="Arial" w:hAnsi="Arial" w:cs="Arial"/>
                <w:position w:val="10"/>
              </w:rPr>
              <w:t xml:space="preserve">s  </w:t>
            </w:r>
            <w:r w:rsidRPr="00202E79">
              <w:rPr>
                <w:rFonts w:ascii="Arial" w:hAnsi="Arial" w:cs="Arial"/>
                <w:spacing w:val="26"/>
                <w:position w:val="10"/>
              </w:rPr>
              <w:t xml:space="preserve"> </w:t>
            </w:r>
            <w:r w:rsidRPr="00202E79">
              <w:rPr>
                <w:rFonts w:ascii="Arial" w:hAnsi="Arial" w:cs="Arial"/>
                <w:spacing w:val="-5"/>
                <w:position w:val="10"/>
              </w:rPr>
              <w:t>9</w:t>
            </w:r>
            <w:r w:rsidRPr="00202E79">
              <w:rPr>
                <w:rFonts w:ascii="Arial" w:hAnsi="Arial" w:cs="Arial"/>
                <w:spacing w:val="2"/>
                <w:position w:val="10"/>
              </w:rPr>
              <w:t>.</w:t>
            </w:r>
            <w:r w:rsidRPr="00202E79">
              <w:rPr>
                <w:rFonts w:ascii="Arial" w:hAnsi="Arial" w:cs="Arial"/>
                <w:position w:val="10"/>
              </w:rPr>
              <w:t>0</w:t>
            </w:r>
            <w:r w:rsidRPr="00202E79">
              <w:rPr>
                <w:rFonts w:ascii="Arial" w:hAnsi="Arial" w:cs="Arial"/>
                <w:spacing w:val="1"/>
                <w:position w:val="10"/>
              </w:rPr>
              <w:t>1</w:t>
            </w:r>
            <w:r w:rsidRPr="00202E79">
              <w:rPr>
                <w:rFonts w:ascii="Arial" w:hAnsi="Arial" w:cs="Arial"/>
                <w:position w:val="10"/>
              </w:rPr>
              <w:t>±</w:t>
            </w:r>
            <w:r w:rsidRPr="00202E79">
              <w:rPr>
                <w:rFonts w:ascii="Arial" w:hAnsi="Arial" w:cs="Arial"/>
                <w:spacing w:val="-5"/>
                <w:position w:val="10"/>
              </w:rPr>
              <w:t>0</w:t>
            </w:r>
            <w:r w:rsidRPr="00202E79">
              <w:rPr>
                <w:rFonts w:ascii="Arial" w:hAnsi="Arial" w:cs="Arial"/>
                <w:spacing w:val="2"/>
                <w:position w:val="10"/>
              </w:rPr>
              <w:t>.</w:t>
            </w:r>
            <w:r w:rsidRPr="00202E79">
              <w:rPr>
                <w:rFonts w:ascii="Arial" w:hAnsi="Arial" w:cs="Arial"/>
                <w:position w:val="10"/>
              </w:rPr>
              <w:t>31</w:t>
            </w:r>
            <w:r w:rsidRPr="00202E79">
              <w:rPr>
                <w:rFonts w:ascii="Arial" w:hAnsi="Arial" w:cs="Arial"/>
                <w:spacing w:val="-2"/>
                <w:position w:val="10"/>
              </w:rPr>
              <w:t xml:space="preserve"> </w:t>
            </w:r>
            <w:r w:rsidRPr="00202E79">
              <w:rPr>
                <w:rFonts w:ascii="Arial" w:hAnsi="Arial" w:cs="Arial"/>
                <w:spacing w:val="-3"/>
                <w:position w:val="10"/>
              </w:rPr>
              <w:t>m</w:t>
            </w:r>
            <w:r w:rsidRPr="00202E79">
              <w:rPr>
                <w:rFonts w:ascii="Arial" w:hAnsi="Arial" w:cs="Arial"/>
                <w:position w:val="10"/>
              </w:rPr>
              <w:t>g</w:t>
            </w:r>
            <w:r w:rsidRPr="00202E79">
              <w:rPr>
                <w:rFonts w:ascii="Arial" w:hAnsi="Arial" w:cs="Arial"/>
                <w:spacing w:val="3"/>
                <w:position w:val="10"/>
              </w:rPr>
              <w:t xml:space="preserve"> </w:t>
            </w:r>
            <w:r w:rsidRPr="00202E79">
              <w:rPr>
                <w:rFonts w:ascii="Arial" w:hAnsi="Arial" w:cs="Arial"/>
                <w:spacing w:val="-2"/>
                <w:position w:val="10"/>
              </w:rPr>
              <w:t>G</w:t>
            </w:r>
            <w:r w:rsidRPr="00202E79">
              <w:rPr>
                <w:rFonts w:ascii="Arial" w:hAnsi="Arial" w:cs="Arial"/>
                <w:spacing w:val="-6"/>
                <w:position w:val="10"/>
              </w:rPr>
              <w:t>A</w:t>
            </w:r>
            <w:r w:rsidRPr="00202E79">
              <w:rPr>
                <w:rFonts w:ascii="Arial" w:hAnsi="Arial" w:cs="Arial"/>
                <w:spacing w:val="2"/>
                <w:position w:val="10"/>
              </w:rPr>
              <w:t>E</w:t>
            </w:r>
            <w:r w:rsidRPr="00202E79">
              <w:rPr>
                <w:rFonts w:ascii="Cambria Math" w:eastAsia="Cambria Math" w:hAnsi="Cambria Math" w:cs="Cambria Math"/>
                <w:spacing w:val="1"/>
                <w:position w:val="10"/>
              </w:rPr>
              <w:t>⋅</w:t>
            </w:r>
            <w:r w:rsidRPr="00202E79">
              <w:rPr>
                <w:rFonts w:ascii="Arial" w:hAnsi="Arial" w:cs="Arial"/>
                <w:position w:val="10"/>
              </w:rPr>
              <w:t>g</w:t>
            </w:r>
            <w:r w:rsidRPr="00202E79">
              <w:rPr>
                <w:rFonts w:ascii="Arial" w:hAnsi="Arial" w:cs="Arial"/>
                <w:spacing w:val="-3"/>
                <w:position w:val="10"/>
              </w:rPr>
              <w:t>−</w:t>
            </w:r>
            <w:r w:rsidRPr="00202E79">
              <w:rPr>
                <w:rFonts w:ascii="Arial" w:hAnsi="Arial" w:cs="Arial"/>
                <w:position w:val="10"/>
              </w:rPr>
              <w:t xml:space="preserve">1  </w:t>
            </w:r>
            <w:r w:rsidRPr="00202E79">
              <w:rPr>
                <w:rFonts w:ascii="Arial" w:hAnsi="Arial" w:cs="Arial"/>
                <w:spacing w:val="23"/>
                <w:position w:val="10"/>
              </w:rPr>
              <w:t xml:space="preserve"> </w:t>
            </w:r>
            <w:r w:rsidRPr="00202E79">
              <w:rPr>
                <w:rFonts w:ascii="Arial" w:hAnsi="Arial" w:cs="Arial"/>
                <w:spacing w:val="1"/>
                <w:position w:val="10"/>
              </w:rPr>
              <w:t>a</w:t>
            </w:r>
            <w:r w:rsidRPr="00202E79">
              <w:rPr>
                <w:rFonts w:ascii="Arial" w:hAnsi="Arial" w:cs="Arial"/>
                <w:position w:val="10"/>
              </w:rPr>
              <w:t xml:space="preserve">nd  </w:t>
            </w:r>
            <w:r w:rsidRPr="00202E79">
              <w:rPr>
                <w:rFonts w:ascii="Arial" w:hAnsi="Arial" w:cs="Arial"/>
                <w:spacing w:val="23"/>
                <w:position w:val="10"/>
              </w:rPr>
              <w:t xml:space="preserve"> </w:t>
            </w:r>
            <w:r w:rsidRPr="00202E79">
              <w:rPr>
                <w:rFonts w:ascii="Arial" w:hAnsi="Arial" w:cs="Arial"/>
                <w:spacing w:val="1"/>
                <w:position w:val="10"/>
              </w:rPr>
              <w:t>t</w:t>
            </w:r>
            <w:r w:rsidRPr="00202E79">
              <w:rPr>
                <w:rFonts w:ascii="Arial" w:hAnsi="Arial" w:cs="Arial"/>
                <w:spacing w:val="-5"/>
                <w:position w:val="10"/>
              </w:rPr>
              <w:t>o</w:t>
            </w:r>
            <w:r w:rsidRPr="00202E79">
              <w:rPr>
                <w:rFonts w:ascii="Arial" w:hAnsi="Arial" w:cs="Arial"/>
                <w:spacing w:val="1"/>
                <w:position w:val="10"/>
              </w:rPr>
              <w:t>t</w:t>
            </w:r>
            <w:r w:rsidRPr="00202E79">
              <w:rPr>
                <w:rFonts w:ascii="Arial" w:hAnsi="Arial" w:cs="Arial"/>
                <w:spacing w:val="-3"/>
                <w:position w:val="10"/>
              </w:rPr>
              <w:t>a</w:t>
            </w:r>
            <w:r w:rsidRPr="00202E79">
              <w:rPr>
                <w:rFonts w:ascii="Arial" w:hAnsi="Arial" w:cs="Arial"/>
                <w:position w:val="10"/>
              </w:rPr>
              <w:t xml:space="preserve">l  </w:t>
            </w:r>
            <w:r w:rsidRPr="00202E79">
              <w:rPr>
                <w:rFonts w:ascii="Arial" w:hAnsi="Arial" w:cs="Arial"/>
                <w:spacing w:val="26"/>
                <w:position w:val="10"/>
              </w:rPr>
              <w:t xml:space="preserve"> </w:t>
            </w:r>
            <w:r w:rsidRPr="00202E79">
              <w:rPr>
                <w:rFonts w:ascii="Arial" w:hAnsi="Arial" w:cs="Arial"/>
                <w:position w:val="10"/>
              </w:rPr>
              <w:t>f</w:t>
            </w:r>
            <w:r w:rsidRPr="00202E79">
              <w:rPr>
                <w:rFonts w:ascii="Arial" w:hAnsi="Arial" w:cs="Arial"/>
                <w:spacing w:val="-3"/>
                <w:position w:val="10"/>
              </w:rPr>
              <w:t>l</w:t>
            </w:r>
            <w:r w:rsidRPr="00202E79">
              <w:rPr>
                <w:rFonts w:ascii="Arial" w:hAnsi="Arial" w:cs="Arial"/>
                <w:spacing w:val="1"/>
                <w:position w:val="10"/>
              </w:rPr>
              <w:t>a</w:t>
            </w:r>
            <w:r w:rsidRPr="00202E79">
              <w:rPr>
                <w:rFonts w:ascii="Arial" w:hAnsi="Arial" w:cs="Arial"/>
                <w:position w:val="10"/>
              </w:rPr>
              <w:t>von</w:t>
            </w:r>
            <w:r w:rsidRPr="00202E79">
              <w:rPr>
                <w:rFonts w:ascii="Arial" w:hAnsi="Arial" w:cs="Arial"/>
                <w:spacing w:val="-5"/>
                <w:position w:val="10"/>
              </w:rPr>
              <w:t>o</w:t>
            </w:r>
            <w:r w:rsidRPr="00202E79">
              <w:rPr>
                <w:rFonts w:ascii="Arial" w:hAnsi="Arial" w:cs="Arial"/>
                <w:spacing w:val="1"/>
                <w:position w:val="10"/>
              </w:rPr>
              <w:t>i</w:t>
            </w:r>
            <w:r w:rsidRPr="00202E79">
              <w:rPr>
                <w:rFonts w:ascii="Arial" w:hAnsi="Arial" w:cs="Arial"/>
                <w:position w:val="10"/>
              </w:rPr>
              <w:t xml:space="preserve">d  </w:t>
            </w:r>
            <w:r w:rsidRPr="00202E79">
              <w:rPr>
                <w:rFonts w:ascii="Arial" w:hAnsi="Arial" w:cs="Arial"/>
                <w:spacing w:val="24"/>
                <w:position w:val="10"/>
              </w:rPr>
              <w:t xml:space="preserve"> </w:t>
            </w:r>
            <w:r w:rsidRPr="00202E79">
              <w:rPr>
                <w:rFonts w:ascii="Arial" w:hAnsi="Arial" w:cs="Arial"/>
                <w:spacing w:val="1"/>
                <w:position w:val="10"/>
              </w:rPr>
              <w:t>c</w:t>
            </w:r>
            <w:r w:rsidRPr="00202E79">
              <w:rPr>
                <w:rFonts w:ascii="Arial" w:hAnsi="Arial" w:cs="Arial"/>
                <w:position w:val="10"/>
              </w:rPr>
              <w:t>o</w:t>
            </w:r>
            <w:r w:rsidRPr="00202E79">
              <w:rPr>
                <w:rFonts w:ascii="Arial" w:hAnsi="Arial" w:cs="Arial"/>
                <w:spacing w:val="-5"/>
                <w:position w:val="10"/>
              </w:rPr>
              <w:t>n</w:t>
            </w:r>
            <w:r w:rsidRPr="00202E79">
              <w:rPr>
                <w:rFonts w:ascii="Arial" w:hAnsi="Arial" w:cs="Arial"/>
                <w:spacing w:val="-3"/>
                <w:position w:val="10"/>
              </w:rPr>
              <w:t>t</w:t>
            </w:r>
            <w:r w:rsidRPr="00202E79">
              <w:rPr>
                <w:rFonts w:ascii="Arial" w:hAnsi="Arial" w:cs="Arial"/>
                <w:spacing w:val="1"/>
                <w:position w:val="10"/>
              </w:rPr>
              <w:t>e</w:t>
            </w:r>
            <w:r w:rsidRPr="00202E79">
              <w:rPr>
                <w:rFonts w:ascii="Arial" w:hAnsi="Arial" w:cs="Arial"/>
                <w:position w:val="10"/>
              </w:rPr>
              <w:t xml:space="preserve">nt  </w:t>
            </w:r>
            <w:r w:rsidRPr="00202E79">
              <w:rPr>
                <w:rFonts w:ascii="Arial" w:hAnsi="Arial" w:cs="Arial"/>
                <w:spacing w:val="25"/>
                <w:position w:val="10"/>
              </w:rPr>
              <w:t xml:space="preserve"> </w:t>
            </w:r>
            <w:r w:rsidRPr="00202E79">
              <w:rPr>
                <w:rFonts w:ascii="Arial" w:hAnsi="Arial" w:cs="Arial"/>
                <w:spacing w:val="-2"/>
                <w:position w:val="10"/>
              </w:rPr>
              <w:t>w</w:t>
            </w:r>
            <w:r w:rsidRPr="00202E79">
              <w:rPr>
                <w:rFonts w:ascii="Arial" w:hAnsi="Arial" w:cs="Arial"/>
                <w:spacing w:val="1"/>
                <w:position w:val="10"/>
              </w:rPr>
              <w:t>a</w:t>
            </w:r>
            <w:r w:rsidRPr="00202E79">
              <w:rPr>
                <w:rFonts w:ascii="Arial" w:hAnsi="Arial" w:cs="Arial"/>
                <w:position w:val="10"/>
              </w:rPr>
              <w:t>s</w:t>
            </w:r>
          </w:p>
          <w:p w:rsidR="00F131FF" w:rsidRPr="00202E79" w:rsidRDefault="008974EB">
            <w:pPr>
              <w:spacing w:line="320" w:lineRule="exact"/>
              <w:ind w:left="105" w:right="3680"/>
              <w:jc w:val="both"/>
              <w:rPr>
                <w:rFonts w:ascii="Arial" w:hAnsi="Arial" w:cs="Arial"/>
              </w:rPr>
            </w:pPr>
            <w:r w:rsidRPr="00202E79">
              <w:rPr>
                <w:rFonts w:ascii="Arial" w:hAnsi="Arial" w:cs="Arial"/>
                <w:position w:val="21"/>
              </w:rPr>
              <w:t>4</w:t>
            </w:r>
            <w:r w:rsidRPr="00202E79">
              <w:rPr>
                <w:rFonts w:ascii="Arial" w:hAnsi="Arial" w:cs="Arial"/>
                <w:spacing w:val="2"/>
                <w:position w:val="21"/>
              </w:rPr>
              <w:t>.</w:t>
            </w:r>
            <w:r w:rsidRPr="00202E79">
              <w:rPr>
                <w:rFonts w:ascii="Arial" w:hAnsi="Arial" w:cs="Arial"/>
                <w:position w:val="21"/>
              </w:rPr>
              <w:t>13±</w:t>
            </w:r>
            <w:r w:rsidRPr="00202E79">
              <w:rPr>
                <w:rFonts w:ascii="Arial" w:hAnsi="Arial" w:cs="Arial"/>
                <w:spacing w:val="-5"/>
                <w:position w:val="21"/>
              </w:rPr>
              <w:t>0</w:t>
            </w:r>
            <w:r w:rsidRPr="00202E79">
              <w:rPr>
                <w:rFonts w:ascii="Arial" w:hAnsi="Arial" w:cs="Arial"/>
                <w:spacing w:val="2"/>
                <w:position w:val="21"/>
              </w:rPr>
              <w:t>.</w:t>
            </w:r>
            <w:r w:rsidRPr="00202E79">
              <w:rPr>
                <w:rFonts w:ascii="Arial" w:hAnsi="Arial" w:cs="Arial"/>
                <w:position w:val="21"/>
              </w:rPr>
              <w:t>12</w:t>
            </w:r>
            <w:r w:rsidRPr="00202E79">
              <w:rPr>
                <w:rFonts w:ascii="Arial" w:hAnsi="Arial" w:cs="Arial"/>
                <w:spacing w:val="-6"/>
                <w:position w:val="21"/>
              </w:rPr>
              <w:t xml:space="preserve"> </w:t>
            </w:r>
            <w:r w:rsidRPr="00202E79">
              <w:rPr>
                <w:rFonts w:ascii="Arial" w:hAnsi="Arial" w:cs="Arial"/>
                <w:spacing w:val="2"/>
                <w:position w:val="21"/>
              </w:rPr>
              <w:t>m</w:t>
            </w:r>
            <w:r w:rsidRPr="00202E79">
              <w:rPr>
                <w:rFonts w:ascii="Arial" w:hAnsi="Arial" w:cs="Arial"/>
                <w:position w:val="21"/>
              </w:rPr>
              <w:t>g</w:t>
            </w:r>
            <w:r w:rsidRPr="00202E79">
              <w:rPr>
                <w:rFonts w:ascii="Arial" w:hAnsi="Arial" w:cs="Arial"/>
                <w:spacing w:val="3"/>
                <w:position w:val="21"/>
              </w:rPr>
              <w:t xml:space="preserve"> </w:t>
            </w:r>
            <w:r w:rsidRPr="00202E79">
              <w:rPr>
                <w:rFonts w:ascii="Arial" w:hAnsi="Arial" w:cs="Arial"/>
                <w:spacing w:val="-6"/>
                <w:position w:val="21"/>
              </w:rPr>
              <w:t>Q</w:t>
            </w:r>
            <w:r w:rsidRPr="00202E79">
              <w:rPr>
                <w:rFonts w:ascii="Arial" w:hAnsi="Arial" w:cs="Arial"/>
                <w:spacing w:val="2"/>
                <w:position w:val="21"/>
              </w:rPr>
              <w:t>E</w:t>
            </w:r>
            <w:r w:rsidRPr="00202E79">
              <w:rPr>
                <w:rFonts w:ascii="Cambria Math" w:eastAsia="Cambria Math" w:hAnsi="Cambria Math" w:cs="Cambria Math"/>
                <w:spacing w:val="1"/>
                <w:position w:val="21"/>
              </w:rPr>
              <w:t>⋅</w:t>
            </w:r>
            <w:r w:rsidRPr="00202E79">
              <w:rPr>
                <w:rFonts w:ascii="Arial" w:hAnsi="Arial" w:cs="Arial"/>
                <w:spacing w:val="-5"/>
                <w:position w:val="21"/>
              </w:rPr>
              <w:t>g</w:t>
            </w:r>
            <w:r w:rsidRPr="00202E79">
              <w:rPr>
                <w:rFonts w:ascii="Arial" w:hAnsi="Arial" w:cs="Arial"/>
                <w:spacing w:val="1"/>
                <w:position w:val="21"/>
              </w:rPr>
              <w:t>−</w:t>
            </w:r>
            <w:r w:rsidRPr="00202E79">
              <w:rPr>
                <w:rFonts w:ascii="Arial" w:hAnsi="Arial" w:cs="Arial"/>
                <w:position w:val="21"/>
              </w:rPr>
              <w:t>1</w:t>
            </w:r>
            <w:r w:rsidRPr="00202E79">
              <w:rPr>
                <w:rFonts w:ascii="Arial" w:hAnsi="Arial" w:cs="Arial"/>
                <w:spacing w:val="2"/>
                <w:position w:val="21"/>
              </w:rPr>
              <w:t>.</w:t>
            </w:r>
            <w:r w:rsidRPr="00202E79">
              <w:rPr>
                <w:rFonts w:ascii="Arial" w:hAnsi="Arial" w:cs="Arial"/>
                <w:spacing w:val="-5"/>
                <w:position w:val="21"/>
              </w:rPr>
              <w:t>"</w:t>
            </w:r>
            <w:r w:rsidRPr="00202E79">
              <w:rPr>
                <w:rFonts w:ascii="Arial" w:hAnsi="Arial" w:cs="Arial"/>
                <w:position w:val="21"/>
              </w:rPr>
              <w:t>)</w:t>
            </w:r>
          </w:p>
        </w:tc>
        <w:tc>
          <w:tcPr>
            <w:tcW w:w="40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131FF" w:rsidRPr="00202E79" w:rsidRDefault="00A71246">
            <w:pPr>
              <w:rPr>
                <w:rFonts w:ascii="Arial" w:hAnsi="Arial" w:cs="Arial"/>
              </w:rPr>
            </w:pPr>
            <w:r w:rsidRPr="00202E79">
              <w:rPr>
                <w:rFonts w:ascii="Arial" w:hAnsi="Arial" w:cs="Arial"/>
              </w:rPr>
              <w:t>As per your suggestion abstract has been improved.</w:t>
            </w:r>
          </w:p>
        </w:tc>
      </w:tr>
      <w:tr w:rsidR="00F131FF" w:rsidRPr="00202E79">
        <w:trPr>
          <w:trHeight w:hRule="exact" w:val="2310"/>
        </w:trPr>
        <w:tc>
          <w:tcPr>
            <w:tcW w:w="33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131FF" w:rsidRPr="00202E79" w:rsidRDefault="008974EB">
            <w:pPr>
              <w:spacing w:before="2" w:line="220" w:lineRule="exact"/>
              <w:ind w:left="465" w:right="161"/>
              <w:rPr>
                <w:rFonts w:ascii="Arial" w:hAnsi="Arial" w:cs="Arial"/>
              </w:rPr>
            </w:pPr>
            <w:r w:rsidRPr="00202E79">
              <w:rPr>
                <w:rFonts w:ascii="Arial" w:hAnsi="Arial" w:cs="Arial"/>
                <w:b/>
                <w:spacing w:val="-2"/>
              </w:rPr>
              <w:t>I</w:t>
            </w:r>
            <w:r w:rsidRPr="00202E79">
              <w:rPr>
                <w:rFonts w:ascii="Arial" w:hAnsi="Arial" w:cs="Arial"/>
                <w:b/>
              </w:rPr>
              <w:t>s</w:t>
            </w:r>
            <w:r w:rsidRPr="00202E79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202E79">
              <w:rPr>
                <w:rFonts w:ascii="Arial" w:hAnsi="Arial" w:cs="Arial"/>
                <w:b/>
              </w:rPr>
              <w:t>t</w:t>
            </w:r>
            <w:r w:rsidRPr="00202E79">
              <w:rPr>
                <w:rFonts w:ascii="Arial" w:hAnsi="Arial" w:cs="Arial"/>
                <w:b/>
                <w:spacing w:val="-2"/>
              </w:rPr>
              <w:t>h</w:t>
            </w:r>
            <w:r w:rsidRPr="00202E79">
              <w:rPr>
                <w:rFonts w:ascii="Arial" w:hAnsi="Arial" w:cs="Arial"/>
                <w:b/>
              </w:rPr>
              <w:t>e</w:t>
            </w:r>
            <w:r w:rsidRPr="00202E79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202E79">
              <w:rPr>
                <w:rFonts w:ascii="Arial" w:hAnsi="Arial" w:cs="Arial"/>
                <w:b/>
              </w:rPr>
              <w:t>ma</w:t>
            </w:r>
            <w:r w:rsidRPr="00202E79">
              <w:rPr>
                <w:rFonts w:ascii="Arial" w:hAnsi="Arial" w:cs="Arial"/>
                <w:b/>
                <w:spacing w:val="-2"/>
              </w:rPr>
              <w:t>nus</w:t>
            </w:r>
            <w:r w:rsidRPr="00202E79">
              <w:rPr>
                <w:rFonts w:ascii="Arial" w:hAnsi="Arial" w:cs="Arial"/>
                <w:b/>
                <w:spacing w:val="1"/>
              </w:rPr>
              <w:t>c</w:t>
            </w:r>
            <w:r w:rsidRPr="00202E79">
              <w:rPr>
                <w:rFonts w:ascii="Arial" w:hAnsi="Arial" w:cs="Arial"/>
                <w:b/>
                <w:spacing w:val="-3"/>
              </w:rPr>
              <w:t>r</w:t>
            </w:r>
            <w:r w:rsidRPr="00202E79">
              <w:rPr>
                <w:rFonts w:ascii="Arial" w:hAnsi="Arial" w:cs="Arial"/>
                <w:b/>
                <w:spacing w:val="1"/>
              </w:rPr>
              <w:t>i</w:t>
            </w:r>
            <w:r w:rsidRPr="00202E79">
              <w:rPr>
                <w:rFonts w:ascii="Arial" w:hAnsi="Arial" w:cs="Arial"/>
                <w:b/>
                <w:spacing w:val="-2"/>
              </w:rPr>
              <w:t>p</w:t>
            </w:r>
            <w:r w:rsidRPr="00202E79">
              <w:rPr>
                <w:rFonts w:ascii="Arial" w:hAnsi="Arial" w:cs="Arial"/>
                <w:b/>
              </w:rPr>
              <w:t>t</w:t>
            </w:r>
            <w:r w:rsidRPr="00202E79">
              <w:rPr>
                <w:rFonts w:ascii="Arial" w:hAnsi="Arial" w:cs="Arial"/>
                <w:b/>
                <w:spacing w:val="4"/>
              </w:rPr>
              <w:t xml:space="preserve"> </w:t>
            </w:r>
            <w:r w:rsidRPr="00202E79">
              <w:rPr>
                <w:rFonts w:ascii="Arial" w:hAnsi="Arial" w:cs="Arial"/>
                <w:b/>
                <w:spacing w:val="-2"/>
              </w:rPr>
              <w:t>s</w:t>
            </w:r>
            <w:r w:rsidRPr="00202E79">
              <w:rPr>
                <w:rFonts w:ascii="Arial" w:hAnsi="Arial" w:cs="Arial"/>
                <w:b/>
                <w:spacing w:val="-3"/>
              </w:rPr>
              <w:t>c</w:t>
            </w:r>
            <w:r w:rsidRPr="00202E79">
              <w:rPr>
                <w:rFonts w:ascii="Arial" w:hAnsi="Arial" w:cs="Arial"/>
                <w:b/>
                <w:spacing w:val="1"/>
                <w:w w:val="101"/>
              </w:rPr>
              <w:t>i</w:t>
            </w:r>
            <w:r w:rsidRPr="00202E79">
              <w:rPr>
                <w:rFonts w:ascii="Arial" w:hAnsi="Arial" w:cs="Arial"/>
                <w:b/>
                <w:spacing w:val="1"/>
              </w:rPr>
              <w:t>e</w:t>
            </w:r>
            <w:r w:rsidRPr="00202E79">
              <w:rPr>
                <w:rFonts w:ascii="Arial" w:hAnsi="Arial" w:cs="Arial"/>
                <w:b/>
                <w:spacing w:val="-2"/>
              </w:rPr>
              <w:t>n</w:t>
            </w:r>
            <w:r w:rsidRPr="00202E79">
              <w:rPr>
                <w:rFonts w:ascii="Arial" w:hAnsi="Arial" w:cs="Arial"/>
                <w:b/>
                <w:spacing w:val="-5"/>
              </w:rPr>
              <w:t>t</w:t>
            </w:r>
            <w:r w:rsidRPr="00202E79">
              <w:rPr>
                <w:rFonts w:ascii="Arial" w:hAnsi="Arial" w:cs="Arial"/>
                <w:b/>
                <w:spacing w:val="1"/>
                <w:w w:val="101"/>
              </w:rPr>
              <w:t>i</w:t>
            </w:r>
            <w:r w:rsidRPr="00202E79">
              <w:rPr>
                <w:rFonts w:ascii="Arial" w:hAnsi="Arial" w:cs="Arial"/>
                <w:b/>
              </w:rPr>
              <w:t>f</w:t>
            </w:r>
            <w:r w:rsidRPr="00202E79">
              <w:rPr>
                <w:rFonts w:ascii="Arial" w:hAnsi="Arial" w:cs="Arial"/>
                <w:b/>
                <w:spacing w:val="-3"/>
              </w:rPr>
              <w:t>i</w:t>
            </w:r>
            <w:r w:rsidRPr="00202E79">
              <w:rPr>
                <w:rFonts w:ascii="Arial" w:hAnsi="Arial" w:cs="Arial"/>
                <w:b/>
                <w:spacing w:val="1"/>
              </w:rPr>
              <w:t>c</w:t>
            </w:r>
            <w:r w:rsidRPr="00202E79">
              <w:rPr>
                <w:rFonts w:ascii="Arial" w:hAnsi="Arial" w:cs="Arial"/>
                <w:b/>
              </w:rPr>
              <w:t>a</w:t>
            </w:r>
            <w:r w:rsidRPr="00202E79">
              <w:rPr>
                <w:rFonts w:ascii="Arial" w:hAnsi="Arial" w:cs="Arial"/>
                <w:b/>
                <w:spacing w:val="-3"/>
              </w:rPr>
              <w:t>l</w:t>
            </w:r>
            <w:r w:rsidRPr="00202E79">
              <w:rPr>
                <w:rFonts w:ascii="Arial" w:hAnsi="Arial" w:cs="Arial"/>
                <w:b/>
                <w:spacing w:val="1"/>
                <w:w w:val="101"/>
              </w:rPr>
              <w:t>l</w:t>
            </w:r>
            <w:r w:rsidRPr="00202E79">
              <w:rPr>
                <w:rFonts w:ascii="Arial" w:hAnsi="Arial" w:cs="Arial"/>
                <w:b/>
                <w:spacing w:val="-5"/>
              </w:rPr>
              <w:t>y</w:t>
            </w:r>
            <w:r w:rsidRPr="00202E79">
              <w:rPr>
                <w:rFonts w:ascii="Arial" w:hAnsi="Arial" w:cs="Arial"/>
                <w:b/>
              </w:rPr>
              <w:t xml:space="preserve">, </w:t>
            </w:r>
            <w:r w:rsidRPr="00202E79">
              <w:rPr>
                <w:rFonts w:ascii="Arial" w:hAnsi="Arial" w:cs="Arial"/>
                <w:b/>
                <w:spacing w:val="1"/>
              </w:rPr>
              <w:t>c</w:t>
            </w:r>
            <w:r w:rsidRPr="00202E79">
              <w:rPr>
                <w:rFonts w:ascii="Arial" w:hAnsi="Arial" w:cs="Arial"/>
                <w:b/>
              </w:rPr>
              <w:t>o</w:t>
            </w:r>
            <w:r w:rsidRPr="00202E79">
              <w:rPr>
                <w:rFonts w:ascii="Arial" w:hAnsi="Arial" w:cs="Arial"/>
                <w:b/>
                <w:spacing w:val="-3"/>
              </w:rPr>
              <w:t>r</w:t>
            </w:r>
            <w:r w:rsidRPr="00202E79">
              <w:rPr>
                <w:rFonts w:ascii="Arial" w:hAnsi="Arial" w:cs="Arial"/>
                <w:b/>
                <w:spacing w:val="1"/>
              </w:rPr>
              <w:t>r</w:t>
            </w:r>
            <w:r w:rsidRPr="00202E79">
              <w:rPr>
                <w:rFonts w:ascii="Arial" w:hAnsi="Arial" w:cs="Arial"/>
                <w:b/>
                <w:spacing w:val="-3"/>
              </w:rPr>
              <w:t>e</w:t>
            </w:r>
            <w:r w:rsidRPr="00202E79">
              <w:rPr>
                <w:rFonts w:ascii="Arial" w:hAnsi="Arial" w:cs="Arial"/>
                <w:b/>
                <w:spacing w:val="1"/>
              </w:rPr>
              <w:t>c</w:t>
            </w:r>
            <w:r w:rsidRPr="00202E79">
              <w:rPr>
                <w:rFonts w:ascii="Arial" w:hAnsi="Arial" w:cs="Arial"/>
                <w:b/>
              </w:rPr>
              <w:t>t?</w:t>
            </w:r>
            <w:r w:rsidRPr="00202E79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202E79">
              <w:rPr>
                <w:rFonts w:ascii="Arial" w:hAnsi="Arial" w:cs="Arial"/>
                <w:b/>
                <w:spacing w:val="-3"/>
              </w:rPr>
              <w:t>P</w:t>
            </w:r>
            <w:r w:rsidRPr="00202E79">
              <w:rPr>
                <w:rFonts w:ascii="Arial" w:hAnsi="Arial" w:cs="Arial"/>
                <w:b/>
                <w:spacing w:val="1"/>
              </w:rPr>
              <w:t>le</w:t>
            </w:r>
            <w:r w:rsidRPr="00202E79">
              <w:rPr>
                <w:rFonts w:ascii="Arial" w:hAnsi="Arial" w:cs="Arial"/>
                <w:b/>
              </w:rPr>
              <w:t>a</w:t>
            </w:r>
            <w:r w:rsidRPr="00202E79">
              <w:rPr>
                <w:rFonts w:ascii="Arial" w:hAnsi="Arial" w:cs="Arial"/>
                <w:b/>
                <w:spacing w:val="-6"/>
              </w:rPr>
              <w:t>s</w:t>
            </w:r>
            <w:r w:rsidRPr="00202E79">
              <w:rPr>
                <w:rFonts w:ascii="Arial" w:hAnsi="Arial" w:cs="Arial"/>
                <w:b/>
              </w:rPr>
              <w:t>e</w:t>
            </w:r>
            <w:r w:rsidRPr="00202E79">
              <w:rPr>
                <w:rFonts w:ascii="Arial" w:hAnsi="Arial" w:cs="Arial"/>
                <w:b/>
                <w:spacing w:val="5"/>
              </w:rPr>
              <w:t xml:space="preserve"> </w:t>
            </w:r>
            <w:r w:rsidRPr="00202E79">
              <w:rPr>
                <w:rFonts w:ascii="Arial" w:hAnsi="Arial" w:cs="Arial"/>
                <w:b/>
                <w:spacing w:val="-6"/>
              </w:rPr>
              <w:t>w</w:t>
            </w:r>
            <w:r w:rsidRPr="00202E79">
              <w:rPr>
                <w:rFonts w:ascii="Arial" w:hAnsi="Arial" w:cs="Arial"/>
                <w:b/>
                <w:spacing w:val="1"/>
              </w:rPr>
              <w:t>ri</w:t>
            </w:r>
            <w:r w:rsidRPr="00202E79">
              <w:rPr>
                <w:rFonts w:ascii="Arial" w:hAnsi="Arial" w:cs="Arial"/>
                <w:b/>
                <w:spacing w:val="-5"/>
              </w:rPr>
              <w:t>t</w:t>
            </w:r>
            <w:r w:rsidRPr="00202E79">
              <w:rPr>
                <w:rFonts w:ascii="Arial" w:hAnsi="Arial" w:cs="Arial"/>
                <w:b/>
              </w:rPr>
              <w:t>e</w:t>
            </w:r>
            <w:r w:rsidRPr="00202E79">
              <w:rPr>
                <w:rFonts w:ascii="Arial" w:hAnsi="Arial" w:cs="Arial"/>
                <w:b/>
                <w:spacing w:val="5"/>
              </w:rPr>
              <w:t xml:space="preserve"> </w:t>
            </w:r>
            <w:r w:rsidRPr="00202E79">
              <w:rPr>
                <w:rFonts w:ascii="Arial" w:hAnsi="Arial" w:cs="Arial"/>
                <w:b/>
                <w:spacing w:val="-6"/>
              </w:rPr>
              <w:t>h</w:t>
            </w:r>
            <w:r w:rsidRPr="00202E79">
              <w:rPr>
                <w:rFonts w:ascii="Arial" w:hAnsi="Arial" w:cs="Arial"/>
                <w:b/>
                <w:spacing w:val="1"/>
              </w:rPr>
              <w:t>e</w:t>
            </w:r>
            <w:r w:rsidRPr="00202E79">
              <w:rPr>
                <w:rFonts w:ascii="Arial" w:hAnsi="Arial" w:cs="Arial"/>
                <w:b/>
                <w:spacing w:val="-3"/>
              </w:rPr>
              <w:t>r</w:t>
            </w:r>
            <w:r w:rsidRPr="00202E79">
              <w:rPr>
                <w:rFonts w:ascii="Arial" w:hAnsi="Arial" w:cs="Arial"/>
                <w:b/>
                <w:spacing w:val="1"/>
              </w:rPr>
              <w:t>e</w:t>
            </w:r>
            <w:r w:rsidRPr="00202E79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58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131FF" w:rsidRPr="00202E79" w:rsidRDefault="008974EB">
            <w:pPr>
              <w:spacing w:before="2" w:line="220" w:lineRule="exact"/>
              <w:ind w:left="105" w:right="61"/>
              <w:jc w:val="both"/>
              <w:rPr>
                <w:rFonts w:ascii="Arial" w:hAnsi="Arial" w:cs="Arial"/>
              </w:rPr>
            </w:pPr>
            <w:r w:rsidRPr="00202E79">
              <w:rPr>
                <w:rFonts w:ascii="Arial" w:hAnsi="Arial" w:cs="Arial"/>
              </w:rPr>
              <w:t>B</w:t>
            </w:r>
            <w:r w:rsidRPr="00202E79">
              <w:rPr>
                <w:rFonts w:ascii="Arial" w:hAnsi="Arial" w:cs="Arial"/>
                <w:spacing w:val="1"/>
              </w:rPr>
              <w:t>a</w:t>
            </w:r>
            <w:r w:rsidRPr="00202E79">
              <w:rPr>
                <w:rFonts w:ascii="Arial" w:hAnsi="Arial" w:cs="Arial"/>
                <w:spacing w:val="-2"/>
              </w:rPr>
              <w:t>s</w:t>
            </w:r>
            <w:r w:rsidRPr="00202E79">
              <w:rPr>
                <w:rFonts w:ascii="Arial" w:hAnsi="Arial" w:cs="Arial"/>
                <w:spacing w:val="1"/>
              </w:rPr>
              <w:t>e</w:t>
            </w:r>
            <w:r w:rsidRPr="00202E79">
              <w:rPr>
                <w:rFonts w:ascii="Arial" w:hAnsi="Arial" w:cs="Arial"/>
              </w:rPr>
              <w:t xml:space="preserve">d   on   </w:t>
            </w:r>
            <w:r w:rsidRPr="00202E79">
              <w:rPr>
                <w:rFonts w:ascii="Arial" w:hAnsi="Arial" w:cs="Arial"/>
                <w:spacing w:val="1"/>
              </w:rPr>
              <w:t>t</w:t>
            </w:r>
            <w:r w:rsidRPr="00202E79">
              <w:rPr>
                <w:rFonts w:ascii="Arial" w:hAnsi="Arial" w:cs="Arial"/>
                <w:spacing w:val="-5"/>
              </w:rPr>
              <w:t>h</w:t>
            </w:r>
            <w:r w:rsidRPr="00202E79">
              <w:rPr>
                <w:rFonts w:ascii="Arial" w:hAnsi="Arial" w:cs="Arial"/>
              </w:rPr>
              <w:t xml:space="preserve">e  </w:t>
            </w:r>
            <w:r w:rsidRPr="00202E79">
              <w:rPr>
                <w:rFonts w:ascii="Arial" w:hAnsi="Arial" w:cs="Arial"/>
                <w:spacing w:val="2"/>
              </w:rPr>
              <w:t xml:space="preserve"> </w:t>
            </w:r>
            <w:r w:rsidRPr="00202E79">
              <w:rPr>
                <w:rFonts w:ascii="Arial" w:hAnsi="Arial" w:cs="Arial"/>
              </w:rPr>
              <w:t>prov</w:t>
            </w:r>
            <w:r w:rsidRPr="00202E79">
              <w:rPr>
                <w:rFonts w:ascii="Arial" w:hAnsi="Arial" w:cs="Arial"/>
                <w:spacing w:val="-3"/>
              </w:rPr>
              <w:t>i</w:t>
            </w:r>
            <w:r w:rsidRPr="00202E79">
              <w:rPr>
                <w:rFonts w:ascii="Arial" w:hAnsi="Arial" w:cs="Arial"/>
              </w:rPr>
              <w:t>d</w:t>
            </w:r>
            <w:r w:rsidRPr="00202E79">
              <w:rPr>
                <w:rFonts w:ascii="Arial" w:hAnsi="Arial" w:cs="Arial"/>
                <w:spacing w:val="1"/>
              </w:rPr>
              <w:t>e</w:t>
            </w:r>
            <w:r w:rsidRPr="00202E79">
              <w:rPr>
                <w:rFonts w:ascii="Arial" w:hAnsi="Arial" w:cs="Arial"/>
              </w:rPr>
              <w:t xml:space="preserve">d   </w:t>
            </w:r>
            <w:r w:rsidRPr="00202E79">
              <w:rPr>
                <w:rFonts w:ascii="Arial" w:hAnsi="Arial" w:cs="Arial"/>
                <w:spacing w:val="-3"/>
              </w:rPr>
              <w:t>t</w:t>
            </w:r>
            <w:r w:rsidRPr="00202E79">
              <w:rPr>
                <w:rFonts w:ascii="Arial" w:hAnsi="Arial" w:cs="Arial"/>
                <w:spacing w:val="1"/>
              </w:rPr>
              <w:t>e</w:t>
            </w:r>
            <w:r w:rsidRPr="00202E79">
              <w:rPr>
                <w:rFonts w:ascii="Arial" w:hAnsi="Arial" w:cs="Arial"/>
              </w:rPr>
              <w:t>x</w:t>
            </w:r>
            <w:r w:rsidRPr="00202E79">
              <w:rPr>
                <w:rFonts w:ascii="Arial" w:hAnsi="Arial" w:cs="Arial"/>
                <w:spacing w:val="-3"/>
              </w:rPr>
              <w:t>t</w:t>
            </w:r>
            <w:r w:rsidRPr="00202E79">
              <w:rPr>
                <w:rFonts w:ascii="Arial" w:hAnsi="Arial" w:cs="Arial"/>
              </w:rPr>
              <w:t xml:space="preserve">,  </w:t>
            </w:r>
            <w:r w:rsidRPr="00202E79">
              <w:rPr>
                <w:rFonts w:ascii="Arial" w:hAnsi="Arial" w:cs="Arial"/>
                <w:spacing w:val="3"/>
              </w:rPr>
              <w:t xml:space="preserve"> </w:t>
            </w:r>
            <w:r w:rsidRPr="00202E79">
              <w:rPr>
                <w:rFonts w:ascii="Arial" w:hAnsi="Arial" w:cs="Arial"/>
                <w:spacing w:val="1"/>
              </w:rPr>
              <w:t>t</w:t>
            </w:r>
            <w:r w:rsidRPr="00202E79">
              <w:rPr>
                <w:rFonts w:ascii="Arial" w:hAnsi="Arial" w:cs="Arial"/>
                <w:spacing w:val="-5"/>
              </w:rPr>
              <w:t>h</w:t>
            </w:r>
            <w:r w:rsidRPr="00202E79">
              <w:rPr>
                <w:rFonts w:ascii="Arial" w:hAnsi="Arial" w:cs="Arial"/>
              </w:rPr>
              <w:t xml:space="preserve">e  </w:t>
            </w:r>
            <w:r w:rsidRPr="00202E79">
              <w:rPr>
                <w:rFonts w:ascii="Arial" w:hAnsi="Arial" w:cs="Arial"/>
                <w:spacing w:val="2"/>
              </w:rPr>
              <w:t xml:space="preserve"> </w:t>
            </w:r>
            <w:r w:rsidRPr="00202E79">
              <w:rPr>
                <w:rFonts w:ascii="Arial" w:hAnsi="Arial" w:cs="Arial"/>
                <w:spacing w:val="1"/>
              </w:rPr>
              <w:t>ma</w:t>
            </w:r>
            <w:r w:rsidRPr="00202E79">
              <w:rPr>
                <w:rFonts w:ascii="Arial" w:hAnsi="Arial" w:cs="Arial"/>
                <w:spacing w:val="-5"/>
              </w:rPr>
              <w:t>n</w:t>
            </w:r>
            <w:r w:rsidRPr="00202E79">
              <w:rPr>
                <w:rFonts w:ascii="Arial" w:hAnsi="Arial" w:cs="Arial"/>
              </w:rPr>
              <w:t>u</w:t>
            </w:r>
            <w:r w:rsidRPr="00202E79">
              <w:rPr>
                <w:rFonts w:ascii="Arial" w:hAnsi="Arial" w:cs="Arial"/>
                <w:spacing w:val="-2"/>
              </w:rPr>
              <w:t>s</w:t>
            </w:r>
            <w:r w:rsidRPr="00202E79">
              <w:rPr>
                <w:rFonts w:ascii="Arial" w:hAnsi="Arial" w:cs="Arial"/>
                <w:spacing w:val="1"/>
              </w:rPr>
              <w:t>c</w:t>
            </w:r>
            <w:r w:rsidRPr="00202E79">
              <w:rPr>
                <w:rFonts w:ascii="Arial" w:hAnsi="Arial" w:cs="Arial"/>
              </w:rPr>
              <w:t>r</w:t>
            </w:r>
            <w:r w:rsidRPr="00202E79">
              <w:rPr>
                <w:rFonts w:ascii="Arial" w:hAnsi="Arial" w:cs="Arial"/>
                <w:spacing w:val="-3"/>
              </w:rPr>
              <w:t>i</w:t>
            </w:r>
            <w:r w:rsidRPr="00202E79">
              <w:rPr>
                <w:rFonts w:ascii="Arial" w:hAnsi="Arial" w:cs="Arial"/>
              </w:rPr>
              <w:t xml:space="preserve">pt  </w:t>
            </w:r>
            <w:r w:rsidRPr="00202E79">
              <w:rPr>
                <w:rFonts w:ascii="Arial" w:hAnsi="Arial" w:cs="Arial"/>
                <w:spacing w:val="1"/>
              </w:rPr>
              <w:t xml:space="preserve"> a</w:t>
            </w:r>
            <w:r w:rsidRPr="00202E79">
              <w:rPr>
                <w:rFonts w:ascii="Arial" w:hAnsi="Arial" w:cs="Arial"/>
              </w:rPr>
              <w:t>p</w:t>
            </w:r>
            <w:r w:rsidRPr="00202E79">
              <w:rPr>
                <w:rFonts w:ascii="Arial" w:hAnsi="Arial" w:cs="Arial"/>
                <w:spacing w:val="-5"/>
              </w:rPr>
              <w:t>p</w:t>
            </w:r>
            <w:r w:rsidRPr="00202E79">
              <w:rPr>
                <w:rFonts w:ascii="Arial" w:hAnsi="Arial" w:cs="Arial"/>
                <w:spacing w:val="1"/>
              </w:rPr>
              <w:t>e</w:t>
            </w:r>
            <w:r w:rsidRPr="00202E79">
              <w:rPr>
                <w:rFonts w:ascii="Arial" w:hAnsi="Arial" w:cs="Arial"/>
                <w:spacing w:val="-3"/>
              </w:rPr>
              <w:t>a</w:t>
            </w:r>
            <w:r w:rsidRPr="00202E79">
              <w:rPr>
                <w:rFonts w:ascii="Arial" w:hAnsi="Arial" w:cs="Arial"/>
                <w:spacing w:val="-5"/>
              </w:rPr>
              <w:t>r</w:t>
            </w:r>
            <w:r w:rsidRPr="00202E79">
              <w:rPr>
                <w:rFonts w:ascii="Arial" w:hAnsi="Arial" w:cs="Arial"/>
              </w:rPr>
              <w:t xml:space="preserve">s  </w:t>
            </w:r>
            <w:r w:rsidRPr="00202E79">
              <w:rPr>
                <w:rFonts w:ascii="Arial" w:hAnsi="Arial" w:cs="Arial"/>
                <w:spacing w:val="3"/>
              </w:rPr>
              <w:t xml:space="preserve"> </w:t>
            </w:r>
            <w:r w:rsidRPr="00202E79">
              <w:rPr>
                <w:rFonts w:ascii="Arial" w:hAnsi="Arial" w:cs="Arial"/>
                <w:spacing w:val="1"/>
              </w:rPr>
              <w:t>t</w:t>
            </w:r>
            <w:r w:rsidRPr="00202E79">
              <w:rPr>
                <w:rFonts w:ascii="Arial" w:hAnsi="Arial" w:cs="Arial"/>
              </w:rPr>
              <w:t xml:space="preserve">o  </w:t>
            </w:r>
            <w:r w:rsidRPr="00202E79">
              <w:rPr>
                <w:rFonts w:ascii="Arial" w:hAnsi="Arial" w:cs="Arial"/>
                <w:spacing w:val="1"/>
              </w:rPr>
              <w:t xml:space="preserve"> </w:t>
            </w:r>
            <w:r w:rsidRPr="00202E79">
              <w:rPr>
                <w:rFonts w:ascii="Arial" w:hAnsi="Arial" w:cs="Arial"/>
              </w:rPr>
              <w:t xml:space="preserve">be </w:t>
            </w:r>
            <w:r w:rsidRPr="00202E79">
              <w:rPr>
                <w:rFonts w:ascii="Arial" w:hAnsi="Arial" w:cs="Arial"/>
                <w:spacing w:val="-2"/>
              </w:rPr>
              <w:t>s</w:t>
            </w:r>
            <w:r w:rsidRPr="00202E79">
              <w:rPr>
                <w:rFonts w:ascii="Arial" w:hAnsi="Arial" w:cs="Arial"/>
                <w:spacing w:val="1"/>
              </w:rPr>
              <w:t>cie</w:t>
            </w:r>
            <w:r w:rsidRPr="00202E79">
              <w:rPr>
                <w:rFonts w:ascii="Arial" w:hAnsi="Arial" w:cs="Arial"/>
                <w:spacing w:val="-5"/>
              </w:rPr>
              <w:t>n</w:t>
            </w:r>
            <w:r w:rsidRPr="00202E79">
              <w:rPr>
                <w:rFonts w:ascii="Arial" w:hAnsi="Arial" w:cs="Arial"/>
                <w:spacing w:val="1"/>
              </w:rPr>
              <w:t>ti</w:t>
            </w:r>
            <w:r w:rsidRPr="00202E79">
              <w:rPr>
                <w:rFonts w:ascii="Arial" w:hAnsi="Arial" w:cs="Arial"/>
                <w:spacing w:val="-5"/>
              </w:rPr>
              <w:t>f</w:t>
            </w:r>
            <w:r w:rsidRPr="00202E79">
              <w:rPr>
                <w:rFonts w:ascii="Arial" w:hAnsi="Arial" w:cs="Arial"/>
                <w:spacing w:val="1"/>
              </w:rPr>
              <w:t>i</w:t>
            </w:r>
            <w:r w:rsidRPr="00202E79">
              <w:rPr>
                <w:rFonts w:ascii="Arial" w:hAnsi="Arial" w:cs="Arial"/>
                <w:spacing w:val="-3"/>
              </w:rPr>
              <w:t>c</w:t>
            </w:r>
            <w:r w:rsidRPr="00202E79">
              <w:rPr>
                <w:rFonts w:ascii="Arial" w:hAnsi="Arial" w:cs="Arial"/>
                <w:spacing w:val="1"/>
              </w:rPr>
              <w:t>a</w:t>
            </w:r>
            <w:r w:rsidRPr="00202E79">
              <w:rPr>
                <w:rFonts w:ascii="Arial" w:hAnsi="Arial" w:cs="Arial"/>
                <w:spacing w:val="-3"/>
              </w:rPr>
              <w:t>l</w:t>
            </w:r>
            <w:r w:rsidRPr="00202E79">
              <w:rPr>
                <w:rFonts w:ascii="Arial" w:hAnsi="Arial" w:cs="Arial"/>
                <w:spacing w:val="1"/>
              </w:rPr>
              <w:t>l</w:t>
            </w:r>
            <w:r w:rsidRPr="00202E79">
              <w:rPr>
                <w:rFonts w:ascii="Arial" w:hAnsi="Arial" w:cs="Arial"/>
              </w:rPr>
              <w:t>y</w:t>
            </w:r>
            <w:r w:rsidRPr="00202E79">
              <w:rPr>
                <w:rFonts w:ascii="Arial" w:hAnsi="Arial" w:cs="Arial"/>
                <w:spacing w:val="8"/>
              </w:rPr>
              <w:t xml:space="preserve"> </w:t>
            </w:r>
            <w:r w:rsidRPr="00202E79">
              <w:rPr>
                <w:rFonts w:ascii="Arial" w:hAnsi="Arial" w:cs="Arial"/>
                <w:spacing w:val="1"/>
              </w:rPr>
              <w:t>c</w:t>
            </w:r>
            <w:r w:rsidRPr="00202E79">
              <w:rPr>
                <w:rFonts w:ascii="Arial" w:hAnsi="Arial" w:cs="Arial"/>
              </w:rPr>
              <w:t>o</w:t>
            </w:r>
            <w:r w:rsidRPr="00202E79">
              <w:rPr>
                <w:rFonts w:ascii="Arial" w:hAnsi="Arial" w:cs="Arial"/>
                <w:spacing w:val="-5"/>
              </w:rPr>
              <w:t>r</w:t>
            </w:r>
            <w:r w:rsidRPr="00202E79">
              <w:rPr>
                <w:rFonts w:ascii="Arial" w:hAnsi="Arial" w:cs="Arial"/>
              </w:rPr>
              <w:t>r</w:t>
            </w:r>
            <w:r w:rsidRPr="00202E79">
              <w:rPr>
                <w:rFonts w:ascii="Arial" w:hAnsi="Arial" w:cs="Arial"/>
                <w:spacing w:val="-3"/>
              </w:rPr>
              <w:t>e</w:t>
            </w:r>
            <w:r w:rsidRPr="00202E79">
              <w:rPr>
                <w:rFonts w:ascii="Arial" w:hAnsi="Arial" w:cs="Arial"/>
                <w:spacing w:val="1"/>
              </w:rPr>
              <w:t>c</w:t>
            </w:r>
            <w:r w:rsidRPr="00202E79">
              <w:rPr>
                <w:rFonts w:ascii="Arial" w:hAnsi="Arial" w:cs="Arial"/>
                <w:spacing w:val="-3"/>
              </w:rPr>
              <w:t>t</w:t>
            </w:r>
            <w:r w:rsidRPr="00202E79">
              <w:rPr>
                <w:rFonts w:ascii="Arial" w:hAnsi="Arial" w:cs="Arial"/>
              </w:rPr>
              <w:t>.</w:t>
            </w:r>
            <w:r w:rsidRPr="00202E79">
              <w:rPr>
                <w:rFonts w:ascii="Arial" w:hAnsi="Arial" w:cs="Arial"/>
                <w:spacing w:val="7"/>
              </w:rPr>
              <w:t xml:space="preserve"> </w:t>
            </w:r>
            <w:r w:rsidRPr="00202E79">
              <w:rPr>
                <w:rFonts w:ascii="Arial" w:hAnsi="Arial" w:cs="Arial"/>
                <w:spacing w:val="1"/>
              </w:rPr>
              <w:t>T</w:t>
            </w:r>
            <w:r w:rsidRPr="00202E79">
              <w:rPr>
                <w:rFonts w:ascii="Arial" w:hAnsi="Arial" w:cs="Arial"/>
                <w:spacing w:val="-5"/>
              </w:rPr>
              <w:t>h</w:t>
            </w:r>
            <w:r w:rsidRPr="00202E79">
              <w:rPr>
                <w:rFonts w:ascii="Arial" w:hAnsi="Arial" w:cs="Arial"/>
              </w:rPr>
              <w:t>e</w:t>
            </w:r>
            <w:r w:rsidRPr="00202E79">
              <w:rPr>
                <w:rFonts w:ascii="Arial" w:hAnsi="Arial" w:cs="Arial"/>
                <w:spacing w:val="6"/>
              </w:rPr>
              <w:t xml:space="preserve"> </w:t>
            </w:r>
            <w:r w:rsidRPr="00202E79">
              <w:rPr>
                <w:rFonts w:ascii="Arial" w:hAnsi="Arial" w:cs="Arial"/>
                <w:spacing w:val="-3"/>
              </w:rPr>
              <w:t>m</w:t>
            </w:r>
            <w:r w:rsidRPr="00202E79">
              <w:rPr>
                <w:rFonts w:ascii="Arial" w:hAnsi="Arial" w:cs="Arial"/>
                <w:spacing w:val="1"/>
              </w:rPr>
              <w:t>et</w:t>
            </w:r>
            <w:r w:rsidRPr="00202E79">
              <w:rPr>
                <w:rFonts w:ascii="Arial" w:hAnsi="Arial" w:cs="Arial"/>
              </w:rPr>
              <w:t>h</w:t>
            </w:r>
            <w:r w:rsidRPr="00202E79">
              <w:rPr>
                <w:rFonts w:ascii="Arial" w:hAnsi="Arial" w:cs="Arial"/>
                <w:spacing w:val="-5"/>
              </w:rPr>
              <w:t>o</w:t>
            </w:r>
            <w:r w:rsidRPr="00202E79">
              <w:rPr>
                <w:rFonts w:ascii="Arial" w:hAnsi="Arial" w:cs="Arial"/>
              </w:rPr>
              <w:t>do</w:t>
            </w:r>
            <w:r w:rsidRPr="00202E79">
              <w:rPr>
                <w:rFonts w:ascii="Arial" w:hAnsi="Arial" w:cs="Arial"/>
                <w:spacing w:val="1"/>
              </w:rPr>
              <w:t>l</w:t>
            </w:r>
            <w:r w:rsidRPr="00202E79">
              <w:rPr>
                <w:rFonts w:ascii="Arial" w:hAnsi="Arial" w:cs="Arial"/>
                <w:spacing w:val="-5"/>
              </w:rPr>
              <w:t>o</w:t>
            </w:r>
            <w:r w:rsidRPr="00202E79">
              <w:rPr>
                <w:rFonts w:ascii="Arial" w:hAnsi="Arial" w:cs="Arial"/>
              </w:rPr>
              <w:t>g</w:t>
            </w:r>
            <w:r w:rsidRPr="00202E79">
              <w:rPr>
                <w:rFonts w:ascii="Arial" w:hAnsi="Arial" w:cs="Arial"/>
                <w:spacing w:val="1"/>
              </w:rPr>
              <w:t>ie</w:t>
            </w:r>
            <w:r w:rsidRPr="00202E79">
              <w:rPr>
                <w:rFonts w:ascii="Arial" w:hAnsi="Arial" w:cs="Arial"/>
              </w:rPr>
              <w:t>s</w:t>
            </w:r>
            <w:r w:rsidRPr="00202E79">
              <w:rPr>
                <w:rFonts w:ascii="Arial" w:hAnsi="Arial" w:cs="Arial"/>
                <w:spacing w:val="3"/>
              </w:rPr>
              <w:t xml:space="preserve"> </w:t>
            </w:r>
            <w:r w:rsidRPr="00202E79">
              <w:rPr>
                <w:rFonts w:ascii="Arial" w:hAnsi="Arial" w:cs="Arial"/>
                <w:spacing w:val="-5"/>
              </w:rPr>
              <w:t>d</w:t>
            </w:r>
            <w:r w:rsidRPr="00202E79">
              <w:rPr>
                <w:rFonts w:ascii="Arial" w:hAnsi="Arial" w:cs="Arial"/>
                <w:spacing w:val="1"/>
              </w:rPr>
              <w:t>e</w:t>
            </w:r>
            <w:r w:rsidRPr="00202E79">
              <w:rPr>
                <w:rFonts w:ascii="Arial" w:hAnsi="Arial" w:cs="Arial"/>
                <w:spacing w:val="-2"/>
              </w:rPr>
              <w:t>s</w:t>
            </w:r>
            <w:r w:rsidRPr="00202E79">
              <w:rPr>
                <w:rFonts w:ascii="Arial" w:hAnsi="Arial" w:cs="Arial"/>
                <w:spacing w:val="1"/>
              </w:rPr>
              <w:t>c</w:t>
            </w:r>
            <w:r w:rsidRPr="00202E79">
              <w:rPr>
                <w:rFonts w:ascii="Arial" w:hAnsi="Arial" w:cs="Arial"/>
                <w:spacing w:val="-5"/>
              </w:rPr>
              <w:t>r</w:t>
            </w:r>
            <w:r w:rsidRPr="00202E79">
              <w:rPr>
                <w:rFonts w:ascii="Arial" w:hAnsi="Arial" w:cs="Arial"/>
                <w:spacing w:val="1"/>
              </w:rPr>
              <w:t>i</w:t>
            </w:r>
            <w:r w:rsidRPr="00202E79">
              <w:rPr>
                <w:rFonts w:ascii="Arial" w:hAnsi="Arial" w:cs="Arial"/>
              </w:rPr>
              <w:t>b</w:t>
            </w:r>
            <w:r w:rsidRPr="00202E79">
              <w:rPr>
                <w:rFonts w:ascii="Arial" w:hAnsi="Arial" w:cs="Arial"/>
                <w:spacing w:val="1"/>
              </w:rPr>
              <w:t>e</w:t>
            </w:r>
            <w:r w:rsidRPr="00202E79">
              <w:rPr>
                <w:rFonts w:ascii="Arial" w:hAnsi="Arial" w:cs="Arial"/>
              </w:rPr>
              <w:t xml:space="preserve">d </w:t>
            </w:r>
            <w:r w:rsidRPr="00202E79">
              <w:rPr>
                <w:rFonts w:ascii="Arial" w:hAnsi="Arial" w:cs="Arial"/>
                <w:spacing w:val="1"/>
              </w:rPr>
              <w:t>a</w:t>
            </w:r>
            <w:r w:rsidRPr="00202E79">
              <w:rPr>
                <w:rFonts w:ascii="Arial" w:hAnsi="Arial" w:cs="Arial"/>
              </w:rPr>
              <w:t>re</w:t>
            </w:r>
            <w:r w:rsidRPr="00202E79">
              <w:rPr>
                <w:rFonts w:ascii="Arial" w:hAnsi="Arial" w:cs="Arial"/>
                <w:spacing w:val="6"/>
              </w:rPr>
              <w:t xml:space="preserve"> </w:t>
            </w:r>
            <w:r w:rsidRPr="00202E79">
              <w:rPr>
                <w:rFonts w:ascii="Arial" w:hAnsi="Arial" w:cs="Arial"/>
                <w:spacing w:val="-2"/>
              </w:rPr>
              <w:t>s</w:t>
            </w:r>
            <w:r w:rsidRPr="00202E79">
              <w:rPr>
                <w:rFonts w:ascii="Arial" w:hAnsi="Arial" w:cs="Arial"/>
                <w:spacing w:val="-3"/>
              </w:rPr>
              <w:t>t</w:t>
            </w:r>
            <w:r w:rsidRPr="00202E79">
              <w:rPr>
                <w:rFonts w:ascii="Arial" w:hAnsi="Arial" w:cs="Arial"/>
                <w:spacing w:val="1"/>
              </w:rPr>
              <w:t>a</w:t>
            </w:r>
            <w:r w:rsidRPr="00202E79">
              <w:rPr>
                <w:rFonts w:ascii="Arial" w:hAnsi="Arial" w:cs="Arial"/>
                <w:spacing w:val="-5"/>
              </w:rPr>
              <w:t>n</w:t>
            </w:r>
            <w:r w:rsidRPr="00202E79">
              <w:rPr>
                <w:rFonts w:ascii="Arial" w:hAnsi="Arial" w:cs="Arial"/>
              </w:rPr>
              <w:t>d</w:t>
            </w:r>
            <w:r w:rsidRPr="00202E79">
              <w:rPr>
                <w:rFonts w:ascii="Arial" w:hAnsi="Arial" w:cs="Arial"/>
                <w:spacing w:val="1"/>
              </w:rPr>
              <w:t>a</w:t>
            </w:r>
            <w:r w:rsidRPr="00202E79">
              <w:rPr>
                <w:rFonts w:ascii="Arial" w:hAnsi="Arial" w:cs="Arial"/>
              </w:rPr>
              <w:t>rd</w:t>
            </w:r>
            <w:r w:rsidRPr="00202E79">
              <w:rPr>
                <w:rFonts w:ascii="Arial" w:hAnsi="Arial" w:cs="Arial"/>
                <w:spacing w:val="5"/>
              </w:rPr>
              <w:t xml:space="preserve"> </w:t>
            </w:r>
            <w:r w:rsidRPr="00202E79">
              <w:rPr>
                <w:rFonts w:ascii="Arial" w:hAnsi="Arial" w:cs="Arial"/>
                <w:spacing w:val="1"/>
              </w:rPr>
              <w:t>a</w:t>
            </w:r>
            <w:r w:rsidRPr="00202E79">
              <w:rPr>
                <w:rFonts w:ascii="Arial" w:hAnsi="Arial" w:cs="Arial"/>
                <w:spacing w:val="-5"/>
              </w:rPr>
              <w:t>n</w:t>
            </w:r>
            <w:r w:rsidRPr="00202E79">
              <w:rPr>
                <w:rFonts w:ascii="Arial" w:hAnsi="Arial" w:cs="Arial"/>
              </w:rPr>
              <w:t xml:space="preserve">d </w:t>
            </w:r>
            <w:r w:rsidRPr="00202E79">
              <w:rPr>
                <w:rFonts w:ascii="Arial" w:hAnsi="Arial" w:cs="Arial"/>
                <w:spacing w:val="1"/>
              </w:rPr>
              <w:t>a</w:t>
            </w:r>
            <w:r w:rsidRPr="00202E79">
              <w:rPr>
                <w:rFonts w:ascii="Arial" w:hAnsi="Arial" w:cs="Arial"/>
              </w:rPr>
              <w:t>pprop</w:t>
            </w:r>
            <w:r w:rsidRPr="00202E79">
              <w:rPr>
                <w:rFonts w:ascii="Arial" w:hAnsi="Arial" w:cs="Arial"/>
                <w:spacing w:val="-5"/>
              </w:rPr>
              <w:t>r</w:t>
            </w:r>
            <w:r w:rsidRPr="00202E79">
              <w:rPr>
                <w:rFonts w:ascii="Arial" w:hAnsi="Arial" w:cs="Arial"/>
                <w:spacing w:val="1"/>
              </w:rPr>
              <w:t>i</w:t>
            </w:r>
            <w:r w:rsidRPr="00202E79">
              <w:rPr>
                <w:rFonts w:ascii="Arial" w:hAnsi="Arial" w:cs="Arial"/>
                <w:spacing w:val="-3"/>
              </w:rPr>
              <w:t>a</w:t>
            </w:r>
            <w:r w:rsidRPr="00202E79">
              <w:rPr>
                <w:rFonts w:ascii="Arial" w:hAnsi="Arial" w:cs="Arial"/>
                <w:spacing w:val="1"/>
              </w:rPr>
              <w:t>t</w:t>
            </w:r>
            <w:r w:rsidRPr="00202E79">
              <w:rPr>
                <w:rFonts w:ascii="Arial" w:hAnsi="Arial" w:cs="Arial"/>
              </w:rPr>
              <w:t>e</w:t>
            </w:r>
            <w:r w:rsidRPr="00202E79">
              <w:rPr>
                <w:rFonts w:ascii="Arial" w:hAnsi="Arial" w:cs="Arial"/>
                <w:spacing w:val="2"/>
              </w:rPr>
              <w:t xml:space="preserve"> </w:t>
            </w:r>
            <w:r w:rsidRPr="00202E79">
              <w:rPr>
                <w:rFonts w:ascii="Arial" w:hAnsi="Arial" w:cs="Arial"/>
              </w:rPr>
              <w:t xml:space="preserve">for </w:t>
            </w:r>
            <w:r w:rsidRPr="00202E79">
              <w:rPr>
                <w:rFonts w:ascii="Arial" w:hAnsi="Arial" w:cs="Arial"/>
                <w:spacing w:val="-3"/>
              </w:rPr>
              <w:t>t</w:t>
            </w:r>
            <w:r w:rsidRPr="00202E79">
              <w:rPr>
                <w:rFonts w:ascii="Arial" w:hAnsi="Arial" w:cs="Arial"/>
              </w:rPr>
              <w:t>he</w:t>
            </w:r>
            <w:r w:rsidRPr="00202E79">
              <w:rPr>
                <w:rFonts w:ascii="Arial" w:hAnsi="Arial" w:cs="Arial"/>
                <w:spacing w:val="2"/>
              </w:rPr>
              <w:t xml:space="preserve"> </w:t>
            </w:r>
            <w:r w:rsidRPr="00202E79">
              <w:rPr>
                <w:rFonts w:ascii="Arial" w:hAnsi="Arial" w:cs="Arial"/>
                <w:spacing w:val="-2"/>
              </w:rPr>
              <w:t>s</w:t>
            </w:r>
            <w:r w:rsidRPr="00202E79">
              <w:rPr>
                <w:rFonts w:ascii="Arial" w:hAnsi="Arial" w:cs="Arial"/>
                <w:spacing w:val="-3"/>
              </w:rPr>
              <w:t>t</w:t>
            </w:r>
            <w:r w:rsidRPr="00202E79">
              <w:rPr>
                <w:rFonts w:ascii="Arial" w:hAnsi="Arial" w:cs="Arial"/>
                <w:spacing w:val="1"/>
              </w:rPr>
              <w:t>at</w:t>
            </w:r>
            <w:r w:rsidRPr="00202E79">
              <w:rPr>
                <w:rFonts w:ascii="Arial" w:hAnsi="Arial" w:cs="Arial"/>
                <w:spacing w:val="-3"/>
              </w:rPr>
              <w:t>e</w:t>
            </w:r>
            <w:r w:rsidRPr="00202E79">
              <w:rPr>
                <w:rFonts w:ascii="Arial" w:hAnsi="Arial" w:cs="Arial"/>
              </w:rPr>
              <w:t>d</w:t>
            </w:r>
            <w:r w:rsidRPr="00202E79">
              <w:rPr>
                <w:rFonts w:ascii="Arial" w:hAnsi="Arial" w:cs="Arial"/>
                <w:spacing w:val="5"/>
              </w:rPr>
              <w:t xml:space="preserve"> </w:t>
            </w:r>
            <w:r w:rsidRPr="00202E79">
              <w:rPr>
                <w:rFonts w:ascii="Arial" w:hAnsi="Arial" w:cs="Arial"/>
                <w:spacing w:val="-5"/>
              </w:rPr>
              <w:t>o</w:t>
            </w:r>
            <w:r w:rsidRPr="00202E79">
              <w:rPr>
                <w:rFonts w:ascii="Arial" w:hAnsi="Arial" w:cs="Arial"/>
              </w:rPr>
              <w:t>b</w:t>
            </w:r>
            <w:r w:rsidRPr="00202E79">
              <w:rPr>
                <w:rFonts w:ascii="Arial" w:hAnsi="Arial" w:cs="Arial"/>
                <w:spacing w:val="-3"/>
              </w:rPr>
              <w:t>j</w:t>
            </w:r>
            <w:r w:rsidRPr="00202E79">
              <w:rPr>
                <w:rFonts w:ascii="Arial" w:hAnsi="Arial" w:cs="Arial"/>
                <w:spacing w:val="1"/>
              </w:rPr>
              <w:t>e</w:t>
            </w:r>
            <w:r w:rsidRPr="00202E79">
              <w:rPr>
                <w:rFonts w:ascii="Arial" w:hAnsi="Arial" w:cs="Arial"/>
                <w:spacing w:val="-3"/>
              </w:rPr>
              <w:t>c</w:t>
            </w:r>
            <w:r w:rsidRPr="00202E79">
              <w:rPr>
                <w:rFonts w:ascii="Arial" w:hAnsi="Arial" w:cs="Arial"/>
                <w:spacing w:val="1"/>
              </w:rPr>
              <w:t>ti</w:t>
            </w:r>
            <w:r w:rsidRPr="00202E79">
              <w:rPr>
                <w:rFonts w:ascii="Arial" w:hAnsi="Arial" w:cs="Arial"/>
                <w:spacing w:val="-5"/>
              </w:rPr>
              <w:t>v</w:t>
            </w:r>
            <w:r w:rsidRPr="00202E79">
              <w:rPr>
                <w:rFonts w:ascii="Arial" w:hAnsi="Arial" w:cs="Arial"/>
                <w:spacing w:val="1"/>
              </w:rPr>
              <w:t>e</w:t>
            </w:r>
            <w:r w:rsidRPr="00202E79">
              <w:rPr>
                <w:rFonts w:ascii="Arial" w:hAnsi="Arial" w:cs="Arial"/>
              </w:rPr>
              <w:t>s</w:t>
            </w:r>
            <w:r w:rsidRPr="00202E79">
              <w:rPr>
                <w:rFonts w:ascii="Arial" w:hAnsi="Arial" w:cs="Arial"/>
                <w:spacing w:val="4"/>
              </w:rPr>
              <w:t xml:space="preserve"> </w:t>
            </w:r>
            <w:r w:rsidRPr="00202E79">
              <w:rPr>
                <w:rFonts w:ascii="Arial" w:hAnsi="Arial" w:cs="Arial"/>
              </w:rPr>
              <w:t>(</w:t>
            </w:r>
            <w:r w:rsidRPr="00202E79">
              <w:rPr>
                <w:rFonts w:ascii="Arial" w:hAnsi="Arial" w:cs="Arial"/>
                <w:spacing w:val="-1"/>
              </w:rPr>
              <w:t>G</w:t>
            </w:r>
            <w:r w:rsidRPr="00202E79">
              <w:rPr>
                <w:rFonts w:ascii="Arial" w:hAnsi="Arial" w:cs="Arial"/>
                <w:spacing w:val="3"/>
              </w:rPr>
              <w:t>C</w:t>
            </w:r>
            <w:r w:rsidRPr="00202E79">
              <w:rPr>
                <w:rFonts w:ascii="Arial" w:hAnsi="Arial" w:cs="Arial"/>
              </w:rPr>
              <w:t>-</w:t>
            </w:r>
            <w:r w:rsidRPr="00202E79">
              <w:rPr>
                <w:rFonts w:ascii="Arial" w:hAnsi="Arial" w:cs="Arial"/>
                <w:spacing w:val="-2"/>
              </w:rPr>
              <w:t>M</w:t>
            </w:r>
            <w:r w:rsidRPr="00202E79">
              <w:rPr>
                <w:rFonts w:ascii="Arial" w:hAnsi="Arial" w:cs="Arial"/>
                <w:spacing w:val="-6"/>
              </w:rPr>
              <w:t>S</w:t>
            </w:r>
            <w:r w:rsidRPr="00202E79">
              <w:rPr>
                <w:rFonts w:ascii="Arial" w:hAnsi="Arial" w:cs="Arial"/>
              </w:rPr>
              <w:t>,</w:t>
            </w:r>
            <w:r w:rsidRPr="00202E79">
              <w:rPr>
                <w:rFonts w:ascii="Arial" w:hAnsi="Arial" w:cs="Arial"/>
                <w:spacing w:val="2"/>
              </w:rPr>
              <w:t xml:space="preserve"> </w:t>
            </w:r>
            <w:r w:rsidRPr="00202E79">
              <w:rPr>
                <w:rFonts w:ascii="Arial" w:hAnsi="Arial" w:cs="Arial"/>
                <w:spacing w:val="-2"/>
              </w:rPr>
              <w:t>F</w:t>
            </w:r>
            <w:r w:rsidRPr="00202E79">
              <w:rPr>
                <w:rFonts w:ascii="Arial" w:hAnsi="Arial" w:cs="Arial"/>
                <w:spacing w:val="1"/>
              </w:rPr>
              <w:t>T</w:t>
            </w:r>
            <w:r w:rsidRPr="00202E79">
              <w:rPr>
                <w:rFonts w:ascii="Arial" w:hAnsi="Arial" w:cs="Arial"/>
              </w:rPr>
              <w:t>I</w:t>
            </w:r>
            <w:r w:rsidRPr="00202E79">
              <w:rPr>
                <w:rFonts w:ascii="Arial" w:hAnsi="Arial" w:cs="Arial"/>
                <w:spacing w:val="-5"/>
              </w:rPr>
              <w:t>R</w:t>
            </w:r>
            <w:r w:rsidRPr="00202E79">
              <w:rPr>
                <w:rFonts w:ascii="Arial" w:hAnsi="Arial" w:cs="Arial"/>
              </w:rPr>
              <w:t>,</w:t>
            </w:r>
            <w:r w:rsidRPr="00202E79">
              <w:rPr>
                <w:rFonts w:ascii="Arial" w:hAnsi="Arial" w:cs="Arial"/>
                <w:spacing w:val="7"/>
              </w:rPr>
              <w:t xml:space="preserve"> </w:t>
            </w:r>
            <w:r w:rsidRPr="00202E79">
              <w:rPr>
                <w:rFonts w:ascii="Arial" w:hAnsi="Arial" w:cs="Arial"/>
                <w:spacing w:val="-6"/>
              </w:rPr>
              <w:t>S</w:t>
            </w:r>
            <w:r w:rsidRPr="00202E79">
              <w:rPr>
                <w:rFonts w:ascii="Arial" w:hAnsi="Arial" w:cs="Arial"/>
                <w:spacing w:val="-3"/>
              </w:rPr>
              <w:t>E</w:t>
            </w:r>
            <w:r w:rsidRPr="00202E79">
              <w:rPr>
                <w:rFonts w:ascii="Arial" w:hAnsi="Arial" w:cs="Arial"/>
                <w:spacing w:val="-2"/>
              </w:rPr>
              <w:t>M</w:t>
            </w:r>
            <w:r w:rsidRPr="00202E79">
              <w:rPr>
                <w:rFonts w:ascii="Arial" w:hAnsi="Arial" w:cs="Arial"/>
              </w:rPr>
              <w:t>,</w:t>
            </w:r>
            <w:r w:rsidRPr="00202E79">
              <w:rPr>
                <w:rFonts w:ascii="Arial" w:hAnsi="Arial" w:cs="Arial"/>
                <w:spacing w:val="7"/>
              </w:rPr>
              <w:t xml:space="preserve"> </w:t>
            </w:r>
            <w:r w:rsidRPr="00202E79">
              <w:rPr>
                <w:rFonts w:ascii="Arial" w:hAnsi="Arial" w:cs="Arial"/>
                <w:spacing w:val="-2"/>
              </w:rPr>
              <w:t>DN</w:t>
            </w:r>
            <w:r w:rsidRPr="00202E79">
              <w:rPr>
                <w:rFonts w:ascii="Arial" w:hAnsi="Arial" w:cs="Arial"/>
              </w:rPr>
              <w:t xml:space="preserve">A </w:t>
            </w:r>
            <w:r w:rsidRPr="00202E79">
              <w:rPr>
                <w:rFonts w:ascii="Arial" w:hAnsi="Arial" w:cs="Arial"/>
                <w:spacing w:val="1"/>
              </w:rPr>
              <w:t>e</w:t>
            </w:r>
            <w:r w:rsidRPr="00202E79">
              <w:rPr>
                <w:rFonts w:ascii="Arial" w:hAnsi="Arial" w:cs="Arial"/>
              </w:rPr>
              <w:t>x</w:t>
            </w:r>
            <w:r w:rsidRPr="00202E79">
              <w:rPr>
                <w:rFonts w:ascii="Arial" w:hAnsi="Arial" w:cs="Arial"/>
                <w:spacing w:val="1"/>
              </w:rPr>
              <w:t>t</w:t>
            </w:r>
            <w:r w:rsidRPr="00202E79">
              <w:rPr>
                <w:rFonts w:ascii="Arial" w:hAnsi="Arial" w:cs="Arial"/>
                <w:spacing w:val="-5"/>
              </w:rPr>
              <w:t>r</w:t>
            </w:r>
            <w:r w:rsidRPr="00202E79">
              <w:rPr>
                <w:rFonts w:ascii="Arial" w:hAnsi="Arial" w:cs="Arial"/>
                <w:spacing w:val="1"/>
              </w:rPr>
              <w:t>a</w:t>
            </w:r>
            <w:r w:rsidRPr="00202E79">
              <w:rPr>
                <w:rFonts w:ascii="Arial" w:hAnsi="Arial" w:cs="Arial"/>
                <w:spacing w:val="-3"/>
              </w:rPr>
              <w:t>c</w:t>
            </w:r>
            <w:r w:rsidRPr="00202E79">
              <w:rPr>
                <w:rFonts w:ascii="Arial" w:hAnsi="Arial" w:cs="Arial"/>
                <w:spacing w:val="1"/>
              </w:rPr>
              <w:t>ti</w:t>
            </w:r>
            <w:r w:rsidRPr="00202E79">
              <w:rPr>
                <w:rFonts w:ascii="Arial" w:hAnsi="Arial" w:cs="Arial"/>
              </w:rPr>
              <w:t>o</w:t>
            </w:r>
            <w:r w:rsidRPr="00202E79">
              <w:rPr>
                <w:rFonts w:ascii="Arial" w:hAnsi="Arial" w:cs="Arial"/>
                <w:spacing w:val="-5"/>
              </w:rPr>
              <w:t>n</w:t>
            </w:r>
            <w:r w:rsidRPr="00202E79">
              <w:rPr>
                <w:rFonts w:ascii="Arial" w:hAnsi="Arial" w:cs="Arial"/>
              </w:rPr>
              <w:t>,</w:t>
            </w:r>
            <w:r w:rsidRPr="00202E79">
              <w:rPr>
                <w:rFonts w:ascii="Arial" w:hAnsi="Arial" w:cs="Arial"/>
                <w:spacing w:val="49"/>
              </w:rPr>
              <w:t xml:space="preserve"> </w:t>
            </w:r>
            <w:r w:rsidRPr="00202E79">
              <w:rPr>
                <w:rFonts w:ascii="Arial" w:hAnsi="Arial" w:cs="Arial"/>
                <w:spacing w:val="-2"/>
              </w:rPr>
              <w:t>P</w:t>
            </w:r>
            <w:r w:rsidRPr="00202E79">
              <w:rPr>
                <w:rFonts w:ascii="Arial" w:hAnsi="Arial" w:cs="Arial"/>
              </w:rPr>
              <w:t>C</w:t>
            </w:r>
            <w:r w:rsidRPr="00202E79">
              <w:rPr>
                <w:rFonts w:ascii="Arial" w:hAnsi="Arial" w:cs="Arial"/>
                <w:spacing w:val="-5"/>
              </w:rPr>
              <w:t>R</w:t>
            </w:r>
            <w:r w:rsidRPr="00202E79">
              <w:rPr>
                <w:rFonts w:ascii="Arial" w:hAnsi="Arial" w:cs="Arial"/>
              </w:rPr>
              <w:t xml:space="preserve">, </w:t>
            </w:r>
            <w:r w:rsidRPr="00202E79">
              <w:rPr>
                <w:rFonts w:ascii="Arial" w:hAnsi="Arial" w:cs="Arial"/>
                <w:spacing w:val="3"/>
              </w:rPr>
              <w:t xml:space="preserve"> </w:t>
            </w:r>
            <w:r w:rsidRPr="00202E79">
              <w:rPr>
                <w:rFonts w:ascii="Arial" w:hAnsi="Arial" w:cs="Arial"/>
                <w:spacing w:val="-5"/>
              </w:rPr>
              <w:t>p</w:t>
            </w:r>
            <w:r w:rsidRPr="00202E79">
              <w:rPr>
                <w:rFonts w:ascii="Arial" w:hAnsi="Arial" w:cs="Arial"/>
              </w:rPr>
              <w:t>hy</w:t>
            </w:r>
            <w:r w:rsidRPr="00202E79">
              <w:rPr>
                <w:rFonts w:ascii="Arial" w:hAnsi="Arial" w:cs="Arial"/>
                <w:spacing w:val="1"/>
              </w:rPr>
              <w:t>l</w:t>
            </w:r>
            <w:r w:rsidRPr="00202E79">
              <w:rPr>
                <w:rFonts w:ascii="Arial" w:hAnsi="Arial" w:cs="Arial"/>
                <w:spacing w:val="-5"/>
              </w:rPr>
              <w:t>o</w:t>
            </w:r>
            <w:r w:rsidRPr="00202E79">
              <w:rPr>
                <w:rFonts w:ascii="Arial" w:hAnsi="Arial" w:cs="Arial"/>
              </w:rPr>
              <w:t>g</w:t>
            </w:r>
            <w:r w:rsidRPr="00202E79">
              <w:rPr>
                <w:rFonts w:ascii="Arial" w:hAnsi="Arial" w:cs="Arial"/>
                <w:spacing w:val="1"/>
              </w:rPr>
              <w:t>e</w:t>
            </w:r>
            <w:r w:rsidRPr="00202E79">
              <w:rPr>
                <w:rFonts w:ascii="Arial" w:hAnsi="Arial" w:cs="Arial"/>
                <w:spacing w:val="-5"/>
              </w:rPr>
              <w:t>n</w:t>
            </w:r>
            <w:r w:rsidRPr="00202E79">
              <w:rPr>
                <w:rFonts w:ascii="Arial" w:hAnsi="Arial" w:cs="Arial"/>
                <w:spacing w:val="1"/>
              </w:rPr>
              <w:t>e</w:t>
            </w:r>
            <w:r w:rsidRPr="00202E79">
              <w:rPr>
                <w:rFonts w:ascii="Arial" w:hAnsi="Arial" w:cs="Arial"/>
                <w:spacing w:val="-3"/>
              </w:rPr>
              <w:t>t</w:t>
            </w:r>
            <w:r w:rsidRPr="00202E79">
              <w:rPr>
                <w:rFonts w:ascii="Arial" w:hAnsi="Arial" w:cs="Arial"/>
                <w:spacing w:val="1"/>
              </w:rPr>
              <w:t>i</w:t>
            </w:r>
            <w:r w:rsidRPr="00202E79">
              <w:rPr>
                <w:rFonts w:ascii="Arial" w:hAnsi="Arial" w:cs="Arial"/>
              </w:rPr>
              <w:t>c</w:t>
            </w:r>
            <w:r w:rsidRPr="00202E79">
              <w:rPr>
                <w:rFonts w:ascii="Arial" w:hAnsi="Arial" w:cs="Arial"/>
                <w:spacing w:val="49"/>
              </w:rPr>
              <w:t xml:space="preserve"> </w:t>
            </w:r>
            <w:r w:rsidRPr="00202E79">
              <w:rPr>
                <w:rFonts w:ascii="Arial" w:hAnsi="Arial" w:cs="Arial"/>
                <w:spacing w:val="-3"/>
              </w:rPr>
              <w:t>a</w:t>
            </w:r>
            <w:r w:rsidRPr="00202E79">
              <w:rPr>
                <w:rFonts w:ascii="Arial" w:hAnsi="Arial" w:cs="Arial"/>
              </w:rPr>
              <w:t>n</w:t>
            </w:r>
            <w:r w:rsidRPr="00202E79">
              <w:rPr>
                <w:rFonts w:ascii="Arial" w:hAnsi="Arial" w:cs="Arial"/>
                <w:spacing w:val="1"/>
              </w:rPr>
              <w:t>a</w:t>
            </w:r>
            <w:r w:rsidRPr="00202E79">
              <w:rPr>
                <w:rFonts w:ascii="Arial" w:hAnsi="Arial" w:cs="Arial"/>
                <w:spacing w:val="-3"/>
              </w:rPr>
              <w:t>l</w:t>
            </w:r>
            <w:r w:rsidRPr="00202E79">
              <w:rPr>
                <w:rFonts w:ascii="Arial" w:hAnsi="Arial" w:cs="Arial"/>
              </w:rPr>
              <w:t>y</w:t>
            </w:r>
            <w:r w:rsidRPr="00202E79">
              <w:rPr>
                <w:rFonts w:ascii="Arial" w:hAnsi="Arial" w:cs="Arial"/>
                <w:spacing w:val="-2"/>
              </w:rPr>
              <w:t>s</w:t>
            </w:r>
            <w:r w:rsidRPr="00202E79">
              <w:rPr>
                <w:rFonts w:ascii="Arial" w:hAnsi="Arial" w:cs="Arial"/>
                <w:spacing w:val="1"/>
              </w:rPr>
              <w:t>i</w:t>
            </w:r>
            <w:r w:rsidRPr="00202E79">
              <w:rPr>
                <w:rFonts w:ascii="Arial" w:hAnsi="Arial" w:cs="Arial"/>
                <w:spacing w:val="-2"/>
              </w:rPr>
              <w:t>s</w:t>
            </w:r>
            <w:r w:rsidRPr="00202E79">
              <w:rPr>
                <w:rFonts w:ascii="Arial" w:hAnsi="Arial" w:cs="Arial"/>
              </w:rPr>
              <w:t>,</w:t>
            </w:r>
            <w:r w:rsidRPr="00202E79">
              <w:rPr>
                <w:rFonts w:ascii="Arial" w:hAnsi="Arial" w:cs="Arial"/>
                <w:spacing w:val="49"/>
              </w:rPr>
              <w:t xml:space="preserve"> </w:t>
            </w:r>
            <w:r w:rsidRPr="00202E79">
              <w:rPr>
                <w:rFonts w:ascii="Arial" w:hAnsi="Arial" w:cs="Arial"/>
              </w:rPr>
              <w:t>q</w:t>
            </w:r>
            <w:r w:rsidRPr="00202E79">
              <w:rPr>
                <w:rFonts w:ascii="Arial" w:hAnsi="Arial" w:cs="Arial"/>
                <w:spacing w:val="-5"/>
              </w:rPr>
              <w:t>u</w:t>
            </w:r>
            <w:r w:rsidRPr="00202E79">
              <w:rPr>
                <w:rFonts w:ascii="Arial" w:hAnsi="Arial" w:cs="Arial"/>
                <w:spacing w:val="1"/>
              </w:rPr>
              <w:t>a</w:t>
            </w:r>
            <w:r w:rsidRPr="00202E79">
              <w:rPr>
                <w:rFonts w:ascii="Arial" w:hAnsi="Arial" w:cs="Arial"/>
              </w:rPr>
              <w:t>n</w:t>
            </w:r>
            <w:r w:rsidRPr="00202E79">
              <w:rPr>
                <w:rFonts w:ascii="Arial" w:hAnsi="Arial" w:cs="Arial"/>
                <w:spacing w:val="-3"/>
              </w:rPr>
              <w:t>t</w:t>
            </w:r>
            <w:r w:rsidRPr="00202E79">
              <w:rPr>
                <w:rFonts w:ascii="Arial" w:hAnsi="Arial" w:cs="Arial"/>
                <w:spacing w:val="1"/>
              </w:rPr>
              <w:t>i</w:t>
            </w:r>
            <w:r w:rsidRPr="00202E79">
              <w:rPr>
                <w:rFonts w:ascii="Arial" w:hAnsi="Arial" w:cs="Arial"/>
                <w:spacing w:val="-3"/>
              </w:rPr>
              <w:t>t</w:t>
            </w:r>
            <w:r w:rsidRPr="00202E79">
              <w:rPr>
                <w:rFonts w:ascii="Arial" w:hAnsi="Arial" w:cs="Arial"/>
                <w:spacing w:val="1"/>
              </w:rPr>
              <w:t>a</w:t>
            </w:r>
            <w:r w:rsidRPr="00202E79">
              <w:rPr>
                <w:rFonts w:ascii="Arial" w:hAnsi="Arial" w:cs="Arial"/>
                <w:spacing w:val="-3"/>
              </w:rPr>
              <w:t>t</w:t>
            </w:r>
            <w:r w:rsidRPr="00202E79">
              <w:rPr>
                <w:rFonts w:ascii="Arial" w:hAnsi="Arial" w:cs="Arial"/>
                <w:spacing w:val="1"/>
              </w:rPr>
              <w:t>i</w:t>
            </w:r>
            <w:r w:rsidRPr="00202E79">
              <w:rPr>
                <w:rFonts w:ascii="Arial" w:hAnsi="Arial" w:cs="Arial"/>
              </w:rPr>
              <w:t>ve  p</w:t>
            </w:r>
            <w:r w:rsidRPr="00202E79">
              <w:rPr>
                <w:rFonts w:ascii="Arial" w:hAnsi="Arial" w:cs="Arial"/>
                <w:spacing w:val="-5"/>
              </w:rPr>
              <w:t>h</w:t>
            </w:r>
            <w:r w:rsidRPr="00202E79">
              <w:rPr>
                <w:rFonts w:ascii="Arial" w:hAnsi="Arial" w:cs="Arial"/>
              </w:rPr>
              <w:t>y</w:t>
            </w:r>
            <w:r w:rsidRPr="00202E79">
              <w:rPr>
                <w:rFonts w:ascii="Arial" w:hAnsi="Arial" w:cs="Arial"/>
                <w:spacing w:val="1"/>
              </w:rPr>
              <w:t>t</w:t>
            </w:r>
            <w:r w:rsidRPr="00202E79">
              <w:rPr>
                <w:rFonts w:ascii="Arial" w:hAnsi="Arial" w:cs="Arial"/>
                <w:spacing w:val="-5"/>
              </w:rPr>
              <w:t>o</w:t>
            </w:r>
            <w:r w:rsidRPr="00202E79">
              <w:rPr>
                <w:rFonts w:ascii="Arial" w:hAnsi="Arial" w:cs="Arial"/>
                <w:spacing w:val="1"/>
              </w:rPr>
              <w:t>c</w:t>
            </w:r>
            <w:r w:rsidRPr="00202E79">
              <w:rPr>
                <w:rFonts w:ascii="Arial" w:hAnsi="Arial" w:cs="Arial"/>
              </w:rPr>
              <w:t>h</w:t>
            </w:r>
            <w:r w:rsidRPr="00202E79">
              <w:rPr>
                <w:rFonts w:ascii="Arial" w:hAnsi="Arial" w:cs="Arial"/>
                <w:spacing w:val="-3"/>
              </w:rPr>
              <w:t>e</w:t>
            </w:r>
            <w:r w:rsidRPr="00202E79">
              <w:rPr>
                <w:rFonts w:ascii="Arial" w:hAnsi="Arial" w:cs="Arial"/>
                <w:spacing w:val="1"/>
              </w:rPr>
              <w:t>m</w:t>
            </w:r>
            <w:r w:rsidRPr="00202E79">
              <w:rPr>
                <w:rFonts w:ascii="Arial" w:hAnsi="Arial" w:cs="Arial"/>
                <w:spacing w:val="-3"/>
                <w:w w:val="101"/>
              </w:rPr>
              <w:t>i</w:t>
            </w:r>
            <w:r w:rsidRPr="00202E79">
              <w:rPr>
                <w:rFonts w:ascii="Arial" w:hAnsi="Arial" w:cs="Arial"/>
                <w:spacing w:val="1"/>
              </w:rPr>
              <w:t>c</w:t>
            </w:r>
            <w:r w:rsidRPr="00202E79">
              <w:rPr>
                <w:rFonts w:ascii="Arial" w:hAnsi="Arial" w:cs="Arial"/>
                <w:spacing w:val="-3"/>
              </w:rPr>
              <w:t>a</w:t>
            </w:r>
            <w:r w:rsidRPr="00202E79">
              <w:rPr>
                <w:rFonts w:ascii="Arial" w:hAnsi="Arial" w:cs="Arial"/>
                <w:w w:val="101"/>
              </w:rPr>
              <w:t>l</w:t>
            </w:r>
          </w:p>
          <w:p w:rsidR="00F131FF" w:rsidRPr="00202E79" w:rsidRDefault="008974EB">
            <w:pPr>
              <w:spacing w:before="1" w:line="220" w:lineRule="exact"/>
              <w:ind w:left="105" w:right="63"/>
              <w:jc w:val="both"/>
              <w:rPr>
                <w:rFonts w:ascii="Arial" w:hAnsi="Arial" w:cs="Arial"/>
              </w:rPr>
            </w:pPr>
            <w:r w:rsidRPr="00202E79">
              <w:rPr>
                <w:rFonts w:ascii="Arial" w:hAnsi="Arial" w:cs="Arial"/>
                <w:spacing w:val="1"/>
              </w:rPr>
              <w:t>a</w:t>
            </w:r>
            <w:r w:rsidRPr="00202E79">
              <w:rPr>
                <w:rFonts w:ascii="Arial" w:hAnsi="Arial" w:cs="Arial"/>
                <w:spacing w:val="-2"/>
              </w:rPr>
              <w:t>ss</w:t>
            </w:r>
            <w:r w:rsidRPr="00202E79">
              <w:rPr>
                <w:rFonts w:ascii="Arial" w:hAnsi="Arial" w:cs="Arial"/>
                <w:spacing w:val="1"/>
              </w:rPr>
              <w:t>a</w:t>
            </w:r>
            <w:r w:rsidRPr="00202E79">
              <w:rPr>
                <w:rFonts w:ascii="Arial" w:hAnsi="Arial" w:cs="Arial"/>
              </w:rPr>
              <w:t>y</w:t>
            </w:r>
            <w:r w:rsidRPr="00202E79">
              <w:rPr>
                <w:rFonts w:ascii="Arial" w:hAnsi="Arial" w:cs="Arial"/>
                <w:spacing w:val="-2"/>
              </w:rPr>
              <w:t>s</w:t>
            </w:r>
            <w:r w:rsidRPr="00202E79">
              <w:rPr>
                <w:rFonts w:ascii="Arial" w:hAnsi="Arial" w:cs="Arial"/>
              </w:rPr>
              <w:t xml:space="preserve">). </w:t>
            </w:r>
            <w:r w:rsidRPr="00202E79">
              <w:rPr>
                <w:rFonts w:ascii="Arial" w:hAnsi="Arial" w:cs="Arial"/>
                <w:spacing w:val="1"/>
              </w:rPr>
              <w:t>T</w:t>
            </w:r>
            <w:r w:rsidRPr="00202E79">
              <w:rPr>
                <w:rFonts w:ascii="Arial" w:hAnsi="Arial" w:cs="Arial"/>
                <w:spacing w:val="-5"/>
              </w:rPr>
              <w:t>h</w:t>
            </w:r>
            <w:r w:rsidRPr="00202E79">
              <w:rPr>
                <w:rFonts w:ascii="Arial" w:hAnsi="Arial" w:cs="Arial"/>
              </w:rPr>
              <w:t>e</w:t>
            </w:r>
            <w:r w:rsidRPr="00202E79">
              <w:rPr>
                <w:rFonts w:ascii="Arial" w:hAnsi="Arial" w:cs="Arial"/>
                <w:spacing w:val="4"/>
              </w:rPr>
              <w:t xml:space="preserve"> </w:t>
            </w:r>
            <w:r w:rsidRPr="00202E79">
              <w:rPr>
                <w:rFonts w:ascii="Arial" w:hAnsi="Arial" w:cs="Arial"/>
                <w:spacing w:val="-5"/>
              </w:rPr>
              <w:t>r</w:t>
            </w:r>
            <w:r w:rsidRPr="00202E79">
              <w:rPr>
                <w:rFonts w:ascii="Arial" w:hAnsi="Arial" w:cs="Arial"/>
                <w:spacing w:val="1"/>
              </w:rPr>
              <w:t>e</w:t>
            </w:r>
            <w:r w:rsidRPr="00202E79">
              <w:rPr>
                <w:rFonts w:ascii="Arial" w:hAnsi="Arial" w:cs="Arial"/>
                <w:spacing w:val="-2"/>
              </w:rPr>
              <w:t>s</w:t>
            </w:r>
            <w:r w:rsidRPr="00202E79">
              <w:rPr>
                <w:rFonts w:ascii="Arial" w:hAnsi="Arial" w:cs="Arial"/>
              </w:rPr>
              <w:t>u</w:t>
            </w:r>
            <w:r w:rsidRPr="00202E79">
              <w:rPr>
                <w:rFonts w:ascii="Arial" w:hAnsi="Arial" w:cs="Arial"/>
                <w:spacing w:val="1"/>
              </w:rPr>
              <w:t>lt</w:t>
            </w:r>
            <w:r w:rsidRPr="00202E79">
              <w:rPr>
                <w:rFonts w:ascii="Arial" w:hAnsi="Arial" w:cs="Arial"/>
              </w:rPr>
              <w:t>s</w:t>
            </w:r>
            <w:r w:rsidRPr="00202E79">
              <w:rPr>
                <w:rFonts w:ascii="Arial" w:hAnsi="Arial" w:cs="Arial"/>
                <w:spacing w:val="2"/>
              </w:rPr>
              <w:t xml:space="preserve"> </w:t>
            </w:r>
            <w:r w:rsidRPr="00202E79">
              <w:rPr>
                <w:rFonts w:ascii="Arial" w:hAnsi="Arial" w:cs="Arial"/>
                <w:spacing w:val="-5"/>
              </w:rPr>
              <w:t>p</w:t>
            </w:r>
            <w:r w:rsidRPr="00202E79">
              <w:rPr>
                <w:rFonts w:ascii="Arial" w:hAnsi="Arial" w:cs="Arial"/>
              </w:rPr>
              <w:t>r</w:t>
            </w:r>
            <w:r w:rsidRPr="00202E79">
              <w:rPr>
                <w:rFonts w:ascii="Arial" w:hAnsi="Arial" w:cs="Arial"/>
                <w:spacing w:val="2"/>
              </w:rPr>
              <w:t>e</w:t>
            </w:r>
            <w:r w:rsidRPr="00202E79">
              <w:rPr>
                <w:rFonts w:ascii="Arial" w:hAnsi="Arial" w:cs="Arial"/>
                <w:spacing w:val="-2"/>
              </w:rPr>
              <w:t>s</w:t>
            </w:r>
            <w:r w:rsidRPr="00202E79">
              <w:rPr>
                <w:rFonts w:ascii="Arial" w:hAnsi="Arial" w:cs="Arial"/>
                <w:spacing w:val="-3"/>
              </w:rPr>
              <w:t>e</w:t>
            </w:r>
            <w:r w:rsidRPr="00202E79">
              <w:rPr>
                <w:rFonts w:ascii="Arial" w:hAnsi="Arial" w:cs="Arial"/>
              </w:rPr>
              <w:t>n</w:t>
            </w:r>
            <w:r w:rsidRPr="00202E79">
              <w:rPr>
                <w:rFonts w:ascii="Arial" w:hAnsi="Arial" w:cs="Arial"/>
                <w:spacing w:val="-3"/>
              </w:rPr>
              <w:t>t</w:t>
            </w:r>
            <w:r w:rsidRPr="00202E79">
              <w:rPr>
                <w:rFonts w:ascii="Arial" w:hAnsi="Arial" w:cs="Arial"/>
                <w:spacing w:val="1"/>
              </w:rPr>
              <w:t>e</w:t>
            </w:r>
            <w:r w:rsidRPr="00202E79">
              <w:rPr>
                <w:rFonts w:ascii="Arial" w:hAnsi="Arial" w:cs="Arial"/>
              </w:rPr>
              <w:t>d</w:t>
            </w:r>
            <w:r w:rsidRPr="00202E79">
              <w:rPr>
                <w:rFonts w:ascii="Arial" w:hAnsi="Arial" w:cs="Arial"/>
                <w:spacing w:val="3"/>
              </w:rPr>
              <w:t xml:space="preserve"> </w:t>
            </w:r>
            <w:r w:rsidRPr="00202E79">
              <w:rPr>
                <w:rFonts w:ascii="Arial" w:hAnsi="Arial" w:cs="Arial"/>
                <w:spacing w:val="-3"/>
              </w:rPr>
              <w:t>a</w:t>
            </w:r>
            <w:r w:rsidRPr="00202E79">
              <w:rPr>
                <w:rFonts w:ascii="Arial" w:hAnsi="Arial" w:cs="Arial"/>
                <w:spacing w:val="1"/>
              </w:rPr>
              <w:t>li</w:t>
            </w:r>
            <w:r w:rsidRPr="00202E79">
              <w:rPr>
                <w:rFonts w:ascii="Arial" w:hAnsi="Arial" w:cs="Arial"/>
                <w:spacing w:val="-5"/>
              </w:rPr>
              <w:t>g</w:t>
            </w:r>
            <w:r w:rsidRPr="00202E79">
              <w:rPr>
                <w:rFonts w:ascii="Arial" w:hAnsi="Arial" w:cs="Arial"/>
              </w:rPr>
              <w:t>n</w:t>
            </w:r>
            <w:r w:rsidRPr="00202E79">
              <w:rPr>
                <w:rFonts w:ascii="Arial" w:hAnsi="Arial" w:cs="Arial"/>
                <w:spacing w:val="5"/>
              </w:rPr>
              <w:t xml:space="preserve"> </w:t>
            </w:r>
            <w:r w:rsidRPr="00202E79">
              <w:rPr>
                <w:rFonts w:ascii="Arial" w:hAnsi="Arial" w:cs="Arial"/>
                <w:spacing w:val="-2"/>
              </w:rPr>
              <w:t>w</w:t>
            </w:r>
            <w:r w:rsidRPr="00202E79">
              <w:rPr>
                <w:rFonts w:ascii="Arial" w:hAnsi="Arial" w:cs="Arial"/>
                <w:spacing w:val="-3"/>
              </w:rPr>
              <w:t>i</w:t>
            </w:r>
            <w:r w:rsidRPr="00202E79">
              <w:rPr>
                <w:rFonts w:ascii="Arial" w:hAnsi="Arial" w:cs="Arial"/>
                <w:spacing w:val="1"/>
              </w:rPr>
              <w:t>t</w:t>
            </w:r>
            <w:r w:rsidRPr="00202E79">
              <w:rPr>
                <w:rFonts w:ascii="Arial" w:hAnsi="Arial" w:cs="Arial"/>
              </w:rPr>
              <w:t>h</w:t>
            </w:r>
            <w:r w:rsidRPr="00202E79">
              <w:rPr>
                <w:rFonts w:ascii="Arial" w:hAnsi="Arial" w:cs="Arial"/>
                <w:spacing w:val="5"/>
              </w:rPr>
              <w:t xml:space="preserve"> </w:t>
            </w:r>
            <w:r w:rsidRPr="00202E79">
              <w:rPr>
                <w:rFonts w:ascii="Arial" w:hAnsi="Arial" w:cs="Arial"/>
                <w:spacing w:val="-3"/>
              </w:rPr>
              <w:t>t</w:t>
            </w:r>
            <w:r w:rsidRPr="00202E79">
              <w:rPr>
                <w:rFonts w:ascii="Arial" w:hAnsi="Arial" w:cs="Arial"/>
              </w:rPr>
              <w:t xml:space="preserve">he </w:t>
            </w:r>
            <w:r w:rsidRPr="00202E79">
              <w:rPr>
                <w:rFonts w:ascii="Arial" w:hAnsi="Arial" w:cs="Arial"/>
                <w:spacing w:val="1"/>
              </w:rPr>
              <w:t>m</w:t>
            </w:r>
            <w:r w:rsidRPr="00202E79">
              <w:rPr>
                <w:rFonts w:ascii="Arial" w:hAnsi="Arial" w:cs="Arial"/>
                <w:spacing w:val="-3"/>
              </w:rPr>
              <w:t>e</w:t>
            </w:r>
            <w:r w:rsidRPr="00202E79">
              <w:rPr>
                <w:rFonts w:ascii="Arial" w:hAnsi="Arial" w:cs="Arial"/>
                <w:spacing w:val="1"/>
              </w:rPr>
              <w:t>t</w:t>
            </w:r>
            <w:r w:rsidRPr="00202E79">
              <w:rPr>
                <w:rFonts w:ascii="Arial" w:hAnsi="Arial" w:cs="Arial"/>
              </w:rPr>
              <w:t>hods</w:t>
            </w:r>
            <w:r w:rsidRPr="00202E79">
              <w:rPr>
                <w:rFonts w:ascii="Arial" w:hAnsi="Arial" w:cs="Arial"/>
                <w:spacing w:val="2"/>
              </w:rPr>
              <w:t xml:space="preserve"> </w:t>
            </w:r>
            <w:r w:rsidRPr="00202E79">
              <w:rPr>
                <w:rFonts w:ascii="Arial" w:hAnsi="Arial" w:cs="Arial"/>
              </w:rPr>
              <w:t>u</w:t>
            </w:r>
            <w:r w:rsidRPr="00202E79">
              <w:rPr>
                <w:rFonts w:ascii="Arial" w:hAnsi="Arial" w:cs="Arial"/>
                <w:spacing w:val="-6"/>
              </w:rPr>
              <w:t>s</w:t>
            </w:r>
            <w:r w:rsidRPr="00202E79">
              <w:rPr>
                <w:rFonts w:ascii="Arial" w:hAnsi="Arial" w:cs="Arial"/>
                <w:spacing w:val="1"/>
              </w:rPr>
              <w:t>e</w:t>
            </w:r>
            <w:r w:rsidRPr="00202E79">
              <w:rPr>
                <w:rFonts w:ascii="Arial" w:hAnsi="Arial" w:cs="Arial"/>
                <w:spacing w:val="-5"/>
              </w:rPr>
              <w:t>d</w:t>
            </w:r>
            <w:r w:rsidRPr="00202E79">
              <w:rPr>
                <w:rFonts w:ascii="Arial" w:hAnsi="Arial" w:cs="Arial"/>
              </w:rPr>
              <w:t>,</w:t>
            </w:r>
            <w:r w:rsidRPr="00202E79">
              <w:rPr>
                <w:rFonts w:ascii="Arial" w:hAnsi="Arial" w:cs="Arial"/>
                <w:spacing w:val="5"/>
              </w:rPr>
              <w:t xml:space="preserve"> </w:t>
            </w:r>
            <w:r w:rsidRPr="00202E79">
              <w:rPr>
                <w:rFonts w:ascii="Arial" w:hAnsi="Arial" w:cs="Arial"/>
                <w:spacing w:val="1"/>
              </w:rPr>
              <w:t>a</w:t>
            </w:r>
            <w:r w:rsidRPr="00202E79">
              <w:rPr>
                <w:rFonts w:ascii="Arial" w:hAnsi="Arial" w:cs="Arial"/>
                <w:spacing w:val="-5"/>
              </w:rPr>
              <w:t>n</w:t>
            </w:r>
            <w:r w:rsidRPr="00202E79">
              <w:rPr>
                <w:rFonts w:ascii="Arial" w:hAnsi="Arial" w:cs="Arial"/>
              </w:rPr>
              <w:t>d</w:t>
            </w:r>
            <w:r w:rsidRPr="00202E79">
              <w:rPr>
                <w:rFonts w:ascii="Arial" w:hAnsi="Arial" w:cs="Arial"/>
                <w:spacing w:val="3"/>
              </w:rPr>
              <w:t xml:space="preserve"> </w:t>
            </w:r>
            <w:r w:rsidRPr="00202E79">
              <w:rPr>
                <w:rFonts w:ascii="Arial" w:hAnsi="Arial" w:cs="Arial"/>
                <w:spacing w:val="1"/>
                <w:w w:val="101"/>
              </w:rPr>
              <w:t>t</w:t>
            </w:r>
            <w:r w:rsidRPr="00202E79">
              <w:rPr>
                <w:rFonts w:ascii="Arial" w:hAnsi="Arial" w:cs="Arial"/>
                <w:spacing w:val="-5"/>
              </w:rPr>
              <w:t>h</w:t>
            </w:r>
            <w:r w:rsidRPr="00202E79">
              <w:rPr>
                <w:rFonts w:ascii="Arial" w:hAnsi="Arial" w:cs="Arial"/>
              </w:rPr>
              <w:t xml:space="preserve">e </w:t>
            </w:r>
            <w:r w:rsidRPr="00202E79">
              <w:rPr>
                <w:rFonts w:ascii="Arial" w:hAnsi="Arial" w:cs="Arial"/>
                <w:spacing w:val="1"/>
              </w:rPr>
              <w:t>i</w:t>
            </w:r>
            <w:r w:rsidRPr="00202E79">
              <w:rPr>
                <w:rFonts w:ascii="Arial" w:hAnsi="Arial" w:cs="Arial"/>
              </w:rPr>
              <w:t>n</w:t>
            </w:r>
            <w:r w:rsidRPr="00202E79">
              <w:rPr>
                <w:rFonts w:ascii="Arial" w:hAnsi="Arial" w:cs="Arial"/>
                <w:spacing w:val="-3"/>
              </w:rPr>
              <w:t>t</w:t>
            </w:r>
            <w:r w:rsidRPr="00202E79">
              <w:rPr>
                <w:rFonts w:ascii="Arial" w:hAnsi="Arial" w:cs="Arial"/>
                <w:spacing w:val="1"/>
              </w:rPr>
              <w:t>e</w:t>
            </w:r>
            <w:r w:rsidRPr="00202E79">
              <w:rPr>
                <w:rFonts w:ascii="Arial" w:hAnsi="Arial" w:cs="Arial"/>
              </w:rPr>
              <w:t>rpr</w:t>
            </w:r>
            <w:r w:rsidRPr="00202E79">
              <w:rPr>
                <w:rFonts w:ascii="Arial" w:hAnsi="Arial" w:cs="Arial"/>
                <w:spacing w:val="-3"/>
              </w:rPr>
              <w:t>e</w:t>
            </w:r>
            <w:r w:rsidRPr="00202E79">
              <w:rPr>
                <w:rFonts w:ascii="Arial" w:hAnsi="Arial" w:cs="Arial"/>
                <w:spacing w:val="1"/>
              </w:rPr>
              <w:t>t</w:t>
            </w:r>
            <w:r w:rsidRPr="00202E79">
              <w:rPr>
                <w:rFonts w:ascii="Arial" w:hAnsi="Arial" w:cs="Arial"/>
                <w:spacing w:val="-3"/>
              </w:rPr>
              <w:t>a</w:t>
            </w:r>
            <w:r w:rsidRPr="00202E79">
              <w:rPr>
                <w:rFonts w:ascii="Arial" w:hAnsi="Arial" w:cs="Arial"/>
                <w:spacing w:val="1"/>
              </w:rPr>
              <w:t>ti</w:t>
            </w:r>
            <w:r w:rsidRPr="00202E79">
              <w:rPr>
                <w:rFonts w:ascii="Arial" w:hAnsi="Arial" w:cs="Arial"/>
                <w:spacing w:val="-5"/>
              </w:rPr>
              <w:t>o</w:t>
            </w:r>
            <w:r w:rsidRPr="00202E79">
              <w:rPr>
                <w:rFonts w:ascii="Arial" w:hAnsi="Arial" w:cs="Arial"/>
              </w:rPr>
              <w:t xml:space="preserve">n  </w:t>
            </w:r>
            <w:r w:rsidRPr="00202E79">
              <w:rPr>
                <w:rFonts w:ascii="Arial" w:hAnsi="Arial" w:cs="Arial"/>
                <w:spacing w:val="6"/>
              </w:rPr>
              <w:t xml:space="preserve"> </w:t>
            </w:r>
            <w:r w:rsidRPr="00202E79">
              <w:rPr>
                <w:rFonts w:ascii="Arial" w:hAnsi="Arial" w:cs="Arial"/>
              </w:rPr>
              <w:t>of   d</w:t>
            </w:r>
            <w:r w:rsidRPr="00202E79">
              <w:rPr>
                <w:rFonts w:ascii="Arial" w:hAnsi="Arial" w:cs="Arial"/>
                <w:spacing w:val="-3"/>
              </w:rPr>
              <w:t>a</w:t>
            </w:r>
            <w:r w:rsidRPr="00202E79">
              <w:rPr>
                <w:rFonts w:ascii="Arial" w:hAnsi="Arial" w:cs="Arial"/>
                <w:spacing w:val="1"/>
              </w:rPr>
              <w:t>t</w:t>
            </w:r>
            <w:r w:rsidRPr="00202E79">
              <w:rPr>
                <w:rFonts w:ascii="Arial" w:hAnsi="Arial" w:cs="Arial"/>
              </w:rPr>
              <w:t xml:space="preserve">a  </w:t>
            </w:r>
            <w:r w:rsidRPr="00202E79">
              <w:rPr>
                <w:rFonts w:ascii="Arial" w:hAnsi="Arial" w:cs="Arial"/>
                <w:spacing w:val="7"/>
              </w:rPr>
              <w:t xml:space="preserve"> </w:t>
            </w:r>
            <w:r w:rsidRPr="00202E79">
              <w:rPr>
                <w:rFonts w:ascii="Arial" w:hAnsi="Arial" w:cs="Arial"/>
                <w:spacing w:val="-6"/>
              </w:rPr>
              <w:t>s</w:t>
            </w:r>
            <w:r w:rsidRPr="00202E79">
              <w:rPr>
                <w:rFonts w:ascii="Arial" w:hAnsi="Arial" w:cs="Arial"/>
                <w:spacing w:val="1"/>
              </w:rPr>
              <w:t>e</w:t>
            </w:r>
            <w:r w:rsidRPr="00202E79">
              <w:rPr>
                <w:rFonts w:ascii="Arial" w:hAnsi="Arial" w:cs="Arial"/>
                <w:spacing w:val="-3"/>
              </w:rPr>
              <w:t>e</w:t>
            </w:r>
            <w:r w:rsidRPr="00202E79">
              <w:rPr>
                <w:rFonts w:ascii="Arial" w:hAnsi="Arial" w:cs="Arial"/>
                <w:spacing w:val="1"/>
              </w:rPr>
              <w:t>m</w:t>
            </w:r>
            <w:r w:rsidRPr="00202E79">
              <w:rPr>
                <w:rFonts w:ascii="Arial" w:hAnsi="Arial" w:cs="Arial"/>
              </w:rPr>
              <w:t xml:space="preserve">s  </w:t>
            </w:r>
            <w:r w:rsidRPr="00202E79">
              <w:rPr>
                <w:rFonts w:ascii="Arial" w:hAnsi="Arial" w:cs="Arial"/>
                <w:spacing w:val="3"/>
              </w:rPr>
              <w:t xml:space="preserve"> </w:t>
            </w:r>
            <w:r w:rsidRPr="00202E79">
              <w:rPr>
                <w:rFonts w:ascii="Arial" w:hAnsi="Arial" w:cs="Arial"/>
                <w:spacing w:val="-5"/>
              </w:rPr>
              <w:t>r</w:t>
            </w:r>
            <w:r w:rsidRPr="00202E79">
              <w:rPr>
                <w:rFonts w:ascii="Arial" w:hAnsi="Arial" w:cs="Arial"/>
                <w:spacing w:val="1"/>
              </w:rPr>
              <w:t>ea</w:t>
            </w:r>
            <w:r w:rsidRPr="00202E79">
              <w:rPr>
                <w:rFonts w:ascii="Arial" w:hAnsi="Arial" w:cs="Arial"/>
                <w:spacing w:val="-2"/>
              </w:rPr>
              <w:t>s</w:t>
            </w:r>
            <w:r w:rsidRPr="00202E79">
              <w:rPr>
                <w:rFonts w:ascii="Arial" w:hAnsi="Arial" w:cs="Arial"/>
              </w:rPr>
              <w:t>o</w:t>
            </w:r>
            <w:r w:rsidRPr="00202E79">
              <w:rPr>
                <w:rFonts w:ascii="Arial" w:hAnsi="Arial" w:cs="Arial"/>
                <w:spacing w:val="-5"/>
              </w:rPr>
              <w:t>n</w:t>
            </w:r>
            <w:r w:rsidRPr="00202E79">
              <w:rPr>
                <w:rFonts w:ascii="Arial" w:hAnsi="Arial" w:cs="Arial"/>
                <w:spacing w:val="1"/>
              </w:rPr>
              <w:t>a</w:t>
            </w:r>
            <w:r w:rsidRPr="00202E79">
              <w:rPr>
                <w:rFonts w:ascii="Arial" w:hAnsi="Arial" w:cs="Arial"/>
              </w:rPr>
              <w:t>b</w:t>
            </w:r>
            <w:r w:rsidRPr="00202E79">
              <w:rPr>
                <w:rFonts w:ascii="Arial" w:hAnsi="Arial" w:cs="Arial"/>
                <w:spacing w:val="-3"/>
              </w:rPr>
              <w:t>l</w:t>
            </w:r>
            <w:r w:rsidRPr="00202E79">
              <w:rPr>
                <w:rFonts w:ascii="Arial" w:hAnsi="Arial" w:cs="Arial"/>
                <w:spacing w:val="1"/>
              </w:rPr>
              <w:t>e</w:t>
            </w:r>
            <w:r w:rsidRPr="00202E79">
              <w:rPr>
                <w:rFonts w:ascii="Arial" w:hAnsi="Arial" w:cs="Arial"/>
              </w:rPr>
              <w:t xml:space="preserve">.  </w:t>
            </w:r>
            <w:r w:rsidRPr="00202E79">
              <w:rPr>
                <w:rFonts w:ascii="Arial" w:hAnsi="Arial" w:cs="Arial"/>
                <w:spacing w:val="2"/>
              </w:rPr>
              <w:t xml:space="preserve"> </w:t>
            </w:r>
            <w:r w:rsidRPr="00202E79">
              <w:rPr>
                <w:rFonts w:ascii="Arial" w:hAnsi="Arial" w:cs="Arial"/>
                <w:spacing w:val="1"/>
              </w:rPr>
              <w:t>T</w:t>
            </w:r>
            <w:r w:rsidRPr="00202E79">
              <w:rPr>
                <w:rFonts w:ascii="Arial" w:hAnsi="Arial" w:cs="Arial"/>
                <w:spacing w:val="-5"/>
              </w:rPr>
              <w:t>h</w:t>
            </w:r>
            <w:r w:rsidRPr="00202E79">
              <w:rPr>
                <w:rFonts w:ascii="Arial" w:hAnsi="Arial" w:cs="Arial"/>
              </w:rPr>
              <w:t xml:space="preserve">e  </w:t>
            </w:r>
            <w:r w:rsidRPr="00202E79">
              <w:rPr>
                <w:rFonts w:ascii="Arial" w:hAnsi="Arial" w:cs="Arial"/>
                <w:spacing w:val="1"/>
              </w:rPr>
              <w:t xml:space="preserve"> i</w:t>
            </w:r>
            <w:r w:rsidRPr="00202E79">
              <w:rPr>
                <w:rFonts w:ascii="Arial" w:hAnsi="Arial" w:cs="Arial"/>
              </w:rPr>
              <w:t>d</w:t>
            </w:r>
            <w:r w:rsidRPr="00202E79">
              <w:rPr>
                <w:rFonts w:ascii="Arial" w:hAnsi="Arial" w:cs="Arial"/>
                <w:spacing w:val="-3"/>
              </w:rPr>
              <w:t>e</w:t>
            </w:r>
            <w:r w:rsidRPr="00202E79">
              <w:rPr>
                <w:rFonts w:ascii="Arial" w:hAnsi="Arial" w:cs="Arial"/>
              </w:rPr>
              <w:t>n</w:t>
            </w:r>
            <w:r w:rsidRPr="00202E79">
              <w:rPr>
                <w:rFonts w:ascii="Arial" w:hAnsi="Arial" w:cs="Arial"/>
                <w:spacing w:val="1"/>
              </w:rPr>
              <w:t>t</w:t>
            </w:r>
            <w:r w:rsidRPr="00202E79">
              <w:rPr>
                <w:rFonts w:ascii="Arial" w:hAnsi="Arial" w:cs="Arial"/>
                <w:spacing w:val="-3"/>
              </w:rPr>
              <w:t>i</w:t>
            </w:r>
            <w:r w:rsidRPr="00202E79">
              <w:rPr>
                <w:rFonts w:ascii="Arial" w:hAnsi="Arial" w:cs="Arial"/>
              </w:rPr>
              <w:t>f</w:t>
            </w:r>
            <w:r w:rsidRPr="00202E79">
              <w:rPr>
                <w:rFonts w:ascii="Arial" w:hAnsi="Arial" w:cs="Arial"/>
                <w:spacing w:val="1"/>
              </w:rPr>
              <w:t>i</w:t>
            </w:r>
            <w:r w:rsidRPr="00202E79">
              <w:rPr>
                <w:rFonts w:ascii="Arial" w:hAnsi="Arial" w:cs="Arial"/>
                <w:spacing w:val="-3"/>
              </w:rPr>
              <w:t>c</w:t>
            </w:r>
            <w:r w:rsidRPr="00202E79">
              <w:rPr>
                <w:rFonts w:ascii="Arial" w:hAnsi="Arial" w:cs="Arial"/>
                <w:spacing w:val="1"/>
              </w:rPr>
              <w:t>at</w:t>
            </w:r>
            <w:r w:rsidRPr="00202E79">
              <w:rPr>
                <w:rFonts w:ascii="Arial" w:hAnsi="Arial" w:cs="Arial"/>
                <w:spacing w:val="-3"/>
              </w:rPr>
              <w:t>i</w:t>
            </w:r>
            <w:r w:rsidRPr="00202E79">
              <w:rPr>
                <w:rFonts w:ascii="Arial" w:hAnsi="Arial" w:cs="Arial"/>
              </w:rPr>
              <w:t xml:space="preserve">on  </w:t>
            </w:r>
            <w:r w:rsidRPr="00202E79">
              <w:rPr>
                <w:rFonts w:ascii="Arial" w:hAnsi="Arial" w:cs="Arial"/>
                <w:spacing w:val="6"/>
              </w:rPr>
              <w:t xml:space="preserve"> </w:t>
            </w:r>
            <w:r w:rsidRPr="00202E79">
              <w:rPr>
                <w:rFonts w:ascii="Arial" w:hAnsi="Arial" w:cs="Arial"/>
              </w:rPr>
              <w:t xml:space="preserve">of </w:t>
            </w:r>
            <w:r w:rsidRPr="00202E79">
              <w:rPr>
                <w:rFonts w:ascii="Arial" w:hAnsi="Arial" w:cs="Arial"/>
                <w:i/>
                <w:spacing w:val="1"/>
              </w:rPr>
              <w:t>A</w:t>
            </w:r>
            <w:r w:rsidRPr="00202E79">
              <w:rPr>
                <w:rFonts w:ascii="Arial" w:hAnsi="Arial" w:cs="Arial"/>
                <w:i/>
                <w:spacing w:val="-2"/>
              </w:rPr>
              <w:t>s</w:t>
            </w:r>
            <w:r w:rsidRPr="00202E79">
              <w:rPr>
                <w:rFonts w:ascii="Arial" w:hAnsi="Arial" w:cs="Arial"/>
                <w:i/>
                <w:spacing w:val="1"/>
              </w:rPr>
              <w:t>t</w:t>
            </w:r>
            <w:r w:rsidRPr="00202E79">
              <w:rPr>
                <w:rFonts w:ascii="Arial" w:hAnsi="Arial" w:cs="Arial"/>
                <w:i/>
                <w:spacing w:val="-2"/>
              </w:rPr>
              <w:t>r</w:t>
            </w:r>
            <w:r w:rsidRPr="00202E79">
              <w:rPr>
                <w:rFonts w:ascii="Arial" w:hAnsi="Arial" w:cs="Arial"/>
                <w:i/>
              </w:rPr>
              <w:t>a</w:t>
            </w:r>
            <w:r w:rsidRPr="00202E79">
              <w:rPr>
                <w:rFonts w:ascii="Arial" w:hAnsi="Arial" w:cs="Arial"/>
                <w:i/>
                <w:spacing w:val="1"/>
              </w:rPr>
              <w:t>e</w:t>
            </w:r>
            <w:r w:rsidRPr="00202E79">
              <w:rPr>
                <w:rFonts w:ascii="Arial" w:hAnsi="Arial" w:cs="Arial"/>
                <w:i/>
              </w:rPr>
              <w:t>us</w:t>
            </w:r>
            <w:r w:rsidRPr="00202E79">
              <w:rPr>
                <w:rFonts w:ascii="Arial" w:hAnsi="Arial" w:cs="Arial"/>
                <w:i/>
                <w:spacing w:val="1"/>
              </w:rPr>
              <w:t xml:space="preserve"> </w:t>
            </w:r>
            <w:proofErr w:type="spellStart"/>
            <w:r w:rsidRPr="00202E79">
              <w:rPr>
                <w:rFonts w:ascii="Arial" w:hAnsi="Arial" w:cs="Arial"/>
                <w:i/>
              </w:rPr>
              <w:t>a</w:t>
            </w:r>
            <w:r w:rsidRPr="00202E79">
              <w:rPr>
                <w:rFonts w:ascii="Arial" w:hAnsi="Arial" w:cs="Arial"/>
                <w:i/>
                <w:spacing w:val="-2"/>
              </w:rPr>
              <w:t>s</w:t>
            </w:r>
            <w:r w:rsidRPr="00202E79">
              <w:rPr>
                <w:rFonts w:ascii="Arial" w:hAnsi="Arial" w:cs="Arial"/>
                <w:i/>
                <w:spacing w:val="1"/>
              </w:rPr>
              <w:t>i</w:t>
            </w:r>
            <w:r w:rsidRPr="00202E79">
              <w:rPr>
                <w:rFonts w:ascii="Arial" w:hAnsi="Arial" w:cs="Arial"/>
                <w:i/>
                <w:spacing w:val="-5"/>
              </w:rPr>
              <w:t>a</w:t>
            </w:r>
            <w:r w:rsidRPr="00202E79">
              <w:rPr>
                <w:rFonts w:ascii="Arial" w:hAnsi="Arial" w:cs="Arial"/>
                <w:i/>
                <w:spacing w:val="1"/>
              </w:rPr>
              <w:t>t</w:t>
            </w:r>
            <w:r w:rsidRPr="00202E79">
              <w:rPr>
                <w:rFonts w:ascii="Arial" w:hAnsi="Arial" w:cs="Arial"/>
                <w:i/>
                <w:spacing w:val="-3"/>
              </w:rPr>
              <w:t>i</w:t>
            </w:r>
            <w:r w:rsidRPr="00202E79">
              <w:rPr>
                <w:rFonts w:ascii="Arial" w:hAnsi="Arial" w:cs="Arial"/>
                <w:i/>
                <w:spacing w:val="1"/>
              </w:rPr>
              <w:t>c</w:t>
            </w:r>
            <w:r w:rsidRPr="00202E79">
              <w:rPr>
                <w:rFonts w:ascii="Arial" w:hAnsi="Arial" w:cs="Arial"/>
                <w:i/>
              </w:rPr>
              <w:t>us</w:t>
            </w:r>
            <w:proofErr w:type="spellEnd"/>
            <w:r w:rsidRPr="00202E79">
              <w:rPr>
                <w:rFonts w:ascii="Arial" w:hAnsi="Arial" w:cs="Arial"/>
                <w:i/>
                <w:spacing w:val="9"/>
              </w:rPr>
              <w:t xml:space="preserve"> </w:t>
            </w:r>
            <w:r w:rsidRPr="00202E79">
              <w:rPr>
                <w:rFonts w:ascii="Arial" w:hAnsi="Arial" w:cs="Arial"/>
              </w:rPr>
              <w:t>u</w:t>
            </w:r>
            <w:r w:rsidRPr="00202E79">
              <w:rPr>
                <w:rFonts w:ascii="Arial" w:hAnsi="Arial" w:cs="Arial"/>
                <w:spacing w:val="-6"/>
              </w:rPr>
              <w:t>s</w:t>
            </w:r>
            <w:r w:rsidRPr="00202E79">
              <w:rPr>
                <w:rFonts w:ascii="Arial" w:hAnsi="Arial" w:cs="Arial"/>
                <w:spacing w:val="1"/>
              </w:rPr>
              <w:t>i</w:t>
            </w:r>
            <w:r w:rsidRPr="00202E79">
              <w:rPr>
                <w:rFonts w:ascii="Arial" w:hAnsi="Arial" w:cs="Arial"/>
              </w:rPr>
              <w:t>ng</w:t>
            </w:r>
            <w:r w:rsidRPr="00202E79">
              <w:rPr>
                <w:rFonts w:ascii="Arial" w:hAnsi="Arial" w:cs="Arial"/>
                <w:spacing w:val="3"/>
              </w:rPr>
              <w:t xml:space="preserve"> </w:t>
            </w:r>
            <w:r w:rsidRPr="00202E79">
              <w:rPr>
                <w:rFonts w:ascii="Arial" w:hAnsi="Arial" w:cs="Arial"/>
              </w:rPr>
              <w:t>I</w:t>
            </w:r>
            <w:r w:rsidRPr="00202E79">
              <w:rPr>
                <w:rFonts w:ascii="Arial" w:hAnsi="Arial" w:cs="Arial"/>
                <w:spacing w:val="1"/>
              </w:rPr>
              <w:t>T</w:t>
            </w:r>
            <w:r w:rsidRPr="00202E79">
              <w:rPr>
                <w:rFonts w:ascii="Arial" w:hAnsi="Arial" w:cs="Arial"/>
              </w:rPr>
              <w:t xml:space="preserve">S </w:t>
            </w:r>
            <w:r w:rsidRPr="00202E79">
              <w:rPr>
                <w:rFonts w:ascii="Arial" w:hAnsi="Arial" w:cs="Arial"/>
                <w:spacing w:val="-2"/>
              </w:rPr>
              <w:t>s</w:t>
            </w:r>
            <w:r w:rsidRPr="00202E79">
              <w:rPr>
                <w:rFonts w:ascii="Arial" w:hAnsi="Arial" w:cs="Arial"/>
                <w:spacing w:val="1"/>
              </w:rPr>
              <w:t>e</w:t>
            </w:r>
            <w:r w:rsidRPr="00202E79">
              <w:rPr>
                <w:rFonts w:ascii="Arial" w:hAnsi="Arial" w:cs="Arial"/>
              </w:rPr>
              <w:t>q</w:t>
            </w:r>
            <w:r w:rsidRPr="00202E79">
              <w:rPr>
                <w:rFonts w:ascii="Arial" w:hAnsi="Arial" w:cs="Arial"/>
                <w:spacing w:val="-5"/>
              </w:rPr>
              <w:t>u</w:t>
            </w:r>
            <w:r w:rsidRPr="00202E79">
              <w:rPr>
                <w:rFonts w:ascii="Arial" w:hAnsi="Arial" w:cs="Arial"/>
                <w:spacing w:val="1"/>
              </w:rPr>
              <w:t>e</w:t>
            </w:r>
            <w:r w:rsidRPr="00202E79">
              <w:rPr>
                <w:rFonts w:ascii="Arial" w:hAnsi="Arial" w:cs="Arial"/>
              </w:rPr>
              <w:t>n</w:t>
            </w:r>
            <w:r w:rsidRPr="00202E79">
              <w:rPr>
                <w:rFonts w:ascii="Arial" w:hAnsi="Arial" w:cs="Arial"/>
                <w:spacing w:val="-3"/>
              </w:rPr>
              <w:t>c</w:t>
            </w:r>
            <w:r w:rsidRPr="00202E79">
              <w:rPr>
                <w:rFonts w:ascii="Arial" w:hAnsi="Arial" w:cs="Arial"/>
                <w:spacing w:val="1"/>
              </w:rPr>
              <w:t>i</w:t>
            </w:r>
            <w:r w:rsidRPr="00202E79">
              <w:rPr>
                <w:rFonts w:ascii="Arial" w:hAnsi="Arial" w:cs="Arial"/>
              </w:rPr>
              <w:t>n</w:t>
            </w:r>
            <w:r w:rsidRPr="00202E79">
              <w:rPr>
                <w:rFonts w:ascii="Arial" w:hAnsi="Arial" w:cs="Arial"/>
                <w:spacing w:val="-5"/>
              </w:rPr>
              <w:t>g</w:t>
            </w:r>
            <w:r w:rsidRPr="00202E79">
              <w:rPr>
                <w:rFonts w:ascii="Arial" w:hAnsi="Arial" w:cs="Arial"/>
              </w:rPr>
              <w:t>,</w:t>
            </w:r>
            <w:r w:rsidRPr="00202E79">
              <w:rPr>
                <w:rFonts w:ascii="Arial" w:hAnsi="Arial" w:cs="Arial"/>
                <w:spacing w:val="5"/>
              </w:rPr>
              <w:t xml:space="preserve"> </w:t>
            </w:r>
            <w:r w:rsidRPr="00202E79">
              <w:rPr>
                <w:rFonts w:ascii="Arial" w:hAnsi="Arial" w:cs="Arial"/>
                <w:spacing w:val="1"/>
              </w:rPr>
              <w:t>al</w:t>
            </w:r>
            <w:r w:rsidRPr="00202E79">
              <w:rPr>
                <w:rFonts w:ascii="Arial" w:hAnsi="Arial" w:cs="Arial"/>
                <w:spacing w:val="-5"/>
              </w:rPr>
              <w:t>o</w:t>
            </w:r>
            <w:r w:rsidRPr="00202E79">
              <w:rPr>
                <w:rFonts w:ascii="Arial" w:hAnsi="Arial" w:cs="Arial"/>
              </w:rPr>
              <w:t>ng</w:t>
            </w:r>
            <w:r w:rsidRPr="00202E79">
              <w:rPr>
                <w:rFonts w:ascii="Arial" w:hAnsi="Arial" w:cs="Arial"/>
                <w:spacing w:val="7"/>
              </w:rPr>
              <w:t xml:space="preserve"> </w:t>
            </w:r>
            <w:r w:rsidRPr="00202E79">
              <w:rPr>
                <w:rFonts w:ascii="Arial" w:hAnsi="Arial" w:cs="Arial"/>
                <w:spacing w:val="-6"/>
              </w:rPr>
              <w:t>w</w:t>
            </w:r>
            <w:r w:rsidRPr="00202E79">
              <w:rPr>
                <w:rFonts w:ascii="Arial" w:hAnsi="Arial" w:cs="Arial"/>
                <w:spacing w:val="1"/>
              </w:rPr>
              <w:t>it</w:t>
            </w:r>
            <w:r w:rsidRPr="00202E79">
              <w:rPr>
                <w:rFonts w:ascii="Arial" w:hAnsi="Arial" w:cs="Arial"/>
              </w:rPr>
              <w:t>h</w:t>
            </w:r>
            <w:r w:rsidRPr="00202E79">
              <w:rPr>
                <w:rFonts w:ascii="Arial" w:hAnsi="Arial" w:cs="Arial"/>
                <w:spacing w:val="3"/>
              </w:rPr>
              <w:t xml:space="preserve"> </w:t>
            </w:r>
            <w:r w:rsidRPr="00202E79">
              <w:rPr>
                <w:rFonts w:ascii="Arial" w:hAnsi="Arial" w:cs="Arial"/>
                <w:spacing w:val="-3"/>
              </w:rPr>
              <w:t>m</w:t>
            </w:r>
            <w:r w:rsidRPr="00202E79">
              <w:rPr>
                <w:rFonts w:ascii="Arial" w:hAnsi="Arial" w:cs="Arial"/>
              </w:rPr>
              <w:t>or</w:t>
            </w:r>
            <w:r w:rsidRPr="00202E79">
              <w:rPr>
                <w:rFonts w:ascii="Arial" w:hAnsi="Arial" w:cs="Arial"/>
                <w:spacing w:val="-5"/>
              </w:rPr>
              <w:t>p</w:t>
            </w:r>
            <w:r w:rsidRPr="00202E79">
              <w:rPr>
                <w:rFonts w:ascii="Arial" w:hAnsi="Arial" w:cs="Arial"/>
              </w:rPr>
              <w:t>ho</w:t>
            </w:r>
            <w:r w:rsidRPr="00202E79">
              <w:rPr>
                <w:rFonts w:ascii="Arial" w:hAnsi="Arial" w:cs="Arial"/>
                <w:spacing w:val="1"/>
              </w:rPr>
              <w:t>l</w:t>
            </w:r>
            <w:r w:rsidRPr="00202E79">
              <w:rPr>
                <w:rFonts w:ascii="Arial" w:hAnsi="Arial" w:cs="Arial"/>
              </w:rPr>
              <w:t>o</w:t>
            </w:r>
            <w:r w:rsidRPr="00202E79">
              <w:rPr>
                <w:rFonts w:ascii="Arial" w:hAnsi="Arial" w:cs="Arial"/>
                <w:spacing w:val="-5"/>
              </w:rPr>
              <w:t>g</w:t>
            </w:r>
            <w:r w:rsidRPr="00202E79">
              <w:rPr>
                <w:rFonts w:ascii="Arial" w:hAnsi="Arial" w:cs="Arial"/>
                <w:spacing w:val="1"/>
                <w:w w:val="101"/>
              </w:rPr>
              <w:t>i</w:t>
            </w:r>
            <w:r w:rsidRPr="00202E79">
              <w:rPr>
                <w:rFonts w:ascii="Arial" w:hAnsi="Arial" w:cs="Arial"/>
                <w:spacing w:val="-3"/>
              </w:rPr>
              <w:t>c</w:t>
            </w:r>
            <w:r w:rsidRPr="00202E79">
              <w:rPr>
                <w:rFonts w:ascii="Arial" w:hAnsi="Arial" w:cs="Arial"/>
                <w:spacing w:val="1"/>
              </w:rPr>
              <w:t>a</w:t>
            </w:r>
            <w:r w:rsidRPr="00202E79">
              <w:rPr>
                <w:rFonts w:ascii="Arial" w:hAnsi="Arial" w:cs="Arial"/>
                <w:w w:val="101"/>
              </w:rPr>
              <w:t xml:space="preserve">l </w:t>
            </w:r>
            <w:r w:rsidRPr="00202E79">
              <w:rPr>
                <w:rFonts w:ascii="Arial" w:hAnsi="Arial" w:cs="Arial"/>
              </w:rPr>
              <w:t>v</w:t>
            </w:r>
            <w:r w:rsidRPr="00202E79">
              <w:rPr>
                <w:rFonts w:ascii="Arial" w:hAnsi="Arial" w:cs="Arial"/>
                <w:spacing w:val="1"/>
              </w:rPr>
              <w:t>a</w:t>
            </w:r>
            <w:r w:rsidRPr="00202E79">
              <w:rPr>
                <w:rFonts w:ascii="Arial" w:hAnsi="Arial" w:cs="Arial"/>
                <w:spacing w:val="-3"/>
              </w:rPr>
              <w:t>l</w:t>
            </w:r>
            <w:r w:rsidRPr="00202E79">
              <w:rPr>
                <w:rFonts w:ascii="Arial" w:hAnsi="Arial" w:cs="Arial"/>
                <w:spacing w:val="1"/>
              </w:rPr>
              <w:t>i</w:t>
            </w:r>
            <w:r w:rsidRPr="00202E79">
              <w:rPr>
                <w:rFonts w:ascii="Arial" w:hAnsi="Arial" w:cs="Arial"/>
              </w:rPr>
              <w:t>d</w:t>
            </w:r>
            <w:r w:rsidRPr="00202E79">
              <w:rPr>
                <w:rFonts w:ascii="Arial" w:hAnsi="Arial" w:cs="Arial"/>
                <w:spacing w:val="-3"/>
              </w:rPr>
              <w:t>a</w:t>
            </w:r>
            <w:r w:rsidRPr="00202E79">
              <w:rPr>
                <w:rFonts w:ascii="Arial" w:hAnsi="Arial" w:cs="Arial"/>
                <w:spacing w:val="1"/>
              </w:rPr>
              <w:t>ti</w:t>
            </w:r>
            <w:r w:rsidRPr="00202E79">
              <w:rPr>
                <w:rFonts w:ascii="Arial" w:hAnsi="Arial" w:cs="Arial"/>
              </w:rPr>
              <w:t>o</w:t>
            </w:r>
            <w:r w:rsidRPr="00202E79">
              <w:rPr>
                <w:rFonts w:ascii="Arial" w:hAnsi="Arial" w:cs="Arial"/>
                <w:spacing w:val="-5"/>
              </w:rPr>
              <w:t>n</w:t>
            </w:r>
            <w:r w:rsidRPr="00202E79">
              <w:rPr>
                <w:rFonts w:ascii="Arial" w:hAnsi="Arial" w:cs="Arial"/>
              </w:rPr>
              <w:t xml:space="preserve">,   </w:t>
            </w:r>
            <w:r w:rsidRPr="00202E79">
              <w:rPr>
                <w:rFonts w:ascii="Arial" w:hAnsi="Arial" w:cs="Arial"/>
                <w:spacing w:val="20"/>
              </w:rPr>
              <w:t xml:space="preserve"> </w:t>
            </w:r>
            <w:r w:rsidRPr="00202E79">
              <w:rPr>
                <w:rFonts w:ascii="Arial" w:hAnsi="Arial" w:cs="Arial"/>
                <w:spacing w:val="1"/>
              </w:rPr>
              <w:t>i</w:t>
            </w:r>
            <w:r w:rsidRPr="00202E79">
              <w:rPr>
                <w:rFonts w:ascii="Arial" w:hAnsi="Arial" w:cs="Arial"/>
              </w:rPr>
              <w:t xml:space="preserve">s   </w:t>
            </w:r>
            <w:r w:rsidRPr="00202E79">
              <w:rPr>
                <w:rFonts w:ascii="Arial" w:hAnsi="Arial" w:cs="Arial"/>
                <w:spacing w:val="10"/>
              </w:rPr>
              <w:t xml:space="preserve"> </w:t>
            </w:r>
            <w:r w:rsidRPr="00202E79">
              <w:rPr>
                <w:rFonts w:ascii="Arial" w:hAnsi="Arial" w:cs="Arial"/>
              </w:rPr>
              <w:t xml:space="preserve">a   </w:t>
            </w:r>
            <w:r w:rsidRPr="00202E79">
              <w:rPr>
                <w:rFonts w:ascii="Arial" w:hAnsi="Arial" w:cs="Arial"/>
                <w:spacing w:val="22"/>
              </w:rPr>
              <w:t xml:space="preserve"> </w:t>
            </w:r>
            <w:r w:rsidRPr="00202E79">
              <w:rPr>
                <w:rFonts w:ascii="Arial" w:hAnsi="Arial" w:cs="Arial"/>
                <w:spacing w:val="-2"/>
              </w:rPr>
              <w:t>s</w:t>
            </w:r>
            <w:r w:rsidRPr="00202E79">
              <w:rPr>
                <w:rFonts w:ascii="Arial" w:hAnsi="Arial" w:cs="Arial"/>
                <w:spacing w:val="-5"/>
              </w:rPr>
              <w:t>o</w:t>
            </w:r>
            <w:r w:rsidRPr="00202E79">
              <w:rPr>
                <w:rFonts w:ascii="Arial" w:hAnsi="Arial" w:cs="Arial"/>
              </w:rPr>
              <w:t xml:space="preserve">und   </w:t>
            </w:r>
            <w:r w:rsidRPr="00202E79">
              <w:rPr>
                <w:rFonts w:ascii="Arial" w:hAnsi="Arial" w:cs="Arial"/>
                <w:spacing w:val="16"/>
              </w:rPr>
              <w:t xml:space="preserve"> </w:t>
            </w:r>
            <w:r w:rsidRPr="00202E79">
              <w:rPr>
                <w:rFonts w:ascii="Arial" w:hAnsi="Arial" w:cs="Arial"/>
                <w:spacing w:val="-2"/>
              </w:rPr>
              <w:t>s</w:t>
            </w:r>
            <w:r w:rsidRPr="00202E79">
              <w:rPr>
                <w:rFonts w:ascii="Arial" w:hAnsi="Arial" w:cs="Arial"/>
                <w:spacing w:val="-3"/>
              </w:rPr>
              <w:t>c</w:t>
            </w:r>
            <w:r w:rsidRPr="00202E79">
              <w:rPr>
                <w:rFonts w:ascii="Arial" w:hAnsi="Arial" w:cs="Arial"/>
                <w:spacing w:val="1"/>
              </w:rPr>
              <w:t>ie</w:t>
            </w:r>
            <w:r w:rsidRPr="00202E79">
              <w:rPr>
                <w:rFonts w:ascii="Arial" w:hAnsi="Arial" w:cs="Arial"/>
                <w:spacing w:val="-5"/>
              </w:rPr>
              <w:t>n</w:t>
            </w:r>
            <w:r w:rsidRPr="00202E79">
              <w:rPr>
                <w:rFonts w:ascii="Arial" w:hAnsi="Arial" w:cs="Arial"/>
                <w:spacing w:val="1"/>
              </w:rPr>
              <w:t>ti</w:t>
            </w:r>
            <w:r w:rsidRPr="00202E79">
              <w:rPr>
                <w:rFonts w:ascii="Arial" w:hAnsi="Arial" w:cs="Arial"/>
                <w:spacing w:val="-5"/>
              </w:rPr>
              <w:t>f</w:t>
            </w:r>
            <w:r w:rsidRPr="00202E79">
              <w:rPr>
                <w:rFonts w:ascii="Arial" w:hAnsi="Arial" w:cs="Arial"/>
                <w:spacing w:val="1"/>
              </w:rPr>
              <w:t>i</w:t>
            </w:r>
            <w:r w:rsidRPr="00202E79">
              <w:rPr>
                <w:rFonts w:ascii="Arial" w:hAnsi="Arial" w:cs="Arial"/>
              </w:rPr>
              <w:t xml:space="preserve">c   </w:t>
            </w:r>
            <w:r w:rsidRPr="00202E79">
              <w:rPr>
                <w:rFonts w:ascii="Arial" w:hAnsi="Arial" w:cs="Arial"/>
                <w:spacing w:val="15"/>
              </w:rPr>
              <w:t xml:space="preserve"> </w:t>
            </w:r>
            <w:r w:rsidRPr="00202E79">
              <w:rPr>
                <w:rFonts w:ascii="Arial" w:hAnsi="Arial" w:cs="Arial"/>
                <w:spacing w:val="1"/>
              </w:rPr>
              <w:t>a</w:t>
            </w:r>
            <w:r w:rsidRPr="00202E79">
              <w:rPr>
                <w:rFonts w:ascii="Arial" w:hAnsi="Arial" w:cs="Arial"/>
              </w:rPr>
              <w:t>ppr</w:t>
            </w:r>
            <w:r w:rsidRPr="00202E79">
              <w:rPr>
                <w:rFonts w:ascii="Arial" w:hAnsi="Arial" w:cs="Arial"/>
                <w:spacing w:val="-5"/>
              </w:rPr>
              <w:t>o</w:t>
            </w:r>
            <w:r w:rsidRPr="00202E79">
              <w:rPr>
                <w:rFonts w:ascii="Arial" w:hAnsi="Arial" w:cs="Arial"/>
                <w:spacing w:val="1"/>
              </w:rPr>
              <w:t>ac</w:t>
            </w:r>
            <w:r w:rsidRPr="00202E79">
              <w:rPr>
                <w:rFonts w:ascii="Arial" w:hAnsi="Arial" w:cs="Arial"/>
                <w:spacing w:val="-5"/>
              </w:rPr>
              <w:t>h</w:t>
            </w:r>
            <w:r w:rsidRPr="00202E79">
              <w:rPr>
                <w:rFonts w:ascii="Arial" w:hAnsi="Arial" w:cs="Arial"/>
              </w:rPr>
              <w:t xml:space="preserve">.   </w:t>
            </w:r>
            <w:r w:rsidRPr="00202E79">
              <w:rPr>
                <w:rFonts w:ascii="Arial" w:hAnsi="Arial" w:cs="Arial"/>
                <w:spacing w:val="13"/>
              </w:rPr>
              <w:t xml:space="preserve"> </w:t>
            </w:r>
            <w:r w:rsidRPr="00202E79">
              <w:rPr>
                <w:rFonts w:ascii="Arial" w:hAnsi="Arial" w:cs="Arial"/>
                <w:spacing w:val="1"/>
              </w:rPr>
              <w:t>T</w:t>
            </w:r>
            <w:r w:rsidRPr="00202E79">
              <w:rPr>
                <w:rFonts w:ascii="Arial" w:hAnsi="Arial" w:cs="Arial"/>
              </w:rPr>
              <w:t xml:space="preserve">he   </w:t>
            </w:r>
            <w:r w:rsidRPr="00202E79">
              <w:rPr>
                <w:rFonts w:ascii="Arial" w:hAnsi="Arial" w:cs="Arial"/>
                <w:spacing w:val="13"/>
              </w:rPr>
              <w:t xml:space="preserve"> </w:t>
            </w:r>
            <w:r w:rsidRPr="00202E79">
              <w:rPr>
                <w:rFonts w:ascii="Arial" w:hAnsi="Arial" w:cs="Arial"/>
                <w:spacing w:val="1"/>
              </w:rPr>
              <w:t>c</w:t>
            </w:r>
            <w:r w:rsidRPr="00202E79">
              <w:rPr>
                <w:rFonts w:ascii="Arial" w:hAnsi="Arial" w:cs="Arial"/>
              </w:rPr>
              <w:t>h</w:t>
            </w:r>
            <w:r w:rsidRPr="00202E79">
              <w:rPr>
                <w:rFonts w:ascii="Arial" w:hAnsi="Arial" w:cs="Arial"/>
                <w:spacing w:val="-3"/>
              </w:rPr>
              <w:t>e</w:t>
            </w:r>
            <w:r w:rsidRPr="00202E79">
              <w:rPr>
                <w:rFonts w:ascii="Arial" w:hAnsi="Arial" w:cs="Arial"/>
                <w:spacing w:val="1"/>
              </w:rPr>
              <w:t>m</w:t>
            </w:r>
            <w:r w:rsidRPr="00202E79">
              <w:rPr>
                <w:rFonts w:ascii="Arial" w:hAnsi="Arial" w:cs="Arial"/>
                <w:spacing w:val="-3"/>
                <w:w w:val="101"/>
              </w:rPr>
              <w:t>i</w:t>
            </w:r>
            <w:r w:rsidRPr="00202E79">
              <w:rPr>
                <w:rFonts w:ascii="Arial" w:hAnsi="Arial" w:cs="Arial"/>
                <w:spacing w:val="1"/>
              </w:rPr>
              <w:t>c</w:t>
            </w:r>
            <w:r w:rsidRPr="00202E79">
              <w:rPr>
                <w:rFonts w:ascii="Arial" w:hAnsi="Arial" w:cs="Arial"/>
                <w:spacing w:val="-3"/>
              </w:rPr>
              <w:t>a</w:t>
            </w:r>
            <w:r w:rsidRPr="00202E79">
              <w:rPr>
                <w:rFonts w:ascii="Arial" w:hAnsi="Arial" w:cs="Arial"/>
                <w:w w:val="101"/>
              </w:rPr>
              <w:t>l</w:t>
            </w:r>
          </w:p>
          <w:p w:rsidR="00F131FF" w:rsidRPr="00202E79" w:rsidRDefault="008974EB">
            <w:pPr>
              <w:spacing w:line="220" w:lineRule="exact"/>
              <w:ind w:left="105" w:right="66"/>
              <w:jc w:val="both"/>
              <w:rPr>
                <w:rFonts w:ascii="Arial" w:hAnsi="Arial" w:cs="Arial"/>
              </w:rPr>
            </w:pPr>
            <w:r w:rsidRPr="00202E79">
              <w:rPr>
                <w:rFonts w:ascii="Arial" w:hAnsi="Arial" w:cs="Arial"/>
                <w:spacing w:val="1"/>
              </w:rPr>
              <w:t>c</w:t>
            </w:r>
            <w:r w:rsidRPr="00202E79">
              <w:rPr>
                <w:rFonts w:ascii="Arial" w:hAnsi="Arial" w:cs="Arial"/>
              </w:rPr>
              <w:t>h</w:t>
            </w:r>
            <w:r w:rsidRPr="00202E79">
              <w:rPr>
                <w:rFonts w:ascii="Arial" w:hAnsi="Arial" w:cs="Arial"/>
                <w:spacing w:val="1"/>
              </w:rPr>
              <w:t>a</w:t>
            </w:r>
            <w:r w:rsidRPr="00202E79">
              <w:rPr>
                <w:rFonts w:ascii="Arial" w:hAnsi="Arial" w:cs="Arial"/>
                <w:spacing w:val="-5"/>
              </w:rPr>
              <w:t>r</w:t>
            </w:r>
            <w:r w:rsidRPr="00202E79">
              <w:rPr>
                <w:rFonts w:ascii="Arial" w:hAnsi="Arial" w:cs="Arial"/>
                <w:spacing w:val="1"/>
              </w:rPr>
              <w:t>a</w:t>
            </w:r>
            <w:r w:rsidRPr="00202E79">
              <w:rPr>
                <w:rFonts w:ascii="Arial" w:hAnsi="Arial" w:cs="Arial"/>
                <w:spacing w:val="-3"/>
              </w:rPr>
              <w:t>c</w:t>
            </w:r>
            <w:r w:rsidRPr="00202E79">
              <w:rPr>
                <w:rFonts w:ascii="Arial" w:hAnsi="Arial" w:cs="Arial"/>
                <w:spacing w:val="1"/>
              </w:rPr>
              <w:t>te</w:t>
            </w:r>
            <w:r w:rsidRPr="00202E79">
              <w:rPr>
                <w:rFonts w:ascii="Arial" w:hAnsi="Arial" w:cs="Arial"/>
                <w:spacing w:val="-5"/>
              </w:rPr>
              <w:t>r</w:t>
            </w:r>
            <w:r w:rsidRPr="00202E79">
              <w:rPr>
                <w:rFonts w:ascii="Arial" w:hAnsi="Arial" w:cs="Arial"/>
                <w:spacing w:val="1"/>
              </w:rPr>
              <w:t>i</w:t>
            </w:r>
            <w:r w:rsidRPr="00202E79">
              <w:rPr>
                <w:rFonts w:ascii="Arial" w:hAnsi="Arial" w:cs="Arial"/>
                <w:spacing w:val="-3"/>
              </w:rPr>
              <w:t>z</w:t>
            </w:r>
            <w:r w:rsidRPr="00202E79">
              <w:rPr>
                <w:rFonts w:ascii="Arial" w:hAnsi="Arial" w:cs="Arial"/>
                <w:spacing w:val="1"/>
              </w:rPr>
              <w:t>a</w:t>
            </w:r>
            <w:r w:rsidRPr="00202E79">
              <w:rPr>
                <w:rFonts w:ascii="Arial" w:hAnsi="Arial" w:cs="Arial"/>
                <w:spacing w:val="-3"/>
              </w:rPr>
              <w:t>t</w:t>
            </w:r>
            <w:r w:rsidRPr="00202E79">
              <w:rPr>
                <w:rFonts w:ascii="Arial" w:hAnsi="Arial" w:cs="Arial"/>
                <w:spacing w:val="1"/>
              </w:rPr>
              <w:t>i</w:t>
            </w:r>
            <w:r w:rsidRPr="00202E79">
              <w:rPr>
                <w:rFonts w:ascii="Arial" w:hAnsi="Arial" w:cs="Arial"/>
              </w:rPr>
              <w:t>on</w:t>
            </w:r>
            <w:r w:rsidRPr="00202E79">
              <w:rPr>
                <w:rFonts w:ascii="Arial" w:hAnsi="Arial" w:cs="Arial"/>
                <w:spacing w:val="5"/>
              </w:rPr>
              <w:t xml:space="preserve"> </w:t>
            </w:r>
            <w:r w:rsidRPr="00202E79">
              <w:rPr>
                <w:rFonts w:ascii="Arial" w:hAnsi="Arial" w:cs="Arial"/>
                <w:spacing w:val="-3"/>
              </w:rPr>
              <w:t>t</w:t>
            </w:r>
            <w:r w:rsidRPr="00202E79">
              <w:rPr>
                <w:rFonts w:ascii="Arial" w:hAnsi="Arial" w:cs="Arial"/>
              </w:rPr>
              <w:t>hrough</w:t>
            </w:r>
            <w:r w:rsidRPr="00202E79">
              <w:rPr>
                <w:rFonts w:ascii="Arial" w:hAnsi="Arial" w:cs="Arial"/>
                <w:spacing w:val="4"/>
              </w:rPr>
              <w:t xml:space="preserve"> </w:t>
            </w:r>
            <w:r w:rsidRPr="00202E79">
              <w:rPr>
                <w:rFonts w:ascii="Arial" w:hAnsi="Arial" w:cs="Arial"/>
                <w:spacing w:val="-6"/>
              </w:rPr>
              <w:t>G</w:t>
            </w:r>
            <w:r w:rsidRPr="00202E79">
              <w:rPr>
                <w:rFonts w:ascii="Arial" w:hAnsi="Arial" w:cs="Arial"/>
                <w:spacing w:val="2"/>
              </w:rPr>
              <w:t>C</w:t>
            </w:r>
            <w:r w:rsidRPr="00202E79">
              <w:rPr>
                <w:rFonts w:ascii="Arial" w:hAnsi="Arial" w:cs="Arial"/>
              </w:rPr>
              <w:t>-</w:t>
            </w:r>
            <w:r w:rsidRPr="00202E79">
              <w:rPr>
                <w:rFonts w:ascii="Arial" w:hAnsi="Arial" w:cs="Arial"/>
                <w:spacing w:val="-2"/>
              </w:rPr>
              <w:t>M</w:t>
            </w:r>
            <w:r w:rsidRPr="00202E79">
              <w:rPr>
                <w:rFonts w:ascii="Arial" w:hAnsi="Arial" w:cs="Arial"/>
              </w:rPr>
              <w:t>S</w:t>
            </w:r>
            <w:r w:rsidRPr="00202E79">
              <w:rPr>
                <w:rFonts w:ascii="Arial" w:hAnsi="Arial" w:cs="Arial"/>
                <w:spacing w:val="1"/>
              </w:rPr>
              <w:t xml:space="preserve"> a</w:t>
            </w:r>
            <w:r w:rsidRPr="00202E79">
              <w:rPr>
                <w:rFonts w:ascii="Arial" w:hAnsi="Arial" w:cs="Arial"/>
              </w:rPr>
              <w:t>nd</w:t>
            </w:r>
            <w:r w:rsidRPr="00202E79">
              <w:rPr>
                <w:rFonts w:ascii="Arial" w:hAnsi="Arial" w:cs="Arial"/>
                <w:spacing w:val="3"/>
              </w:rPr>
              <w:t xml:space="preserve"> </w:t>
            </w:r>
            <w:r w:rsidRPr="00202E79">
              <w:rPr>
                <w:rFonts w:ascii="Arial" w:hAnsi="Arial" w:cs="Arial"/>
                <w:spacing w:val="-6"/>
              </w:rPr>
              <w:t>F</w:t>
            </w:r>
            <w:r w:rsidRPr="00202E79">
              <w:rPr>
                <w:rFonts w:ascii="Arial" w:hAnsi="Arial" w:cs="Arial"/>
                <w:spacing w:val="1"/>
              </w:rPr>
              <w:t>T</w:t>
            </w:r>
            <w:r w:rsidRPr="00202E79">
              <w:rPr>
                <w:rFonts w:ascii="Arial" w:hAnsi="Arial" w:cs="Arial"/>
              </w:rPr>
              <w:t>IR</w:t>
            </w:r>
            <w:r w:rsidRPr="00202E79">
              <w:rPr>
                <w:rFonts w:ascii="Arial" w:hAnsi="Arial" w:cs="Arial"/>
                <w:spacing w:val="3"/>
              </w:rPr>
              <w:t xml:space="preserve"> </w:t>
            </w:r>
            <w:r w:rsidRPr="00202E79">
              <w:rPr>
                <w:rFonts w:ascii="Arial" w:hAnsi="Arial" w:cs="Arial"/>
              </w:rPr>
              <w:t>p</w:t>
            </w:r>
            <w:r w:rsidRPr="00202E79">
              <w:rPr>
                <w:rFonts w:ascii="Arial" w:hAnsi="Arial" w:cs="Arial"/>
                <w:spacing w:val="-5"/>
              </w:rPr>
              <w:t>r</w:t>
            </w:r>
            <w:r w:rsidRPr="00202E79">
              <w:rPr>
                <w:rFonts w:ascii="Arial" w:hAnsi="Arial" w:cs="Arial"/>
              </w:rPr>
              <w:t>ov</w:t>
            </w:r>
            <w:r w:rsidRPr="00202E79">
              <w:rPr>
                <w:rFonts w:ascii="Arial" w:hAnsi="Arial" w:cs="Arial"/>
                <w:spacing w:val="1"/>
              </w:rPr>
              <w:t>i</w:t>
            </w:r>
            <w:r w:rsidRPr="00202E79">
              <w:rPr>
                <w:rFonts w:ascii="Arial" w:hAnsi="Arial" w:cs="Arial"/>
                <w:spacing w:val="-5"/>
              </w:rPr>
              <w:t>d</w:t>
            </w:r>
            <w:r w:rsidRPr="00202E79">
              <w:rPr>
                <w:rFonts w:ascii="Arial" w:hAnsi="Arial" w:cs="Arial"/>
                <w:spacing w:val="1"/>
              </w:rPr>
              <w:t>e</w:t>
            </w:r>
            <w:r w:rsidRPr="00202E79">
              <w:rPr>
                <w:rFonts w:ascii="Arial" w:hAnsi="Arial" w:cs="Arial"/>
              </w:rPr>
              <w:t>s</w:t>
            </w:r>
            <w:r w:rsidRPr="00202E79">
              <w:rPr>
                <w:rFonts w:ascii="Arial" w:hAnsi="Arial" w:cs="Arial"/>
                <w:spacing w:val="1"/>
              </w:rPr>
              <w:t xml:space="preserve"> </w:t>
            </w:r>
            <w:r w:rsidRPr="00202E79">
              <w:rPr>
                <w:rFonts w:ascii="Arial" w:hAnsi="Arial" w:cs="Arial"/>
              </w:rPr>
              <w:t>v</w:t>
            </w:r>
            <w:r w:rsidRPr="00202E79">
              <w:rPr>
                <w:rFonts w:ascii="Arial" w:hAnsi="Arial" w:cs="Arial"/>
                <w:spacing w:val="-3"/>
              </w:rPr>
              <w:t>a</w:t>
            </w:r>
            <w:r w:rsidRPr="00202E79">
              <w:rPr>
                <w:rFonts w:ascii="Arial" w:hAnsi="Arial" w:cs="Arial"/>
                <w:spacing w:val="1"/>
              </w:rPr>
              <w:t>l</w:t>
            </w:r>
            <w:r w:rsidRPr="00202E79">
              <w:rPr>
                <w:rFonts w:ascii="Arial" w:hAnsi="Arial" w:cs="Arial"/>
              </w:rPr>
              <w:t>u</w:t>
            </w:r>
            <w:r w:rsidRPr="00202E79">
              <w:rPr>
                <w:rFonts w:ascii="Arial" w:hAnsi="Arial" w:cs="Arial"/>
                <w:spacing w:val="-3"/>
              </w:rPr>
              <w:t>a</w:t>
            </w:r>
            <w:r w:rsidRPr="00202E79">
              <w:rPr>
                <w:rFonts w:ascii="Arial" w:hAnsi="Arial" w:cs="Arial"/>
              </w:rPr>
              <w:t>b</w:t>
            </w:r>
            <w:r w:rsidRPr="00202E79">
              <w:rPr>
                <w:rFonts w:ascii="Arial" w:hAnsi="Arial" w:cs="Arial"/>
                <w:spacing w:val="-3"/>
              </w:rPr>
              <w:t>l</w:t>
            </w:r>
            <w:r w:rsidRPr="00202E79">
              <w:rPr>
                <w:rFonts w:ascii="Arial" w:hAnsi="Arial" w:cs="Arial"/>
              </w:rPr>
              <w:t>e</w:t>
            </w:r>
            <w:r w:rsidRPr="00202E79">
              <w:rPr>
                <w:rFonts w:ascii="Arial" w:hAnsi="Arial" w:cs="Arial"/>
                <w:spacing w:val="5"/>
              </w:rPr>
              <w:t xml:space="preserve"> </w:t>
            </w:r>
            <w:r w:rsidRPr="00202E79">
              <w:rPr>
                <w:rFonts w:ascii="Arial" w:hAnsi="Arial" w:cs="Arial"/>
                <w:spacing w:val="1"/>
                <w:w w:val="101"/>
              </w:rPr>
              <w:t>i</w:t>
            </w:r>
            <w:r w:rsidRPr="00202E79">
              <w:rPr>
                <w:rFonts w:ascii="Arial" w:hAnsi="Arial" w:cs="Arial"/>
              </w:rPr>
              <w:t>n</w:t>
            </w:r>
            <w:r w:rsidRPr="00202E79">
              <w:rPr>
                <w:rFonts w:ascii="Arial" w:hAnsi="Arial" w:cs="Arial"/>
                <w:spacing w:val="-2"/>
              </w:rPr>
              <w:t>s</w:t>
            </w:r>
            <w:r w:rsidRPr="00202E79">
              <w:rPr>
                <w:rFonts w:ascii="Arial" w:hAnsi="Arial" w:cs="Arial"/>
                <w:spacing w:val="1"/>
                <w:w w:val="101"/>
              </w:rPr>
              <w:t>i</w:t>
            </w:r>
            <w:r w:rsidRPr="00202E79">
              <w:rPr>
                <w:rFonts w:ascii="Arial" w:hAnsi="Arial" w:cs="Arial"/>
                <w:spacing w:val="-5"/>
              </w:rPr>
              <w:t>g</w:t>
            </w:r>
            <w:r w:rsidRPr="00202E79">
              <w:rPr>
                <w:rFonts w:ascii="Arial" w:hAnsi="Arial" w:cs="Arial"/>
              </w:rPr>
              <w:t>h</w:t>
            </w:r>
            <w:r w:rsidRPr="00202E79">
              <w:rPr>
                <w:rFonts w:ascii="Arial" w:hAnsi="Arial" w:cs="Arial"/>
                <w:spacing w:val="1"/>
              </w:rPr>
              <w:t>t</w:t>
            </w:r>
            <w:r w:rsidRPr="00202E79">
              <w:rPr>
                <w:rFonts w:ascii="Arial" w:hAnsi="Arial" w:cs="Arial"/>
              </w:rPr>
              <w:t>s</w:t>
            </w:r>
          </w:p>
          <w:p w:rsidR="00F131FF" w:rsidRPr="00202E79" w:rsidRDefault="008974EB">
            <w:pPr>
              <w:spacing w:before="1" w:line="220" w:lineRule="exact"/>
              <w:ind w:left="105" w:right="2970"/>
              <w:jc w:val="both"/>
              <w:rPr>
                <w:rFonts w:ascii="Arial" w:hAnsi="Arial" w:cs="Arial"/>
              </w:rPr>
            </w:pPr>
            <w:r w:rsidRPr="00202E79">
              <w:rPr>
                <w:rFonts w:ascii="Arial" w:hAnsi="Arial" w:cs="Arial"/>
                <w:spacing w:val="1"/>
              </w:rPr>
              <w:t>i</w:t>
            </w:r>
            <w:r w:rsidRPr="00202E79">
              <w:rPr>
                <w:rFonts w:ascii="Arial" w:hAnsi="Arial" w:cs="Arial"/>
              </w:rPr>
              <w:t>n</w:t>
            </w:r>
            <w:r w:rsidRPr="00202E79">
              <w:rPr>
                <w:rFonts w:ascii="Arial" w:hAnsi="Arial" w:cs="Arial"/>
                <w:spacing w:val="1"/>
              </w:rPr>
              <w:t>t</w:t>
            </w:r>
            <w:r w:rsidRPr="00202E79">
              <w:rPr>
                <w:rFonts w:ascii="Arial" w:hAnsi="Arial" w:cs="Arial"/>
              </w:rPr>
              <w:t>o</w:t>
            </w:r>
            <w:r w:rsidRPr="00202E79">
              <w:rPr>
                <w:rFonts w:ascii="Arial" w:hAnsi="Arial" w:cs="Arial"/>
                <w:spacing w:val="-1"/>
              </w:rPr>
              <w:t xml:space="preserve"> </w:t>
            </w:r>
            <w:r w:rsidRPr="00202E79">
              <w:rPr>
                <w:rFonts w:ascii="Arial" w:hAnsi="Arial" w:cs="Arial"/>
                <w:spacing w:val="1"/>
              </w:rPr>
              <w:t>t</w:t>
            </w:r>
            <w:r w:rsidRPr="00202E79">
              <w:rPr>
                <w:rFonts w:ascii="Arial" w:hAnsi="Arial" w:cs="Arial"/>
                <w:spacing w:val="-5"/>
              </w:rPr>
              <w:t>h</w:t>
            </w:r>
            <w:r w:rsidRPr="00202E79">
              <w:rPr>
                <w:rFonts w:ascii="Arial" w:hAnsi="Arial" w:cs="Arial"/>
              </w:rPr>
              <w:t xml:space="preserve">e </w:t>
            </w:r>
            <w:r w:rsidRPr="00202E79">
              <w:rPr>
                <w:rFonts w:ascii="Arial" w:hAnsi="Arial" w:cs="Arial"/>
                <w:spacing w:val="1"/>
              </w:rPr>
              <w:t>m</w:t>
            </w:r>
            <w:r w:rsidRPr="00202E79">
              <w:rPr>
                <w:rFonts w:ascii="Arial" w:hAnsi="Arial" w:cs="Arial"/>
              </w:rPr>
              <w:t>u</w:t>
            </w:r>
            <w:r w:rsidRPr="00202E79">
              <w:rPr>
                <w:rFonts w:ascii="Arial" w:hAnsi="Arial" w:cs="Arial"/>
                <w:spacing w:val="-2"/>
              </w:rPr>
              <w:t>s</w:t>
            </w:r>
            <w:r w:rsidRPr="00202E79">
              <w:rPr>
                <w:rFonts w:ascii="Arial" w:hAnsi="Arial" w:cs="Arial"/>
              </w:rPr>
              <w:t>hr</w:t>
            </w:r>
            <w:r w:rsidRPr="00202E79">
              <w:rPr>
                <w:rFonts w:ascii="Arial" w:hAnsi="Arial" w:cs="Arial"/>
                <w:spacing w:val="-5"/>
              </w:rPr>
              <w:t>o</w:t>
            </w:r>
            <w:r w:rsidRPr="00202E79">
              <w:rPr>
                <w:rFonts w:ascii="Arial" w:hAnsi="Arial" w:cs="Arial"/>
              </w:rPr>
              <w:t>o</w:t>
            </w:r>
            <w:r w:rsidRPr="00202E79">
              <w:rPr>
                <w:rFonts w:ascii="Arial" w:hAnsi="Arial" w:cs="Arial"/>
                <w:spacing w:val="1"/>
              </w:rPr>
              <w:t>m</w:t>
            </w:r>
            <w:r w:rsidRPr="00202E79">
              <w:rPr>
                <w:rFonts w:ascii="Arial" w:hAnsi="Arial" w:cs="Arial"/>
                <w:spacing w:val="-3"/>
              </w:rPr>
              <w:t>'</w:t>
            </w:r>
            <w:r w:rsidRPr="00202E79">
              <w:rPr>
                <w:rFonts w:ascii="Arial" w:hAnsi="Arial" w:cs="Arial"/>
              </w:rPr>
              <w:t>s</w:t>
            </w:r>
            <w:r w:rsidRPr="00202E79">
              <w:rPr>
                <w:rFonts w:ascii="Arial" w:hAnsi="Arial" w:cs="Arial"/>
                <w:spacing w:val="-4"/>
              </w:rPr>
              <w:t xml:space="preserve"> </w:t>
            </w:r>
            <w:r w:rsidRPr="00202E79">
              <w:rPr>
                <w:rFonts w:ascii="Arial" w:hAnsi="Arial" w:cs="Arial"/>
                <w:spacing w:val="1"/>
              </w:rPr>
              <w:t>c</w:t>
            </w:r>
            <w:r w:rsidRPr="00202E79">
              <w:rPr>
                <w:rFonts w:ascii="Arial" w:hAnsi="Arial" w:cs="Arial"/>
              </w:rPr>
              <w:t>o</w:t>
            </w:r>
            <w:r w:rsidRPr="00202E79">
              <w:rPr>
                <w:rFonts w:ascii="Arial" w:hAnsi="Arial" w:cs="Arial"/>
                <w:spacing w:val="-3"/>
              </w:rPr>
              <w:t>m</w:t>
            </w:r>
            <w:r w:rsidRPr="00202E79">
              <w:rPr>
                <w:rFonts w:ascii="Arial" w:hAnsi="Arial" w:cs="Arial"/>
              </w:rPr>
              <w:t>po</w:t>
            </w:r>
            <w:r w:rsidRPr="00202E79">
              <w:rPr>
                <w:rFonts w:ascii="Arial" w:hAnsi="Arial" w:cs="Arial"/>
                <w:spacing w:val="-2"/>
              </w:rPr>
              <w:t>s</w:t>
            </w:r>
            <w:r w:rsidRPr="00202E79">
              <w:rPr>
                <w:rFonts w:ascii="Arial" w:hAnsi="Arial" w:cs="Arial"/>
                <w:spacing w:val="1"/>
                <w:w w:val="101"/>
              </w:rPr>
              <w:t>i</w:t>
            </w:r>
            <w:r w:rsidRPr="00202E79">
              <w:rPr>
                <w:rFonts w:ascii="Arial" w:hAnsi="Arial" w:cs="Arial"/>
                <w:spacing w:val="-3"/>
                <w:w w:val="101"/>
              </w:rPr>
              <w:t>t</w:t>
            </w:r>
            <w:r w:rsidRPr="00202E79">
              <w:rPr>
                <w:rFonts w:ascii="Arial" w:hAnsi="Arial" w:cs="Arial"/>
                <w:spacing w:val="1"/>
                <w:w w:val="101"/>
              </w:rPr>
              <w:t>i</w:t>
            </w:r>
            <w:r w:rsidRPr="00202E79">
              <w:rPr>
                <w:rFonts w:ascii="Arial" w:hAnsi="Arial" w:cs="Arial"/>
              </w:rPr>
              <w:t>o</w:t>
            </w:r>
            <w:r w:rsidRPr="00202E79">
              <w:rPr>
                <w:rFonts w:ascii="Arial" w:hAnsi="Arial" w:cs="Arial"/>
                <w:spacing w:val="-5"/>
              </w:rPr>
              <w:t>n</w:t>
            </w:r>
            <w:r w:rsidRPr="00202E79">
              <w:rPr>
                <w:rFonts w:ascii="Arial" w:hAnsi="Arial" w:cs="Arial"/>
              </w:rPr>
              <w:t>.</w:t>
            </w:r>
          </w:p>
        </w:tc>
        <w:tc>
          <w:tcPr>
            <w:tcW w:w="40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131FF" w:rsidRPr="00202E79" w:rsidRDefault="00A71246">
            <w:pPr>
              <w:rPr>
                <w:rFonts w:ascii="Arial" w:hAnsi="Arial" w:cs="Arial"/>
              </w:rPr>
            </w:pPr>
            <w:r w:rsidRPr="00202E79">
              <w:rPr>
                <w:rFonts w:ascii="Arial" w:hAnsi="Arial" w:cs="Arial"/>
              </w:rPr>
              <w:t xml:space="preserve"> Authors wants to thanks for the appreciation. </w:t>
            </w:r>
          </w:p>
        </w:tc>
      </w:tr>
      <w:tr w:rsidR="00F131FF" w:rsidRPr="00202E79">
        <w:trPr>
          <w:trHeight w:hRule="exact" w:val="2545"/>
        </w:trPr>
        <w:tc>
          <w:tcPr>
            <w:tcW w:w="33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131FF" w:rsidRPr="00202E79" w:rsidRDefault="008974EB">
            <w:pPr>
              <w:spacing w:before="2" w:line="220" w:lineRule="exact"/>
              <w:ind w:left="465" w:right="93"/>
              <w:rPr>
                <w:rFonts w:ascii="Arial" w:hAnsi="Arial" w:cs="Arial"/>
              </w:rPr>
            </w:pPr>
            <w:r w:rsidRPr="00202E79">
              <w:rPr>
                <w:rFonts w:ascii="Arial" w:hAnsi="Arial" w:cs="Arial"/>
                <w:b/>
                <w:spacing w:val="-2"/>
              </w:rPr>
              <w:t>A</w:t>
            </w:r>
            <w:r w:rsidRPr="00202E79">
              <w:rPr>
                <w:rFonts w:ascii="Arial" w:hAnsi="Arial" w:cs="Arial"/>
                <w:b/>
                <w:spacing w:val="1"/>
              </w:rPr>
              <w:t>r</w:t>
            </w:r>
            <w:r w:rsidRPr="00202E79">
              <w:rPr>
                <w:rFonts w:ascii="Arial" w:hAnsi="Arial" w:cs="Arial"/>
                <w:b/>
              </w:rPr>
              <w:t>e t</w:t>
            </w:r>
            <w:r w:rsidRPr="00202E79">
              <w:rPr>
                <w:rFonts w:ascii="Arial" w:hAnsi="Arial" w:cs="Arial"/>
                <w:b/>
                <w:spacing w:val="-2"/>
              </w:rPr>
              <w:t>h</w:t>
            </w:r>
            <w:r w:rsidRPr="00202E79">
              <w:rPr>
                <w:rFonts w:ascii="Arial" w:hAnsi="Arial" w:cs="Arial"/>
                <w:b/>
              </w:rPr>
              <w:t xml:space="preserve">e </w:t>
            </w:r>
            <w:r w:rsidRPr="00202E79">
              <w:rPr>
                <w:rFonts w:ascii="Arial" w:hAnsi="Arial" w:cs="Arial"/>
                <w:b/>
                <w:spacing w:val="-3"/>
              </w:rPr>
              <w:t>r</w:t>
            </w:r>
            <w:r w:rsidRPr="00202E79">
              <w:rPr>
                <w:rFonts w:ascii="Arial" w:hAnsi="Arial" w:cs="Arial"/>
                <w:b/>
                <w:spacing w:val="1"/>
              </w:rPr>
              <w:t>e</w:t>
            </w:r>
            <w:r w:rsidRPr="00202E79">
              <w:rPr>
                <w:rFonts w:ascii="Arial" w:hAnsi="Arial" w:cs="Arial"/>
                <w:b/>
              </w:rPr>
              <w:t>f</w:t>
            </w:r>
            <w:r w:rsidRPr="00202E79">
              <w:rPr>
                <w:rFonts w:ascii="Arial" w:hAnsi="Arial" w:cs="Arial"/>
                <w:b/>
                <w:spacing w:val="-3"/>
              </w:rPr>
              <w:t>e</w:t>
            </w:r>
            <w:r w:rsidRPr="00202E79">
              <w:rPr>
                <w:rFonts w:ascii="Arial" w:hAnsi="Arial" w:cs="Arial"/>
                <w:b/>
                <w:spacing w:val="1"/>
              </w:rPr>
              <w:t>re</w:t>
            </w:r>
            <w:r w:rsidRPr="00202E79">
              <w:rPr>
                <w:rFonts w:ascii="Arial" w:hAnsi="Arial" w:cs="Arial"/>
                <w:b/>
                <w:spacing w:val="-6"/>
              </w:rPr>
              <w:t>n</w:t>
            </w:r>
            <w:r w:rsidRPr="00202E79">
              <w:rPr>
                <w:rFonts w:ascii="Arial" w:hAnsi="Arial" w:cs="Arial"/>
                <w:b/>
                <w:spacing w:val="1"/>
              </w:rPr>
              <w:t>ce</w:t>
            </w:r>
            <w:r w:rsidRPr="00202E79">
              <w:rPr>
                <w:rFonts w:ascii="Arial" w:hAnsi="Arial" w:cs="Arial"/>
                <w:b/>
              </w:rPr>
              <w:t>s</w:t>
            </w:r>
            <w:r w:rsidRPr="00202E79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202E79">
              <w:rPr>
                <w:rFonts w:ascii="Arial" w:hAnsi="Arial" w:cs="Arial"/>
                <w:b/>
                <w:spacing w:val="-2"/>
              </w:rPr>
              <w:t>su</w:t>
            </w:r>
            <w:r w:rsidRPr="00202E79">
              <w:rPr>
                <w:rFonts w:ascii="Arial" w:hAnsi="Arial" w:cs="Arial"/>
                <w:b/>
              </w:rPr>
              <w:t>f</w:t>
            </w:r>
            <w:r w:rsidRPr="00202E79">
              <w:rPr>
                <w:rFonts w:ascii="Arial" w:hAnsi="Arial" w:cs="Arial"/>
                <w:b/>
                <w:spacing w:val="-5"/>
              </w:rPr>
              <w:t>f</w:t>
            </w:r>
            <w:r w:rsidRPr="00202E79">
              <w:rPr>
                <w:rFonts w:ascii="Arial" w:hAnsi="Arial" w:cs="Arial"/>
                <w:b/>
                <w:spacing w:val="1"/>
              </w:rPr>
              <w:t>i</w:t>
            </w:r>
            <w:r w:rsidRPr="00202E79">
              <w:rPr>
                <w:rFonts w:ascii="Arial" w:hAnsi="Arial" w:cs="Arial"/>
                <w:b/>
                <w:spacing w:val="-3"/>
              </w:rPr>
              <w:t>c</w:t>
            </w:r>
            <w:r w:rsidRPr="00202E79">
              <w:rPr>
                <w:rFonts w:ascii="Arial" w:hAnsi="Arial" w:cs="Arial"/>
                <w:b/>
                <w:spacing w:val="1"/>
              </w:rPr>
              <w:t>ie</w:t>
            </w:r>
            <w:r w:rsidRPr="00202E79">
              <w:rPr>
                <w:rFonts w:ascii="Arial" w:hAnsi="Arial" w:cs="Arial"/>
                <w:b/>
                <w:spacing w:val="-2"/>
              </w:rPr>
              <w:t>n</w:t>
            </w:r>
            <w:r w:rsidRPr="00202E79">
              <w:rPr>
                <w:rFonts w:ascii="Arial" w:hAnsi="Arial" w:cs="Arial"/>
                <w:b/>
              </w:rPr>
              <w:t>t</w:t>
            </w:r>
            <w:r w:rsidRPr="00202E79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202E79">
              <w:rPr>
                <w:rFonts w:ascii="Arial" w:hAnsi="Arial" w:cs="Arial"/>
                <w:b/>
              </w:rPr>
              <w:t>a</w:t>
            </w:r>
            <w:r w:rsidRPr="00202E79">
              <w:rPr>
                <w:rFonts w:ascii="Arial" w:hAnsi="Arial" w:cs="Arial"/>
                <w:b/>
                <w:spacing w:val="-2"/>
              </w:rPr>
              <w:t>n</w:t>
            </w:r>
            <w:r w:rsidRPr="00202E79">
              <w:rPr>
                <w:rFonts w:ascii="Arial" w:hAnsi="Arial" w:cs="Arial"/>
                <w:b/>
              </w:rPr>
              <w:t>d</w:t>
            </w:r>
            <w:r w:rsidRPr="00202E79">
              <w:rPr>
                <w:rFonts w:ascii="Arial" w:hAnsi="Arial" w:cs="Arial"/>
                <w:b/>
                <w:spacing w:val="1"/>
              </w:rPr>
              <w:t xml:space="preserve"> r</w:t>
            </w:r>
            <w:r w:rsidRPr="00202E79">
              <w:rPr>
                <w:rFonts w:ascii="Arial" w:hAnsi="Arial" w:cs="Arial"/>
                <w:b/>
                <w:spacing w:val="-3"/>
              </w:rPr>
              <w:t>e</w:t>
            </w:r>
            <w:r w:rsidRPr="00202E79">
              <w:rPr>
                <w:rFonts w:ascii="Arial" w:hAnsi="Arial" w:cs="Arial"/>
                <w:b/>
                <w:spacing w:val="1"/>
              </w:rPr>
              <w:t>ce</w:t>
            </w:r>
            <w:r w:rsidRPr="00202E79">
              <w:rPr>
                <w:rFonts w:ascii="Arial" w:hAnsi="Arial" w:cs="Arial"/>
                <w:b/>
                <w:spacing w:val="-2"/>
              </w:rPr>
              <w:t>n</w:t>
            </w:r>
            <w:r w:rsidRPr="00202E79">
              <w:rPr>
                <w:rFonts w:ascii="Arial" w:hAnsi="Arial" w:cs="Arial"/>
                <w:b/>
                <w:spacing w:val="-5"/>
              </w:rPr>
              <w:t>t</w:t>
            </w:r>
            <w:r w:rsidRPr="00202E79">
              <w:rPr>
                <w:rFonts w:ascii="Arial" w:hAnsi="Arial" w:cs="Arial"/>
                <w:b/>
              </w:rPr>
              <w:t>?</w:t>
            </w:r>
            <w:r w:rsidRPr="00202E79">
              <w:rPr>
                <w:rFonts w:ascii="Arial" w:hAnsi="Arial" w:cs="Arial"/>
                <w:b/>
                <w:spacing w:val="3"/>
              </w:rPr>
              <w:t xml:space="preserve"> </w:t>
            </w:r>
            <w:r w:rsidRPr="00202E79">
              <w:rPr>
                <w:rFonts w:ascii="Arial" w:hAnsi="Arial" w:cs="Arial"/>
                <w:b/>
                <w:spacing w:val="-2"/>
              </w:rPr>
              <w:t>I</w:t>
            </w:r>
            <w:r w:rsidRPr="00202E79">
              <w:rPr>
                <w:rFonts w:ascii="Arial" w:hAnsi="Arial" w:cs="Arial"/>
                <w:b/>
              </w:rPr>
              <w:t>f</w:t>
            </w:r>
            <w:r w:rsidRPr="00202E79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202E79">
              <w:rPr>
                <w:rFonts w:ascii="Arial" w:hAnsi="Arial" w:cs="Arial"/>
                <w:b/>
              </w:rPr>
              <w:t>you</w:t>
            </w:r>
            <w:r w:rsidRPr="00202E79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202E79">
              <w:rPr>
                <w:rFonts w:ascii="Arial" w:hAnsi="Arial" w:cs="Arial"/>
                <w:b/>
                <w:spacing w:val="-2"/>
              </w:rPr>
              <w:t>h</w:t>
            </w:r>
            <w:r w:rsidRPr="00202E79">
              <w:rPr>
                <w:rFonts w:ascii="Arial" w:hAnsi="Arial" w:cs="Arial"/>
                <w:b/>
                <w:spacing w:val="-5"/>
              </w:rPr>
              <w:t>a</w:t>
            </w:r>
            <w:r w:rsidRPr="00202E79">
              <w:rPr>
                <w:rFonts w:ascii="Arial" w:hAnsi="Arial" w:cs="Arial"/>
                <w:b/>
              </w:rPr>
              <w:t xml:space="preserve">ve </w:t>
            </w:r>
            <w:r w:rsidRPr="00202E79">
              <w:rPr>
                <w:rFonts w:ascii="Arial" w:hAnsi="Arial" w:cs="Arial"/>
                <w:b/>
                <w:spacing w:val="-2"/>
              </w:rPr>
              <w:t>su</w:t>
            </w:r>
            <w:r w:rsidRPr="00202E79">
              <w:rPr>
                <w:rFonts w:ascii="Arial" w:hAnsi="Arial" w:cs="Arial"/>
                <w:b/>
              </w:rPr>
              <w:t>gg</w:t>
            </w:r>
            <w:r w:rsidRPr="00202E79">
              <w:rPr>
                <w:rFonts w:ascii="Arial" w:hAnsi="Arial" w:cs="Arial"/>
                <w:b/>
                <w:spacing w:val="1"/>
              </w:rPr>
              <w:t>e</w:t>
            </w:r>
            <w:r w:rsidRPr="00202E79">
              <w:rPr>
                <w:rFonts w:ascii="Arial" w:hAnsi="Arial" w:cs="Arial"/>
                <w:b/>
                <w:spacing w:val="-2"/>
              </w:rPr>
              <w:t>s</w:t>
            </w:r>
            <w:r w:rsidRPr="00202E79">
              <w:rPr>
                <w:rFonts w:ascii="Arial" w:hAnsi="Arial" w:cs="Arial"/>
                <w:b/>
              </w:rPr>
              <w:t>t</w:t>
            </w:r>
            <w:r w:rsidRPr="00202E79">
              <w:rPr>
                <w:rFonts w:ascii="Arial" w:hAnsi="Arial" w:cs="Arial"/>
                <w:b/>
                <w:spacing w:val="1"/>
              </w:rPr>
              <w:t>i</w:t>
            </w:r>
            <w:r w:rsidRPr="00202E79">
              <w:rPr>
                <w:rFonts w:ascii="Arial" w:hAnsi="Arial" w:cs="Arial"/>
                <w:b/>
              </w:rPr>
              <w:t>o</w:t>
            </w:r>
            <w:r w:rsidRPr="00202E79">
              <w:rPr>
                <w:rFonts w:ascii="Arial" w:hAnsi="Arial" w:cs="Arial"/>
                <w:b/>
                <w:spacing w:val="-2"/>
              </w:rPr>
              <w:t>n</w:t>
            </w:r>
            <w:r w:rsidRPr="00202E79">
              <w:rPr>
                <w:rFonts w:ascii="Arial" w:hAnsi="Arial" w:cs="Arial"/>
                <w:b/>
              </w:rPr>
              <w:t>s</w:t>
            </w:r>
            <w:r w:rsidRPr="00202E79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202E79">
              <w:rPr>
                <w:rFonts w:ascii="Arial" w:hAnsi="Arial" w:cs="Arial"/>
                <w:b/>
              </w:rPr>
              <w:t>of</w:t>
            </w:r>
            <w:r w:rsidRPr="00202E79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202E79">
              <w:rPr>
                <w:rFonts w:ascii="Arial" w:hAnsi="Arial" w:cs="Arial"/>
                <w:b/>
              </w:rPr>
              <w:t>a</w:t>
            </w:r>
            <w:r w:rsidRPr="00202E79">
              <w:rPr>
                <w:rFonts w:ascii="Arial" w:hAnsi="Arial" w:cs="Arial"/>
                <w:b/>
                <w:spacing w:val="-2"/>
              </w:rPr>
              <w:t>dd</w:t>
            </w:r>
            <w:r w:rsidRPr="00202E79">
              <w:rPr>
                <w:rFonts w:ascii="Arial" w:hAnsi="Arial" w:cs="Arial"/>
                <w:b/>
                <w:spacing w:val="1"/>
              </w:rPr>
              <w:t>i</w:t>
            </w:r>
            <w:r w:rsidRPr="00202E79">
              <w:rPr>
                <w:rFonts w:ascii="Arial" w:hAnsi="Arial" w:cs="Arial"/>
                <w:b/>
                <w:spacing w:val="-5"/>
              </w:rPr>
              <w:t>t</w:t>
            </w:r>
            <w:r w:rsidRPr="00202E79">
              <w:rPr>
                <w:rFonts w:ascii="Arial" w:hAnsi="Arial" w:cs="Arial"/>
                <w:b/>
                <w:spacing w:val="1"/>
              </w:rPr>
              <w:t>i</w:t>
            </w:r>
            <w:r w:rsidRPr="00202E79">
              <w:rPr>
                <w:rFonts w:ascii="Arial" w:hAnsi="Arial" w:cs="Arial"/>
                <w:b/>
              </w:rPr>
              <w:t>o</w:t>
            </w:r>
            <w:r w:rsidRPr="00202E79">
              <w:rPr>
                <w:rFonts w:ascii="Arial" w:hAnsi="Arial" w:cs="Arial"/>
                <w:b/>
                <w:spacing w:val="-2"/>
              </w:rPr>
              <w:t>n</w:t>
            </w:r>
            <w:r w:rsidRPr="00202E79">
              <w:rPr>
                <w:rFonts w:ascii="Arial" w:hAnsi="Arial" w:cs="Arial"/>
                <w:b/>
              </w:rPr>
              <w:t>al</w:t>
            </w:r>
            <w:r w:rsidRPr="00202E79">
              <w:rPr>
                <w:rFonts w:ascii="Arial" w:hAnsi="Arial" w:cs="Arial"/>
                <w:b/>
                <w:spacing w:val="1"/>
              </w:rPr>
              <w:t xml:space="preserve"> re</w:t>
            </w:r>
            <w:r w:rsidRPr="00202E79">
              <w:rPr>
                <w:rFonts w:ascii="Arial" w:hAnsi="Arial" w:cs="Arial"/>
                <w:b/>
                <w:spacing w:val="-5"/>
              </w:rPr>
              <w:t>f</w:t>
            </w:r>
            <w:r w:rsidRPr="00202E79">
              <w:rPr>
                <w:rFonts w:ascii="Arial" w:hAnsi="Arial" w:cs="Arial"/>
                <w:b/>
                <w:spacing w:val="1"/>
              </w:rPr>
              <w:t>e</w:t>
            </w:r>
            <w:r w:rsidRPr="00202E79">
              <w:rPr>
                <w:rFonts w:ascii="Arial" w:hAnsi="Arial" w:cs="Arial"/>
                <w:b/>
                <w:spacing w:val="-3"/>
              </w:rPr>
              <w:t>r</w:t>
            </w:r>
            <w:r w:rsidRPr="00202E79">
              <w:rPr>
                <w:rFonts w:ascii="Arial" w:hAnsi="Arial" w:cs="Arial"/>
                <w:b/>
                <w:spacing w:val="1"/>
              </w:rPr>
              <w:t>e</w:t>
            </w:r>
            <w:r w:rsidRPr="00202E79">
              <w:rPr>
                <w:rFonts w:ascii="Arial" w:hAnsi="Arial" w:cs="Arial"/>
                <w:b/>
                <w:spacing w:val="-2"/>
              </w:rPr>
              <w:t>n</w:t>
            </w:r>
            <w:r w:rsidRPr="00202E79">
              <w:rPr>
                <w:rFonts w:ascii="Arial" w:hAnsi="Arial" w:cs="Arial"/>
                <w:b/>
                <w:spacing w:val="-3"/>
              </w:rPr>
              <w:t>c</w:t>
            </w:r>
            <w:r w:rsidRPr="00202E79">
              <w:rPr>
                <w:rFonts w:ascii="Arial" w:hAnsi="Arial" w:cs="Arial"/>
                <w:b/>
                <w:spacing w:val="1"/>
              </w:rPr>
              <w:t>e</w:t>
            </w:r>
            <w:r w:rsidRPr="00202E79">
              <w:rPr>
                <w:rFonts w:ascii="Arial" w:hAnsi="Arial" w:cs="Arial"/>
                <w:b/>
                <w:spacing w:val="-2"/>
              </w:rPr>
              <w:t>s</w:t>
            </w:r>
            <w:r w:rsidRPr="00202E79">
              <w:rPr>
                <w:rFonts w:ascii="Arial" w:hAnsi="Arial" w:cs="Arial"/>
                <w:b/>
              </w:rPr>
              <w:t>,</w:t>
            </w:r>
            <w:r w:rsidRPr="00202E79">
              <w:rPr>
                <w:rFonts w:ascii="Arial" w:hAnsi="Arial" w:cs="Arial"/>
                <w:b/>
                <w:spacing w:val="5"/>
              </w:rPr>
              <w:t xml:space="preserve"> </w:t>
            </w:r>
            <w:r w:rsidRPr="00202E79">
              <w:rPr>
                <w:rFonts w:ascii="Arial" w:hAnsi="Arial" w:cs="Arial"/>
                <w:b/>
                <w:spacing w:val="-6"/>
              </w:rPr>
              <w:t>p</w:t>
            </w:r>
            <w:r w:rsidRPr="00202E79">
              <w:rPr>
                <w:rFonts w:ascii="Arial" w:hAnsi="Arial" w:cs="Arial"/>
                <w:b/>
                <w:spacing w:val="1"/>
                <w:w w:val="101"/>
              </w:rPr>
              <w:t>l</w:t>
            </w:r>
            <w:r w:rsidRPr="00202E79">
              <w:rPr>
                <w:rFonts w:ascii="Arial" w:hAnsi="Arial" w:cs="Arial"/>
                <w:b/>
                <w:spacing w:val="1"/>
              </w:rPr>
              <w:t>e</w:t>
            </w:r>
            <w:r w:rsidRPr="00202E79">
              <w:rPr>
                <w:rFonts w:ascii="Arial" w:hAnsi="Arial" w:cs="Arial"/>
                <w:b/>
              </w:rPr>
              <w:t>a</w:t>
            </w:r>
            <w:r w:rsidRPr="00202E79">
              <w:rPr>
                <w:rFonts w:ascii="Arial" w:hAnsi="Arial" w:cs="Arial"/>
                <w:b/>
                <w:spacing w:val="-6"/>
              </w:rPr>
              <w:t>s</w:t>
            </w:r>
            <w:r w:rsidRPr="00202E79">
              <w:rPr>
                <w:rFonts w:ascii="Arial" w:hAnsi="Arial" w:cs="Arial"/>
                <w:b/>
              </w:rPr>
              <w:t>e</w:t>
            </w:r>
            <w:r w:rsidRPr="00202E79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202E79">
              <w:rPr>
                <w:rFonts w:ascii="Arial" w:hAnsi="Arial" w:cs="Arial"/>
                <w:b/>
              </w:rPr>
              <w:t>m</w:t>
            </w:r>
            <w:r w:rsidRPr="00202E79">
              <w:rPr>
                <w:rFonts w:ascii="Arial" w:hAnsi="Arial" w:cs="Arial"/>
                <w:b/>
                <w:spacing w:val="2"/>
              </w:rPr>
              <w:t>e</w:t>
            </w:r>
            <w:r w:rsidRPr="00202E79">
              <w:rPr>
                <w:rFonts w:ascii="Arial" w:hAnsi="Arial" w:cs="Arial"/>
                <w:b/>
                <w:spacing w:val="-2"/>
              </w:rPr>
              <w:t>n</w:t>
            </w:r>
            <w:r w:rsidRPr="00202E79">
              <w:rPr>
                <w:rFonts w:ascii="Arial" w:hAnsi="Arial" w:cs="Arial"/>
                <w:b/>
              </w:rPr>
              <w:t>t</w:t>
            </w:r>
            <w:r w:rsidRPr="00202E79">
              <w:rPr>
                <w:rFonts w:ascii="Arial" w:hAnsi="Arial" w:cs="Arial"/>
                <w:b/>
                <w:spacing w:val="-3"/>
              </w:rPr>
              <w:t>i</w:t>
            </w:r>
            <w:r w:rsidRPr="00202E79">
              <w:rPr>
                <w:rFonts w:ascii="Arial" w:hAnsi="Arial" w:cs="Arial"/>
                <w:b/>
              </w:rPr>
              <w:t>on</w:t>
            </w:r>
            <w:r w:rsidRPr="00202E79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202E79">
              <w:rPr>
                <w:rFonts w:ascii="Arial" w:hAnsi="Arial" w:cs="Arial"/>
                <w:b/>
              </w:rPr>
              <w:t>t</w:t>
            </w:r>
            <w:r w:rsidRPr="00202E79">
              <w:rPr>
                <w:rFonts w:ascii="Arial" w:hAnsi="Arial" w:cs="Arial"/>
                <w:b/>
                <w:spacing w:val="-6"/>
              </w:rPr>
              <w:t>h</w:t>
            </w:r>
            <w:r w:rsidRPr="00202E79">
              <w:rPr>
                <w:rFonts w:ascii="Arial" w:hAnsi="Arial" w:cs="Arial"/>
                <w:b/>
                <w:spacing w:val="1"/>
              </w:rPr>
              <w:t>e</w:t>
            </w:r>
            <w:r w:rsidRPr="00202E79">
              <w:rPr>
                <w:rFonts w:ascii="Arial" w:hAnsi="Arial" w:cs="Arial"/>
                <w:b/>
              </w:rPr>
              <w:t>m</w:t>
            </w:r>
          </w:p>
          <w:p w:rsidR="00F131FF" w:rsidRPr="00202E79" w:rsidRDefault="008974EB">
            <w:pPr>
              <w:spacing w:line="220" w:lineRule="exact"/>
              <w:ind w:left="465"/>
              <w:rPr>
                <w:rFonts w:ascii="Arial" w:hAnsi="Arial" w:cs="Arial"/>
              </w:rPr>
            </w:pPr>
            <w:r w:rsidRPr="00202E79">
              <w:rPr>
                <w:rFonts w:ascii="Arial" w:hAnsi="Arial" w:cs="Arial"/>
                <w:b/>
                <w:spacing w:val="1"/>
              </w:rPr>
              <w:t>i</w:t>
            </w:r>
            <w:r w:rsidRPr="00202E79">
              <w:rPr>
                <w:rFonts w:ascii="Arial" w:hAnsi="Arial" w:cs="Arial"/>
                <w:b/>
              </w:rPr>
              <w:t>n</w:t>
            </w:r>
            <w:r w:rsidRPr="00202E79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202E79">
              <w:rPr>
                <w:rFonts w:ascii="Arial" w:hAnsi="Arial" w:cs="Arial"/>
                <w:b/>
              </w:rPr>
              <w:t>t</w:t>
            </w:r>
            <w:r w:rsidRPr="00202E79">
              <w:rPr>
                <w:rFonts w:ascii="Arial" w:hAnsi="Arial" w:cs="Arial"/>
                <w:b/>
                <w:spacing w:val="-2"/>
              </w:rPr>
              <w:t>h</w:t>
            </w:r>
            <w:r w:rsidRPr="00202E79">
              <w:rPr>
                <w:rFonts w:ascii="Arial" w:hAnsi="Arial" w:cs="Arial"/>
                <w:b/>
              </w:rPr>
              <w:t xml:space="preserve">e </w:t>
            </w:r>
            <w:r w:rsidRPr="00202E79">
              <w:rPr>
                <w:rFonts w:ascii="Arial" w:hAnsi="Arial" w:cs="Arial"/>
                <w:b/>
                <w:spacing w:val="-3"/>
              </w:rPr>
              <w:t>r</w:t>
            </w:r>
            <w:r w:rsidRPr="00202E79">
              <w:rPr>
                <w:rFonts w:ascii="Arial" w:hAnsi="Arial" w:cs="Arial"/>
                <w:b/>
                <w:spacing w:val="1"/>
              </w:rPr>
              <w:t>e</w:t>
            </w:r>
            <w:r w:rsidRPr="00202E79">
              <w:rPr>
                <w:rFonts w:ascii="Arial" w:hAnsi="Arial" w:cs="Arial"/>
                <w:b/>
                <w:spacing w:val="-5"/>
              </w:rPr>
              <w:t>v</w:t>
            </w:r>
            <w:r w:rsidRPr="00202E79">
              <w:rPr>
                <w:rFonts w:ascii="Arial" w:hAnsi="Arial" w:cs="Arial"/>
                <w:b/>
                <w:spacing w:val="1"/>
              </w:rPr>
              <w:t>ie</w:t>
            </w:r>
            <w:r w:rsidRPr="00202E79">
              <w:rPr>
                <w:rFonts w:ascii="Arial" w:hAnsi="Arial" w:cs="Arial"/>
                <w:b/>
              </w:rPr>
              <w:t>w</w:t>
            </w:r>
            <w:r w:rsidRPr="00202E79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202E79">
              <w:rPr>
                <w:rFonts w:ascii="Arial" w:hAnsi="Arial" w:cs="Arial"/>
                <w:b/>
              </w:rPr>
              <w:t>fo</w:t>
            </w:r>
            <w:r w:rsidRPr="00202E79">
              <w:rPr>
                <w:rFonts w:ascii="Arial" w:hAnsi="Arial" w:cs="Arial"/>
                <w:b/>
                <w:spacing w:val="-3"/>
              </w:rPr>
              <w:t>r</w:t>
            </w:r>
            <w:r w:rsidRPr="00202E79">
              <w:rPr>
                <w:rFonts w:ascii="Arial" w:hAnsi="Arial" w:cs="Arial"/>
                <w:b/>
              </w:rPr>
              <w:t>m.</w:t>
            </w:r>
          </w:p>
        </w:tc>
        <w:tc>
          <w:tcPr>
            <w:tcW w:w="58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131FF" w:rsidRPr="00202E79" w:rsidRDefault="008974EB">
            <w:pPr>
              <w:spacing w:before="2" w:line="220" w:lineRule="exact"/>
              <w:ind w:left="105" w:right="67"/>
              <w:jc w:val="both"/>
              <w:rPr>
                <w:rFonts w:ascii="Arial" w:hAnsi="Arial" w:cs="Arial"/>
              </w:rPr>
            </w:pPr>
            <w:r w:rsidRPr="00202E79">
              <w:rPr>
                <w:rFonts w:ascii="Arial" w:hAnsi="Arial" w:cs="Arial"/>
                <w:spacing w:val="1"/>
              </w:rPr>
              <w:t>T</w:t>
            </w:r>
            <w:r w:rsidRPr="00202E79">
              <w:rPr>
                <w:rFonts w:ascii="Arial" w:hAnsi="Arial" w:cs="Arial"/>
              </w:rPr>
              <w:t>he</w:t>
            </w:r>
            <w:r w:rsidRPr="00202E79">
              <w:rPr>
                <w:rFonts w:ascii="Arial" w:hAnsi="Arial" w:cs="Arial"/>
                <w:spacing w:val="3"/>
              </w:rPr>
              <w:t xml:space="preserve"> </w:t>
            </w:r>
            <w:r w:rsidRPr="00202E79">
              <w:rPr>
                <w:rFonts w:ascii="Arial" w:hAnsi="Arial" w:cs="Arial"/>
              </w:rPr>
              <w:t>r</w:t>
            </w:r>
            <w:r w:rsidRPr="00202E79">
              <w:rPr>
                <w:rFonts w:ascii="Arial" w:hAnsi="Arial" w:cs="Arial"/>
                <w:spacing w:val="2"/>
              </w:rPr>
              <w:t>e</w:t>
            </w:r>
            <w:r w:rsidRPr="00202E79">
              <w:rPr>
                <w:rFonts w:ascii="Arial" w:hAnsi="Arial" w:cs="Arial"/>
                <w:spacing w:val="-5"/>
              </w:rPr>
              <w:t>f</w:t>
            </w:r>
            <w:r w:rsidRPr="00202E79">
              <w:rPr>
                <w:rFonts w:ascii="Arial" w:hAnsi="Arial" w:cs="Arial"/>
                <w:spacing w:val="1"/>
              </w:rPr>
              <w:t>e</w:t>
            </w:r>
            <w:r w:rsidRPr="00202E79">
              <w:rPr>
                <w:rFonts w:ascii="Arial" w:hAnsi="Arial" w:cs="Arial"/>
              </w:rPr>
              <w:t>r</w:t>
            </w:r>
            <w:r w:rsidRPr="00202E79">
              <w:rPr>
                <w:rFonts w:ascii="Arial" w:hAnsi="Arial" w:cs="Arial"/>
                <w:spacing w:val="2"/>
              </w:rPr>
              <w:t>e</w:t>
            </w:r>
            <w:r w:rsidRPr="00202E79">
              <w:rPr>
                <w:rFonts w:ascii="Arial" w:hAnsi="Arial" w:cs="Arial"/>
                <w:spacing w:val="-5"/>
              </w:rPr>
              <w:t>n</w:t>
            </w:r>
            <w:r w:rsidRPr="00202E79">
              <w:rPr>
                <w:rFonts w:ascii="Arial" w:hAnsi="Arial" w:cs="Arial"/>
                <w:spacing w:val="1"/>
              </w:rPr>
              <w:t>ce</w:t>
            </w:r>
            <w:r w:rsidRPr="00202E79">
              <w:rPr>
                <w:rFonts w:ascii="Arial" w:hAnsi="Arial" w:cs="Arial"/>
              </w:rPr>
              <w:t xml:space="preserve">s </w:t>
            </w:r>
            <w:r w:rsidRPr="00202E79">
              <w:rPr>
                <w:rFonts w:ascii="Arial" w:hAnsi="Arial" w:cs="Arial"/>
                <w:spacing w:val="1"/>
              </w:rPr>
              <w:t>a</w:t>
            </w:r>
            <w:r w:rsidRPr="00202E79">
              <w:rPr>
                <w:rFonts w:ascii="Arial" w:hAnsi="Arial" w:cs="Arial"/>
              </w:rPr>
              <w:t>p</w:t>
            </w:r>
            <w:r w:rsidRPr="00202E79">
              <w:rPr>
                <w:rFonts w:ascii="Arial" w:hAnsi="Arial" w:cs="Arial"/>
                <w:spacing w:val="-5"/>
              </w:rPr>
              <w:t>p</w:t>
            </w:r>
            <w:r w:rsidRPr="00202E79">
              <w:rPr>
                <w:rFonts w:ascii="Arial" w:hAnsi="Arial" w:cs="Arial"/>
                <w:spacing w:val="1"/>
              </w:rPr>
              <w:t>ea</w:t>
            </w:r>
            <w:r w:rsidRPr="00202E79">
              <w:rPr>
                <w:rFonts w:ascii="Arial" w:hAnsi="Arial" w:cs="Arial"/>
              </w:rPr>
              <w:t>r</w:t>
            </w:r>
            <w:r w:rsidRPr="00202E79">
              <w:rPr>
                <w:rFonts w:ascii="Arial" w:hAnsi="Arial" w:cs="Arial"/>
                <w:spacing w:val="2"/>
              </w:rPr>
              <w:t xml:space="preserve"> </w:t>
            </w:r>
            <w:r w:rsidRPr="00202E79">
              <w:rPr>
                <w:rFonts w:ascii="Arial" w:hAnsi="Arial" w:cs="Arial"/>
                <w:spacing w:val="1"/>
              </w:rPr>
              <w:t>m</w:t>
            </w:r>
            <w:r w:rsidRPr="00202E79">
              <w:rPr>
                <w:rFonts w:ascii="Arial" w:hAnsi="Arial" w:cs="Arial"/>
              </w:rPr>
              <w:t>o</w:t>
            </w:r>
            <w:r w:rsidRPr="00202E79">
              <w:rPr>
                <w:rFonts w:ascii="Arial" w:hAnsi="Arial" w:cs="Arial"/>
                <w:spacing w:val="-6"/>
              </w:rPr>
              <w:t>s</w:t>
            </w:r>
            <w:r w:rsidRPr="00202E79">
              <w:rPr>
                <w:rFonts w:ascii="Arial" w:hAnsi="Arial" w:cs="Arial"/>
                <w:spacing w:val="1"/>
              </w:rPr>
              <w:t>tl</w:t>
            </w:r>
            <w:r w:rsidRPr="00202E79">
              <w:rPr>
                <w:rFonts w:ascii="Arial" w:hAnsi="Arial" w:cs="Arial"/>
              </w:rPr>
              <w:t>y</w:t>
            </w:r>
            <w:r w:rsidRPr="00202E79">
              <w:rPr>
                <w:rFonts w:ascii="Arial" w:hAnsi="Arial" w:cs="Arial"/>
                <w:spacing w:val="7"/>
              </w:rPr>
              <w:t xml:space="preserve"> </w:t>
            </w:r>
            <w:r w:rsidRPr="00202E79">
              <w:rPr>
                <w:rFonts w:ascii="Arial" w:hAnsi="Arial" w:cs="Arial"/>
                <w:spacing w:val="-2"/>
              </w:rPr>
              <w:t>s</w:t>
            </w:r>
            <w:r w:rsidRPr="00202E79">
              <w:rPr>
                <w:rFonts w:ascii="Arial" w:hAnsi="Arial" w:cs="Arial"/>
              </w:rPr>
              <w:t>u</w:t>
            </w:r>
            <w:r w:rsidRPr="00202E79">
              <w:rPr>
                <w:rFonts w:ascii="Arial" w:hAnsi="Arial" w:cs="Arial"/>
                <w:spacing w:val="-5"/>
              </w:rPr>
              <w:t>f</w:t>
            </w:r>
            <w:r w:rsidRPr="00202E79">
              <w:rPr>
                <w:rFonts w:ascii="Arial" w:hAnsi="Arial" w:cs="Arial"/>
              </w:rPr>
              <w:t>f</w:t>
            </w:r>
            <w:r w:rsidRPr="00202E79">
              <w:rPr>
                <w:rFonts w:ascii="Arial" w:hAnsi="Arial" w:cs="Arial"/>
                <w:spacing w:val="1"/>
              </w:rPr>
              <w:t>i</w:t>
            </w:r>
            <w:r w:rsidRPr="00202E79">
              <w:rPr>
                <w:rFonts w:ascii="Arial" w:hAnsi="Arial" w:cs="Arial"/>
                <w:spacing w:val="-3"/>
              </w:rPr>
              <w:t>c</w:t>
            </w:r>
            <w:r w:rsidRPr="00202E79">
              <w:rPr>
                <w:rFonts w:ascii="Arial" w:hAnsi="Arial" w:cs="Arial"/>
                <w:spacing w:val="1"/>
              </w:rPr>
              <w:t>i</w:t>
            </w:r>
            <w:r w:rsidRPr="00202E79">
              <w:rPr>
                <w:rFonts w:ascii="Arial" w:hAnsi="Arial" w:cs="Arial"/>
                <w:spacing w:val="-3"/>
              </w:rPr>
              <w:t>e</w:t>
            </w:r>
            <w:r w:rsidRPr="00202E79">
              <w:rPr>
                <w:rFonts w:ascii="Arial" w:hAnsi="Arial" w:cs="Arial"/>
              </w:rPr>
              <w:t>n</w:t>
            </w:r>
            <w:r w:rsidRPr="00202E79">
              <w:rPr>
                <w:rFonts w:ascii="Arial" w:hAnsi="Arial" w:cs="Arial"/>
                <w:spacing w:val="-3"/>
              </w:rPr>
              <w:t>t</w:t>
            </w:r>
            <w:r w:rsidRPr="00202E79">
              <w:rPr>
                <w:rFonts w:ascii="Arial" w:hAnsi="Arial" w:cs="Arial"/>
              </w:rPr>
              <w:t>,</w:t>
            </w:r>
            <w:r w:rsidRPr="00202E79">
              <w:rPr>
                <w:rFonts w:ascii="Arial" w:hAnsi="Arial" w:cs="Arial"/>
                <w:spacing w:val="10"/>
              </w:rPr>
              <w:t xml:space="preserve"> </w:t>
            </w:r>
            <w:r w:rsidRPr="00202E79">
              <w:rPr>
                <w:rFonts w:ascii="Arial" w:hAnsi="Arial" w:cs="Arial"/>
                <w:spacing w:val="1"/>
              </w:rPr>
              <w:t>c</w:t>
            </w:r>
            <w:r w:rsidRPr="00202E79">
              <w:rPr>
                <w:rFonts w:ascii="Arial" w:hAnsi="Arial" w:cs="Arial"/>
                <w:spacing w:val="-5"/>
              </w:rPr>
              <w:t>o</w:t>
            </w:r>
            <w:r w:rsidRPr="00202E79">
              <w:rPr>
                <w:rFonts w:ascii="Arial" w:hAnsi="Arial" w:cs="Arial"/>
              </w:rPr>
              <w:t>v</w:t>
            </w:r>
            <w:r w:rsidRPr="00202E79">
              <w:rPr>
                <w:rFonts w:ascii="Arial" w:hAnsi="Arial" w:cs="Arial"/>
                <w:spacing w:val="1"/>
              </w:rPr>
              <w:t>e</w:t>
            </w:r>
            <w:r w:rsidRPr="00202E79">
              <w:rPr>
                <w:rFonts w:ascii="Arial" w:hAnsi="Arial" w:cs="Arial"/>
                <w:spacing w:val="-5"/>
              </w:rPr>
              <w:t>r</w:t>
            </w:r>
            <w:r w:rsidRPr="00202E79">
              <w:rPr>
                <w:rFonts w:ascii="Arial" w:hAnsi="Arial" w:cs="Arial"/>
                <w:spacing w:val="1"/>
              </w:rPr>
              <w:t>i</w:t>
            </w:r>
            <w:r w:rsidRPr="00202E79">
              <w:rPr>
                <w:rFonts w:ascii="Arial" w:hAnsi="Arial" w:cs="Arial"/>
              </w:rPr>
              <w:t>ng</w:t>
            </w:r>
            <w:r w:rsidRPr="00202E79">
              <w:rPr>
                <w:rFonts w:ascii="Arial" w:hAnsi="Arial" w:cs="Arial"/>
                <w:spacing w:val="7"/>
              </w:rPr>
              <w:t xml:space="preserve"> </w:t>
            </w:r>
            <w:r w:rsidRPr="00202E79">
              <w:rPr>
                <w:rFonts w:ascii="Arial" w:hAnsi="Arial" w:cs="Arial"/>
                <w:spacing w:val="-5"/>
              </w:rPr>
              <w:t>k</w:t>
            </w:r>
            <w:r w:rsidRPr="00202E79">
              <w:rPr>
                <w:rFonts w:ascii="Arial" w:hAnsi="Arial" w:cs="Arial"/>
                <w:spacing w:val="1"/>
              </w:rPr>
              <w:t>e</w:t>
            </w:r>
            <w:r w:rsidRPr="00202E79">
              <w:rPr>
                <w:rFonts w:ascii="Arial" w:hAnsi="Arial" w:cs="Arial"/>
              </w:rPr>
              <w:t>y</w:t>
            </w:r>
            <w:r w:rsidRPr="00202E79">
              <w:rPr>
                <w:rFonts w:ascii="Arial" w:hAnsi="Arial" w:cs="Arial"/>
                <w:spacing w:val="1"/>
              </w:rPr>
              <w:t xml:space="preserve"> m</w:t>
            </w:r>
            <w:r w:rsidRPr="00202E79">
              <w:rPr>
                <w:rFonts w:ascii="Arial" w:hAnsi="Arial" w:cs="Arial"/>
                <w:spacing w:val="-3"/>
              </w:rPr>
              <w:t>e</w:t>
            </w:r>
            <w:r w:rsidRPr="00202E79">
              <w:rPr>
                <w:rFonts w:ascii="Arial" w:hAnsi="Arial" w:cs="Arial"/>
                <w:spacing w:val="1"/>
                <w:w w:val="101"/>
              </w:rPr>
              <w:t>t</w:t>
            </w:r>
            <w:r w:rsidRPr="00202E79">
              <w:rPr>
                <w:rFonts w:ascii="Arial" w:hAnsi="Arial" w:cs="Arial"/>
                <w:spacing w:val="-5"/>
              </w:rPr>
              <w:t>h</w:t>
            </w:r>
            <w:r w:rsidRPr="00202E79">
              <w:rPr>
                <w:rFonts w:ascii="Arial" w:hAnsi="Arial" w:cs="Arial"/>
              </w:rPr>
              <w:t>odo</w:t>
            </w:r>
            <w:r w:rsidRPr="00202E79">
              <w:rPr>
                <w:rFonts w:ascii="Arial" w:hAnsi="Arial" w:cs="Arial"/>
                <w:spacing w:val="1"/>
              </w:rPr>
              <w:t>l</w:t>
            </w:r>
            <w:r w:rsidRPr="00202E79">
              <w:rPr>
                <w:rFonts w:ascii="Arial" w:hAnsi="Arial" w:cs="Arial"/>
              </w:rPr>
              <w:t>o</w:t>
            </w:r>
            <w:r w:rsidRPr="00202E79">
              <w:rPr>
                <w:rFonts w:ascii="Arial" w:hAnsi="Arial" w:cs="Arial"/>
                <w:spacing w:val="-5"/>
              </w:rPr>
              <w:t>g</w:t>
            </w:r>
            <w:r w:rsidRPr="00202E79">
              <w:rPr>
                <w:rFonts w:ascii="Arial" w:hAnsi="Arial" w:cs="Arial"/>
                <w:spacing w:val="1"/>
                <w:w w:val="101"/>
              </w:rPr>
              <w:t>i</w:t>
            </w:r>
            <w:r w:rsidRPr="00202E79">
              <w:rPr>
                <w:rFonts w:ascii="Arial" w:hAnsi="Arial" w:cs="Arial"/>
                <w:spacing w:val="1"/>
              </w:rPr>
              <w:t>e</w:t>
            </w:r>
            <w:r w:rsidRPr="00202E79">
              <w:rPr>
                <w:rFonts w:ascii="Arial" w:hAnsi="Arial" w:cs="Arial"/>
              </w:rPr>
              <w:t xml:space="preserve">s </w:t>
            </w:r>
            <w:r w:rsidRPr="00202E79">
              <w:rPr>
                <w:rFonts w:ascii="Arial" w:hAnsi="Arial" w:cs="Arial"/>
                <w:spacing w:val="1"/>
              </w:rPr>
              <w:t>a</w:t>
            </w:r>
            <w:r w:rsidRPr="00202E79">
              <w:rPr>
                <w:rFonts w:ascii="Arial" w:hAnsi="Arial" w:cs="Arial"/>
              </w:rPr>
              <w:t>nd b</w:t>
            </w:r>
            <w:r w:rsidRPr="00202E79">
              <w:rPr>
                <w:rFonts w:ascii="Arial" w:hAnsi="Arial" w:cs="Arial"/>
                <w:spacing w:val="-3"/>
              </w:rPr>
              <w:t>a</w:t>
            </w:r>
            <w:r w:rsidRPr="00202E79">
              <w:rPr>
                <w:rFonts w:ascii="Arial" w:hAnsi="Arial" w:cs="Arial"/>
                <w:spacing w:val="1"/>
              </w:rPr>
              <w:t>c</w:t>
            </w:r>
            <w:r w:rsidRPr="00202E79">
              <w:rPr>
                <w:rFonts w:ascii="Arial" w:hAnsi="Arial" w:cs="Arial"/>
              </w:rPr>
              <w:t>kgr</w:t>
            </w:r>
            <w:r w:rsidRPr="00202E79">
              <w:rPr>
                <w:rFonts w:ascii="Arial" w:hAnsi="Arial" w:cs="Arial"/>
                <w:spacing w:val="-5"/>
              </w:rPr>
              <w:t>o</w:t>
            </w:r>
            <w:r w:rsidRPr="00202E79">
              <w:rPr>
                <w:rFonts w:ascii="Arial" w:hAnsi="Arial" w:cs="Arial"/>
              </w:rPr>
              <w:t xml:space="preserve">und </w:t>
            </w:r>
            <w:r w:rsidRPr="00202E79">
              <w:rPr>
                <w:rFonts w:ascii="Arial" w:hAnsi="Arial" w:cs="Arial"/>
                <w:spacing w:val="1"/>
              </w:rPr>
              <w:t>i</w:t>
            </w:r>
            <w:r w:rsidRPr="00202E79">
              <w:rPr>
                <w:rFonts w:ascii="Arial" w:hAnsi="Arial" w:cs="Arial"/>
              </w:rPr>
              <w:t>nf</w:t>
            </w:r>
            <w:r w:rsidRPr="00202E79">
              <w:rPr>
                <w:rFonts w:ascii="Arial" w:hAnsi="Arial" w:cs="Arial"/>
                <w:spacing w:val="-5"/>
              </w:rPr>
              <w:t>o</w:t>
            </w:r>
            <w:r w:rsidRPr="00202E79">
              <w:rPr>
                <w:rFonts w:ascii="Arial" w:hAnsi="Arial" w:cs="Arial"/>
              </w:rPr>
              <w:t>r</w:t>
            </w:r>
            <w:r w:rsidRPr="00202E79">
              <w:rPr>
                <w:rFonts w:ascii="Arial" w:hAnsi="Arial" w:cs="Arial"/>
                <w:spacing w:val="-3"/>
              </w:rPr>
              <w:t>m</w:t>
            </w:r>
            <w:r w:rsidRPr="00202E79">
              <w:rPr>
                <w:rFonts w:ascii="Arial" w:hAnsi="Arial" w:cs="Arial"/>
                <w:spacing w:val="1"/>
              </w:rPr>
              <w:t>a</w:t>
            </w:r>
            <w:r w:rsidRPr="00202E79">
              <w:rPr>
                <w:rFonts w:ascii="Arial" w:hAnsi="Arial" w:cs="Arial"/>
                <w:spacing w:val="-3"/>
              </w:rPr>
              <w:t>t</w:t>
            </w:r>
            <w:r w:rsidRPr="00202E79">
              <w:rPr>
                <w:rFonts w:ascii="Arial" w:hAnsi="Arial" w:cs="Arial"/>
                <w:spacing w:val="1"/>
              </w:rPr>
              <w:t>i</w:t>
            </w:r>
            <w:r w:rsidRPr="00202E79">
              <w:rPr>
                <w:rFonts w:ascii="Arial" w:hAnsi="Arial" w:cs="Arial"/>
              </w:rPr>
              <w:t>on</w:t>
            </w:r>
            <w:r w:rsidRPr="00202E79">
              <w:rPr>
                <w:rFonts w:ascii="Arial" w:hAnsi="Arial" w:cs="Arial"/>
                <w:spacing w:val="2"/>
              </w:rPr>
              <w:t xml:space="preserve"> </w:t>
            </w:r>
            <w:r w:rsidRPr="00202E79">
              <w:rPr>
                <w:rFonts w:ascii="Arial" w:hAnsi="Arial" w:cs="Arial"/>
              </w:rPr>
              <w:t xml:space="preserve">on </w:t>
            </w:r>
            <w:r w:rsidRPr="00202E79">
              <w:rPr>
                <w:rFonts w:ascii="Arial" w:hAnsi="Arial" w:cs="Arial"/>
                <w:spacing w:val="1"/>
              </w:rPr>
              <w:t>m</w:t>
            </w:r>
            <w:r w:rsidRPr="00202E79">
              <w:rPr>
                <w:rFonts w:ascii="Arial" w:hAnsi="Arial" w:cs="Arial"/>
              </w:rPr>
              <w:t>u</w:t>
            </w:r>
            <w:r w:rsidRPr="00202E79">
              <w:rPr>
                <w:rFonts w:ascii="Arial" w:hAnsi="Arial" w:cs="Arial"/>
                <w:spacing w:val="-2"/>
              </w:rPr>
              <w:t>s</w:t>
            </w:r>
            <w:r w:rsidRPr="00202E79">
              <w:rPr>
                <w:rFonts w:ascii="Arial" w:hAnsi="Arial" w:cs="Arial"/>
              </w:rPr>
              <w:t>h</w:t>
            </w:r>
            <w:r w:rsidRPr="00202E79">
              <w:rPr>
                <w:rFonts w:ascii="Arial" w:hAnsi="Arial" w:cs="Arial"/>
                <w:spacing w:val="-5"/>
              </w:rPr>
              <w:t>r</w:t>
            </w:r>
            <w:r w:rsidRPr="00202E79">
              <w:rPr>
                <w:rFonts w:ascii="Arial" w:hAnsi="Arial" w:cs="Arial"/>
              </w:rPr>
              <w:t>oom</w:t>
            </w:r>
            <w:r w:rsidRPr="00202E79">
              <w:rPr>
                <w:rFonts w:ascii="Arial" w:hAnsi="Arial" w:cs="Arial"/>
                <w:spacing w:val="2"/>
              </w:rPr>
              <w:t xml:space="preserve"> </w:t>
            </w:r>
            <w:r w:rsidRPr="00202E79">
              <w:rPr>
                <w:rFonts w:ascii="Arial" w:hAnsi="Arial" w:cs="Arial"/>
                <w:spacing w:val="-5"/>
              </w:rPr>
              <w:t>r</w:t>
            </w:r>
            <w:r w:rsidRPr="00202E79">
              <w:rPr>
                <w:rFonts w:ascii="Arial" w:hAnsi="Arial" w:cs="Arial"/>
                <w:spacing w:val="1"/>
              </w:rPr>
              <w:t>e</w:t>
            </w:r>
            <w:r w:rsidRPr="00202E79">
              <w:rPr>
                <w:rFonts w:ascii="Arial" w:hAnsi="Arial" w:cs="Arial"/>
                <w:spacing w:val="-2"/>
              </w:rPr>
              <w:t>s</w:t>
            </w:r>
            <w:r w:rsidRPr="00202E79">
              <w:rPr>
                <w:rFonts w:ascii="Arial" w:hAnsi="Arial" w:cs="Arial"/>
                <w:spacing w:val="1"/>
              </w:rPr>
              <w:t>e</w:t>
            </w:r>
            <w:r w:rsidRPr="00202E79">
              <w:rPr>
                <w:rFonts w:ascii="Arial" w:hAnsi="Arial" w:cs="Arial"/>
                <w:spacing w:val="-3"/>
              </w:rPr>
              <w:t>a</w:t>
            </w:r>
            <w:r w:rsidRPr="00202E79">
              <w:rPr>
                <w:rFonts w:ascii="Arial" w:hAnsi="Arial" w:cs="Arial"/>
              </w:rPr>
              <w:t>r</w:t>
            </w:r>
            <w:r w:rsidRPr="00202E79">
              <w:rPr>
                <w:rFonts w:ascii="Arial" w:hAnsi="Arial" w:cs="Arial"/>
                <w:spacing w:val="2"/>
              </w:rPr>
              <w:t>c</w:t>
            </w:r>
            <w:r w:rsidRPr="00202E79">
              <w:rPr>
                <w:rFonts w:ascii="Arial" w:hAnsi="Arial" w:cs="Arial"/>
                <w:spacing w:val="-5"/>
              </w:rPr>
              <w:t>h</w:t>
            </w:r>
            <w:r w:rsidRPr="00202E79">
              <w:rPr>
                <w:rFonts w:ascii="Arial" w:hAnsi="Arial" w:cs="Arial"/>
              </w:rPr>
              <w:t>.</w:t>
            </w:r>
            <w:r w:rsidRPr="00202E79">
              <w:rPr>
                <w:rFonts w:ascii="Arial" w:hAnsi="Arial" w:cs="Arial"/>
                <w:spacing w:val="7"/>
              </w:rPr>
              <w:t xml:space="preserve"> </w:t>
            </w:r>
            <w:r w:rsidRPr="00202E79">
              <w:rPr>
                <w:rFonts w:ascii="Arial" w:hAnsi="Arial" w:cs="Arial"/>
                <w:spacing w:val="-6"/>
              </w:rPr>
              <w:t>H</w:t>
            </w:r>
            <w:r w:rsidRPr="00202E79">
              <w:rPr>
                <w:rFonts w:ascii="Arial" w:hAnsi="Arial" w:cs="Arial"/>
              </w:rPr>
              <w:t>o</w:t>
            </w:r>
            <w:r w:rsidRPr="00202E79">
              <w:rPr>
                <w:rFonts w:ascii="Arial" w:hAnsi="Arial" w:cs="Arial"/>
                <w:spacing w:val="-2"/>
              </w:rPr>
              <w:t>w</w:t>
            </w:r>
            <w:r w:rsidRPr="00202E79">
              <w:rPr>
                <w:rFonts w:ascii="Arial" w:hAnsi="Arial" w:cs="Arial"/>
                <w:spacing w:val="-3"/>
              </w:rPr>
              <w:t>e</w:t>
            </w:r>
            <w:r w:rsidRPr="00202E79">
              <w:rPr>
                <w:rFonts w:ascii="Arial" w:hAnsi="Arial" w:cs="Arial"/>
              </w:rPr>
              <w:t>v</w:t>
            </w:r>
            <w:r w:rsidRPr="00202E79">
              <w:rPr>
                <w:rFonts w:ascii="Arial" w:hAnsi="Arial" w:cs="Arial"/>
                <w:spacing w:val="1"/>
              </w:rPr>
              <w:t>e</w:t>
            </w:r>
            <w:r w:rsidRPr="00202E79">
              <w:rPr>
                <w:rFonts w:ascii="Arial" w:hAnsi="Arial" w:cs="Arial"/>
              </w:rPr>
              <w:t>r,</w:t>
            </w:r>
            <w:r w:rsidRPr="00202E79">
              <w:rPr>
                <w:rFonts w:ascii="Arial" w:hAnsi="Arial" w:cs="Arial"/>
                <w:spacing w:val="2"/>
              </w:rPr>
              <w:t xml:space="preserve"> </w:t>
            </w:r>
            <w:r w:rsidRPr="00202E79">
              <w:rPr>
                <w:rFonts w:ascii="Arial" w:hAnsi="Arial" w:cs="Arial"/>
                <w:spacing w:val="-3"/>
                <w:w w:val="101"/>
              </w:rPr>
              <w:t>t</w:t>
            </w:r>
            <w:r w:rsidRPr="00202E79">
              <w:rPr>
                <w:rFonts w:ascii="Arial" w:hAnsi="Arial" w:cs="Arial"/>
              </w:rPr>
              <w:t>h</w:t>
            </w:r>
            <w:r w:rsidRPr="00202E79">
              <w:rPr>
                <w:rFonts w:ascii="Arial" w:hAnsi="Arial" w:cs="Arial"/>
                <w:spacing w:val="1"/>
              </w:rPr>
              <w:t>e</w:t>
            </w:r>
            <w:r w:rsidRPr="00202E79">
              <w:rPr>
                <w:rFonts w:ascii="Arial" w:hAnsi="Arial" w:cs="Arial"/>
                <w:spacing w:val="-5"/>
              </w:rPr>
              <w:t>r</w:t>
            </w:r>
            <w:r w:rsidRPr="00202E79">
              <w:rPr>
                <w:rFonts w:ascii="Arial" w:hAnsi="Arial" w:cs="Arial"/>
              </w:rPr>
              <w:t xml:space="preserve">e </w:t>
            </w:r>
            <w:r w:rsidRPr="00202E79">
              <w:rPr>
                <w:rFonts w:ascii="Arial" w:hAnsi="Arial" w:cs="Arial"/>
                <w:spacing w:val="1"/>
              </w:rPr>
              <w:t>a</w:t>
            </w:r>
            <w:r w:rsidRPr="00202E79">
              <w:rPr>
                <w:rFonts w:ascii="Arial" w:hAnsi="Arial" w:cs="Arial"/>
              </w:rPr>
              <w:t>re a f</w:t>
            </w:r>
            <w:r w:rsidRPr="00202E79">
              <w:rPr>
                <w:rFonts w:ascii="Arial" w:hAnsi="Arial" w:cs="Arial"/>
                <w:spacing w:val="2"/>
              </w:rPr>
              <w:t>e</w:t>
            </w:r>
            <w:r w:rsidRPr="00202E79">
              <w:rPr>
                <w:rFonts w:ascii="Arial" w:hAnsi="Arial" w:cs="Arial"/>
              </w:rPr>
              <w:t>w</w:t>
            </w:r>
            <w:r w:rsidRPr="00202E79">
              <w:rPr>
                <w:rFonts w:ascii="Arial" w:hAnsi="Arial" w:cs="Arial"/>
                <w:spacing w:val="-4"/>
              </w:rPr>
              <w:t xml:space="preserve"> </w:t>
            </w:r>
            <w:r w:rsidRPr="00202E79">
              <w:rPr>
                <w:rFonts w:ascii="Arial" w:hAnsi="Arial" w:cs="Arial"/>
              </w:rPr>
              <w:t>p</w:t>
            </w:r>
            <w:r w:rsidRPr="00202E79">
              <w:rPr>
                <w:rFonts w:ascii="Arial" w:hAnsi="Arial" w:cs="Arial"/>
                <w:spacing w:val="-5"/>
              </w:rPr>
              <w:t>o</w:t>
            </w:r>
            <w:r w:rsidRPr="00202E79">
              <w:rPr>
                <w:rFonts w:ascii="Arial" w:hAnsi="Arial" w:cs="Arial"/>
                <w:spacing w:val="1"/>
              </w:rPr>
              <w:t>i</w:t>
            </w:r>
            <w:r w:rsidRPr="00202E79">
              <w:rPr>
                <w:rFonts w:ascii="Arial" w:hAnsi="Arial" w:cs="Arial"/>
              </w:rPr>
              <w:t>n</w:t>
            </w:r>
            <w:r w:rsidRPr="00202E79">
              <w:rPr>
                <w:rFonts w:ascii="Arial" w:hAnsi="Arial" w:cs="Arial"/>
                <w:spacing w:val="1"/>
              </w:rPr>
              <w:t>t</w:t>
            </w:r>
            <w:r w:rsidRPr="00202E79">
              <w:rPr>
                <w:rFonts w:ascii="Arial" w:hAnsi="Arial" w:cs="Arial"/>
              </w:rPr>
              <w:t>s</w:t>
            </w:r>
            <w:r w:rsidRPr="00202E79">
              <w:rPr>
                <w:rFonts w:ascii="Arial" w:hAnsi="Arial" w:cs="Arial"/>
                <w:spacing w:val="-3"/>
              </w:rPr>
              <w:t xml:space="preserve"> </w:t>
            </w:r>
            <w:r w:rsidRPr="00202E79">
              <w:rPr>
                <w:rFonts w:ascii="Arial" w:hAnsi="Arial" w:cs="Arial"/>
              </w:rPr>
              <w:t>r</w:t>
            </w:r>
            <w:r w:rsidRPr="00202E79">
              <w:rPr>
                <w:rFonts w:ascii="Arial" w:hAnsi="Arial" w:cs="Arial"/>
                <w:spacing w:val="2"/>
              </w:rPr>
              <w:t>e</w:t>
            </w:r>
            <w:r w:rsidRPr="00202E79">
              <w:rPr>
                <w:rFonts w:ascii="Arial" w:hAnsi="Arial" w:cs="Arial"/>
                <w:spacing w:val="-5"/>
              </w:rPr>
              <w:t>g</w:t>
            </w:r>
            <w:r w:rsidRPr="00202E79">
              <w:rPr>
                <w:rFonts w:ascii="Arial" w:hAnsi="Arial" w:cs="Arial"/>
                <w:spacing w:val="1"/>
              </w:rPr>
              <w:t>a</w:t>
            </w:r>
            <w:r w:rsidRPr="00202E79">
              <w:rPr>
                <w:rFonts w:ascii="Arial" w:hAnsi="Arial" w:cs="Arial"/>
              </w:rPr>
              <w:t>r</w:t>
            </w:r>
            <w:r w:rsidRPr="00202E79">
              <w:rPr>
                <w:rFonts w:ascii="Arial" w:hAnsi="Arial" w:cs="Arial"/>
                <w:spacing w:val="-5"/>
              </w:rPr>
              <w:t>d</w:t>
            </w:r>
            <w:r w:rsidRPr="00202E79">
              <w:rPr>
                <w:rFonts w:ascii="Arial" w:hAnsi="Arial" w:cs="Arial"/>
                <w:spacing w:val="1"/>
              </w:rPr>
              <w:t>i</w:t>
            </w:r>
            <w:r w:rsidRPr="00202E79">
              <w:rPr>
                <w:rFonts w:ascii="Arial" w:hAnsi="Arial" w:cs="Arial"/>
              </w:rPr>
              <w:t>ng</w:t>
            </w:r>
            <w:r w:rsidRPr="00202E79">
              <w:rPr>
                <w:rFonts w:ascii="Arial" w:hAnsi="Arial" w:cs="Arial"/>
                <w:spacing w:val="-1"/>
              </w:rPr>
              <w:t xml:space="preserve"> </w:t>
            </w:r>
            <w:r w:rsidRPr="00202E79">
              <w:rPr>
                <w:rFonts w:ascii="Arial" w:hAnsi="Arial" w:cs="Arial"/>
              </w:rPr>
              <w:t>r</w:t>
            </w:r>
            <w:r w:rsidRPr="00202E79">
              <w:rPr>
                <w:rFonts w:ascii="Arial" w:hAnsi="Arial" w:cs="Arial"/>
                <w:spacing w:val="-3"/>
              </w:rPr>
              <w:t>e</w:t>
            </w:r>
            <w:r w:rsidRPr="00202E79">
              <w:rPr>
                <w:rFonts w:ascii="Arial" w:hAnsi="Arial" w:cs="Arial"/>
                <w:spacing w:val="1"/>
              </w:rPr>
              <w:t>ce</w:t>
            </w:r>
            <w:r w:rsidRPr="00202E79">
              <w:rPr>
                <w:rFonts w:ascii="Arial" w:hAnsi="Arial" w:cs="Arial"/>
                <w:spacing w:val="-5"/>
              </w:rPr>
              <w:t>n</w:t>
            </w:r>
            <w:r w:rsidRPr="00202E79">
              <w:rPr>
                <w:rFonts w:ascii="Arial" w:hAnsi="Arial" w:cs="Arial"/>
                <w:spacing w:val="1"/>
              </w:rPr>
              <w:t>c</w:t>
            </w:r>
            <w:r w:rsidRPr="00202E79">
              <w:rPr>
                <w:rFonts w:ascii="Arial" w:hAnsi="Arial" w:cs="Arial"/>
              </w:rPr>
              <w:t>y</w:t>
            </w:r>
            <w:r w:rsidRPr="00202E79">
              <w:rPr>
                <w:rFonts w:ascii="Arial" w:hAnsi="Arial" w:cs="Arial"/>
                <w:spacing w:val="-2"/>
              </w:rPr>
              <w:t xml:space="preserve"> </w:t>
            </w:r>
            <w:r w:rsidRPr="00202E79">
              <w:rPr>
                <w:rFonts w:ascii="Arial" w:hAnsi="Arial" w:cs="Arial"/>
                <w:spacing w:val="1"/>
              </w:rPr>
              <w:t>a</w:t>
            </w:r>
            <w:r w:rsidRPr="00202E79">
              <w:rPr>
                <w:rFonts w:ascii="Arial" w:hAnsi="Arial" w:cs="Arial"/>
                <w:spacing w:val="-5"/>
              </w:rPr>
              <w:t>n</w:t>
            </w:r>
            <w:r w:rsidRPr="00202E79">
              <w:rPr>
                <w:rFonts w:ascii="Arial" w:hAnsi="Arial" w:cs="Arial"/>
              </w:rPr>
              <w:t>d</w:t>
            </w:r>
            <w:r w:rsidRPr="00202E79">
              <w:rPr>
                <w:rFonts w:ascii="Arial" w:hAnsi="Arial" w:cs="Arial"/>
                <w:spacing w:val="3"/>
              </w:rPr>
              <w:t xml:space="preserve"> </w:t>
            </w:r>
            <w:r w:rsidRPr="00202E79">
              <w:rPr>
                <w:rFonts w:ascii="Arial" w:hAnsi="Arial" w:cs="Arial"/>
                <w:spacing w:val="-5"/>
              </w:rPr>
              <w:t>p</w:t>
            </w:r>
            <w:r w:rsidRPr="00202E79">
              <w:rPr>
                <w:rFonts w:ascii="Arial" w:hAnsi="Arial" w:cs="Arial"/>
              </w:rPr>
              <w:t>o</w:t>
            </w:r>
            <w:r w:rsidRPr="00202E79">
              <w:rPr>
                <w:rFonts w:ascii="Arial" w:hAnsi="Arial" w:cs="Arial"/>
                <w:spacing w:val="1"/>
              </w:rPr>
              <w:t>t</w:t>
            </w:r>
            <w:r w:rsidRPr="00202E79">
              <w:rPr>
                <w:rFonts w:ascii="Arial" w:hAnsi="Arial" w:cs="Arial"/>
                <w:spacing w:val="-3"/>
              </w:rPr>
              <w:t>e</w:t>
            </w:r>
            <w:r w:rsidRPr="00202E79">
              <w:rPr>
                <w:rFonts w:ascii="Arial" w:hAnsi="Arial" w:cs="Arial"/>
              </w:rPr>
              <w:t>n</w:t>
            </w:r>
            <w:r w:rsidRPr="00202E79">
              <w:rPr>
                <w:rFonts w:ascii="Arial" w:hAnsi="Arial" w:cs="Arial"/>
                <w:spacing w:val="1"/>
              </w:rPr>
              <w:t>t</w:t>
            </w:r>
            <w:r w:rsidRPr="00202E79">
              <w:rPr>
                <w:rFonts w:ascii="Arial" w:hAnsi="Arial" w:cs="Arial"/>
                <w:spacing w:val="-3"/>
              </w:rPr>
              <w:t>i</w:t>
            </w:r>
            <w:r w:rsidRPr="00202E79">
              <w:rPr>
                <w:rFonts w:ascii="Arial" w:hAnsi="Arial" w:cs="Arial"/>
                <w:spacing w:val="1"/>
              </w:rPr>
              <w:t>a</w:t>
            </w:r>
            <w:r w:rsidRPr="00202E79">
              <w:rPr>
                <w:rFonts w:ascii="Arial" w:hAnsi="Arial" w:cs="Arial"/>
              </w:rPr>
              <w:t>l</w:t>
            </w:r>
            <w:r w:rsidRPr="00202E79">
              <w:rPr>
                <w:rFonts w:ascii="Arial" w:hAnsi="Arial" w:cs="Arial"/>
                <w:spacing w:val="-4"/>
              </w:rPr>
              <w:t xml:space="preserve"> </w:t>
            </w:r>
            <w:r w:rsidRPr="00202E79">
              <w:rPr>
                <w:rFonts w:ascii="Arial" w:hAnsi="Arial" w:cs="Arial"/>
                <w:spacing w:val="1"/>
              </w:rPr>
              <w:t>a</w:t>
            </w:r>
            <w:r w:rsidRPr="00202E79">
              <w:rPr>
                <w:rFonts w:ascii="Arial" w:hAnsi="Arial" w:cs="Arial"/>
              </w:rPr>
              <w:t>dd</w:t>
            </w:r>
            <w:r w:rsidRPr="00202E79">
              <w:rPr>
                <w:rFonts w:ascii="Arial" w:hAnsi="Arial" w:cs="Arial"/>
                <w:spacing w:val="-3"/>
              </w:rPr>
              <w:t>i</w:t>
            </w:r>
            <w:r w:rsidRPr="00202E79">
              <w:rPr>
                <w:rFonts w:ascii="Arial" w:hAnsi="Arial" w:cs="Arial"/>
                <w:spacing w:val="1"/>
                <w:w w:val="101"/>
              </w:rPr>
              <w:t>ti</w:t>
            </w:r>
            <w:r w:rsidRPr="00202E79">
              <w:rPr>
                <w:rFonts w:ascii="Arial" w:hAnsi="Arial" w:cs="Arial"/>
              </w:rPr>
              <w:t>on</w:t>
            </w:r>
            <w:r w:rsidRPr="00202E79">
              <w:rPr>
                <w:rFonts w:ascii="Arial" w:hAnsi="Arial" w:cs="Arial"/>
                <w:spacing w:val="-6"/>
              </w:rPr>
              <w:t>s</w:t>
            </w:r>
            <w:r w:rsidRPr="00202E79">
              <w:rPr>
                <w:rFonts w:ascii="Arial" w:hAnsi="Arial" w:cs="Arial"/>
                <w:w w:val="101"/>
              </w:rPr>
              <w:t>:</w:t>
            </w:r>
          </w:p>
          <w:p w:rsidR="00F131FF" w:rsidRPr="00202E79" w:rsidRDefault="008974EB">
            <w:pPr>
              <w:spacing w:line="220" w:lineRule="exact"/>
              <w:ind w:left="105" w:right="72"/>
              <w:jc w:val="both"/>
              <w:rPr>
                <w:rFonts w:ascii="Arial" w:hAnsi="Arial" w:cs="Arial"/>
              </w:rPr>
            </w:pPr>
            <w:r w:rsidRPr="00202E79">
              <w:rPr>
                <w:rFonts w:ascii="Arial" w:hAnsi="Arial" w:cs="Arial"/>
                <w:b/>
                <w:spacing w:val="-2"/>
              </w:rPr>
              <w:t>R</w:t>
            </w:r>
            <w:r w:rsidRPr="00202E79">
              <w:rPr>
                <w:rFonts w:ascii="Arial" w:hAnsi="Arial" w:cs="Arial"/>
                <w:b/>
                <w:spacing w:val="1"/>
              </w:rPr>
              <w:t>ece</w:t>
            </w:r>
            <w:r w:rsidRPr="00202E79">
              <w:rPr>
                <w:rFonts w:ascii="Arial" w:hAnsi="Arial" w:cs="Arial"/>
                <w:b/>
                <w:spacing w:val="-6"/>
              </w:rPr>
              <w:t>n</w:t>
            </w:r>
            <w:r w:rsidRPr="00202E79">
              <w:rPr>
                <w:rFonts w:ascii="Arial" w:hAnsi="Arial" w:cs="Arial"/>
                <w:b/>
                <w:spacing w:val="1"/>
              </w:rPr>
              <w:t>c</w:t>
            </w:r>
            <w:r w:rsidRPr="00202E79">
              <w:rPr>
                <w:rFonts w:ascii="Arial" w:hAnsi="Arial" w:cs="Arial"/>
                <w:b/>
              </w:rPr>
              <w:t>y:</w:t>
            </w:r>
            <w:r w:rsidRPr="00202E79">
              <w:rPr>
                <w:rFonts w:ascii="Arial" w:hAnsi="Arial" w:cs="Arial"/>
                <w:b/>
                <w:spacing w:val="48"/>
              </w:rPr>
              <w:t xml:space="preserve"> </w:t>
            </w:r>
            <w:r w:rsidRPr="00202E79">
              <w:rPr>
                <w:rFonts w:ascii="Arial" w:hAnsi="Arial" w:cs="Arial"/>
                <w:spacing w:val="1"/>
              </w:rPr>
              <w:t>W</w:t>
            </w:r>
            <w:r w:rsidRPr="00202E79">
              <w:rPr>
                <w:rFonts w:ascii="Arial" w:hAnsi="Arial" w:cs="Arial"/>
              </w:rPr>
              <w:t>h</w:t>
            </w:r>
            <w:r w:rsidRPr="00202E79">
              <w:rPr>
                <w:rFonts w:ascii="Arial" w:hAnsi="Arial" w:cs="Arial"/>
                <w:spacing w:val="-3"/>
              </w:rPr>
              <w:t>i</w:t>
            </w:r>
            <w:r w:rsidRPr="00202E79">
              <w:rPr>
                <w:rFonts w:ascii="Arial" w:hAnsi="Arial" w:cs="Arial"/>
                <w:spacing w:val="1"/>
              </w:rPr>
              <w:t>l</w:t>
            </w:r>
            <w:r w:rsidRPr="00202E79">
              <w:rPr>
                <w:rFonts w:ascii="Arial" w:hAnsi="Arial" w:cs="Arial"/>
              </w:rPr>
              <w:t xml:space="preserve">e </w:t>
            </w:r>
            <w:r w:rsidRPr="00202E79">
              <w:rPr>
                <w:rFonts w:ascii="Arial" w:hAnsi="Arial" w:cs="Arial"/>
                <w:spacing w:val="3"/>
              </w:rPr>
              <w:t xml:space="preserve"> </w:t>
            </w:r>
            <w:r w:rsidRPr="00202E79">
              <w:rPr>
                <w:rFonts w:ascii="Arial" w:hAnsi="Arial" w:cs="Arial"/>
                <w:spacing w:val="-2"/>
              </w:rPr>
              <w:t>s</w:t>
            </w:r>
            <w:r w:rsidRPr="00202E79">
              <w:rPr>
                <w:rFonts w:ascii="Arial" w:hAnsi="Arial" w:cs="Arial"/>
                <w:spacing w:val="-3"/>
              </w:rPr>
              <w:t>e</w:t>
            </w:r>
            <w:r w:rsidRPr="00202E79">
              <w:rPr>
                <w:rFonts w:ascii="Arial" w:hAnsi="Arial" w:cs="Arial"/>
              </w:rPr>
              <w:t>v</w:t>
            </w:r>
            <w:r w:rsidRPr="00202E79">
              <w:rPr>
                <w:rFonts w:ascii="Arial" w:hAnsi="Arial" w:cs="Arial"/>
                <w:spacing w:val="1"/>
              </w:rPr>
              <w:t>e</w:t>
            </w:r>
            <w:r w:rsidRPr="00202E79">
              <w:rPr>
                <w:rFonts w:ascii="Arial" w:hAnsi="Arial" w:cs="Arial"/>
                <w:spacing w:val="-5"/>
              </w:rPr>
              <w:t>r</w:t>
            </w:r>
            <w:r w:rsidRPr="00202E79">
              <w:rPr>
                <w:rFonts w:ascii="Arial" w:hAnsi="Arial" w:cs="Arial"/>
                <w:spacing w:val="1"/>
              </w:rPr>
              <w:t>a</w:t>
            </w:r>
            <w:r w:rsidRPr="00202E79">
              <w:rPr>
                <w:rFonts w:ascii="Arial" w:hAnsi="Arial" w:cs="Arial"/>
              </w:rPr>
              <w:t xml:space="preserve">l </w:t>
            </w:r>
            <w:r w:rsidRPr="00202E79">
              <w:rPr>
                <w:rFonts w:ascii="Arial" w:hAnsi="Arial" w:cs="Arial"/>
                <w:spacing w:val="3"/>
              </w:rPr>
              <w:t xml:space="preserve"> </w:t>
            </w:r>
            <w:r w:rsidRPr="00202E79">
              <w:rPr>
                <w:rFonts w:ascii="Arial" w:hAnsi="Arial" w:cs="Arial"/>
                <w:spacing w:val="-5"/>
              </w:rPr>
              <w:t>r</w:t>
            </w:r>
            <w:r w:rsidRPr="00202E79">
              <w:rPr>
                <w:rFonts w:ascii="Arial" w:hAnsi="Arial" w:cs="Arial"/>
                <w:spacing w:val="1"/>
              </w:rPr>
              <w:t>e</w:t>
            </w:r>
            <w:r w:rsidRPr="00202E79">
              <w:rPr>
                <w:rFonts w:ascii="Arial" w:hAnsi="Arial" w:cs="Arial"/>
              </w:rPr>
              <w:t>f</w:t>
            </w:r>
            <w:r w:rsidRPr="00202E79">
              <w:rPr>
                <w:rFonts w:ascii="Arial" w:hAnsi="Arial" w:cs="Arial"/>
                <w:spacing w:val="2"/>
              </w:rPr>
              <w:t>e</w:t>
            </w:r>
            <w:r w:rsidRPr="00202E79">
              <w:rPr>
                <w:rFonts w:ascii="Arial" w:hAnsi="Arial" w:cs="Arial"/>
                <w:spacing w:val="-5"/>
              </w:rPr>
              <w:t>r</w:t>
            </w:r>
            <w:r w:rsidRPr="00202E79">
              <w:rPr>
                <w:rFonts w:ascii="Arial" w:hAnsi="Arial" w:cs="Arial"/>
                <w:spacing w:val="1"/>
              </w:rPr>
              <w:t>e</w:t>
            </w:r>
            <w:r w:rsidRPr="00202E79">
              <w:rPr>
                <w:rFonts w:ascii="Arial" w:hAnsi="Arial" w:cs="Arial"/>
                <w:spacing w:val="-5"/>
              </w:rPr>
              <w:t>n</w:t>
            </w:r>
            <w:r w:rsidRPr="00202E79">
              <w:rPr>
                <w:rFonts w:ascii="Arial" w:hAnsi="Arial" w:cs="Arial"/>
                <w:spacing w:val="1"/>
              </w:rPr>
              <w:t>ce</w:t>
            </w:r>
            <w:r w:rsidRPr="00202E79">
              <w:rPr>
                <w:rFonts w:ascii="Arial" w:hAnsi="Arial" w:cs="Arial"/>
              </w:rPr>
              <w:t>s</w:t>
            </w:r>
            <w:r w:rsidRPr="00202E79">
              <w:rPr>
                <w:rFonts w:ascii="Arial" w:hAnsi="Arial" w:cs="Arial"/>
                <w:spacing w:val="49"/>
              </w:rPr>
              <w:t xml:space="preserve"> </w:t>
            </w:r>
            <w:r w:rsidRPr="00202E79">
              <w:rPr>
                <w:rFonts w:ascii="Arial" w:hAnsi="Arial" w:cs="Arial"/>
                <w:spacing w:val="1"/>
              </w:rPr>
              <w:t>a</w:t>
            </w:r>
            <w:r w:rsidRPr="00202E79">
              <w:rPr>
                <w:rFonts w:ascii="Arial" w:hAnsi="Arial" w:cs="Arial"/>
                <w:spacing w:val="-5"/>
              </w:rPr>
              <w:t>r</w:t>
            </w:r>
            <w:r w:rsidRPr="00202E79">
              <w:rPr>
                <w:rFonts w:ascii="Arial" w:hAnsi="Arial" w:cs="Arial"/>
              </w:rPr>
              <w:t xml:space="preserve">e </w:t>
            </w:r>
            <w:r w:rsidRPr="00202E79">
              <w:rPr>
                <w:rFonts w:ascii="Arial" w:hAnsi="Arial" w:cs="Arial"/>
                <w:spacing w:val="2"/>
              </w:rPr>
              <w:t xml:space="preserve"> </w:t>
            </w:r>
            <w:r w:rsidRPr="00202E79">
              <w:rPr>
                <w:rFonts w:ascii="Arial" w:hAnsi="Arial" w:cs="Arial"/>
                <w:spacing w:val="-5"/>
              </w:rPr>
              <w:t>r</w:t>
            </w:r>
            <w:r w:rsidRPr="00202E79">
              <w:rPr>
                <w:rFonts w:ascii="Arial" w:hAnsi="Arial" w:cs="Arial"/>
                <w:spacing w:val="1"/>
              </w:rPr>
              <w:t>e</w:t>
            </w:r>
            <w:r w:rsidRPr="00202E79">
              <w:rPr>
                <w:rFonts w:ascii="Arial" w:hAnsi="Arial" w:cs="Arial"/>
                <w:spacing w:val="-3"/>
              </w:rPr>
              <w:t>c</w:t>
            </w:r>
            <w:r w:rsidRPr="00202E79">
              <w:rPr>
                <w:rFonts w:ascii="Arial" w:hAnsi="Arial" w:cs="Arial"/>
                <w:spacing w:val="1"/>
              </w:rPr>
              <w:t>e</w:t>
            </w:r>
            <w:r w:rsidRPr="00202E79">
              <w:rPr>
                <w:rFonts w:ascii="Arial" w:hAnsi="Arial" w:cs="Arial"/>
              </w:rPr>
              <w:t xml:space="preserve">nt </w:t>
            </w:r>
            <w:r w:rsidRPr="00202E79">
              <w:rPr>
                <w:rFonts w:ascii="Arial" w:hAnsi="Arial" w:cs="Arial"/>
                <w:spacing w:val="2"/>
              </w:rPr>
              <w:t xml:space="preserve"> </w:t>
            </w:r>
            <w:r w:rsidRPr="00202E79">
              <w:rPr>
                <w:rFonts w:ascii="Arial" w:hAnsi="Arial" w:cs="Arial"/>
              </w:rPr>
              <w:t>(</w:t>
            </w:r>
            <w:r w:rsidRPr="00202E79">
              <w:rPr>
                <w:rFonts w:ascii="Arial" w:hAnsi="Arial" w:cs="Arial"/>
                <w:spacing w:val="-5"/>
              </w:rPr>
              <w:t>2</w:t>
            </w:r>
            <w:r w:rsidRPr="00202E79">
              <w:rPr>
                <w:rFonts w:ascii="Arial" w:hAnsi="Arial" w:cs="Arial"/>
              </w:rPr>
              <w:t>020,</w:t>
            </w:r>
            <w:r w:rsidRPr="00202E79">
              <w:rPr>
                <w:rFonts w:ascii="Arial" w:hAnsi="Arial" w:cs="Arial"/>
                <w:spacing w:val="48"/>
              </w:rPr>
              <w:t xml:space="preserve"> </w:t>
            </w:r>
            <w:r w:rsidRPr="00202E79">
              <w:rPr>
                <w:rFonts w:ascii="Arial" w:hAnsi="Arial" w:cs="Arial"/>
              </w:rPr>
              <w:t>20</w:t>
            </w:r>
            <w:r w:rsidRPr="00202E79">
              <w:rPr>
                <w:rFonts w:ascii="Arial" w:hAnsi="Arial" w:cs="Arial"/>
                <w:spacing w:val="-5"/>
              </w:rPr>
              <w:t>2</w:t>
            </w:r>
            <w:r w:rsidRPr="00202E79">
              <w:rPr>
                <w:rFonts w:ascii="Arial" w:hAnsi="Arial" w:cs="Arial"/>
              </w:rPr>
              <w:t xml:space="preserve">1, </w:t>
            </w:r>
            <w:r w:rsidRPr="00202E79">
              <w:rPr>
                <w:rFonts w:ascii="Arial" w:hAnsi="Arial" w:cs="Arial"/>
                <w:spacing w:val="3"/>
              </w:rPr>
              <w:t xml:space="preserve"> </w:t>
            </w:r>
            <w:r w:rsidRPr="00202E79">
              <w:rPr>
                <w:rFonts w:ascii="Arial" w:hAnsi="Arial" w:cs="Arial"/>
              </w:rPr>
              <w:t>202</w:t>
            </w:r>
            <w:r w:rsidRPr="00202E79">
              <w:rPr>
                <w:rFonts w:ascii="Arial" w:hAnsi="Arial" w:cs="Arial"/>
                <w:spacing w:val="-5"/>
              </w:rPr>
              <w:t>2</w:t>
            </w:r>
            <w:r w:rsidRPr="00202E79">
              <w:rPr>
                <w:rFonts w:ascii="Arial" w:hAnsi="Arial" w:cs="Arial"/>
              </w:rPr>
              <w:t>,</w:t>
            </w:r>
          </w:p>
          <w:p w:rsidR="00F131FF" w:rsidRPr="00202E79" w:rsidRDefault="008974EB">
            <w:pPr>
              <w:spacing w:before="1"/>
              <w:ind w:left="105" w:right="58"/>
              <w:jc w:val="both"/>
              <w:rPr>
                <w:rFonts w:ascii="Arial" w:hAnsi="Arial" w:cs="Arial"/>
              </w:rPr>
            </w:pPr>
            <w:r w:rsidRPr="00202E79">
              <w:rPr>
                <w:rFonts w:ascii="Arial" w:hAnsi="Arial" w:cs="Arial"/>
              </w:rPr>
              <w:t>2023,</w:t>
            </w:r>
            <w:r w:rsidRPr="00202E79">
              <w:rPr>
                <w:rFonts w:ascii="Arial" w:hAnsi="Arial" w:cs="Arial"/>
                <w:spacing w:val="3"/>
              </w:rPr>
              <w:t xml:space="preserve"> </w:t>
            </w:r>
            <w:r w:rsidRPr="00202E79">
              <w:rPr>
                <w:rFonts w:ascii="Arial" w:hAnsi="Arial" w:cs="Arial"/>
                <w:spacing w:val="-3"/>
              </w:rPr>
              <w:t>a</w:t>
            </w:r>
            <w:r w:rsidRPr="00202E79">
              <w:rPr>
                <w:rFonts w:ascii="Arial" w:hAnsi="Arial" w:cs="Arial"/>
              </w:rPr>
              <w:t xml:space="preserve">nd </w:t>
            </w:r>
            <w:r w:rsidRPr="00202E79">
              <w:rPr>
                <w:rFonts w:ascii="Arial" w:hAnsi="Arial" w:cs="Arial"/>
                <w:spacing w:val="1"/>
              </w:rPr>
              <w:t>e</w:t>
            </w:r>
            <w:r w:rsidRPr="00202E79">
              <w:rPr>
                <w:rFonts w:ascii="Arial" w:hAnsi="Arial" w:cs="Arial"/>
                <w:spacing w:val="-5"/>
              </w:rPr>
              <w:t>v</w:t>
            </w:r>
            <w:r w:rsidRPr="00202E79">
              <w:rPr>
                <w:rFonts w:ascii="Arial" w:hAnsi="Arial" w:cs="Arial"/>
                <w:spacing w:val="1"/>
              </w:rPr>
              <w:t>e</w:t>
            </w:r>
            <w:r w:rsidRPr="00202E79">
              <w:rPr>
                <w:rFonts w:ascii="Arial" w:hAnsi="Arial" w:cs="Arial"/>
              </w:rPr>
              <w:t>n a</w:t>
            </w:r>
            <w:r w:rsidRPr="00202E79">
              <w:rPr>
                <w:rFonts w:ascii="Arial" w:hAnsi="Arial" w:cs="Arial"/>
                <w:spacing w:val="2"/>
              </w:rPr>
              <w:t xml:space="preserve"> </w:t>
            </w:r>
            <w:r w:rsidRPr="00202E79">
              <w:rPr>
                <w:rFonts w:ascii="Arial" w:hAnsi="Arial" w:cs="Arial"/>
              </w:rPr>
              <w:t>for</w:t>
            </w:r>
            <w:r w:rsidRPr="00202E79">
              <w:rPr>
                <w:rFonts w:ascii="Arial" w:hAnsi="Arial" w:cs="Arial"/>
                <w:spacing w:val="1"/>
              </w:rPr>
              <w:t>t</w:t>
            </w:r>
            <w:r w:rsidRPr="00202E79">
              <w:rPr>
                <w:rFonts w:ascii="Arial" w:hAnsi="Arial" w:cs="Arial"/>
                <w:spacing w:val="-5"/>
              </w:rPr>
              <w:t>h</w:t>
            </w:r>
            <w:r w:rsidRPr="00202E79">
              <w:rPr>
                <w:rFonts w:ascii="Arial" w:hAnsi="Arial" w:cs="Arial"/>
                <w:spacing w:val="1"/>
              </w:rPr>
              <w:t>c</w:t>
            </w:r>
            <w:r w:rsidRPr="00202E79">
              <w:rPr>
                <w:rFonts w:ascii="Arial" w:hAnsi="Arial" w:cs="Arial"/>
                <w:spacing w:val="-5"/>
              </w:rPr>
              <w:t>o</w:t>
            </w:r>
            <w:r w:rsidRPr="00202E79">
              <w:rPr>
                <w:rFonts w:ascii="Arial" w:hAnsi="Arial" w:cs="Arial"/>
                <w:spacing w:val="1"/>
              </w:rPr>
              <w:t>mi</w:t>
            </w:r>
            <w:r w:rsidRPr="00202E79">
              <w:rPr>
                <w:rFonts w:ascii="Arial" w:hAnsi="Arial" w:cs="Arial"/>
                <w:spacing w:val="-5"/>
              </w:rPr>
              <w:t>n</w:t>
            </w:r>
            <w:r w:rsidRPr="00202E79">
              <w:rPr>
                <w:rFonts w:ascii="Arial" w:hAnsi="Arial" w:cs="Arial"/>
              </w:rPr>
              <w:t>g</w:t>
            </w:r>
            <w:r w:rsidRPr="00202E79">
              <w:rPr>
                <w:rFonts w:ascii="Arial" w:hAnsi="Arial" w:cs="Arial"/>
                <w:spacing w:val="6"/>
              </w:rPr>
              <w:t xml:space="preserve"> </w:t>
            </w:r>
            <w:r w:rsidRPr="00202E79">
              <w:rPr>
                <w:rFonts w:ascii="Arial" w:hAnsi="Arial" w:cs="Arial"/>
              </w:rPr>
              <w:t>2</w:t>
            </w:r>
            <w:r w:rsidRPr="00202E79">
              <w:rPr>
                <w:rFonts w:ascii="Arial" w:hAnsi="Arial" w:cs="Arial"/>
                <w:spacing w:val="-5"/>
              </w:rPr>
              <w:t>0</w:t>
            </w:r>
            <w:r w:rsidRPr="00202E79">
              <w:rPr>
                <w:rFonts w:ascii="Arial" w:hAnsi="Arial" w:cs="Arial"/>
              </w:rPr>
              <w:t>25</w:t>
            </w:r>
            <w:r w:rsidRPr="00202E79">
              <w:rPr>
                <w:rFonts w:ascii="Arial" w:hAnsi="Arial" w:cs="Arial"/>
                <w:spacing w:val="-5"/>
              </w:rPr>
              <w:t>)</w:t>
            </w:r>
            <w:r w:rsidRPr="00202E79">
              <w:rPr>
                <w:rFonts w:ascii="Arial" w:hAnsi="Arial" w:cs="Arial"/>
              </w:rPr>
              <w:t>,</w:t>
            </w:r>
            <w:r w:rsidRPr="00202E79">
              <w:rPr>
                <w:rFonts w:ascii="Arial" w:hAnsi="Arial" w:cs="Arial"/>
                <w:spacing w:val="3"/>
              </w:rPr>
              <w:t xml:space="preserve"> </w:t>
            </w:r>
            <w:r w:rsidRPr="00202E79">
              <w:rPr>
                <w:rFonts w:ascii="Arial" w:hAnsi="Arial" w:cs="Arial"/>
                <w:spacing w:val="1"/>
              </w:rPr>
              <w:t>t</w:t>
            </w:r>
            <w:r w:rsidRPr="00202E79">
              <w:rPr>
                <w:rFonts w:ascii="Arial" w:hAnsi="Arial" w:cs="Arial"/>
              </w:rPr>
              <w:t>h</w:t>
            </w:r>
            <w:r w:rsidRPr="00202E79">
              <w:rPr>
                <w:rFonts w:ascii="Arial" w:hAnsi="Arial" w:cs="Arial"/>
                <w:spacing w:val="1"/>
              </w:rPr>
              <w:t>e</w:t>
            </w:r>
            <w:r w:rsidRPr="00202E79">
              <w:rPr>
                <w:rFonts w:ascii="Arial" w:hAnsi="Arial" w:cs="Arial"/>
                <w:spacing w:val="-5"/>
              </w:rPr>
              <w:t>r</w:t>
            </w:r>
            <w:r w:rsidRPr="00202E79">
              <w:rPr>
                <w:rFonts w:ascii="Arial" w:hAnsi="Arial" w:cs="Arial"/>
              </w:rPr>
              <w:t>e</w:t>
            </w:r>
            <w:r w:rsidRPr="00202E79">
              <w:rPr>
                <w:rFonts w:ascii="Arial" w:hAnsi="Arial" w:cs="Arial"/>
                <w:spacing w:val="3"/>
              </w:rPr>
              <w:t xml:space="preserve"> </w:t>
            </w:r>
            <w:r w:rsidRPr="00202E79">
              <w:rPr>
                <w:rFonts w:ascii="Arial" w:hAnsi="Arial" w:cs="Arial"/>
                <w:spacing w:val="1"/>
              </w:rPr>
              <w:t>a</w:t>
            </w:r>
            <w:r w:rsidRPr="00202E79">
              <w:rPr>
                <w:rFonts w:ascii="Arial" w:hAnsi="Arial" w:cs="Arial"/>
                <w:spacing w:val="-5"/>
              </w:rPr>
              <w:t>r</w:t>
            </w:r>
            <w:r w:rsidRPr="00202E79">
              <w:rPr>
                <w:rFonts w:ascii="Arial" w:hAnsi="Arial" w:cs="Arial"/>
              </w:rPr>
              <w:t>e</w:t>
            </w:r>
            <w:r w:rsidRPr="00202E79">
              <w:rPr>
                <w:rFonts w:ascii="Arial" w:hAnsi="Arial" w:cs="Arial"/>
                <w:spacing w:val="7"/>
              </w:rPr>
              <w:t xml:space="preserve"> </w:t>
            </w:r>
            <w:r w:rsidRPr="00202E79">
              <w:rPr>
                <w:rFonts w:ascii="Arial" w:hAnsi="Arial" w:cs="Arial"/>
                <w:spacing w:val="-2"/>
              </w:rPr>
              <w:t>s</w:t>
            </w:r>
            <w:r w:rsidRPr="00202E79">
              <w:rPr>
                <w:rFonts w:ascii="Arial" w:hAnsi="Arial" w:cs="Arial"/>
                <w:spacing w:val="-5"/>
              </w:rPr>
              <w:t>o</w:t>
            </w:r>
            <w:r w:rsidRPr="00202E79">
              <w:rPr>
                <w:rFonts w:ascii="Arial" w:hAnsi="Arial" w:cs="Arial"/>
                <w:spacing w:val="1"/>
              </w:rPr>
              <w:t>m</w:t>
            </w:r>
            <w:r w:rsidRPr="00202E79">
              <w:rPr>
                <w:rFonts w:ascii="Arial" w:hAnsi="Arial" w:cs="Arial"/>
              </w:rPr>
              <w:t>e</w:t>
            </w:r>
            <w:r w:rsidRPr="00202E79">
              <w:rPr>
                <w:rFonts w:ascii="Arial" w:hAnsi="Arial" w:cs="Arial"/>
                <w:spacing w:val="2"/>
              </w:rPr>
              <w:t xml:space="preserve"> </w:t>
            </w:r>
            <w:r w:rsidRPr="00202E79">
              <w:rPr>
                <w:rFonts w:ascii="Arial" w:hAnsi="Arial" w:cs="Arial"/>
                <w:spacing w:val="-5"/>
              </w:rPr>
              <w:t>o</w:t>
            </w:r>
            <w:r w:rsidRPr="00202E79">
              <w:rPr>
                <w:rFonts w:ascii="Arial" w:hAnsi="Arial" w:cs="Arial"/>
                <w:spacing w:val="1"/>
              </w:rPr>
              <w:t>l</w:t>
            </w:r>
            <w:r w:rsidRPr="00202E79">
              <w:rPr>
                <w:rFonts w:ascii="Arial" w:hAnsi="Arial" w:cs="Arial"/>
              </w:rPr>
              <w:t>d</w:t>
            </w:r>
            <w:r w:rsidRPr="00202E79">
              <w:rPr>
                <w:rFonts w:ascii="Arial" w:hAnsi="Arial" w:cs="Arial"/>
                <w:spacing w:val="1"/>
              </w:rPr>
              <w:t>e</w:t>
            </w:r>
            <w:r w:rsidRPr="00202E79">
              <w:rPr>
                <w:rFonts w:ascii="Arial" w:hAnsi="Arial" w:cs="Arial"/>
              </w:rPr>
              <w:t>r</w:t>
            </w:r>
            <w:r w:rsidRPr="00202E79">
              <w:rPr>
                <w:rFonts w:ascii="Arial" w:hAnsi="Arial" w:cs="Arial"/>
                <w:spacing w:val="2"/>
              </w:rPr>
              <w:t xml:space="preserve"> </w:t>
            </w:r>
            <w:r w:rsidRPr="00202E79">
              <w:rPr>
                <w:rFonts w:ascii="Arial" w:hAnsi="Arial" w:cs="Arial"/>
                <w:spacing w:val="-5"/>
              </w:rPr>
              <w:t>o</w:t>
            </w:r>
            <w:r w:rsidRPr="00202E79">
              <w:rPr>
                <w:rFonts w:ascii="Arial" w:hAnsi="Arial" w:cs="Arial"/>
              </w:rPr>
              <w:t>n</w:t>
            </w:r>
            <w:r w:rsidRPr="00202E79">
              <w:rPr>
                <w:rFonts w:ascii="Arial" w:hAnsi="Arial" w:cs="Arial"/>
                <w:spacing w:val="1"/>
              </w:rPr>
              <w:t>e</w:t>
            </w:r>
            <w:r w:rsidRPr="00202E79">
              <w:rPr>
                <w:rFonts w:ascii="Arial" w:hAnsi="Arial" w:cs="Arial"/>
              </w:rPr>
              <w:t>s</w:t>
            </w:r>
            <w:r w:rsidRPr="00202E79">
              <w:rPr>
                <w:rFonts w:ascii="Arial" w:hAnsi="Arial" w:cs="Arial"/>
                <w:spacing w:val="4"/>
              </w:rPr>
              <w:t xml:space="preserve"> </w:t>
            </w:r>
            <w:r w:rsidRPr="00202E79">
              <w:rPr>
                <w:rFonts w:ascii="Arial" w:hAnsi="Arial" w:cs="Arial"/>
                <w:spacing w:val="-5"/>
              </w:rPr>
              <w:t>(</w:t>
            </w:r>
            <w:r w:rsidRPr="00202E79">
              <w:rPr>
                <w:rFonts w:ascii="Arial" w:hAnsi="Arial" w:cs="Arial"/>
                <w:spacing w:val="1"/>
              </w:rPr>
              <w:t>e</w:t>
            </w:r>
            <w:r w:rsidRPr="00202E79">
              <w:rPr>
                <w:rFonts w:ascii="Arial" w:hAnsi="Arial" w:cs="Arial"/>
                <w:spacing w:val="2"/>
              </w:rPr>
              <w:t>.</w:t>
            </w:r>
            <w:r w:rsidRPr="00202E79">
              <w:rPr>
                <w:rFonts w:ascii="Arial" w:hAnsi="Arial" w:cs="Arial"/>
                <w:spacing w:val="-5"/>
              </w:rPr>
              <w:t>g</w:t>
            </w:r>
            <w:r w:rsidRPr="00202E79">
              <w:rPr>
                <w:rFonts w:ascii="Arial" w:hAnsi="Arial" w:cs="Arial"/>
                <w:spacing w:val="-2"/>
              </w:rPr>
              <w:t>.</w:t>
            </w:r>
            <w:r w:rsidRPr="00202E79">
              <w:rPr>
                <w:rFonts w:ascii="Arial" w:hAnsi="Arial" w:cs="Arial"/>
              </w:rPr>
              <w:t xml:space="preserve">, </w:t>
            </w:r>
            <w:r w:rsidRPr="00202E79">
              <w:rPr>
                <w:rFonts w:ascii="Arial" w:hAnsi="Arial" w:cs="Arial"/>
                <w:spacing w:val="-2"/>
              </w:rPr>
              <w:t>D</w:t>
            </w:r>
            <w:r w:rsidRPr="00202E79">
              <w:rPr>
                <w:rFonts w:ascii="Arial" w:hAnsi="Arial" w:cs="Arial"/>
              </w:rPr>
              <w:t>oy</w:t>
            </w:r>
            <w:r w:rsidRPr="00202E79">
              <w:rPr>
                <w:rFonts w:ascii="Arial" w:hAnsi="Arial" w:cs="Arial"/>
                <w:spacing w:val="1"/>
              </w:rPr>
              <w:t>l</w:t>
            </w:r>
            <w:r w:rsidRPr="00202E79">
              <w:rPr>
                <w:rFonts w:ascii="Arial" w:hAnsi="Arial" w:cs="Arial"/>
              </w:rPr>
              <w:t>e</w:t>
            </w:r>
            <w:r w:rsidRPr="00202E79">
              <w:rPr>
                <w:rFonts w:ascii="Arial" w:hAnsi="Arial" w:cs="Arial"/>
                <w:spacing w:val="5"/>
              </w:rPr>
              <w:t xml:space="preserve"> </w:t>
            </w:r>
            <w:r w:rsidRPr="00202E79">
              <w:rPr>
                <w:rFonts w:ascii="Arial" w:hAnsi="Arial" w:cs="Arial"/>
              </w:rPr>
              <w:t>&amp;</w:t>
            </w:r>
            <w:r w:rsidRPr="00202E79">
              <w:rPr>
                <w:rFonts w:ascii="Arial" w:hAnsi="Arial" w:cs="Arial"/>
                <w:spacing w:val="5"/>
              </w:rPr>
              <w:t xml:space="preserve"> </w:t>
            </w:r>
            <w:r w:rsidRPr="00202E79">
              <w:rPr>
                <w:rFonts w:ascii="Arial" w:hAnsi="Arial" w:cs="Arial"/>
                <w:spacing w:val="-2"/>
              </w:rPr>
              <w:t>D</w:t>
            </w:r>
            <w:r w:rsidRPr="00202E79">
              <w:rPr>
                <w:rFonts w:ascii="Arial" w:hAnsi="Arial" w:cs="Arial"/>
              </w:rPr>
              <w:t>o</w:t>
            </w:r>
            <w:r w:rsidRPr="00202E79">
              <w:rPr>
                <w:rFonts w:ascii="Arial" w:hAnsi="Arial" w:cs="Arial"/>
                <w:spacing w:val="-5"/>
              </w:rPr>
              <w:t>y</w:t>
            </w:r>
            <w:r w:rsidRPr="00202E79">
              <w:rPr>
                <w:rFonts w:ascii="Arial" w:hAnsi="Arial" w:cs="Arial"/>
                <w:spacing w:val="1"/>
              </w:rPr>
              <w:t>l</w:t>
            </w:r>
            <w:r w:rsidRPr="00202E79">
              <w:rPr>
                <w:rFonts w:ascii="Arial" w:hAnsi="Arial" w:cs="Arial"/>
                <w:spacing w:val="-3"/>
              </w:rPr>
              <w:t>e</w:t>
            </w:r>
            <w:r w:rsidRPr="00202E79">
              <w:rPr>
                <w:rFonts w:ascii="Arial" w:hAnsi="Arial" w:cs="Arial"/>
              </w:rPr>
              <w:t>,</w:t>
            </w:r>
            <w:r w:rsidRPr="00202E79">
              <w:rPr>
                <w:rFonts w:ascii="Arial" w:hAnsi="Arial" w:cs="Arial"/>
                <w:spacing w:val="7"/>
              </w:rPr>
              <w:t xml:space="preserve"> </w:t>
            </w:r>
            <w:r w:rsidRPr="00202E79">
              <w:rPr>
                <w:rFonts w:ascii="Arial" w:hAnsi="Arial" w:cs="Arial"/>
              </w:rPr>
              <w:t>198</w:t>
            </w:r>
            <w:r w:rsidRPr="00202E79">
              <w:rPr>
                <w:rFonts w:ascii="Arial" w:hAnsi="Arial" w:cs="Arial"/>
                <w:spacing w:val="-5"/>
              </w:rPr>
              <w:t>7</w:t>
            </w:r>
            <w:r w:rsidRPr="00202E79">
              <w:rPr>
                <w:rFonts w:ascii="Arial" w:hAnsi="Arial" w:cs="Arial"/>
              </w:rPr>
              <w:t>;</w:t>
            </w:r>
            <w:r w:rsidRPr="00202E79">
              <w:rPr>
                <w:rFonts w:ascii="Arial" w:hAnsi="Arial" w:cs="Arial"/>
                <w:spacing w:val="11"/>
              </w:rPr>
              <w:t xml:space="preserve"> </w:t>
            </w:r>
            <w:proofErr w:type="spellStart"/>
            <w:r w:rsidRPr="00202E79">
              <w:rPr>
                <w:rFonts w:ascii="Arial" w:hAnsi="Arial" w:cs="Arial"/>
                <w:spacing w:val="-6"/>
              </w:rPr>
              <w:t>G</w:t>
            </w:r>
            <w:r w:rsidRPr="00202E79">
              <w:rPr>
                <w:rFonts w:ascii="Arial" w:hAnsi="Arial" w:cs="Arial"/>
                <w:spacing w:val="1"/>
              </w:rPr>
              <w:t>a</w:t>
            </w:r>
            <w:r w:rsidRPr="00202E79">
              <w:rPr>
                <w:rFonts w:ascii="Arial" w:hAnsi="Arial" w:cs="Arial"/>
              </w:rPr>
              <w:t>r</w:t>
            </w:r>
            <w:r w:rsidRPr="00202E79">
              <w:rPr>
                <w:rFonts w:ascii="Arial" w:hAnsi="Arial" w:cs="Arial"/>
                <w:spacing w:val="-5"/>
              </w:rPr>
              <w:t>d</w:t>
            </w:r>
            <w:r w:rsidRPr="00202E79">
              <w:rPr>
                <w:rFonts w:ascii="Arial" w:hAnsi="Arial" w:cs="Arial"/>
                <w:spacing w:val="1"/>
              </w:rPr>
              <w:t>e</w:t>
            </w:r>
            <w:r w:rsidRPr="00202E79">
              <w:rPr>
                <w:rFonts w:ascii="Arial" w:hAnsi="Arial" w:cs="Arial"/>
              </w:rPr>
              <w:t>s</w:t>
            </w:r>
            <w:proofErr w:type="spellEnd"/>
            <w:r w:rsidRPr="00202E79">
              <w:rPr>
                <w:rFonts w:ascii="Arial" w:hAnsi="Arial" w:cs="Arial"/>
                <w:spacing w:val="7"/>
              </w:rPr>
              <w:t xml:space="preserve"> </w:t>
            </w:r>
            <w:r w:rsidRPr="00202E79">
              <w:rPr>
                <w:rFonts w:ascii="Arial" w:hAnsi="Arial" w:cs="Arial"/>
              </w:rPr>
              <w:t>&amp; Brun</w:t>
            </w:r>
            <w:r w:rsidRPr="00202E79">
              <w:rPr>
                <w:rFonts w:ascii="Arial" w:hAnsi="Arial" w:cs="Arial"/>
                <w:spacing w:val="-6"/>
              </w:rPr>
              <w:t>s</w:t>
            </w:r>
            <w:r w:rsidRPr="00202E79">
              <w:rPr>
                <w:rFonts w:ascii="Arial" w:hAnsi="Arial" w:cs="Arial"/>
              </w:rPr>
              <w:t>,</w:t>
            </w:r>
            <w:r w:rsidRPr="00202E79">
              <w:rPr>
                <w:rFonts w:ascii="Arial" w:hAnsi="Arial" w:cs="Arial"/>
                <w:spacing w:val="11"/>
              </w:rPr>
              <w:t xml:space="preserve"> </w:t>
            </w:r>
            <w:r w:rsidRPr="00202E79">
              <w:rPr>
                <w:rFonts w:ascii="Arial" w:hAnsi="Arial" w:cs="Arial"/>
                <w:spacing w:val="-5"/>
              </w:rPr>
              <w:t>1</w:t>
            </w:r>
            <w:r w:rsidRPr="00202E79">
              <w:rPr>
                <w:rFonts w:ascii="Arial" w:hAnsi="Arial" w:cs="Arial"/>
              </w:rPr>
              <w:t>993;</w:t>
            </w:r>
            <w:r w:rsidRPr="00202E79">
              <w:rPr>
                <w:rFonts w:ascii="Arial" w:hAnsi="Arial" w:cs="Arial"/>
                <w:spacing w:val="5"/>
              </w:rPr>
              <w:t xml:space="preserve"> </w:t>
            </w:r>
            <w:proofErr w:type="spellStart"/>
            <w:r w:rsidRPr="00202E79">
              <w:rPr>
                <w:rFonts w:ascii="Arial" w:hAnsi="Arial" w:cs="Arial"/>
                <w:spacing w:val="-2"/>
              </w:rPr>
              <w:t>P</w:t>
            </w:r>
            <w:r w:rsidRPr="00202E79">
              <w:rPr>
                <w:rFonts w:ascii="Arial" w:hAnsi="Arial" w:cs="Arial"/>
              </w:rPr>
              <w:t>ho</w:t>
            </w:r>
            <w:r w:rsidRPr="00202E79">
              <w:rPr>
                <w:rFonts w:ascii="Arial" w:hAnsi="Arial" w:cs="Arial"/>
                <w:spacing w:val="-2"/>
              </w:rPr>
              <w:t>s</w:t>
            </w:r>
            <w:r w:rsidRPr="00202E79">
              <w:rPr>
                <w:rFonts w:ascii="Arial" w:hAnsi="Arial" w:cs="Arial"/>
                <w:spacing w:val="-5"/>
              </w:rPr>
              <w:t>r</w:t>
            </w:r>
            <w:r w:rsidRPr="00202E79">
              <w:rPr>
                <w:rFonts w:ascii="Arial" w:hAnsi="Arial" w:cs="Arial"/>
              </w:rPr>
              <w:t>i</w:t>
            </w:r>
            <w:proofErr w:type="spellEnd"/>
            <w:r w:rsidRPr="00202E79">
              <w:rPr>
                <w:rFonts w:ascii="Arial" w:hAnsi="Arial" w:cs="Arial"/>
                <w:spacing w:val="6"/>
              </w:rPr>
              <w:t xml:space="preserve"> </w:t>
            </w:r>
            <w:r w:rsidRPr="00202E79">
              <w:rPr>
                <w:rFonts w:ascii="Arial" w:hAnsi="Arial" w:cs="Arial"/>
                <w:spacing w:val="1"/>
              </w:rPr>
              <w:t>e</w:t>
            </w:r>
            <w:r w:rsidRPr="00202E79">
              <w:rPr>
                <w:rFonts w:ascii="Arial" w:hAnsi="Arial" w:cs="Arial"/>
              </w:rPr>
              <w:t>t</w:t>
            </w:r>
            <w:r w:rsidRPr="00202E79">
              <w:rPr>
                <w:rFonts w:ascii="Arial" w:hAnsi="Arial" w:cs="Arial"/>
                <w:spacing w:val="1"/>
              </w:rPr>
              <w:t xml:space="preserve"> a</w:t>
            </w:r>
            <w:r w:rsidRPr="00202E79">
              <w:rPr>
                <w:rFonts w:ascii="Arial" w:hAnsi="Arial" w:cs="Arial"/>
                <w:spacing w:val="-3"/>
              </w:rPr>
              <w:t>l</w:t>
            </w:r>
            <w:r w:rsidRPr="00202E79">
              <w:rPr>
                <w:rFonts w:ascii="Arial" w:hAnsi="Arial" w:cs="Arial"/>
                <w:spacing w:val="2"/>
              </w:rPr>
              <w:t>.</w:t>
            </w:r>
            <w:r w:rsidRPr="00202E79">
              <w:rPr>
                <w:rFonts w:ascii="Arial" w:hAnsi="Arial" w:cs="Arial"/>
              </w:rPr>
              <w:t>,</w:t>
            </w:r>
            <w:r w:rsidRPr="00202E79">
              <w:rPr>
                <w:rFonts w:ascii="Arial" w:hAnsi="Arial" w:cs="Arial"/>
                <w:spacing w:val="7"/>
              </w:rPr>
              <w:t xml:space="preserve"> </w:t>
            </w:r>
            <w:r w:rsidRPr="00202E79">
              <w:rPr>
                <w:rFonts w:ascii="Arial" w:hAnsi="Arial" w:cs="Arial"/>
              </w:rPr>
              <w:t>200</w:t>
            </w:r>
            <w:r w:rsidRPr="00202E79">
              <w:rPr>
                <w:rFonts w:ascii="Arial" w:hAnsi="Arial" w:cs="Arial"/>
                <w:spacing w:val="-5"/>
              </w:rPr>
              <w:t>7</w:t>
            </w:r>
            <w:r w:rsidRPr="00202E79">
              <w:rPr>
                <w:rFonts w:ascii="Arial" w:hAnsi="Arial" w:cs="Arial"/>
                <w:w w:val="101"/>
              </w:rPr>
              <w:t xml:space="preserve">; </w:t>
            </w:r>
            <w:r w:rsidRPr="00202E79">
              <w:rPr>
                <w:rFonts w:ascii="Arial" w:hAnsi="Arial" w:cs="Arial"/>
                <w:spacing w:val="-2"/>
              </w:rPr>
              <w:t>As</w:t>
            </w:r>
            <w:r w:rsidRPr="00202E79">
              <w:rPr>
                <w:rFonts w:ascii="Arial" w:hAnsi="Arial" w:cs="Arial"/>
              </w:rPr>
              <w:t xml:space="preserve">hok </w:t>
            </w:r>
            <w:r w:rsidRPr="00202E79">
              <w:rPr>
                <w:rFonts w:ascii="Arial" w:hAnsi="Arial" w:cs="Arial"/>
                <w:spacing w:val="13"/>
              </w:rPr>
              <w:t xml:space="preserve"> </w:t>
            </w:r>
            <w:r w:rsidRPr="00202E79">
              <w:rPr>
                <w:rFonts w:ascii="Arial" w:hAnsi="Arial" w:cs="Arial"/>
              </w:rPr>
              <w:t xml:space="preserve">&amp; </w:t>
            </w:r>
            <w:r w:rsidRPr="00202E79">
              <w:rPr>
                <w:rFonts w:ascii="Arial" w:hAnsi="Arial" w:cs="Arial"/>
                <w:spacing w:val="5"/>
              </w:rPr>
              <w:t xml:space="preserve"> </w:t>
            </w:r>
            <w:r w:rsidRPr="00202E79">
              <w:rPr>
                <w:rFonts w:ascii="Arial" w:hAnsi="Arial" w:cs="Arial"/>
                <w:spacing w:val="-5"/>
              </w:rPr>
              <w:t>R</w:t>
            </w:r>
            <w:r w:rsidRPr="00202E79">
              <w:rPr>
                <w:rFonts w:ascii="Arial" w:hAnsi="Arial" w:cs="Arial"/>
                <w:spacing w:val="1"/>
              </w:rPr>
              <w:t>a</w:t>
            </w:r>
            <w:r w:rsidRPr="00202E79">
              <w:rPr>
                <w:rFonts w:ascii="Arial" w:hAnsi="Arial" w:cs="Arial"/>
                <w:spacing w:val="-3"/>
              </w:rPr>
              <w:t>m</w:t>
            </w:r>
            <w:r w:rsidRPr="00202E79">
              <w:rPr>
                <w:rFonts w:ascii="Arial" w:hAnsi="Arial" w:cs="Arial"/>
                <w:spacing w:val="1"/>
              </w:rPr>
              <w:t>a</w:t>
            </w:r>
            <w:r w:rsidRPr="00202E79">
              <w:rPr>
                <w:rFonts w:ascii="Arial" w:hAnsi="Arial" w:cs="Arial"/>
                <w:spacing w:val="-2"/>
              </w:rPr>
              <w:t>sw</w:t>
            </w:r>
            <w:r w:rsidRPr="00202E79">
              <w:rPr>
                <w:rFonts w:ascii="Arial" w:hAnsi="Arial" w:cs="Arial"/>
                <w:spacing w:val="-3"/>
              </w:rPr>
              <w:t>a</w:t>
            </w:r>
            <w:r w:rsidRPr="00202E79">
              <w:rPr>
                <w:rFonts w:ascii="Arial" w:hAnsi="Arial" w:cs="Arial"/>
                <w:spacing w:val="1"/>
              </w:rPr>
              <w:t>m</w:t>
            </w:r>
            <w:r w:rsidRPr="00202E79">
              <w:rPr>
                <w:rFonts w:ascii="Arial" w:hAnsi="Arial" w:cs="Arial"/>
              </w:rPr>
              <w:t xml:space="preserve">y, </w:t>
            </w:r>
            <w:r w:rsidRPr="00202E79">
              <w:rPr>
                <w:rFonts w:ascii="Arial" w:hAnsi="Arial" w:cs="Arial"/>
                <w:spacing w:val="6"/>
              </w:rPr>
              <w:t xml:space="preserve"> </w:t>
            </w:r>
            <w:r w:rsidRPr="00202E79">
              <w:rPr>
                <w:rFonts w:ascii="Arial" w:hAnsi="Arial" w:cs="Arial"/>
              </w:rPr>
              <w:t xml:space="preserve">2014; </w:t>
            </w:r>
            <w:r w:rsidRPr="00202E79">
              <w:rPr>
                <w:rFonts w:ascii="Arial" w:hAnsi="Arial" w:cs="Arial"/>
                <w:spacing w:val="10"/>
              </w:rPr>
              <w:t xml:space="preserve"> </w:t>
            </w:r>
            <w:proofErr w:type="spellStart"/>
            <w:r w:rsidRPr="00202E79">
              <w:rPr>
                <w:rFonts w:ascii="Arial" w:hAnsi="Arial" w:cs="Arial"/>
                <w:spacing w:val="-6"/>
              </w:rPr>
              <w:t>K</w:t>
            </w:r>
            <w:r w:rsidRPr="00202E79">
              <w:rPr>
                <w:rFonts w:ascii="Arial" w:hAnsi="Arial" w:cs="Arial"/>
              </w:rPr>
              <w:t>h</w:t>
            </w:r>
            <w:r w:rsidRPr="00202E79">
              <w:rPr>
                <w:rFonts w:ascii="Arial" w:hAnsi="Arial" w:cs="Arial"/>
                <w:spacing w:val="1"/>
              </w:rPr>
              <w:t>a</w:t>
            </w:r>
            <w:r w:rsidRPr="00202E79">
              <w:rPr>
                <w:rFonts w:ascii="Arial" w:hAnsi="Arial" w:cs="Arial"/>
              </w:rPr>
              <w:t>u</w:t>
            </w:r>
            <w:r w:rsidRPr="00202E79">
              <w:rPr>
                <w:rFonts w:ascii="Arial" w:hAnsi="Arial" w:cs="Arial"/>
                <w:spacing w:val="-5"/>
              </w:rPr>
              <w:t>n</w:t>
            </w:r>
            <w:r w:rsidRPr="00202E79">
              <w:rPr>
                <w:rFonts w:ascii="Arial" w:hAnsi="Arial" w:cs="Arial"/>
              </w:rPr>
              <w:t>d</w:t>
            </w:r>
            <w:proofErr w:type="spellEnd"/>
            <w:r w:rsidRPr="00202E79">
              <w:rPr>
                <w:rFonts w:ascii="Arial" w:hAnsi="Arial" w:cs="Arial"/>
              </w:rPr>
              <w:t xml:space="preserve"> </w:t>
            </w:r>
            <w:r w:rsidRPr="00202E79">
              <w:rPr>
                <w:rFonts w:ascii="Arial" w:hAnsi="Arial" w:cs="Arial"/>
                <w:spacing w:val="8"/>
              </w:rPr>
              <w:t xml:space="preserve"> </w:t>
            </w:r>
            <w:r w:rsidRPr="00202E79">
              <w:rPr>
                <w:rFonts w:ascii="Arial" w:hAnsi="Arial" w:cs="Arial"/>
              </w:rPr>
              <w:t xml:space="preserve">&amp; </w:t>
            </w:r>
            <w:r w:rsidRPr="00202E79">
              <w:rPr>
                <w:rFonts w:ascii="Arial" w:hAnsi="Arial" w:cs="Arial"/>
                <w:spacing w:val="5"/>
              </w:rPr>
              <w:t xml:space="preserve"> </w:t>
            </w:r>
            <w:r w:rsidRPr="00202E79">
              <w:rPr>
                <w:rFonts w:ascii="Arial" w:hAnsi="Arial" w:cs="Arial"/>
                <w:spacing w:val="3"/>
              </w:rPr>
              <w:t>J</w:t>
            </w:r>
            <w:r w:rsidRPr="00202E79">
              <w:rPr>
                <w:rFonts w:ascii="Arial" w:hAnsi="Arial" w:cs="Arial"/>
              </w:rPr>
              <w:t>o</w:t>
            </w:r>
            <w:r w:rsidRPr="00202E79">
              <w:rPr>
                <w:rFonts w:ascii="Arial" w:hAnsi="Arial" w:cs="Arial"/>
                <w:spacing w:val="-2"/>
              </w:rPr>
              <w:t>s</w:t>
            </w:r>
            <w:r w:rsidRPr="00202E79">
              <w:rPr>
                <w:rFonts w:ascii="Arial" w:hAnsi="Arial" w:cs="Arial"/>
                <w:spacing w:val="-5"/>
              </w:rPr>
              <w:t>h</w:t>
            </w:r>
            <w:r w:rsidRPr="00202E79">
              <w:rPr>
                <w:rFonts w:ascii="Arial" w:hAnsi="Arial" w:cs="Arial"/>
                <w:spacing w:val="1"/>
              </w:rPr>
              <w:t>i</w:t>
            </w:r>
            <w:r w:rsidRPr="00202E79">
              <w:rPr>
                <w:rFonts w:ascii="Arial" w:hAnsi="Arial" w:cs="Arial"/>
              </w:rPr>
              <w:t xml:space="preserve">, </w:t>
            </w:r>
            <w:r w:rsidRPr="00202E79">
              <w:rPr>
                <w:rFonts w:ascii="Arial" w:hAnsi="Arial" w:cs="Arial"/>
                <w:spacing w:val="7"/>
              </w:rPr>
              <w:t xml:space="preserve"> </w:t>
            </w:r>
            <w:r w:rsidRPr="00202E79">
              <w:rPr>
                <w:rFonts w:ascii="Arial" w:hAnsi="Arial" w:cs="Arial"/>
              </w:rPr>
              <w:t xml:space="preserve">2014;  </w:t>
            </w:r>
            <w:proofErr w:type="spellStart"/>
            <w:r w:rsidRPr="00202E79">
              <w:rPr>
                <w:rFonts w:ascii="Arial" w:hAnsi="Arial" w:cs="Arial"/>
                <w:spacing w:val="-2"/>
              </w:rPr>
              <w:t>S</w:t>
            </w:r>
            <w:r w:rsidRPr="00202E79">
              <w:rPr>
                <w:rFonts w:ascii="Arial" w:hAnsi="Arial" w:cs="Arial"/>
                <w:spacing w:val="1"/>
              </w:rPr>
              <w:t>a</w:t>
            </w:r>
            <w:r w:rsidRPr="00202E79">
              <w:rPr>
                <w:rFonts w:ascii="Arial" w:hAnsi="Arial" w:cs="Arial"/>
              </w:rPr>
              <w:t>ny</w:t>
            </w:r>
            <w:r w:rsidRPr="00202E79">
              <w:rPr>
                <w:rFonts w:ascii="Arial" w:hAnsi="Arial" w:cs="Arial"/>
                <w:spacing w:val="-3"/>
              </w:rPr>
              <w:t>a</w:t>
            </w:r>
            <w:r w:rsidRPr="00202E79">
              <w:rPr>
                <w:rFonts w:ascii="Arial" w:hAnsi="Arial" w:cs="Arial"/>
              </w:rPr>
              <w:t>l</w:t>
            </w:r>
            <w:proofErr w:type="spellEnd"/>
            <w:r w:rsidRPr="00202E79">
              <w:rPr>
                <w:rFonts w:ascii="Arial" w:hAnsi="Arial" w:cs="Arial"/>
              </w:rPr>
              <w:t xml:space="preserve"> </w:t>
            </w:r>
            <w:r w:rsidRPr="00202E79">
              <w:rPr>
                <w:rFonts w:ascii="Arial" w:hAnsi="Arial" w:cs="Arial"/>
                <w:spacing w:val="11"/>
              </w:rPr>
              <w:t xml:space="preserve"> </w:t>
            </w:r>
            <w:r w:rsidRPr="00202E79">
              <w:rPr>
                <w:rFonts w:ascii="Arial" w:hAnsi="Arial" w:cs="Arial"/>
              </w:rPr>
              <w:t xml:space="preserve">&amp; </w:t>
            </w:r>
            <w:r w:rsidRPr="00202E79">
              <w:rPr>
                <w:rFonts w:ascii="Arial" w:hAnsi="Arial" w:cs="Arial"/>
                <w:spacing w:val="-2"/>
              </w:rPr>
              <w:t>G</w:t>
            </w:r>
            <w:r w:rsidRPr="00202E79">
              <w:rPr>
                <w:rFonts w:ascii="Arial" w:hAnsi="Arial" w:cs="Arial"/>
              </w:rPr>
              <w:t>ho</w:t>
            </w:r>
            <w:r w:rsidRPr="00202E79">
              <w:rPr>
                <w:rFonts w:ascii="Arial" w:hAnsi="Arial" w:cs="Arial"/>
                <w:spacing w:val="-2"/>
              </w:rPr>
              <w:t>s</w:t>
            </w:r>
            <w:r w:rsidRPr="00202E79">
              <w:rPr>
                <w:rFonts w:ascii="Arial" w:hAnsi="Arial" w:cs="Arial"/>
              </w:rPr>
              <w:t>h,</w:t>
            </w:r>
            <w:r w:rsidRPr="00202E79">
              <w:rPr>
                <w:rFonts w:ascii="Arial" w:hAnsi="Arial" w:cs="Arial"/>
                <w:spacing w:val="4"/>
              </w:rPr>
              <w:t xml:space="preserve"> </w:t>
            </w:r>
            <w:r w:rsidRPr="00202E79">
              <w:rPr>
                <w:rFonts w:ascii="Arial" w:hAnsi="Arial" w:cs="Arial"/>
              </w:rPr>
              <w:t>2019</w:t>
            </w:r>
            <w:r w:rsidRPr="00202E79">
              <w:rPr>
                <w:rFonts w:ascii="Arial" w:hAnsi="Arial" w:cs="Arial"/>
                <w:spacing w:val="-5"/>
              </w:rPr>
              <w:t>)</w:t>
            </w:r>
            <w:r w:rsidRPr="00202E79">
              <w:rPr>
                <w:rFonts w:ascii="Arial" w:hAnsi="Arial" w:cs="Arial"/>
              </w:rPr>
              <w:t>.</w:t>
            </w:r>
            <w:r w:rsidRPr="00202E79">
              <w:rPr>
                <w:rFonts w:ascii="Arial" w:hAnsi="Arial" w:cs="Arial"/>
                <w:spacing w:val="4"/>
              </w:rPr>
              <w:t xml:space="preserve"> </w:t>
            </w:r>
            <w:r w:rsidRPr="00202E79">
              <w:rPr>
                <w:rFonts w:ascii="Arial" w:hAnsi="Arial" w:cs="Arial"/>
                <w:spacing w:val="1"/>
              </w:rPr>
              <w:t>W</w:t>
            </w:r>
            <w:r w:rsidRPr="00202E79">
              <w:rPr>
                <w:rFonts w:ascii="Arial" w:hAnsi="Arial" w:cs="Arial"/>
                <w:spacing w:val="-5"/>
              </w:rPr>
              <w:t>h</w:t>
            </w:r>
            <w:r w:rsidRPr="00202E79">
              <w:rPr>
                <w:rFonts w:ascii="Arial" w:hAnsi="Arial" w:cs="Arial"/>
                <w:spacing w:val="1"/>
              </w:rPr>
              <w:t>i</w:t>
            </w:r>
            <w:r w:rsidRPr="00202E79">
              <w:rPr>
                <w:rFonts w:ascii="Arial" w:hAnsi="Arial" w:cs="Arial"/>
                <w:spacing w:val="-3"/>
              </w:rPr>
              <w:t>l</w:t>
            </w:r>
            <w:r w:rsidRPr="00202E79">
              <w:rPr>
                <w:rFonts w:ascii="Arial" w:hAnsi="Arial" w:cs="Arial"/>
              </w:rPr>
              <w:t>e</w:t>
            </w:r>
            <w:r w:rsidRPr="00202E79">
              <w:rPr>
                <w:rFonts w:ascii="Arial" w:hAnsi="Arial" w:cs="Arial"/>
                <w:spacing w:val="4"/>
              </w:rPr>
              <w:t xml:space="preserve"> </w:t>
            </w:r>
            <w:r w:rsidRPr="00202E79">
              <w:rPr>
                <w:rFonts w:ascii="Arial" w:hAnsi="Arial" w:cs="Arial"/>
                <w:spacing w:val="1"/>
              </w:rPr>
              <w:t>t</w:t>
            </w:r>
            <w:r w:rsidRPr="00202E79">
              <w:rPr>
                <w:rFonts w:ascii="Arial" w:hAnsi="Arial" w:cs="Arial"/>
              </w:rPr>
              <w:t>h</w:t>
            </w:r>
            <w:r w:rsidRPr="00202E79">
              <w:rPr>
                <w:rFonts w:ascii="Arial" w:hAnsi="Arial" w:cs="Arial"/>
                <w:spacing w:val="1"/>
              </w:rPr>
              <w:t>e</w:t>
            </w:r>
            <w:r w:rsidRPr="00202E79">
              <w:rPr>
                <w:rFonts w:ascii="Arial" w:hAnsi="Arial" w:cs="Arial"/>
                <w:spacing w:val="-6"/>
              </w:rPr>
              <w:t>s</w:t>
            </w:r>
            <w:r w:rsidRPr="00202E79">
              <w:rPr>
                <w:rFonts w:ascii="Arial" w:hAnsi="Arial" w:cs="Arial"/>
              </w:rPr>
              <w:t>e</w:t>
            </w:r>
            <w:r w:rsidRPr="00202E79">
              <w:rPr>
                <w:rFonts w:ascii="Arial" w:hAnsi="Arial" w:cs="Arial"/>
                <w:spacing w:val="9"/>
              </w:rPr>
              <w:t xml:space="preserve"> </w:t>
            </w:r>
            <w:r w:rsidRPr="00202E79">
              <w:rPr>
                <w:rFonts w:ascii="Arial" w:hAnsi="Arial" w:cs="Arial"/>
                <w:spacing w:val="-5"/>
              </w:rPr>
              <w:t>o</w:t>
            </w:r>
            <w:r w:rsidRPr="00202E79">
              <w:rPr>
                <w:rFonts w:ascii="Arial" w:hAnsi="Arial" w:cs="Arial"/>
                <w:spacing w:val="1"/>
              </w:rPr>
              <w:t>l</w:t>
            </w:r>
            <w:r w:rsidRPr="00202E79">
              <w:rPr>
                <w:rFonts w:ascii="Arial" w:hAnsi="Arial" w:cs="Arial"/>
              </w:rPr>
              <w:t>d</w:t>
            </w:r>
            <w:r w:rsidRPr="00202E79">
              <w:rPr>
                <w:rFonts w:ascii="Arial" w:hAnsi="Arial" w:cs="Arial"/>
                <w:spacing w:val="-3"/>
              </w:rPr>
              <w:t>e</w:t>
            </w:r>
            <w:r w:rsidRPr="00202E79">
              <w:rPr>
                <w:rFonts w:ascii="Arial" w:hAnsi="Arial" w:cs="Arial"/>
              </w:rPr>
              <w:t>r</w:t>
            </w:r>
            <w:r w:rsidRPr="00202E79">
              <w:rPr>
                <w:rFonts w:ascii="Arial" w:hAnsi="Arial" w:cs="Arial"/>
                <w:spacing w:val="7"/>
              </w:rPr>
              <w:t xml:space="preserve"> </w:t>
            </w:r>
            <w:r w:rsidRPr="00202E79">
              <w:rPr>
                <w:rFonts w:ascii="Arial" w:hAnsi="Arial" w:cs="Arial"/>
                <w:spacing w:val="-5"/>
              </w:rPr>
              <w:t>r</w:t>
            </w:r>
            <w:r w:rsidRPr="00202E79">
              <w:rPr>
                <w:rFonts w:ascii="Arial" w:hAnsi="Arial" w:cs="Arial"/>
                <w:spacing w:val="1"/>
              </w:rPr>
              <w:t>e</w:t>
            </w:r>
            <w:r w:rsidRPr="00202E79">
              <w:rPr>
                <w:rFonts w:ascii="Arial" w:hAnsi="Arial" w:cs="Arial"/>
              </w:rPr>
              <w:t>f</w:t>
            </w:r>
            <w:r w:rsidRPr="00202E79">
              <w:rPr>
                <w:rFonts w:ascii="Arial" w:hAnsi="Arial" w:cs="Arial"/>
                <w:spacing w:val="-3"/>
              </w:rPr>
              <w:t>e</w:t>
            </w:r>
            <w:r w:rsidRPr="00202E79">
              <w:rPr>
                <w:rFonts w:ascii="Arial" w:hAnsi="Arial" w:cs="Arial"/>
              </w:rPr>
              <w:t>r</w:t>
            </w:r>
            <w:r w:rsidRPr="00202E79">
              <w:rPr>
                <w:rFonts w:ascii="Arial" w:hAnsi="Arial" w:cs="Arial"/>
                <w:spacing w:val="2"/>
              </w:rPr>
              <w:t>e</w:t>
            </w:r>
            <w:r w:rsidRPr="00202E79">
              <w:rPr>
                <w:rFonts w:ascii="Arial" w:hAnsi="Arial" w:cs="Arial"/>
                <w:spacing w:val="-5"/>
              </w:rPr>
              <w:t>n</w:t>
            </w:r>
            <w:r w:rsidRPr="00202E79">
              <w:rPr>
                <w:rFonts w:ascii="Arial" w:hAnsi="Arial" w:cs="Arial"/>
                <w:spacing w:val="1"/>
              </w:rPr>
              <w:t>ce</w:t>
            </w:r>
            <w:r w:rsidRPr="00202E79">
              <w:rPr>
                <w:rFonts w:ascii="Arial" w:hAnsi="Arial" w:cs="Arial"/>
              </w:rPr>
              <w:t xml:space="preserve">s </w:t>
            </w:r>
            <w:r w:rsidRPr="00202E79">
              <w:rPr>
                <w:rFonts w:ascii="Arial" w:hAnsi="Arial" w:cs="Arial"/>
                <w:spacing w:val="1"/>
              </w:rPr>
              <w:t>a</w:t>
            </w:r>
            <w:r w:rsidRPr="00202E79">
              <w:rPr>
                <w:rFonts w:ascii="Arial" w:hAnsi="Arial" w:cs="Arial"/>
                <w:spacing w:val="-5"/>
              </w:rPr>
              <w:t>r</w:t>
            </w:r>
            <w:r w:rsidRPr="00202E79">
              <w:rPr>
                <w:rFonts w:ascii="Arial" w:hAnsi="Arial" w:cs="Arial"/>
              </w:rPr>
              <w:t>e</w:t>
            </w:r>
            <w:r w:rsidRPr="00202E79">
              <w:rPr>
                <w:rFonts w:ascii="Arial" w:hAnsi="Arial" w:cs="Arial"/>
                <w:spacing w:val="3"/>
              </w:rPr>
              <w:t xml:space="preserve"> </w:t>
            </w:r>
            <w:r w:rsidRPr="00202E79">
              <w:rPr>
                <w:rFonts w:ascii="Arial" w:hAnsi="Arial" w:cs="Arial"/>
              </w:rPr>
              <w:t>of</w:t>
            </w:r>
            <w:r w:rsidRPr="00202E79">
              <w:rPr>
                <w:rFonts w:ascii="Arial" w:hAnsi="Arial" w:cs="Arial"/>
                <w:spacing w:val="-3"/>
              </w:rPr>
              <w:t>t</w:t>
            </w:r>
            <w:r w:rsidRPr="00202E79">
              <w:rPr>
                <w:rFonts w:ascii="Arial" w:hAnsi="Arial" w:cs="Arial"/>
                <w:spacing w:val="1"/>
              </w:rPr>
              <w:t>e</w:t>
            </w:r>
            <w:r w:rsidRPr="00202E79">
              <w:rPr>
                <w:rFonts w:ascii="Arial" w:hAnsi="Arial" w:cs="Arial"/>
              </w:rPr>
              <w:t>n</w:t>
            </w:r>
            <w:r w:rsidRPr="00202E79">
              <w:rPr>
                <w:rFonts w:ascii="Arial" w:hAnsi="Arial" w:cs="Arial"/>
                <w:spacing w:val="6"/>
              </w:rPr>
              <w:t xml:space="preserve"> </w:t>
            </w:r>
            <w:r w:rsidRPr="00202E79">
              <w:rPr>
                <w:rFonts w:ascii="Arial" w:hAnsi="Arial" w:cs="Arial"/>
                <w:spacing w:val="-5"/>
              </w:rPr>
              <w:t>f</w:t>
            </w:r>
            <w:r w:rsidRPr="00202E79">
              <w:rPr>
                <w:rFonts w:ascii="Arial" w:hAnsi="Arial" w:cs="Arial"/>
              </w:rPr>
              <w:t>oun</w:t>
            </w:r>
            <w:r w:rsidRPr="00202E79">
              <w:rPr>
                <w:rFonts w:ascii="Arial" w:hAnsi="Arial" w:cs="Arial"/>
                <w:spacing w:val="-5"/>
              </w:rPr>
              <w:t>d</w:t>
            </w:r>
            <w:r w:rsidRPr="00202E79">
              <w:rPr>
                <w:rFonts w:ascii="Arial" w:hAnsi="Arial" w:cs="Arial"/>
                <w:spacing w:val="-3"/>
              </w:rPr>
              <w:t>a</w:t>
            </w:r>
            <w:r w:rsidRPr="00202E79">
              <w:rPr>
                <w:rFonts w:ascii="Arial" w:hAnsi="Arial" w:cs="Arial"/>
                <w:spacing w:val="1"/>
              </w:rPr>
              <w:t>ti</w:t>
            </w:r>
            <w:r w:rsidRPr="00202E79">
              <w:rPr>
                <w:rFonts w:ascii="Arial" w:hAnsi="Arial" w:cs="Arial"/>
              </w:rPr>
              <w:t>o</w:t>
            </w:r>
            <w:r w:rsidRPr="00202E79">
              <w:rPr>
                <w:rFonts w:ascii="Arial" w:hAnsi="Arial" w:cs="Arial"/>
                <w:spacing w:val="-5"/>
              </w:rPr>
              <w:t>n</w:t>
            </w:r>
            <w:r w:rsidRPr="00202E79">
              <w:rPr>
                <w:rFonts w:ascii="Arial" w:hAnsi="Arial" w:cs="Arial"/>
                <w:spacing w:val="1"/>
              </w:rPr>
              <w:t>a</w:t>
            </w:r>
            <w:r w:rsidRPr="00202E79">
              <w:rPr>
                <w:rFonts w:ascii="Arial" w:hAnsi="Arial" w:cs="Arial"/>
              </w:rPr>
              <w:t>l</w:t>
            </w:r>
            <w:r w:rsidRPr="00202E79">
              <w:rPr>
                <w:rFonts w:ascii="Arial" w:hAnsi="Arial" w:cs="Arial"/>
                <w:spacing w:val="5"/>
              </w:rPr>
              <w:t xml:space="preserve"> </w:t>
            </w:r>
            <w:r w:rsidRPr="00202E79">
              <w:rPr>
                <w:rFonts w:ascii="Arial" w:hAnsi="Arial" w:cs="Arial"/>
              </w:rPr>
              <w:t xml:space="preserve">for </w:t>
            </w:r>
            <w:r w:rsidRPr="00202E79">
              <w:rPr>
                <w:rFonts w:ascii="Arial" w:hAnsi="Arial" w:cs="Arial"/>
                <w:spacing w:val="1"/>
              </w:rPr>
              <w:t>m</w:t>
            </w:r>
            <w:r w:rsidRPr="00202E79">
              <w:rPr>
                <w:rFonts w:ascii="Arial" w:hAnsi="Arial" w:cs="Arial"/>
                <w:spacing w:val="-3"/>
              </w:rPr>
              <w:t>e</w:t>
            </w:r>
            <w:r w:rsidRPr="00202E79">
              <w:rPr>
                <w:rFonts w:ascii="Arial" w:hAnsi="Arial" w:cs="Arial"/>
                <w:spacing w:val="1"/>
              </w:rPr>
              <w:t>t</w:t>
            </w:r>
            <w:r w:rsidRPr="00202E79">
              <w:rPr>
                <w:rFonts w:ascii="Arial" w:hAnsi="Arial" w:cs="Arial"/>
              </w:rPr>
              <w:t>hod</w:t>
            </w:r>
            <w:r w:rsidRPr="00202E79">
              <w:rPr>
                <w:rFonts w:ascii="Arial" w:hAnsi="Arial" w:cs="Arial"/>
                <w:spacing w:val="-2"/>
              </w:rPr>
              <w:t>s</w:t>
            </w:r>
            <w:r w:rsidRPr="00202E79">
              <w:rPr>
                <w:rFonts w:ascii="Arial" w:hAnsi="Arial" w:cs="Arial"/>
              </w:rPr>
              <w:t xml:space="preserve">, </w:t>
            </w:r>
            <w:r w:rsidRPr="00202E79">
              <w:rPr>
                <w:rFonts w:ascii="Arial" w:hAnsi="Arial" w:cs="Arial"/>
                <w:spacing w:val="1"/>
              </w:rPr>
              <w:t>e</w:t>
            </w:r>
            <w:r w:rsidRPr="00202E79">
              <w:rPr>
                <w:rFonts w:ascii="Arial" w:hAnsi="Arial" w:cs="Arial"/>
              </w:rPr>
              <w:t>n</w:t>
            </w:r>
            <w:r w:rsidRPr="00202E79">
              <w:rPr>
                <w:rFonts w:ascii="Arial" w:hAnsi="Arial" w:cs="Arial"/>
                <w:spacing w:val="-2"/>
              </w:rPr>
              <w:t>s</w:t>
            </w:r>
            <w:r w:rsidRPr="00202E79">
              <w:rPr>
                <w:rFonts w:ascii="Arial" w:hAnsi="Arial" w:cs="Arial"/>
              </w:rPr>
              <w:t>ur</w:t>
            </w:r>
            <w:r w:rsidRPr="00202E79">
              <w:rPr>
                <w:rFonts w:ascii="Arial" w:hAnsi="Arial" w:cs="Arial"/>
                <w:spacing w:val="-3"/>
              </w:rPr>
              <w:t>i</w:t>
            </w:r>
            <w:r w:rsidRPr="00202E79">
              <w:rPr>
                <w:rFonts w:ascii="Arial" w:hAnsi="Arial" w:cs="Arial"/>
              </w:rPr>
              <w:t>ng</w:t>
            </w:r>
            <w:r w:rsidRPr="00202E79">
              <w:rPr>
                <w:rFonts w:ascii="Arial" w:hAnsi="Arial" w:cs="Arial"/>
                <w:spacing w:val="2"/>
              </w:rPr>
              <w:t xml:space="preserve"> </w:t>
            </w:r>
            <w:r w:rsidRPr="00202E79">
              <w:rPr>
                <w:rFonts w:ascii="Arial" w:hAnsi="Arial" w:cs="Arial"/>
                <w:spacing w:val="1"/>
              </w:rPr>
              <w:t>t</w:t>
            </w:r>
            <w:r w:rsidRPr="00202E79">
              <w:rPr>
                <w:rFonts w:ascii="Arial" w:hAnsi="Arial" w:cs="Arial"/>
                <w:spacing w:val="-5"/>
              </w:rPr>
              <w:t>h</w:t>
            </w:r>
            <w:r w:rsidRPr="00202E79">
              <w:rPr>
                <w:rFonts w:ascii="Arial" w:hAnsi="Arial" w:cs="Arial"/>
                <w:spacing w:val="1"/>
              </w:rPr>
              <w:t>a</w:t>
            </w:r>
            <w:r w:rsidRPr="00202E79">
              <w:rPr>
                <w:rFonts w:ascii="Arial" w:hAnsi="Arial" w:cs="Arial"/>
              </w:rPr>
              <w:t>t</w:t>
            </w:r>
            <w:r w:rsidRPr="00202E79">
              <w:rPr>
                <w:rFonts w:ascii="Arial" w:hAnsi="Arial" w:cs="Arial"/>
                <w:spacing w:val="5"/>
              </w:rPr>
              <w:t xml:space="preserve"> </w:t>
            </w:r>
            <w:r w:rsidRPr="00202E79">
              <w:rPr>
                <w:rFonts w:ascii="Arial" w:hAnsi="Arial" w:cs="Arial"/>
                <w:spacing w:val="1"/>
              </w:rPr>
              <w:t>t</w:t>
            </w:r>
            <w:r w:rsidRPr="00202E79">
              <w:rPr>
                <w:rFonts w:ascii="Arial" w:hAnsi="Arial" w:cs="Arial"/>
                <w:spacing w:val="-5"/>
              </w:rPr>
              <w:t>h</w:t>
            </w:r>
            <w:r w:rsidRPr="00202E79">
              <w:rPr>
                <w:rFonts w:ascii="Arial" w:hAnsi="Arial" w:cs="Arial"/>
              </w:rPr>
              <w:t>e</w:t>
            </w:r>
            <w:r w:rsidRPr="00202E79">
              <w:rPr>
                <w:rFonts w:ascii="Arial" w:hAnsi="Arial" w:cs="Arial"/>
                <w:spacing w:val="4"/>
              </w:rPr>
              <w:t xml:space="preserve"> </w:t>
            </w:r>
            <w:r w:rsidRPr="00202E79">
              <w:rPr>
                <w:rFonts w:ascii="Arial" w:hAnsi="Arial" w:cs="Arial"/>
              </w:rPr>
              <w:t>b</w:t>
            </w:r>
            <w:r w:rsidRPr="00202E79">
              <w:rPr>
                <w:rFonts w:ascii="Arial" w:hAnsi="Arial" w:cs="Arial"/>
                <w:spacing w:val="-3"/>
              </w:rPr>
              <w:t>a</w:t>
            </w:r>
            <w:r w:rsidRPr="00202E79">
              <w:rPr>
                <w:rFonts w:ascii="Arial" w:hAnsi="Arial" w:cs="Arial"/>
                <w:spacing w:val="1"/>
              </w:rPr>
              <w:t>c</w:t>
            </w:r>
            <w:r w:rsidRPr="00202E79">
              <w:rPr>
                <w:rFonts w:ascii="Arial" w:hAnsi="Arial" w:cs="Arial"/>
              </w:rPr>
              <w:t>kg</w:t>
            </w:r>
            <w:r w:rsidRPr="00202E79">
              <w:rPr>
                <w:rFonts w:ascii="Arial" w:hAnsi="Arial" w:cs="Arial"/>
                <w:spacing w:val="-5"/>
              </w:rPr>
              <w:t>r</w:t>
            </w:r>
            <w:r w:rsidRPr="00202E79">
              <w:rPr>
                <w:rFonts w:ascii="Arial" w:hAnsi="Arial" w:cs="Arial"/>
              </w:rPr>
              <w:t>ound</w:t>
            </w:r>
            <w:r w:rsidRPr="00202E79">
              <w:rPr>
                <w:rFonts w:ascii="Arial" w:hAnsi="Arial" w:cs="Arial"/>
                <w:spacing w:val="2"/>
              </w:rPr>
              <w:t xml:space="preserve"> </w:t>
            </w:r>
            <w:r w:rsidRPr="00202E79">
              <w:rPr>
                <w:rFonts w:ascii="Arial" w:hAnsi="Arial" w:cs="Arial"/>
                <w:spacing w:val="1"/>
              </w:rPr>
              <w:t>a</w:t>
            </w:r>
            <w:r w:rsidRPr="00202E79">
              <w:rPr>
                <w:rFonts w:ascii="Arial" w:hAnsi="Arial" w:cs="Arial"/>
                <w:spacing w:val="-5"/>
              </w:rPr>
              <w:t>n</w:t>
            </w:r>
            <w:r w:rsidRPr="00202E79">
              <w:rPr>
                <w:rFonts w:ascii="Arial" w:hAnsi="Arial" w:cs="Arial"/>
              </w:rPr>
              <w:t>d</w:t>
            </w:r>
            <w:r w:rsidRPr="00202E79">
              <w:rPr>
                <w:rFonts w:ascii="Arial" w:hAnsi="Arial" w:cs="Arial"/>
                <w:spacing w:val="2"/>
              </w:rPr>
              <w:t xml:space="preserve"> </w:t>
            </w:r>
            <w:r w:rsidRPr="00202E79">
              <w:rPr>
                <w:rFonts w:ascii="Arial" w:hAnsi="Arial" w:cs="Arial"/>
              </w:rPr>
              <w:t>d</w:t>
            </w:r>
            <w:r w:rsidRPr="00202E79">
              <w:rPr>
                <w:rFonts w:ascii="Arial" w:hAnsi="Arial" w:cs="Arial"/>
                <w:spacing w:val="1"/>
              </w:rPr>
              <w:t>i</w:t>
            </w:r>
            <w:r w:rsidRPr="00202E79">
              <w:rPr>
                <w:rFonts w:ascii="Arial" w:hAnsi="Arial" w:cs="Arial"/>
                <w:spacing w:val="-2"/>
              </w:rPr>
              <w:t>s</w:t>
            </w:r>
            <w:r w:rsidRPr="00202E79">
              <w:rPr>
                <w:rFonts w:ascii="Arial" w:hAnsi="Arial" w:cs="Arial"/>
                <w:spacing w:val="1"/>
              </w:rPr>
              <w:t>c</w:t>
            </w:r>
            <w:r w:rsidRPr="00202E79">
              <w:rPr>
                <w:rFonts w:ascii="Arial" w:hAnsi="Arial" w:cs="Arial"/>
              </w:rPr>
              <w:t>u</w:t>
            </w:r>
            <w:r w:rsidRPr="00202E79">
              <w:rPr>
                <w:rFonts w:ascii="Arial" w:hAnsi="Arial" w:cs="Arial"/>
                <w:spacing w:val="-2"/>
              </w:rPr>
              <w:t>ss</w:t>
            </w:r>
            <w:r w:rsidRPr="00202E79">
              <w:rPr>
                <w:rFonts w:ascii="Arial" w:hAnsi="Arial" w:cs="Arial"/>
                <w:spacing w:val="-3"/>
              </w:rPr>
              <w:t>i</w:t>
            </w:r>
            <w:r w:rsidRPr="00202E79">
              <w:rPr>
                <w:rFonts w:ascii="Arial" w:hAnsi="Arial" w:cs="Arial"/>
              </w:rPr>
              <w:t>on</w:t>
            </w:r>
            <w:r w:rsidRPr="00202E79">
              <w:rPr>
                <w:rFonts w:ascii="Arial" w:hAnsi="Arial" w:cs="Arial"/>
                <w:spacing w:val="3"/>
              </w:rPr>
              <w:t xml:space="preserve"> </w:t>
            </w:r>
            <w:r w:rsidRPr="00202E79">
              <w:rPr>
                <w:rFonts w:ascii="Arial" w:hAnsi="Arial" w:cs="Arial"/>
                <w:spacing w:val="1"/>
              </w:rPr>
              <w:t>i</w:t>
            </w:r>
            <w:r w:rsidRPr="00202E79">
              <w:rPr>
                <w:rFonts w:ascii="Arial" w:hAnsi="Arial" w:cs="Arial"/>
                <w:spacing w:val="-5"/>
              </w:rPr>
              <w:t>n</w:t>
            </w:r>
            <w:r w:rsidRPr="00202E79">
              <w:rPr>
                <w:rFonts w:ascii="Arial" w:hAnsi="Arial" w:cs="Arial"/>
                <w:spacing w:val="1"/>
              </w:rPr>
              <w:t>c</w:t>
            </w:r>
            <w:r w:rsidRPr="00202E79">
              <w:rPr>
                <w:rFonts w:ascii="Arial" w:hAnsi="Arial" w:cs="Arial"/>
              </w:rPr>
              <w:t>o</w:t>
            </w:r>
            <w:r w:rsidRPr="00202E79">
              <w:rPr>
                <w:rFonts w:ascii="Arial" w:hAnsi="Arial" w:cs="Arial"/>
                <w:spacing w:val="-5"/>
              </w:rPr>
              <w:t>r</w:t>
            </w:r>
            <w:r w:rsidRPr="00202E79">
              <w:rPr>
                <w:rFonts w:ascii="Arial" w:hAnsi="Arial" w:cs="Arial"/>
              </w:rPr>
              <w:t>por</w:t>
            </w:r>
            <w:r w:rsidRPr="00202E79">
              <w:rPr>
                <w:rFonts w:ascii="Arial" w:hAnsi="Arial" w:cs="Arial"/>
                <w:spacing w:val="2"/>
              </w:rPr>
              <w:t>a</w:t>
            </w:r>
            <w:r w:rsidRPr="00202E79">
              <w:rPr>
                <w:rFonts w:ascii="Arial" w:hAnsi="Arial" w:cs="Arial"/>
                <w:spacing w:val="-3"/>
              </w:rPr>
              <w:t>t</w:t>
            </w:r>
            <w:r w:rsidRPr="00202E79">
              <w:rPr>
                <w:rFonts w:ascii="Arial" w:hAnsi="Arial" w:cs="Arial"/>
              </w:rPr>
              <w:t>e</w:t>
            </w:r>
            <w:r w:rsidRPr="00202E79">
              <w:rPr>
                <w:rFonts w:ascii="Arial" w:hAnsi="Arial" w:cs="Arial"/>
                <w:spacing w:val="5"/>
              </w:rPr>
              <w:t xml:space="preserve"> </w:t>
            </w:r>
            <w:r w:rsidRPr="00202E79">
              <w:rPr>
                <w:rFonts w:ascii="Arial" w:hAnsi="Arial" w:cs="Arial"/>
                <w:spacing w:val="1"/>
                <w:w w:val="101"/>
              </w:rPr>
              <w:t>t</w:t>
            </w:r>
            <w:r w:rsidRPr="00202E79">
              <w:rPr>
                <w:rFonts w:ascii="Arial" w:hAnsi="Arial" w:cs="Arial"/>
                <w:spacing w:val="-5"/>
              </w:rPr>
              <w:t>h</w:t>
            </w:r>
            <w:r w:rsidRPr="00202E79">
              <w:rPr>
                <w:rFonts w:ascii="Arial" w:hAnsi="Arial" w:cs="Arial"/>
              </w:rPr>
              <w:t xml:space="preserve">e </w:t>
            </w:r>
            <w:r w:rsidRPr="00202E79">
              <w:rPr>
                <w:rFonts w:ascii="Arial" w:hAnsi="Arial" w:cs="Arial"/>
                <w:i/>
                <w:spacing w:val="1"/>
              </w:rPr>
              <w:t>l</w:t>
            </w:r>
            <w:r w:rsidRPr="00202E79">
              <w:rPr>
                <w:rFonts w:ascii="Arial" w:hAnsi="Arial" w:cs="Arial"/>
                <w:i/>
              </w:rPr>
              <w:t>a</w:t>
            </w:r>
            <w:r w:rsidRPr="00202E79">
              <w:rPr>
                <w:rFonts w:ascii="Arial" w:hAnsi="Arial" w:cs="Arial"/>
                <w:i/>
                <w:spacing w:val="-3"/>
              </w:rPr>
              <w:t>t</w:t>
            </w:r>
            <w:r w:rsidRPr="00202E79">
              <w:rPr>
                <w:rFonts w:ascii="Arial" w:hAnsi="Arial" w:cs="Arial"/>
                <w:i/>
                <w:spacing w:val="1"/>
              </w:rPr>
              <w:t>e</w:t>
            </w:r>
            <w:r w:rsidRPr="00202E79">
              <w:rPr>
                <w:rFonts w:ascii="Arial" w:hAnsi="Arial" w:cs="Arial"/>
                <w:i/>
                <w:spacing w:val="-2"/>
              </w:rPr>
              <w:t>s</w:t>
            </w:r>
            <w:r w:rsidRPr="00202E79">
              <w:rPr>
                <w:rFonts w:ascii="Arial" w:hAnsi="Arial" w:cs="Arial"/>
                <w:i/>
              </w:rPr>
              <w:t>t</w:t>
            </w:r>
            <w:r w:rsidRPr="00202E79">
              <w:rPr>
                <w:rFonts w:ascii="Arial" w:hAnsi="Arial" w:cs="Arial"/>
                <w:i/>
                <w:spacing w:val="5"/>
              </w:rPr>
              <w:t xml:space="preserve"> </w:t>
            </w:r>
            <w:r w:rsidRPr="00202E79">
              <w:rPr>
                <w:rFonts w:ascii="Arial" w:hAnsi="Arial" w:cs="Arial"/>
                <w:spacing w:val="1"/>
              </w:rPr>
              <w:t>a</w:t>
            </w:r>
            <w:r w:rsidRPr="00202E79">
              <w:rPr>
                <w:rFonts w:ascii="Arial" w:hAnsi="Arial" w:cs="Arial"/>
              </w:rPr>
              <w:t>d</w:t>
            </w:r>
            <w:r w:rsidRPr="00202E79">
              <w:rPr>
                <w:rFonts w:ascii="Arial" w:hAnsi="Arial" w:cs="Arial"/>
                <w:spacing w:val="-5"/>
              </w:rPr>
              <w:t>v</w:t>
            </w:r>
            <w:r w:rsidRPr="00202E79">
              <w:rPr>
                <w:rFonts w:ascii="Arial" w:hAnsi="Arial" w:cs="Arial"/>
                <w:spacing w:val="1"/>
              </w:rPr>
              <w:t>a</w:t>
            </w:r>
            <w:r w:rsidRPr="00202E79">
              <w:rPr>
                <w:rFonts w:ascii="Arial" w:hAnsi="Arial" w:cs="Arial"/>
                <w:spacing w:val="-5"/>
              </w:rPr>
              <w:t>n</w:t>
            </w:r>
            <w:r w:rsidRPr="00202E79">
              <w:rPr>
                <w:rFonts w:ascii="Arial" w:hAnsi="Arial" w:cs="Arial"/>
                <w:spacing w:val="1"/>
              </w:rPr>
              <w:t>c</w:t>
            </w:r>
            <w:r w:rsidRPr="00202E79">
              <w:rPr>
                <w:rFonts w:ascii="Arial" w:hAnsi="Arial" w:cs="Arial"/>
                <w:spacing w:val="-3"/>
              </w:rPr>
              <w:t>e</w:t>
            </w:r>
            <w:r w:rsidRPr="00202E79">
              <w:rPr>
                <w:rFonts w:ascii="Arial" w:hAnsi="Arial" w:cs="Arial"/>
                <w:spacing w:val="1"/>
              </w:rPr>
              <w:t>me</w:t>
            </w:r>
            <w:r w:rsidRPr="00202E79">
              <w:rPr>
                <w:rFonts w:ascii="Arial" w:hAnsi="Arial" w:cs="Arial"/>
                <w:spacing w:val="-5"/>
              </w:rPr>
              <w:t>n</w:t>
            </w:r>
            <w:r w:rsidRPr="00202E79">
              <w:rPr>
                <w:rFonts w:ascii="Arial" w:hAnsi="Arial" w:cs="Arial"/>
                <w:spacing w:val="1"/>
              </w:rPr>
              <w:t>t</w:t>
            </w:r>
            <w:r w:rsidRPr="00202E79">
              <w:rPr>
                <w:rFonts w:ascii="Arial" w:hAnsi="Arial" w:cs="Arial"/>
              </w:rPr>
              <w:t xml:space="preserve">s </w:t>
            </w:r>
            <w:r w:rsidRPr="00202E79">
              <w:rPr>
                <w:rFonts w:ascii="Arial" w:hAnsi="Arial" w:cs="Arial"/>
                <w:spacing w:val="1"/>
              </w:rPr>
              <w:t>i</w:t>
            </w:r>
            <w:r w:rsidRPr="00202E79">
              <w:rPr>
                <w:rFonts w:ascii="Arial" w:hAnsi="Arial" w:cs="Arial"/>
              </w:rPr>
              <w:t>n</w:t>
            </w:r>
            <w:r w:rsidRPr="00202E79">
              <w:rPr>
                <w:rFonts w:ascii="Arial" w:hAnsi="Arial" w:cs="Arial"/>
                <w:spacing w:val="5"/>
              </w:rPr>
              <w:t xml:space="preserve"> </w:t>
            </w:r>
            <w:r w:rsidRPr="00202E79">
              <w:rPr>
                <w:rFonts w:ascii="Arial" w:hAnsi="Arial" w:cs="Arial"/>
                <w:i/>
                <w:spacing w:val="1"/>
              </w:rPr>
              <w:t>A</w:t>
            </w:r>
            <w:r w:rsidRPr="00202E79">
              <w:rPr>
                <w:rFonts w:ascii="Arial" w:hAnsi="Arial" w:cs="Arial"/>
                <w:i/>
                <w:spacing w:val="-2"/>
              </w:rPr>
              <w:t>s</w:t>
            </w:r>
            <w:r w:rsidRPr="00202E79">
              <w:rPr>
                <w:rFonts w:ascii="Arial" w:hAnsi="Arial" w:cs="Arial"/>
                <w:i/>
                <w:spacing w:val="1"/>
              </w:rPr>
              <w:t>t</w:t>
            </w:r>
            <w:r w:rsidRPr="00202E79">
              <w:rPr>
                <w:rFonts w:ascii="Arial" w:hAnsi="Arial" w:cs="Arial"/>
                <w:i/>
                <w:spacing w:val="-2"/>
              </w:rPr>
              <w:t>r</w:t>
            </w:r>
            <w:r w:rsidRPr="00202E79">
              <w:rPr>
                <w:rFonts w:ascii="Arial" w:hAnsi="Arial" w:cs="Arial"/>
                <w:i/>
                <w:spacing w:val="-5"/>
              </w:rPr>
              <w:t>a</w:t>
            </w:r>
            <w:r w:rsidRPr="00202E79">
              <w:rPr>
                <w:rFonts w:ascii="Arial" w:hAnsi="Arial" w:cs="Arial"/>
                <w:i/>
                <w:spacing w:val="1"/>
              </w:rPr>
              <w:t>e</w:t>
            </w:r>
            <w:r w:rsidRPr="00202E79">
              <w:rPr>
                <w:rFonts w:ascii="Arial" w:hAnsi="Arial" w:cs="Arial"/>
                <w:i/>
              </w:rPr>
              <w:t xml:space="preserve">us </w:t>
            </w:r>
            <w:proofErr w:type="spellStart"/>
            <w:r w:rsidRPr="00202E79">
              <w:rPr>
                <w:rFonts w:ascii="Arial" w:hAnsi="Arial" w:cs="Arial"/>
                <w:i/>
              </w:rPr>
              <w:t>a</w:t>
            </w:r>
            <w:r w:rsidRPr="00202E79">
              <w:rPr>
                <w:rFonts w:ascii="Arial" w:hAnsi="Arial" w:cs="Arial"/>
                <w:i/>
                <w:spacing w:val="-2"/>
              </w:rPr>
              <w:t>s</w:t>
            </w:r>
            <w:r w:rsidRPr="00202E79">
              <w:rPr>
                <w:rFonts w:ascii="Arial" w:hAnsi="Arial" w:cs="Arial"/>
                <w:i/>
                <w:spacing w:val="1"/>
              </w:rPr>
              <w:t>i</w:t>
            </w:r>
            <w:r w:rsidRPr="00202E79">
              <w:rPr>
                <w:rFonts w:ascii="Arial" w:hAnsi="Arial" w:cs="Arial"/>
                <w:i/>
                <w:spacing w:val="-5"/>
              </w:rPr>
              <w:t>a</w:t>
            </w:r>
            <w:r w:rsidRPr="00202E79">
              <w:rPr>
                <w:rFonts w:ascii="Arial" w:hAnsi="Arial" w:cs="Arial"/>
                <w:i/>
                <w:spacing w:val="1"/>
              </w:rPr>
              <w:t>t</w:t>
            </w:r>
            <w:r w:rsidRPr="00202E79">
              <w:rPr>
                <w:rFonts w:ascii="Arial" w:hAnsi="Arial" w:cs="Arial"/>
                <w:i/>
                <w:spacing w:val="-3"/>
              </w:rPr>
              <w:t>i</w:t>
            </w:r>
            <w:r w:rsidRPr="00202E79">
              <w:rPr>
                <w:rFonts w:ascii="Arial" w:hAnsi="Arial" w:cs="Arial"/>
                <w:i/>
                <w:spacing w:val="1"/>
              </w:rPr>
              <w:t>c</w:t>
            </w:r>
            <w:r w:rsidRPr="00202E79">
              <w:rPr>
                <w:rFonts w:ascii="Arial" w:hAnsi="Arial" w:cs="Arial"/>
                <w:i/>
              </w:rPr>
              <w:t>us</w:t>
            </w:r>
            <w:proofErr w:type="spellEnd"/>
            <w:r w:rsidRPr="00202E79">
              <w:rPr>
                <w:rFonts w:ascii="Arial" w:hAnsi="Arial" w:cs="Arial"/>
                <w:i/>
                <w:spacing w:val="8"/>
              </w:rPr>
              <w:t xml:space="preserve"> </w:t>
            </w:r>
            <w:r w:rsidRPr="00202E79">
              <w:rPr>
                <w:rFonts w:ascii="Arial" w:hAnsi="Arial" w:cs="Arial"/>
                <w:spacing w:val="-5"/>
              </w:rPr>
              <w:t>r</w:t>
            </w:r>
            <w:r w:rsidRPr="00202E79">
              <w:rPr>
                <w:rFonts w:ascii="Arial" w:hAnsi="Arial" w:cs="Arial"/>
                <w:spacing w:val="1"/>
              </w:rPr>
              <w:t>e</w:t>
            </w:r>
            <w:r w:rsidRPr="00202E79">
              <w:rPr>
                <w:rFonts w:ascii="Arial" w:hAnsi="Arial" w:cs="Arial"/>
                <w:spacing w:val="-2"/>
              </w:rPr>
              <w:t>s</w:t>
            </w:r>
            <w:r w:rsidRPr="00202E79">
              <w:rPr>
                <w:rFonts w:ascii="Arial" w:hAnsi="Arial" w:cs="Arial"/>
                <w:spacing w:val="-3"/>
              </w:rPr>
              <w:t>e</w:t>
            </w:r>
            <w:r w:rsidRPr="00202E79">
              <w:rPr>
                <w:rFonts w:ascii="Arial" w:hAnsi="Arial" w:cs="Arial"/>
                <w:spacing w:val="1"/>
              </w:rPr>
              <w:t>a</w:t>
            </w:r>
            <w:r w:rsidRPr="00202E79">
              <w:rPr>
                <w:rFonts w:ascii="Arial" w:hAnsi="Arial" w:cs="Arial"/>
              </w:rPr>
              <w:t>r</w:t>
            </w:r>
            <w:r w:rsidRPr="00202E79">
              <w:rPr>
                <w:rFonts w:ascii="Arial" w:hAnsi="Arial" w:cs="Arial"/>
                <w:spacing w:val="2"/>
              </w:rPr>
              <w:t>c</w:t>
            </w:r>
            <w:r w:rsidRPr="00202E79">
              <w:rPr>
                <w:rFonts w:ascii="Arial" w:hAnsi="Arial" w:cs="Arial"/>
                <w:spacing w:val="-5"/>
              </w:rPr>
              <w:t>h</w:t>
            </w:r>
            <w:r w:rsidRPr="00202E79">
              <w:rPr>
                <w:rFonts w:ascii="Arial" w:hAnsi="Arial" w:cs="Arial"/>
              </w:rPr>
              <w:t>,</w:t>
            </w:r>
            <w:r w:rsidRPr="00202E79">
              <w:rPr>
                <w:rFonts w:ascii="Arial" w:hAnsi="Arial" w:cs="Arial"/>
                <w:spacing w:val="3"/>
              </w:rPr>
              <w:t xml:space="preserve"> </w:t>
            </w:r>
            <w:r w:rsidRPr="00202E79">
              <w:rPr>
                <w:rFonts w:ascii="Arial" w:hAnsi="Arial" w:cs="Arial"/>
              </w:rPr>
              <w:t>p</w:t>
            </w:r>
            <w:r w:rsidRPr="00202E79">
              <w:rPr>
                <w:rFonts w:ascii="Arial" w:hAnsi="Arial" w:cs="Arial"/>
                <w:spacing w:val="-3"/>
              </w:rPr>
              <w:t>a</w:t>
            </w:r>
            <w:r w:rsidRPr="00202E79">
              <w:rPr>
                <w:rFonts w:ascii="Arial" w:hAnsi="Arial" w:cs="Arial"/>
              </w:rPr>
              <w:t>r</w:t>
            </w:r>
            <w:r w:rsidRPr="00202E79">
              <w:rPr>
                <w:rFonts w:ascii="Arial" w:hAnsi="Arial" w:cs="Arial"/>
                <w:spacing w:val="1"/>
              </w:rPr>
              <w:t>t</w:t>
            </w:r>
            <w:r w:rsidRPr="00202E79">
              <w:rPr>
                <w:rFonts w:ascii="Arial" w:hAnsi="Arial" w:cs="Arial"/>
                <w:spacing w:val="1"/>
                <w:w w:val="101"/>
              </w:rPr>
              <w:t>i</w:t>
            </w:r>
            <w:r w:rsidRPr="00202E79">
              <w:rPr>
                <w:rFonts w:ascii="Arial" w:hAnsi="Arial" w:cs="Arial"/>
                <w:spacing w:val="-3"/>
              </w:rPr>
              <w:t>c</w:t>
            </w:r>
            <w:r w:rsidRPr="00202E79">
              <w:rPr>
                <w:rFonts w:ascii="Arial" w:hAnsi="Arial" w:cs="Arial"/>
              </w:rPr>
              <w:t>u</w:t>
            </w:r>
            <w:r w:rsidRPr="00202E79">
              <w:rPr>
                <w:rFonts w:ascii="Arial" w:hAnsi="Arial" w:cs="Arial"/>
                <w:spacing w:val="-3"/>
              </w:rPr>
              <w:t>l</w:t>
            </w:r>
            <w:r w:rsidRPr="00202E79">
              <w:rPr>
                <w:rFonts w:ascii="Arial" w:hAnsi="Arial" w:cs="Arial"/>
                <w:spacing w:val="1"/>
              </w:rPr>
              <w:t>a</w:t>
            </w:r>
            <w:r w:rsidRPr="00202E79">
              <w:rPr>
                <w:rFonts w:ascii="Arial" w:hAnsi="Arial" w:cs="Arial"/>
              </w:rPr>
              <w:t>r</w:t>
            </w:r>
            <w:r w:rsidRPr="00202E79">
              <w:rPr>
                <w:rFonts w:ascii="Arial" w:hAnsi="Arial" w:cs="Arial"/>
                <w:spacing w:val="1"/>
              </w:rPr>
              <w:t>l</w:t>
            </w:r>
            <w:r w:rsidRPr="00202E79">
              <w:rPr>
                <w:rFonts w:ascii="Arial" w:hAnsi="Arial" w:cs="Arial"/>
              </w:rPr>
              <w:t>y r</w:t>
            </w:r>
            <w:r w:rsidRPr="00202E79">
              <w:rPr>
                <w:rFonts w:ascii="Arial" w:hAnsi="Arial" w:cs="Arial"/>
                <w:spacing w:val="2"/>
              </w:rPr>
              <w:t>e</w:t>
            </w:r>
            <w:r w:rsidRPr="00202E79">
              <w:rPr>
                <w:rFonts w:ascii="Arial" w:hAnsi="Arial" w:cs="Arial"/>
              </w:rPr>
              <w:t>g</w:t>
            </w:r>
            <w:r w:rsidRPr="00202E79">
              <w:rPr>
                <w:rFonts w:ascii="Arial" w:hAnsi="Arial" w:cs="Arial"/>
                <w:spacing w:val="1"/>
              </w:rPr>
              <w:t>a</w:t>
            </w:r>
            <w:r w:rsidRPr="00202E79">
              <w:rPr>
                <w:rFonts w:ascii="Arial" w:hAnsi="Arial" w:cs="Arial"/>
                <w:spacing w:val="-5"/>
              </w:rPr>
              <w:t>r</w:t>
            </w:r>
            <w:r w:rsidRPr="00202E79">
              <w:rPr>
                <w:rFonts w:ascii="Arial" w:hAnsi="Arial" w:cs="Arial"/>
              </w:rPr>
              <w:t>d</w:t>
            </w:r>
            <w:r w:rsidRPr="00202E79">
              <w:rPr>
                <w:rFonts w:ascii="Arial" w:hAnsi="Arial" w:cs="Arial"/>
                <w:spacing w:val="1"/>
              </w:rPr>
              <w:t>i</w:t>
            </w:r>
            <w:r w:rsidRPr="00202E79">
              <w:rPr>
                <w:rFonts w:ascii="Arial" w:hAnsi="Arial" w:cs="Arial"/>
              </w:rPr>
              <w:t xml:space="preserve">ng  </w:t>
            </w:r>
            <w:r w:rsidRPr="00202E79">
              <w:rPr>
                <w:rFonts w:ascii="Arial" w:hAnsi="Arial" w:cs="Arial"/>
                <w:spacing w:val="32"/>
              </w:rPr>
              <w:t xml:space="preserve"> </w:t>
            </w:r>
            <w:r w:rsidRPr="00202E79">
              <w:rPr>
                <w:rFonts w:ascii="Arial" w:hAnsi="Arial" w:cs="Arial"/>
                <w:spacing w:val="-3"/>
              </w:rPr>
              <w:t>i</w:t>
            </w:r>
            <w:r w:rsidRPr="00202E79">
              <w:rPr>
                <w:rFonts w:ascii="Arial" w:hAnsi="Arial" w:cs="Arial"/>
                <w:spacing w:val="1"/>
              </w:rPr>
              <w:t>t</w:t>
            </w:r>
            <w:r w:rsidRPr="00202E79">
              <w:rPr>
                <w:rFonts w:ascii="Arial" w:hAnsi="Arial" w:cs="Arial"/>
              </w:rPr>
              <w:t xml:space="preserve">s  </w:t>
            </w:r>
            <w:r w:rsidRPr="00202E79">
              <w:rPr>
                <w:rFonts w:ascii="Arial" w:hAnsi="Arial" w:cs="Arial"/>
                <w:spacing w:val="36"/>
              </w:rPr>
              <w:t xml:space="preserve"> </w:t>
            </w:r>
            <w:r w:rsidRPr="00202E79">
              <w:rPr>
                <w:rFonts w:ascii="Arial" w:hAnsi="Arial" w:cs="Arial"/>
                <w:spacing w:val="-3"/>
              </w:rPr>
              <w:t>t</w:t>
            </w:r>
            <w:r w:rsidRPr="00202E79">
              <w:rPr>
                <w:rFonts w:ascii="Arial" w:hAnsi="Arial" w:cs="Arial"/>
              </w:rPr>
              <w:t>h</w:t>
            </w:r>
            <w:r w:rsidRPr="00202E79">
              <w:rPr>
                <w:rFonts w:ascii="Arial" w:hAnsi="Arial" w:cs="Arial"/>
                <w:spacing w:val="1"/>
              </w:rPr>
              <w:t>e</w:t>
            </w:r>
            <w:r w:rsidRPr="00202E79">
              <w:rPr>
                <w:rFonts w:ascii="Arial" w:hAnsi="Arial" w:cs="Arial"/>
                <w:spacing w:val="-5"/>
              </w:rPr>
              <w:t>r</w:t>
            </w:r>
            <w:r w:rsidRPr="00202E79">
              <w:rPr>
                <w:rFonts w:ascii="Arial" w:hAnsi="Arial" w:cs="Arial"/>
                <w:spacing w:val="1"/>
              </w:rPr>
              <w:t>a</w:t>
            </w:r>
            <w:r w:rsidRPr="00202E79">
              <w:rPr>
                <w:rFonts w:ascii="Arial" w:hAnsi="Arial" w:cs="Arial"/>
              </w:rPr>
              <w:t>p</w:t>
            </w:r>
            <w:r w:rsidRPr="00202E79">
              <w:rPr>
                <w:rFonts w:ascii="Arial" w:hAnsi="Arial" w:cs="Arial"/>
                <w:spacing w:val="-3"/>
              </w:rPr>
              <w:t>e</w:t>
            </w:r>
            <w:r w:rsidRPr="00202E79">
              <w:rPr>
                <w:rFonts w:ascii="Arial" w:hAnsi="Arial" w:cs="Arial"/>
              </w:rPr>
              <w:t>u</w:t>
            </w:r>
            <w:r w:rsidRPr="00202E79">
              <w:rPr>
                <w:rFonts w:ascii="Arial" w:hAnsi="Arial" w:cs="Arial"/>
                <w:spacing w:val="1"/>
              </w:rPr>
              <w:t>t</w:t>
            </w:r>
            <w:r w:rsidRPr="00202E79">
              <w:rPr>
                <w:rFonts w:ascii="Arial" w:hAnsi="Arial" w:cs="Arial"/>
                <w:spacing w:val="-3"/>
              </w:rPr>
              <w:t>i</w:t>
            </w:r>
            <w:r w:rsidRPr="00202E79">
              <w:rPr>
                <w:rFonts w:ascii="Arial" w:hAnsi="Arial" w:cs="Arial"/>
              </w:rPr>
              <w:t xml:space="preserve">c  </w:t>
            </w:r>
            <w:r w:rsidRPr="00202E79">
              <w:rPr>
                <w:rFonts w:ascii="Arial" w:hAnsi="Arial" w:cs="Arial"/>
                <w:spacing w:val="35"/>
              </w:rPr>
              <w:t xml:space="preserve"> </w:t>
            </w:r>
            <w:r w:rsidRPr="00202E79">
              <w:rPr>
                <w:rFonts w:ascii="Arial" w:hAnsi="Arial" w:cs="Arial"/>
              </w:rPr>
              <w:t>po</w:t>
            </w:r>
            <w:r w:rsidRPr="00202E79">
              <w:rPr>
                <w:rFonts w:ascii="Arial" w:hAnsi="Arial" w:cs="Arial"/>
                <w:spacing w:val="-3"/>
              </w:rPr>
              <w:t>t</w:t>
            </w:r>
            <w:r w:rsidRPr="00202E79">
              <w:rPr>
                <w:rFonts w:ascii="Arial" w:hAnsi="Arial" w:cs="Arial"/>
                <w:spacing w:val="1"/>
              </w:rPr>
              <w:t>e</w:t>
            </w:r>
            <w:r w:rsidRPr="00202E79">
              <w:rPr>
                <w:rFonts w:ascii="Arial" w:hAnsi="Arial" w:cs="Arial"/>
              </w:rPr>
              <w:t>n</w:t>
            </w:r>
            <w:r w:rsidRPr="00202E79">
              <w:rPr>
                <w:rFonts w:ascii="Arial" w:hAnsi="Arial" w:cs="Arial"/>
                <w:spacing w:val="-3"/>
              </w:rPr>
              <w:t>t</w:t>
            </w:r>
            <w:r w:rsidRPr="00202E79">
              <w:rPr>
                <w:rFonts w:ascii="Arial" w:hAnsi="Arial" w:cs="Arial"/>
                <w:spacing w:val="1"/>
              </w:rPr>
              <w:t>i</w:t>
            </w:r>
            <w:r w:rsidRPr="00202E79">
              <w:rPr>
                <w:rFonts w:ascii="Arial" w:hAnsi="Arial" w:cs="Arial"/>
                <w:spacing w:val="-3"/>
              </w:rPr>
              <w:t>a</w:t>
            </w:r>
            <w:r w:rsidRPr="00202E79">
              <w:rPr>
                <w:rFonts w:ascii="Arial" w:hAnsi="Arial" w:cs="Arial"/>
              </w:rPr>
              <w:t xml:space="preserve">l  </w:t>
            </w:r>
            <w:r w:rsidRPr="00202E79">
              <w:rPr>
                <w:rFonts w:ascii="Arial" w:hAnsi="Arial" w:cs="Arial"/>
                <w:spacing w:val="40"/>
              </w:rPr>
              <w:t xml:space="preserve"> </w:t>
            </w:r>
            <w:r w:rsidRPr="00202E79">
              <w:rPr>
                <w:rFonts w:ascii="Arial" w:hAnsi="Arial" w:cs="Arial"/>
                <w:spacing w:val="-5"/>
              </w:rPr>
              <w:t>o</w:t>
            </w:r>
            <w:r w:rsidRPr="00202E79">
              <w:rPr>
                <w:rFonts w:ascii="Arial" w:hAnsi="Arial" w:cs="Arial"/>
              </w:rPr>
              <w:t xml:space="preserve">r  </w:t>
            </w:r>
            <w:r w:rsidRPr="00202E79">
              <w:rPr>
                <w:rFonts w:ascii="Arial" w:hAnsi="Arial" w:cs="Arial"/>
                <w:spacing w:val="37"/>
              </w:rPr>
              <w:t xml:space="preserve"> </w:t>
            </w:r>
            <w:r w:rsidRPr="00202E79">
              <w:rPr>
                <w:rFonts w:ascii="Arial" w:hAnsi="Arial" w:cs="Arial"/>
              </w:rPr>
              <w:t>p</w:t>
            </w:r>
            <w:r w:rsidRPr="00202E79">
              <w:rPr>
                <w:rFonts w:ascii="Arial" w:hAnsi="Arial" w:cs="Arial"/>
                <w:spacing w:val="-5"/>
              </w:rPr>
              <w:t>h</w:t>
            </w:r>
            <w:r w:rsidRPr="00202E79">
              <w:rPr>
                <w:rFonts w:ascii="Arial" w:hAnsi="Arial" w:cs="Arial"/>
              </w:rPr>
              <w:t>y</w:t>
            </w:r>
            <w:r w:rsidRPr="00202E79">
              <w:rPr>
                <w:rFonts w:ascii="Arial" w:hAnsi="Arial" w:cs="Arial"/>
                <w:spacing w:val="1"/>
              </w:rPr>
              <w:t>t</w:t>
            </w:r>
            <w:r w:rsidRPr="00202E79">
              <w:rPr>
                <w:rFonts w:ascii="Arial" w:hAnsi="Arial" w:cs="Arial"/>
                <w:spacing w:val="-5"/>
              </w:rPr>
              <w:t>o</w:t>
            </w:r>
            <w:r w:rsidRPr="00202E79">
              <w:rPr>
                <w:rFonts w:ascii="Arial" w:hAnsi="Arial" w:cs="Arial"/>
                <w:spacing w:val="1"/>
              </w:rPr>
              <w:t>c</w:t>
            </w:r>
            <w:r w:rsidRPr="00202E79">
              <w:rPr>
                <w:rFonts w:ascii="Arial" w:hAnsi="Arial" w:cs="Arial"/>
              </w:rPr>
              <w:t>h</w:t>
            </w:r>
            <w:r w:rsidRPr="00202E79">
              <w:rPr>
                <w:rFonts w:ascii="Arial" w:hAnsi="Arial" w:cs="Arial"/>
                <w:spacing w:val="-3"/>
              </w:rPr>
              <w:t>e</w:t>
            </w:r>
            <w:r w:rsidRPr="00202E79">
              <w:rPr>
                <w:rFonts w:ascii="Arial" w:hAnsi="Arial" w:cs="Arial"/>
                <w:spacing w:val="1"/>
              </w:rPr>
              <w:t>mi</w:t>
            </w:r>
            <w:r w:rsidRPr="00202E79">
              <w:rPr>
                <w:rFonts w:ascii="Arial" w:hAnsi="Arial" w:cs="Arial"/>
                <w:spacing w:val="-6"/>
              </w:rPr>
              <w:t>s</w:t>
            </w:r>
            <w:r w:rsidRPr="00202E79">
              <w:rPr>
                <w:rFonts w:ascii="Arial" w:hAnsi="Arial" w:cs="Arial"/>
                <w:spacing w:val="1"/>
              </w:rPr>
              <w:t>t</w:t>
            </w:r>
            <w:r w:rsidRPr="00202E79">
              <w:rPr>
                <w:rFonts w:ascii="Arial" w:hAnsi="Arial" w:cs="Arial"/>
              </w:rPr>
              <w:t>r</w:t>
            </w:r>
            <w:r w:rsidRPr="00202E79">
              <w:rPr>
                <w:rFonts w:ascii="Arial" w:hAnsi="Arial" w:cs="Arial"/>
                <w:spacing w:val="-5"/>
              </w:rPr>
              <w:t>y</w:t>
            </w:r>
            <w:r w:rsidRPr="00202E79">
              <w:rPr>
                <w:rFonts w:ascii="Arial" w:hAnsi="Arial" w:cs="Arial"/>
              </w:rPr>
              <w:t xml:space="preserve">,  </w:t>
            </w:r>
            <w:r w:rsidRPr="00202E79">
              <w:rPr>
                <w:rFonts w:ascii="Arial" w:hAnsi="Arial" w:cs="Arial"/>
                <w:spacing w:val="40"/>
              </w:rPr>
              <w:t xml:space="preserve"> </w:t>
            </w:r>
            <w:r w:rsidRPr="00202E79">
              <w:rPr>
                <w:rFonts w:ascii="Arial" w:hAnsi="Arial" w:cs="Arial"/>
                <w:spacing w:val="-2"/>
              </w:rPr>
              <w:t>w</w:t>
            </w:r>
            <w:r w:rsidRPr="00202E79">
              <w:rPr>
                <w:rFonts w:ascii="Arial" w:hAnsi="Arial" w:cs="Arial"/>
              </w:rPr>
              <w:t>o</w:t>
            </w:r>
            <w:r w:rsidRPr="00202E79">
              <w:rPr>
                <w:rFonts w:ascii="Arial" w:hAnsi="Arial" w:cs="Arial"/>
                <w:spacing w:val="-5"/>
              </w:rPr>
              <w:t>u</w:t>
            </w:r>
            <w:r w:rsidRPr="00202E79">
              <w:rPr>
                <w:rFonts w:ascii="Arial" w:hAnsi="Arial" w:cs="Arial"/>
                <w:spacing w:val="1"/>
                <w:w w:val="101"/>
              </w:rPr>
              <w:t>l</w:t>
            </w:r>
            <w:r w:rsidRPr="00202E79">
              <w:rPr>
                <w:rFonts w:ascii="Arial" w:hAnsi="Arial" w:cs="Arial"/>
              </w:rPr>
              <w:t>d</w:t>
            </w:r>
          </w:p>
        </w:tc>
        <w:tc>
          <w:tcPr>
            <w:tcW w:w="40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131FF" w:rsidRPr="00202E79" w:rsidRDefault="00A71246">
            <w:pPr>
              <w:rPr>
                <w:rFonts w:ascii="Arial" w:hAnsi="Arial" w:cs="Arial"/>
              </w:rPr>
            </w:pPr>
            <w:r w:rsidRPr="00202E79">
              <w:rPr>
                <w:rFonts w:ascii="Arial" w:hAnsi="Arial" w:cs="Arial"/>
              </w:rPr>
              <w:t>References added as per suggestion.</w:t>
            </w:r>
          </w:p>
        </w:tc>
      </w:tr>
    </w:tbl>
    <w:p w:rsidR="00F131FF" w:rsidRPr="00202E79" w:rsidRDefault="00F131FF">
      <w:pPr>
        <w:rPr>
          <w:rFonts w:ascii="Arial" w:hAnsi="Arial" w:cs="Arial"/>
        </w:rPr>
        <w:sectPr w:rsidR="00F131FF" w:rsidRPr="00202E79">
          <w:pgSz w:w="15840" w:h="12240" w:orient="landscape"/>
          <w:pgMar w:top="1120" w:right="1220" w:bottom="280" w:left="1220" w:header="720" w:footer="720" w:gutter="0"/>
          <w:cols w:space="720"/>
        </w:sectPr>
      </w:pPr>
    </w:p>
    <w:p w:rsidR="00F131FF" w:rsidRPr="00202E79" w:rsidRDefault="00F131FF">
      <w:pPr>
        <w:spacing w:before="9" w:line="100" w:lineRule="exact"/>
        <w:rPr>
          <w:rFonts w:ascii="Arial" w:hAnsi="Arial" w:cs="Arial"/>
        </w:rPr>
      </w:pPr>
    </w:p>
    <w:p w:rsidR="00F131FF" w:rsidRPr="00202E79" w:rsidRDefault="00F131FF">
      <w:pPr>
        <w:spacing w:line="200" w:lineRule="exact"/>
        <w:rPr>
          <w:rFonts w:ascii="Arial" w:hAnsi="Arial" w:cs="Arial"/>
        </w:rPr>
      </w:pPr>
    </w:p>
    <w:p w:rsidR="00F131FF" w:rsidRPr="00202E79" w:rsidRDefault="00F131FF">
      <w:pPr>
        <w:spacing w:line="200" w:lineRule="exact"/>
        <w:rPr>
          <w:rFonts w:ascii="Arial" w:hAnsi="Arial" w:cs="Arial"/>
        </w:rPr>
      </w:pPr>
    </w:p>
    <w:p w:rsidR="00F131FF" w:rsidRPr="00202E79" w:rsidRDefault="00F131FF">
      <w:pPr>
        <w:spacing w:line="200" w:lineRule="exact"/>
        <w:rPr>
          <w:rFonts w:ascii="Arial" w:hAnsi="Arial" w:cs="Arial"/>
        </w:rPr>
      </w:pPr>
    </w:p>
    <w:tbl>
      <w:tblPr>
        <w:tblW w:w="0" w:type="auto"/>
        <w:tblInd w:w="10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37"/>
        <w:gridCol w:w="5829"/>
        <w:gridCol w:w="4019"/>
      </w:tblGrid>
      <w:tr w:rsidR="00F131FF" w:rsidRPr="00202E79">
        <w:trPr>
          <w:trHeight w:hRule="exact" w:val="3231"/>
        </w:trPr>
        <w:tc>
          <w:tcPr>
            <w:tcW w:w="33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131FF" w:rsidRPr="00202E79" w:rsidRDefault="00F131FF">
            <w:pPr>
              <w:rPr>
                <w:rFonts w:ascii="Arial" w:hAnsi="Arial" w:cs="Arial"/>
              </w:rPr>
            </w:pPr>
          </w:p>
        </w:tc>
        <w:tc>
          <w:tcPr>
            <w:tcW w:w="58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131FF" w:rsidRPr="00202E79" w:rsidRDefault="008974EB">
            <w:pPr>
              <w:spacing w:line="220" w:lineRule="exact"/>
              <w:ind w:left="105"/>
              <w:rPr>
                <w:rFonts w:ascii="Arial" w:hAnsi="Arial" w:cs="Arial"/>
              </w:rPr>
            </w:pPr>
            <w:r w:rsidRPr="00202E79">
              <w:rPr>
                <w:rFonts w:ascii="Arial" w:hAnsi="Arial" w:cs="Arial"/>
                <w:spacing w:val="-2"/>
              </w:rPr>
              <w:t>s</w:t>
            </w:r>
            <w:r w:rsidRPr="00202E79">
              <w:rPr>
                <w:rFonts w:ascii="Arial" w:hAnsi="Arial" w:cs="Arial"/>
                <w:spacing w:val="1"/>
              </w:rPr>
              <w:t>t</w:t>
            </w:r>
            <w:r w:rsidRPr="00202E79">
              <w:rPr>
                <w:rFonts w:ascii="Arial" w:hAnsi="Arial" w:cs="Arial"/>
              </w:rPr>
              <w:t>r</w:t>
            </w:r>
            <w:r w:rsidRPr="00202E79">
              <w:rPr>
                <w:rFonts w:ascii="Arial" w:hAnsi="Arial" w:cs="Arial"/>
                <w:spacing w:val="2"/>
              </w:rPr>
              <w:t>e</w:t>
            </w:r>
            <w:r w:rsidRPr="00202E79">
              <w:rPr>
                <w:rFonts w:ascii="Arial" w:hAnsi="Arial" w:cs="Arial"/>
              </w:rPr>
              <w:t>n</w:t>
            </w:r>
            <w:r w:rsidRPr="00202E79">
              <w:rPr>
                <w:rFonts w:ascii="Arial" w:hAnsi="Arial" w:cs="Arial"/>
                <w:spacing w:val="-5"/>
              </w:rPr>
              <w:t>g</w:t>
            </w:r>
            <w:r w:rsidRPr="00202E79">
              <w:rPr>
                <w:rFonts w:ascii="Arial" w:hAnsi="Arial" w:cs="Arial"/>
                <w:spacing w:val="1"/>
              </w:rPr>
              <w:t>t</w:t>
            </w:r>
            <w:r w:rsidRPr="00202E79">
              <w:rPr>
                <w:rFonts w:ascii="Arial" w:hAnsi="Arial" w:cs="Arial"/>
              </w:rPr>
              <w:t>h</w:t>
            </w:r>
            <w:r w:rsidRPr="00202E79">
              <w:rPr>
                <w:rFonts w:ascii="Arial" w:hAnsi="Arial" w:cs="Arial"/>
                <w:spacing w:val="1"/>
              </w:rPr>
              <w:t>e</w:t>
            </w:r>
            <w:r w:rsidRPr="00202E79">
              <w:rPr>
                <w:rFonts w:ascii="Arial" w:hAnsi="Arial" w:cs="Arial"/>
              </w:rPr>
              <w:t>n</w:t>
            </w:r>
            <w:r w:rsidRPr="00202E79">
              <w:rPr>
                <w:rFonts w:ascii="Arial" w:hAnsi="Arial" w:cs="Arial"/>
                <w:spacing w:val="-1"/>
              </w:rPr>
              <w:t xml:space="preserve"> </w:t>
            </w:r>
            <w:r w:rsidRPr="00202E79">
              <w:rPr>
                <w:rFonts w:ascii="Arial" w:hAnsi="Arial" w:cs="Arial"/>
                <w:spacing w:val="-3"/>
              </w:rPr>
              <w:t>t</w:t>
            </w:r>
            <w:r w:rsidRPr="00202E79">
              <w:rPr>
                <w:rFonts w:ascii="Arial" w:hAnsi="Arial" w:cs="Arial"/>
              </w:rPr>
              <w:t>he</w:t>
            </w:r>
            <w:r w:rsidRPr="00202E79">
              <w:rPr>
                <w:rFonts w:ascii="Arial" w:hAnsi="Arial" w:cs="Arial"/>
                <w:spacing w:val="1"/>
              </w:rPr>
              <w:t xml:space="preserve"> </w:t>
            </w:r>
            <w:r w:rsidRPr="00202E79">
              <w:rPr>
                <w:rFonts w:ascii="Arial" w:hAnsi="Arial" w:cs="Arial"/>
                <w:spacing w:val="-3"/>
              </w:rPr>
              <w:t>m</w:t>
            </w:r>
            <w:r w:rsidRPr="00202E79">
              <w:rPr>
                <w:rFonts w:ascii="Arial" w:hAnsi="Arial" w:cs="Arial"/>
                <w:spacing w:val="1"/>
              </w:rPr>
              <w:t>a</w:t>
            </w:r>
            <w:r w:rsidRPr="00202E79">
              <w:rPr>
                <w:rFonts w:ascii="Arial" w:hAnsi="Arial" w:cs="Arial"/>
              </w:rPr>
              <w:t>nu</w:t>
            </w:r>
            <w:r w:rsidRPr="00202E79">
              <w:rPr>
                <w:rFonts w:ascii="Arial" w:hAnsi="Arial" w:cs="Arial"/>
                <w:spacing w:val="-2"/>
              </w:rPr>
              <w:t>s</w:t>
            </w:r>
            <w:r w:rsidRPr="00202E79">
              <w:rPr>
                <w:rFonts w:ascii="Arial" w:hAnsi="Arial" w:cs="Arial"/>
                <w:spacing w:val="-3"/>
              </w:rPr>
              <w:t>c</w:t>
            </w:r>
            <w:r w:rsidRPr="00202E79">
              <w:rPr>
                <w:rFonts w:ascii="Arial" w:hAnsi="Arial" w:cs="Arial"/>
              </w:rPr>
              <w:t>r</w:t>
            </w:r>
            <w:r w:rsidRPr="00202E79">
              <w:rPr>
                <w:rFonts w:ascii="Arial" w:hAnsi="Arial" w:cs="Arial"/>
                <w:spacing w:val="1"/>
              </w:rPr>
              <w:t>i</w:t>
            </w:r>
            <w:r w:rsidRPr="00202E79">
              <w:rPr>
                <w:rFonts w:ascii="Arial" w:hAnsi="Arial" w:cs="Arial"/>
                <w:spacing w:val="-5"/>
              </w:rPr>
              <w:t>p</w:t>
            </w:r>
            <w:r w:rsidRPr="00202E79">
              <w:rPr>
                <w:rFonts w:ascii="Arial" w:hAnsi="Arial" w:cs="Arial"/>
                <w:spacing w:val="1"/>
                <w:w w:val="101"/>
              </w:rPr>
              <w:t>t</w:t>
            </w:r>
            <w:r w:rsidRPr="00202E79">
              <w:rPr>
                <w:rFonts w:ascii="Arial" w:hAnsi="Arial" w:cs="Arial"/>
              </w:rPr>
              <w:t>.</w:t>
            </w:r>
          </w:p>
          <w:p w:rsidR="00F131FF" w:rsidRPr="00202E79" w:rsidRDefault="008974EB">
            <w:pPr>
              <w:ind w:left="105"/>
              <w:rPr>
                <w:rFonts w:ascii="Arial" w:hAnsi="Arial" w:cs="Arial"/>
              </w:rPr>
            </w:pPr>
            <w:r w:rsidRPr="00202E79">
              <w:rPr>
                <w:rFonts w:ascii="Arial" w:hAnsi="Arial" w:cs="Arial"/>
                <w:b/>
                <w:spacing w:val="-2"/>
              </w:rPr>
              <w:t>Su</w:t>
            </w:r>
            <w:r w:rsidRPr="00202E79">
              <w:rPr>
                <w:rFonts w:ascii="Arial" w:hAnsi="Arial" w:cs="Arial"/>
                <w:b/>
              </w:rPr>
              <w:t>gg</w:t>
            </w:r>
            <w:r w:rsidRPr="00202E79">
              <w:rPr>
                <w:rFonts w:ascii="Arial" w:hAnsi="Arial" w:cs="Arial"/>
                <w:b/>
                <w:spacing w:val="1"/>
              </w:rPr>
              <w:t>e</w:t>
            </w:r>
            <w:r w:rsidRPr="00202E79">
              <w:rPr>
                <w:rFonts w:ascii="Arial" w:hAnsi="Arial" w:cs="Arial"/>
                <w:b/>
                <w:spacing w:val="-2"/>
              </w:rPr>
              <w:t>s</w:t>
            </w:r>
            <w:r w:rsidRPr="00202E79">
              <w:rPr>
                <w:rFonts w:ascii="Arial" w:hAnsi="Arial" w:cs="Arial"/>
                <w:b/>
              </w:rPr>
              <w:t>t</w:t>
            </w:r>
            <w:r w:rsidRPr="00202E79">
              <w:rPr>
                <w:rFonts w:ascii="Arial" w:hAnsi="Arial" w:cs="Arial"/>
                <w:b/>
                <w:spacing w:val="1"/>
              </w:rPr>
              <w:t>i</w:t>
            </w:r>
            <w:r w:rsidRPr="00202E79">
              <w:rPr>
                <w:rFonts w:ascii="Arial" w:hAnsi="Arial" w:cs="Arial"/>
                <w:b/>
              </w:rPr>
              <w:t>o</w:t>
            </w:r>
            <w:r w:rsidRPr="00202E79">
              <w:rPr>
                <w:rFonts w:ascii="Arial" w:hAnsi="Arial" w:cs="Arial"/>
                <w:b/>
                <w:spacing w:val="-2"/>
              </w:rPr>
              <w:t>n</w:t>
            </w:r>
            <w:r w:rsidRPr="00202E79">
              <w:rPr>
                <w:rFonts w:ascii="Arial" w:hAnsi="Arial" w:cs="Arial"/>
                <w:b/>
              </w:rPr>
              <w:t>s</w:t>
            </w:r>
            <w:r w:rsidRPr="00202E79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202E79">
              <w:rPr>
                <w:rFonts w:ascii="Arial" w:hAnsi="Arial" w:cs="Arial"/>
                <w:b/>
                <w:spacing w:val="-5"/>
              </w:rPr>
              <w:t>f</w:t>
            </w:r>
            <w:r w:rsidRPr="00202E79">
              <w:rPr>
                <w:rFonts w:ascii="Arial" w:hAnsi="Arial" w:cs="Arial"/>
                <w:b/>
              </w:rPr>
              <w:t>or a</w:t>
            </w:r>
            <w:r w:rsidRPr="00202E79">
              <w:rPr>
                <w:rFonts w:ascii="Arial" w:hAnsi="Arial" w:cs="Arial"/>
                <w:b/>
                <w:spacing w:val="-2"/>
              </w:rPr>
              <w:t>dd</w:t>
            </w:r>
            <w:r w:rsidRPr="00202E79">
              <w:rPr>
                <w:rFonts w:ascii="Arial" w:hAnsi="Arial" w:cs="Arial"/>
                <w:b/>
                <w:spacing w:val="1"/>
              </w:rPr>
              <w:t>i</w:t>
            </w:r>
            <w:r w:rsidRPr="00202E79">
              <w:rPr>
                <w:rFonts w:ascii="Arial" w:hAnsi="Arial" w:cs="Arial"/>
                <w:b/>
              </w:rPr>
              <w:t>t</w:t>
            </w:r>
            <w:r w:rsidRPr="00202E79">
              <w:rPr>
                <w:rFonts w:ascii="Arial" w:hAnsi="Arial" w:cs="Arial"/>
                <w:b/>
                <w:spacing w:val="-3"/>
              </w:rPr>
              <w:t>i</w:t>
            </w:r>
            <w:r w:rsidRPr="00202E79">
              <w:rPr>
                <w:rFonts w:ascii="Arial" w:hAnsi="Arial" w:cs="Arial"/>
                <w:b/>
              </w:rPr>
              <w:t>o</w:t>
            </w:r>
            <w:r w:rsidRPr="00202E79">
              <w:rPr>
                <w:rFonts w:ascii="Arial" w:hAnsi="Arial" w:cs="Arial"/>
                <w:b/>
                <w:spacing w:val="-2"/>
              </w:rPr>
              <w:t>n</w:t>
            </w:r>
            <w:r w:rsidRPr="00202E79">
              <w:rPr>
                <w:rFonts w:ascii="Arial" w:hAnsi="Arial" w:cs="Arial"/>
                <w:b/>
              </w:rPr>
              <w:t xml:space="preserve">al </w:t>
            </w:r>
            <w:r w:rsidRPr="00202E79">
              <w:rPr>
                <w:rFonts w:ascii="Arial" w:hAnsi="Arial" w:cs="Arial"/>
                <w:b/>
                <w:spacing w:val="-3"/>
              </w:rPr>
              <w:t>r</w:t>
            </w:r>
            <w:r w:rsidRPr="00202E79">
              <w:rPr>
                <w:rFonts w:ascii="Arial" w:hAnsi="Arial" w:cs="Arial"/>
                <w:b/>
                <w:spacing w:val="1"/>
              </w:rPr>
              <w:t>e</w:t>
            </w:r>
            <w:r w:rsidRPr="00202E79">
              <w:rPr>
                <w:rFonts w:ascii="Arial" w:hAnsi="Arial" w:cs="Arial"/>
                <w:b/>
              </w:rPr>
              <w:t>f</w:t>
            </w:r>
            <w:r w:rsidRPr="00202E79">
              <w:rPr>
                <w:rFonts w:ascii="Arial" w:hAnsi="Arial" w:cs="Arial"/>
                <w:b/>
                <w:spacing w:val="-3"/>
              </w:rPr>
              <w:t>e</w:t>
            </w:r>
            <w:r w:rsidRPr="00202E79">
              <w:rPr>
                <w:rFonts w:ascii="Arial" w:hAnsi="Arial" w:cs="Arial"/>
                <w:b/>
                <w:spacing w:val="1"/>
              </w:rPr>
              <w:t>re</w:t>
            </w:r>
            <w:r w:rsidRPr="00202E79">
              <w:rPr>
                <w:rFonts w:ascii="Arial" w:hAnsi="Arial" w:cs="Arial"/>
                <w:b/>
                <w:spacing w:val="-6"/>
              </w:rPr>
              <w:t>n</w:t>
            </w:r>
            <w:r w:rsidRPr="00202E79">
              <w:rPr>
                <w:rFonts w:ascii="Arial" w:hAnsi="Arial" w:cs="Arial"/>
                <w:b/>
                <w:spacing w:val="1"/>
              </w:rPr>
              <w:t>ce</w:t>
            </w:r>
            <w:r w:rsidRPr="00202E79">
              <w:rPr>
                <w:rFonts w:ascii="Arial" w:hAnsi="Arial" w:cs="Arial"/>
                <w:b/>
                <w:spacing w:val="-2"/>
              </w:rPr>
              <w:t>s</w:t>
            </w:r>
            <w:r w:rsidRPr="00202E79">
              <w:rPr>
                <w:rFonts w:ascii="Arial" w:hAnsi="Arial" w:cs="Arial"/>
                <w:b/>
              </w:rPr>
              <w:t>:</w:t>
            </w:r>
          </w:p>
          <w:p w:rsidR="00F131FF" w:rsidRPr="00202E79" w:rsidRDefault="008974EB">
            <w:pPr>
              <w:spacing w:line="220" w:lineRule="exact"/>
              <w:ind w:left="105"/>
              <w:rPr>
                <w:rFonts w:ascii="Arial" w:hAnsi="Arial" w:cs="Arial"/>
              </w:rPr>
            </w:pPr>
            <w:r w:rsidRPr="00202E79">
              <w:rPr>
                <w:rFonts w:ascii="Arial" w:hAnsi="Arial" w:cs="Arial"/>
              </w:rPr>
              <w:t>Con</w:t>
            </w:r>
            <w:r w:rsidRPr="00202E79">
              <w:rPr>
                <w:rFonts w:ascii="Arial" w:hAnsi="Arial" w:cs="Arial"/>
                <w:spacing w:val="-2"/>
              </w:rPr>
              <w:t>s</w:t>
            </w:r>
            <w:r w:rsidRPr="00202E79">
              <w:rPr>
                <w:rFonts w:ascii="Arial" w:hAnsi="Arial" w:cs="Arial"/>
                <w:spacing w:val="1"/>
              </w:rPr>
              <w:t>i</w:t>
            </w:r>
            <w:r w:rsidRPr="00202E79">
              <w:rPr>
                <w:rFonts w:ascii="Arial" w:hAnsi="Arial" w:cs="Arial"/>
              </w:rPr>
              <w:t>d</w:t>
            </w:r>
            <w:r w:rsidRPr="00202E79">
              <w:rPr>
                <w:rFonts w:ascii="Arial" w:hAnsi="Arial" w:cs="Arial"/>
                <w:spacing w:val="-3"/>
              </w:rPr>
              <w:t>e</w:t>
            </w:r>
            <w:r w:rsidRPr="00202E79">
              <w:rPr>
                <w:rFonts w:ascii="Arial" w:hAnsi="Arial" w:cs="Arial"/>
              </w:rPr>
              <w:t>r</w:t>
            </w:r>
            <w:r w:rsidRPr="00202E79">
              <w:rPr>
                <w:rFonts w:ascii="Arial" w:hAnsi="Arial" w:cs="Arial"/>
                <w:spacing w:val="18"/>
              </w:rPr>
              <w:t xml:space="preserve"> </w:t>
            </w:r>
            <w:r w:rsidRPr="00202E79">
              <w:rPr>
                <w:rFonts w:ascii="Arial" w:hAnsi="Arial" w:cs="Arial"/>
                <w:spacing w:val="1"/>
              </w:rPr>
              <w:t>a</w:t>
            </w:r>
            <w:r w:rsidRPr="00202E79">
              <w:rPr>
                <w:rFonts w:ascii="Arial" w:hAnsi="Arial" w:cs="Arial"/>
              </w:rPr>
              <w:t>dd</w:t>
            </w:r>
            <w:r w:rsidRPr="00202E79">
              <w:rPr>
                <w:rFonts w:ascii="Arial" w:hAnsi="Arial" w:cs="Arial"/>
                <w:spacing w:val="-3"/>
              </w:rPr>
              <w:t>i</w:t>
            </w:r>
            <w:r w:rsidRPr="00202E79">
              <w:rPr>
                <w:rFonts w:ascii="Arial" w:hAnsi="Arial" w:cs="Arial"/>
              </w:rPr>
              <w:t>ng</w:t>
            </w:r>
            <w:r w:rsidRPr="00202E79">
              <w:rPr>
                <w:rFonts w:ascii="Arial" w:hAnsi="Arial" w:cs="Arial"/>
                <w:spacing w:val="17"/>
              </w:rPr>
              <w:t xml:space="preserve"> </w:t>
            </w:r>
            <w:r w:rsidRPr="00202E79">
              <w:rPr>
                <w:rFonts w:ascii="Arial" w:hAnsi="Arial" w:cs="Arial"/>
              </w:rPr>
              <w:t>a</w:t>
            </w:r>
            <w:r w:rsidRPr="00202E79">
              <w:rPr>
                <w:rFonts w:ascii="Arial" w:hAnsi="Arial" w:cs="Arial"/>
                <w:spacing w:val="18"/>
              </w:rPr>
              <w:t xml:space="preserve"> </w:t>
            </w:r>
            <w:r w:rsidRPr="00202E79">
              <w:rPr>
                <w:rFonts w:ascii="Arial" w:hAnsi="Arial" w:cs="Arial"/>
                <w:spacing w:val="1"/>
              </w:rPr>
              <w:t>m</w:t>
            </w:r>
            <w:r w:rsidRPr="00202E79">
              <w:rPr>
                <w:rFonts w:ascii="Arial" w:hAnsi="Arial" w:cs="Arial"/>
              </w:rPr>
              <w:t>o</w:t>
            </w:r>
            <w:r w:rsidRPr="00202E79">
              <w:rPr>
                <w:rFonts w:ascii="Arial" w:hAnsi="Arial" w:cs="Arial"/>
                <w:spacing w:val="-5"/>
              </w:rPr>
              <w:t>r</w:t>
            </w:r>
            <w:r w:rsidRPr="00202E79">
              <w:rPr>
                <w:rFonts w:ascii="Arial" w:hAnsi="Arial" w:cs="Arial"/>
              </w:rPr>
              <w:t>e</w:t>
            </w:r>
            <w:r w:rsidRPr="00202E79">
              <w:rPr>
                <w:rFonts w:ascii="Arial" w:hAnsi="Arial" w:cs="Arial"/>
                <w:spacing w:val="23"/>
              </w:rPr>
              <w:t xml:space="preserve"> </w:t>
            </w:r>
            <w:r w:rsidRPr="00202E79">
              <w:rPr>
                <w:rFonts w:ascii="Arial" w:hAnsi="Arial" w:cs="Arial"/>
                <w:spacing w:val="-5"/>
              </w:rPr>
              <w:t>r</w:t>
            </w:r>
            <w:r w:rsidRPr="00202E79">
              <w:rPr>
                <w:rFonts w:ascii="Arial" w:hAnsi="Arial" w:cs="Arial"/>
                <w:spacing w:val="1"/>
              </w:rPr>
              <w:t>e</w:t>
            </w:r>
            <w:r w:rsidRPr="00202E79">
              <w:rPr>
                <w:rFonts w:ascii="Arial" w:hAnsi="Arial" w:cs="Arial"/>
                <w:spacing w:val="-3"/>
              </w:rPr>
              <w:t>c</w:t>
            </w:r>
            <w:r w:rsidRPr="00202E79">
              <w:rPr>
                <w:rFonts w:ascii="Arial" w:hAnsi="Arial" w:cs="Arial"/>
                <w:spacing w:val="1"/>
              </w:rPr>
              <w:t>e</w:t>
            </w:r>
            <w:r w:rsidRPr="00202E79">
              <w:rPr>
                <w:rFonts w:ascii="Arial" w:hAnsi="Arial" w:cs="Arial"/>
              </w:rPr>
              <w:t>nt</w:t>
            </w:r>
            <w:r w:rsidRPr="00202E79">
              <w:rPr>
                <w:rFonts w:ascii="Arial" w:hAnsi="Arial" w:cs="Arial"/>
                <w:spacing w:val="19"/>
              </w:rPr>
              <w:t xml:space="preserve"> </w:t>
            </w:r>
            <w:r w:rsidRPr="00202E79">
              <w:rPr>
                <w:rFonts w:ascii="Arial" w:hAnsi="Arial" w:cs="Arial"/>
                <w:spacing w:val="-5"/>
              </w:rPr>
              <w:t>r</w:t>
            </w:r>
            <w:r w:rsidRPr="00202E79">
              <w:rPr>
                <w:rFonts w:ascii="Arial" w:hAnsi="Arial" w:cs="Arial"/>
                <w:spacing w:val="1"/>
              </w:rPr>
              <w:t>e</w:t>
            </w:r>
            <w:r w:rsidRPr="00202E79">
              <w:rPr>
                <w:rFonts w:ascii="Arial" w:hAnsi="Arial" w:cs="Arial"/>
              </w:rPr>
              <w:t>v</w:t>
            </w:r>
            <w:r w:rsidRPr="00202E79">
              <w:rPr>
                <w:rFonts w:ascii="Arial" w:hAnsi="Arial" w:cs="Arial"/>
                <w:spacing w:val="-3"/>
              </w:rPr>
              <w:t>i</w:t>
            </w:r>
            <w:r w:rsidRPr="00202E79">
              <w:rPr>
                <w:rFonts w:ascii="Arial" w:hAnsi="Arial" w:cs="Arial"/>
                <w:spacing w:val="1"/>
              </w:rPr>
              <w:t>e</w:t>
            </w:r>
            <w:r w:rsidRPr="00202E79">
              <w:rPr>
                <w:rFonts w:ascii="Arial" w:hAnsi="Arial" w:cs="Arial"/>
              </w:rPr>
              <w:t>w</w:t>
            </w:r>
            <w:r w:rsidRPr="00202E79">
              <w:rPr>
                <w:rFonts w:ascii="Arial" w:hAnsi="Arial" w:cs="Arial"/>
                <w:spacing w:val="15"/>
              </w:rPr>
              <w:t xml:space="preserve"> </w:t>
            </w:r>
            <w:r w:rsidRPr="00202E79">
              <w:rPr>
                <w:rFonts w:ascii="Arial" w:hAnsi="Arial" w:cs="Arial"/>
                <w:spacing w:val="1"/>
              </w:rPr>
              <w:t>a</w:t>
            </w:r>
            <w:r w:rsidRPr="00202E79">
              <w:rPr>
                <w:rFonts w:ascii="Arial" w:hAnsi="Arial" w:cs="Arial"/>
              </w:rPr>
              <w:t>r</w:t>
            </w:r>
            <w:r w:rsidRPr="00202E79">
              <w:rPr>
                <w:rFonts w:ascii="Arial" w:hAnsi="Arial" w:cs="Arial"/>
                <w:spacing w:val="-3"/>
              </w:rPr>
              <w:t>t</w:t>
            </w:r>
            <w:r w:rsidRPr="00202E79">
              <w:rPr>
                <w:rFonts w:ascii="Arial" w:hAnsi="Arial" w:cs="Arial"/>
                <w:spacing w:val="1"/>
              </w:rPr>
              <w:t>ic</w:t>
            </w:r>
            <w:r w:rsidRPr="00202E79">
              <w:rPr>
                <w:rFonts w:ascii="Arial" w:hAnsi="Arial" w:cs="Arial"/>
                <w:spacing w:val="-3"/>
              </w:rPr>
              <w:t>l</w:t>
            </w:r>
            <w:r w:rsidRPr="00202E79">
              <w:rPr>
                <w:rFonts w:ascii="Arial" w:hAnsi="Arial" w:cs="Arial"/>
              </w:rPr>
              <w:t>e</w:t>
            </w:r>
            <w:r w:rsidRPr="00202E79">
              <w:rPr>
                <w:rFonts w:ascii="Arial" w:hAnsi="Arial" w:cs="Arial"/>
                <w:spacing w:val="20"/>
              </w:rPr>
              <w:t xml:space="preserve"> </w:t>
            </w:r>
            <w:r w:rsidRPr="00202E79">
              <w:rPr>
                <w:rFonts w:ascii="Arial" w:hAnsi="Arial" w:cs="Arial"/>
              </w:rPr>
              <w:t>on</w:t>
            </w:r>
            <w:r w:rsidRPr="00202E79">
              <w:rPr>
                <w:rFonts w:ascii="Arial" w:hAnsi="Arial" w:cs="Arial"/>
                <w:spacing w:val="17"/>
              </w:rPr>
              <w:t xml:space="preserve"> </w:t>
            </w:r>
            <w:r w:rsidRPr="00202E79">
              <w:rPr>
                <w:rFonts w:ascii="Arial" w:hAnsi="Arial" w:cs="Arial"/>
                <w:spacing w:val="1"/>
              </w:rPr>
              <w:t>t</w:t>
            </w:r>
            <w:r w:rsidRPr="00202E79">
              <w:rPr>
                <w:rFonts w:ascii="Arial" w:hAnsi="Arial" w:cs="Arial"/>
              </w:rPr>
              <w:t>he</w:t>
            </w:r>
            <w:r w:rsidRPr="00202E79">
              <w:rPr>
                <w:rFonts w:ascii="Arial" w:hAnsi="Arial" w:cs="Arial"/>
                <w:spacing w:val="20"/>
              </w:rPr>
              <w:t xml:space="preserve"> </w:t>
            </w:r>
            <w:r w:rsidRPr="00202E79">
              <w:rPr>
                <w:rFonts w:ascii="Arial" w:hAnsi="Arial" w:cs="Arial"/>
              </w:rPr>
              <w:t>ph</w:t>
            </w:r>
            <w:r w:rsidRPr="00202E79">
              <w:rPr>
                <w:rFonts w:ascii="Arial" w:hAnsi="Arial" w:cs="Arial"/>
                <w:spacing w:val="-5"/>
              </w:rPr>
              <w:t>y</w:t>
            </w:r>
            <w:r w:rsidRPr="00202E79">
              <w:rPr>
                <w:rFonts w:ascii="Arial" w:hAnsi="Arial" w:cs="Arial"/>
                <w:spacing w:val="1"/>
                <w:w w:val="101"/>
              </w:rPr>
              <w:t>t</w:t>
            </w:r>
            <w:r w:rsidRPr="00202E79">
              <w:rPr>
                <w:rFonts w:ascii="Arial" w:hAnsi="Arial" w:cs="Arial"/>
                <w:spacing w:val="-5"/>
              </w:rPr>
              <w:t>o</w:t>
            </w:r>
            <w:r w:rsidRPr="00202E79">
              <w:rPr>
                <w:rFonts w:ascii="Arial" w:hAnsi="Arial" w:cs="Arial"/>
                <w:spacing w:val="-3"/>
              </w:rPr>
              <w:t>c</w:t>
            </w:r>
            <w:r w:rsidRPr="00202E79">
              <w:rPr>
                <w:rFonts w:ascii="Arial" w:hAnsi="Arial" w:cs="Arial"/>
              </w:rPr>
              <w:t>h</w:t>
            </w:r>
            <w:r w:rsidRPr="00202E79">
              <w:rPr>
                <w:rFonts w:ascii="Arial" w:hAnsi="Arial" w:cs="Arial"/>
                <w:spacing w:val="1"/>
              </w:rPr>
              <w:t>e</w:t>
            </w:r>
            <w:r w:rsidRPr="00202E79">
              <w:rPr>
                <w:rFonts w:ascii="Arial" w:hAnsi="Arial" w:cs="Arial"/>
                <w:spacing w:val="-3"/>
              </w:rPr>
              <w:t>m</w:t>
            </w:r>
            <w:r w:rsidRPr="00202E79">
              <w:rPr>
                <w:rFonts w:ascii="Arial" w:hAnsi="Arial" w:cs="Arial"/>
                <w:spacing w:val="1"/>
                <w:w w:val="101"/>
              </w:rPr>
              <w:t>i</w:t>
            </w:r>
            <w:r w:rsidRPr="00202E79">
              <w:rPr>
                <w:rFonts w:ascii="Arial" w:hAnsi="Arial" w:cs="Arial"/>
                <w:spacing w:val="-2"/>
              </w:rPr>
              <w:t>s</w:t>
            </w:r>
            <w:r w:rsidRPr="00202E79">
              <w:rPr>
                <w:rFonts w:ascii="Arial" w:hAnsi="Arial" w:cs="Arial"/>
                <w:spacing w:val="1"/>
                <w:w w:val="101"/>
              </w:rPr>
              <w:t>t</w:t>
            </w:r>
            <w:r w:rsidRPr="00202E79">
              <w:rPr>
                <w:rFonts w:ascii="Arial" w:hAnsi="Arial" w:cs="Arial"/>
              </w:rPr>
              <w:t>ry</w:t>
            </w:r>
          </w:p>
          <w:p w:rsidR="00F131FF" w:rsidRPr="00202E79" w:rsidRDefault="008974EB">
            <w:pPr>
              <w:ind w:left="105" w:right="63"/>
              <w:rPr>
                <w:rFonts w:ascii="Arial" w:hAnsi="Arial" w:cs="Arial"/>
              </w:rPr>
            </w:pPr>
            <w:r w:rsidRPr="00202E79">
              <w:rPr>
                <w:rFonts w:ascii="Arial" w:hAnsi="Arial" w:cs="Arial"/>
                <w:spacing w:val="1"/>
              </w:rPr>
              <w:t>a</w:t>
            </w:r>
            <w:r w:rsidRPr="00202E79">
              <w:rPr>
                <w:rFonts w:ascii="Arial" w:hAnsi="Arial" w:cs="Arial"/>
              </w:rPr>
              <w:t>nd</w:t>
            </w:r>
            <w:r w:rsidRPr="00202E79">
              <w:rPr>
                <w:rFonts w:ascii="Arial" w:hAnsi="Arial" w:cs="Arial"/>
                <w:spacing w:val="41"/>
              </w:rPr>
              <w:t xml:space="preserve"> </w:t>
            </w:r>
            <w:r w:rsidRPr="00202E79">
              <w:rPr>
                <w:rFonts w:ascii="Arial" w:hAnsi="Arial" w:cs="Arial"/>
              </w:rPr>
              <w:t>p</w:t>
            </w:r>
            <w:r w:rsidRPr="00202E79">
              <w:rPr>
                <w:rFonts w:ascii="Arial" w:hAnsi="Arial" w:cs="Arial"/>
                <w:spacing w:val="-5"/>
              </w:rPr>
              <w:t>h</w:t>
            </w:r>
            <w:r w:rsidRPr="00202E79">
              <w:rPr>
                <w:rFonts w:ascii="Arial" w:hAnsi="Arial" w:cs="Arial"/>
                <w:spacing w:val="1"/>
              </w:rPr>
              <w:t>a</w:t>
            </w:r>
            <w:r w:rsidRPr="00202E79">
              <w:rPr>
                <w:rFonts w:ascii="Arial" w:hAnsi="Arial" w:cs="Arial"/>
                <w:spacing w:val="-5"/>
              </w:rPr>
              <w:t>r</w:t>
            </w:r>
            <w:r w:rsidRPr="00202E79">
              <w:rPr>
                <w:rFonts w:ascii="Arial" w:hAnsi="Arial" w:cs="Arial"/>
                <w:spacing w:val="1"/>
              </w:rPr>
              <w:t>m</w:t>
            </w:r>
            <w:r w:rsidRPr="00202E79">
              <w:rPr>
                <w:rFonts w:ascii="Arial" w:hAnsi="Arial" w:cs="Arial"/>
                <w:spacing w:val="-3"/>
              </w:rPr>
              <w:t>a</w:t>
            </w:r>
            <w:r w:rsidRPr="00202E79">
              <w:rPr>
                <w:rFonts w:ascii="Arial" w:hAnsi="Arial" w:cs="Arial"/>
                <w:spacing w:val="1"/>
              </w:rPr>
              <w:t>c</w:t>
            </w:r>
            <w:r w:rsidRPr="00202E79">
              <w:rPr>
                <w:rFonts w:ascii="Arial" w:hAnsi="Arial" w:cs="Arial"/>
              </w:rPr>
              <w:t>o</w:t>
            </w:r>
            <w:r w:rsidRPr="00202E79">
              <w:rPr>
                <w:rFonts w:ascii="Arial" w:hAnsi="Arial" w:cs="Arial"/>
                <w:spacing w:val="1"/>
              </w:rPr>
              <w:t>l</w:t>
            </w:r>
            <w:r w:rsidRPr="00202E79">
              <w:rPr>
                <w:rFonts w:ascii="Arial" w:hAnsi="Arial" w:cs="Arial"/>
              </w:rPr>
              <w:t>o</w:t>
            </w:r>
            <w:r w:rsidRPr="00202E79">
              <w:rPr>
                <w:rFonts w:ascii="Arial" w:hAnsi="Arial" w:cs="Arial"/>
                <w:spacing w:val="-5"/>
              </w:rPr>
              <w:t>g</w:t>
            </w:r>
            <w:r w:rsidRPr="00202E79">
              <w:rPr>
                <w:rFonts w:ascii="Arial" w:hAnsi="Arial" w:cs="Arial"/>
                <w:spacing w:val="1"/>
              </w:rPr>
              <w:t>i</w:t>
            </w:r>
            <w:r w:rsidRPr="00202E79">
              <w:rPr>
                <w:rFonts w:ascii="Arial" w:hAnsi="Arial" w:cs="Arial"/>
                <w:spacing w:val="-3"/>
              </w:rPr>
              <w:t>c</w:t>
            </w:r>
            <w:r w:rsidRPr="00202E79">
              <w:rPr>
                <w:rFonts w:ascii="Arial" w:hAnsi="Arial" w:cs="Arial"/>
                <w:spacing w:val="1"/>
              </w:rPr>
              <w:t>a</w:t>
            </w:r>
            <w:r w:rsidRPr="00202E79">
              <w:rPr>
                <w:rFonts w:ascii="Arial" w:hAnsi="Arial" w:cs="Arial"/>
              </w:rPr>
              <w:t>l</w:t>
            </w:r>
            <w:r w:rsidRPr="00202E79">
              <w:rPr>
                <w:rFonts w:ascii="Arial" w:hAnsi="Arial" w:cs="Arial"/>
                <w:spacing w:val="39"/>
              </w:rPr>
              <w:t xml:space="preserve"> </w:t>
            </w:r>
            <w:r w:rsidRPr="00202E79">
              <w:rPr>
                <w:rFonts w:ascii="Arial" w:hAnsi="Arial" w:cs="Arial"/>
                <w:spacing w:val="1"/>
              </w:rPr>
              <w:t>a</w:t>
            </w:r>
            <w:r w:rsidRPr="00202E79">
              <w:rPr>
                <w:rFonts w:ascii="Arial" w:hAnsi="Arial" w:cs="Arial"/>
                <w:spacing w:val="-3"/>
              </w:rPr>
              <w:t>c</w:t>
            </w:r>
            <w:r w:rsidRPr="00202E79">
              <w:rPr>
                <w:rFonts w:ascii="Arial" w:hAnsi="Arial" w:cs="Arial"/>
                <w:spacing w:val="1"/>
              </w:rPr>
              <w:t>ti</w:t>
            </w:r>
            <w:r w:rsidRPr="00202E79">
              <w:rPr>
                <w:rFonts w:ascii="Arial" w:hAnsi="Arial" w:cs="Arial"/>
                <w:spacing w:val="-5"/>
              </w:rPr>
              <w:t>v</w:t>
            </w:r>
            <w:r w:rsidRPr="00202E79">
              <w:rPr>
                <w:rFonts w:ascii="Arial" w:hAnsi="Arial" w:cs="Arial"/>
                <w:spacing w:val="1"/>
              </w:rPr>
              <w:t>i</w:t>
            </w:r>
            <w:r w:rsidRPr="00202E79">
              <w:rPr>
                <w:rFonts w:ascii="Arial" w:hAnsi="Arial" w:cs="Arial"/>
                <w:spacing w:val="-3"/>
              </w:rPr>
              <w:t>t</w:t>
            </w:r>
            <w:r w:rsidRPr="00202E79">
              <w:rPr>
                <w:rFonts w:ascii="Arial" w:hAnsi="Arial" w:cs="Arial"/>
                <w:spacing w:val="1"/>
              </w:rPr>
              <w:t>ie</w:t>
            </w:r>
            <w:r w:rsidRPr="00202E79">
              <w:rPr>
                <w:rFonts w:ascii="Arial" w:hAnsi="Arial" w:cs="Arial"/>
              </w:rPr>
              <w:t>s</w:t>
            </w:r>
            <w:r w:rsidRPr="00202E79">
              <w:rPr>
                <w:rFonts w:ascii="Arial" w:hAnsi="Arial" w:cs="Arial"/>
                <w:spacing w:val="42"/>
              </w:rPr>
              <w:t xml:space="preserve"> </w:t>
            </w:r>
            <w:r w:rsidRPr="00202E79">
              <w:rPr>
                <w:rFonts w:ascii="Arial" w:hAnsi="Arial" w:cs="Arial"/>
              </w:rPr>
              <w:t>of</w:t>
            </w:r>
            <w:r w:rsidRPr="00202E79">
              <w:rPr>
                <w:rFonts w:ascii="Arial" w:hAnsi="Arial" w:cs="Arial"/>
                <w:spacing w:val="41"/>
              </w:rPr>
              <w:t xml:space="preserve"> </w:t>
            </w:r>
            <w:r w:rsidRPr="00202E79">
              <w:rPr>
                <w:rFonts w:ascii="Arial" w:hAnsi="Arial" w:cs="Arial"/>
                <w:i/>
                <w:spacing w:val="1"/>
              </w:rPr>
              <w:t>A</w:t>
            </w:r>
            <w:r w:rsidRPr="00202E79">
              <w:rPr>
                <w:rFonts w:ascii="Arial" w:hAnsi="Arial" w:cs="Arial"/>
                <w:i/>
                <w:spacing w:val="-2"/>
              </w:rPr>
              <w:t>s</w:t>
            </w:r>
            <w:r w:rsidRPr="00202E79">
              <w:rPr>
                <w:rFonts w:ascii="Arial" w:hAnsi="Arial" w:cs="Arial"/>
                <w:i/>
                <w:spacing w:val="1"/>
              </w:rPr>
              <w:t>t</w:t>
            </w:r>
            <w:r w:rsidRPr="00202E79">
              <w:rPr>
                <w:rFonts w:ascii="Arial" w:hAnsi="Arial" w:cs="Arial"/>
                <w:i/>
                <w:spacing w:val="-2"/>
              </w:rPr>
              <w:t>r</w:t>
            </w:r>
            <w:r w:rsidRPr="00202E79">
              <w:rPr>
                <w:rFonts w:ascii="Arial" w:hAnsi="Arial" w:cs="Arial"/>
                <w:i/>
                <w:spacing w:val="-5"/>
              </w:rPr>
              <w:t>a</w:t>
            </w:r>
            <w:r w:rsidRPr="00202E79">
              <w:rPr>
                <w:rFonts w:ascii="Arial" w:hAnsi="Arial" w:cs="Arial"/>
                <w:i/>
                <w:spacing w:val="1"/>
              </w:rPr>
              <w:t>e</w:t>
            </w:r>
            <w:r w:rsidRPr="00202E79">
              <w:rPr>
                <w:rFonts w:ascii="Arial" w:hAnsi="Arial" w:cs="Arial"/>
                <w:i/>
              </w:rPr>
              <w:t>us</w:t>
            </w:r>
            <w:r w:rsidRPr="00202E79">
              <w:rPr>
                <w:rFonts w:ascii="Arial" w:hAnsi="Arial" w:cs="Arial"/>
                <w:i/>
                <w:spacing w:val="41"/>
              </w:rPr>
              <w:t xml:space="preserve"> </w:t>
            </w:r>
            <w:r w:rsidRPr="00202E79">
              <w:rPr>
                <w:rFonts w:ascii="Arial" w:hAnsi="Arial" w:cs="Arial"/>
                <w:spacing w:val="-2"/>
              </w:rPr>
              <w:t>s</w:t>
            </w:r>
            <w:r w:rsidRPr="00202E79">
              <w:rPr>
                <w:rFonts w:ascii="Arial" w:hAnsi="Arial" w:cs="Arial"/>
              </w:rPr>
              <w:t>p</w:t>
            </w:r>
            <w:r w:rsidRPr="00202E79">
              <w:rPr>
                <w:rFonts w:ascii="Arial" w:hAnsi="Arial" w:cs="Arial"/>
                <w:spacing w:val="-3"/>
              </w:rPr>
              <w:t>e</w:t>
            </w:r>
            <w:r w:rsidRPr="00202E79">
              <w:rPr>
                <w:rFonts w:ascii="Arial" w:hAnsi="Arial" w:cs="Arial"/>
                <w:spacing w:val="1"/>
              </w:rPr>
              <w:t>c</w:t>
            </w:r>
            <w:r w:rsidRPr="00202E79">
              <w:rPr>
                <w:rFonts w:ascii="Arial" w:hAnsi="Arial" w:cs="Arial"/>
                <w:spacing w:val="-3"/>
              </w:rPr>
              <w:t>i</w:t>
            </w:r>
            <w:r w:rsidRPr="00202E79">
              <w:rPr>
                <w:rFonts w:ascii="Arial" w:hAnsi="Arial" w:cs="Arial"/>
                <w:spacing w:val="1"/>
              </w:rPr>
              <w:t>e</w:t>
            </w:r>
            <w:r w:rsidRPr="00202E79">
              <w:rPr>
                <w:rFonts w:ascii="Arial" w:hAnsi="Arial" w:cs="Arial"/>
                <w:spacing w:val="-2"/>
              </w:rPr>
              <w:t>s</w:t>
            </w:r>
            <w:r w:rsidRPr="00202E79">
              <w:rPr>
                <w:rFonts w:ascii="Arial" w:hAnsi="Arial" w:cs="Arial"/>
              </w:rPr>
              <w:t>,</w:t>
            </w:r>
            <w:r w:rsidRPr="00202E79">
              <w:rPr>
                <w:rFonts w:ascii="Arial" w:hAnsi="Arial" w:cs="Arial"/>
                <w:spacing w:val="40"/>
              </w:rPr>
              <w:t xml:space="preserve"> </w:t>
            </w:r>
            <w:r w:rsidRPr="00202E79">
              <w:rPr>
                <w:rFonts w:ascii="Arial" w:hAnsi="Arial" w:cs="Arial"/>
                <w:spacing w:val="1"/>
              </w:rPr>
              <w:t>i</w:t>
            </w:r>
            <w:r w:rsidRPr="00202E79">
              <w:rPr>
                <w:rFonts w:ascii="Arial" w:hAnsi="Arial" w:cs="Arial"/>
              </w:rPr>
              <w:t>f</w:t>
            </w:r>
            <w:r w:rsidRPr="00202E79">
              <w:rPr>
                <w:rFonts w:ascii="Arial" w:hAnsi="Arial" w:cs="Arial"/>
                <w:spacing w:val="42"/>
              </w:rPr>
              <w:t xml:space="preserve"> </w:t>
            </w:r>
            <w:r w:rsidRPr="00202E79">
              <w:rPr>
                <w:rFonts w:ascii="Arial" w:hAnsi="Arial" w:cs="Arial"/>
                <w:spacing w:val="-3"/>
              </w:rPr>
              <w:t>a</w:t>
            </w:r>
            <w:r w:rsidRPr="00202E79">
              <w:rPr>
                <w:rFonts w:ascii="Arial" w:hAnsi="Arial" w:cs="Arial"/>
              </w:rPr>
              <w:t>v</w:t>
            </w:r>
            <w:r w:rsidRPr="00202E79">
              <w:rPr>
                <w:rFonts w:ascii="Arial" w:hAnsi="Arial" w:cs="Arial"/>
                <w:spacing w:val="-3"/>
              </w:rPr>
              <w:t>a</w:t>
            </w:r>
            <w:r w:rsidRPr="00202E79">
              <w:rPr>
                <w:rFonts w:ascii="Arial" w:hAnsi="Arial" w:cs="Arial"/>
                <w:spacing w:val="1"/>
              </w:rPr>
              <w:t>il</w:t>
            </w:r>
            <w:r w:rsidRPr="00202E79">
              <w:rPr>
                <w:rFonts w:ascii="Arial" w:hAnsi="Arial" w:cs="Arial"/>
                <w:spacing w:val="-3"/>
              </w:rPr>
              <w:t>a</w:t>
            </w:r>
            <w:r w:rsidRPr="00202E79">
              <w:rPr>
                <w:rFonts w:ascii="Arial" w:hAnsi="Arial" w:cs="Arial"/>
              </w:rPr>
              <w:t>b</w:t>
            </w:r>
            <w:r w:rsidRPr="00202E79">
              <w:rPr>
                <w:rFonts w:ascii="Arial" w:hAnsi="Arial" w:cs="Arial"/>
                <w:spacing w:val="1"/>
              </w:rPr>
              <w:t>l</w:t>
            </w:r>
            <w:r w:rsidRPr="00202E79">
              <w:rPr>
                <w:rFonts w:ascii="Arial" w:hAnsi="Arial" w:cs="Arial"/>
                <w:spacing w:val="-3"/>
              </w:rPr>
              <w:t>e</w:t>
            </w:r>
            <w:r w:rsidRPr="00202E79">
              <w:rPr>
                <w:rFonts w:ascii="Arial" w:hAnsi="Arial" w:cs="Arial"/>
              </w:rPr>
              <w:t>,</w:t>
            </w:r>
            <w:r w:rsidRPr="00202E79">
              <w:rPr>
                <w:rFonts w:ascii="Arial" w:hAnsi="Arial" w:cs="Arial"/>
                <w:spacing w:val="40"/>
              </w:rPr>
              <w:t xml:space="preserve"> </w:t>
            </w:r>
            <w:r w:rsidRPr="00202E79">
              <w:rPr>
                <w:rFonts w:ascii="Arial" w:hAnsi="Arial" w:cs="Arial"/>
                <w:spacing w:val="1"/>
                <w:w w:val="101"/>
              </w:rPr>
              <w:t>t</w:t>
            </w:r>
            <w:r w:rsidRPr="00202E79">
              <w:rPr>
                <w:rFonts w:ascii="Arial" w:hAnsi="Arial" w:cs="Arial"/>
              </w:rPr>
              <w:t>o bo</w:t>
            </w:r>
            <w:r w:rsidRPr="00202E79">
              <w:rPr>
                <w:rFonts w:ascii="Arial" w:hAnsi="Arial" w:cs="Arial"/>
                <w:spacing w:val="1"/>
              </w:rPr>
              <w:t>l</w:t>
            </w:r>
            <w:r w:rsidRPr="00202E79">
              <w:rPr>
                <w:rFonts w:ascii="Arial" w:hAnsi="Arial" w:cs="Arial"/>
                <w:spacing w:val="-2"/>
              </w:rPr>
              <w:t>s</w:t>
            </w:r>
            <w:r w:rsidRPr="00202E79">
              <w:rPr>
                <w:rFonts w:ascii="Arial" w:hAnsi="Arial" w:cs="Arial"/>
                <w:spacing w:val="1"/>
              </w:rPr>
              <w:t>t</w:t>
            </w:r>
            <w:r w:rsidRPr="00202E79">
              <w:rPr>
                <w:rFonts w:ascii="Arial" w:hAnsi="Arial" w:cs="Arial"/>
                <w:spacing w:val="-3"/>
              </w:rPr>
              <w:t>e</w:t>
            </w:r>
            <w:r w:rsidRPr="00202E79">
              <w:rPr>
                <w:rFonts w:ascii="Arial" w:hAnsi="Arial" w:cs="Arial"/>
              </w:rPr>
              <w:t>r</w:t>
            </w:r>
            <w:r w:rsidRPr="00202E79">
              <w:rPr>
                <w:rFonts w:ascii="Arial" w:hAnsi="Arial" w:cs="Arial"/>
                <w:spacing w:val="-1"/>
              </w:rPr>
              <w:t xml:space="preserve"> </w:t>
            </w:r>
            <w:r w:rsidRPr="00202E79">
              <w:rPr>
                <w:rFonts w:ascii="Arial" w:hAnsi="Arial" w:cs="Arial"/>
                <w:spacing w:val="1"/>
              </w:rPr>
              <w:t>t</w:t>
            </w:r>
            <w:r w:rsidRPr="00202E79">
              <w:rPr>
                <w:rFonts w:ascii="Arial" w:hAnsi="Arial" w:cs="Arial"/>
              </w:rPr>
              <w:t>he</w:t>
            </w:r>
            <w:r w:rsidRPr="00202E79">
              <w:rPr>
                <w:rFonts w:ascii="Arial" w:hAnsi="Arial" w:cs="Arial"/>
                <w:spacing w:val="1"/>
              </w:rPr>
              <w:t xml:space="preserve"> i</w:t>
            </w:r>
            <w:r w:rsidRPr="00202E79">
              <w:rPr>
                <w:rFonts w:ascii="Arial" w:hAnsi="Arial" w:cs="Arial"/>
                <w:spacing w:val="-5"/>
              </w:rPr>
              <w:t>n</w:t>
            </w:r>
            <w:r w:rsidRPr="00202E79">
              <w:rPr>
                <w:rFonts w:ascii="Arial" w:hAnsi="Arial" w:cs="Arial"/>
                <w:spacing w:val="1"/>
              </w:rPr>
              <w:t>t</w:t>
            </w:r>
            <w:r w:rsidRPr="00202E79">
              <w:rPr>
                <w:rFonts w:ascii="Arial" w:hAnsi="Arial" w:cs="Arial"/>
              </w:rPr>
              <w:t>ro</w:t>
            </w:r>
            <w:r w:rsidRPr="00202E79">
              <w:rPr>
                <w:rFonts w:ascii="Arial" w:hAnsi="Arial" w:cs="Arial"/>
                <w:spacing w:val="-5"/>
              </w:rPr>
              <w:t>d</w:t>
            </w:r>
            <w:r w:rsidRPr="00202E79">
              <w:rPr>
                <w:rFonts w:ascii="Arial" w:hAnsi="Arial" w:cs="Arial"/>
              </w:rPr>
              <w:t>u</w:t>
            </w:r>
            <w:r w:rsidRPr="00202E79">
              <w:rPr>
                <w:rFonts w:ascii="Arial" w:hAnsi="Arial" w:cs="Arial"/>
                <w:spacing w:val="1"/>
              </w:rPr>
              <w:t>c</w:t>
            </w:r>
            <w:r w:rsidRPr="00202E79">
              <w:rPr>
                <w:rFonts w:ascii="Arial" w:hAnsi="Arial" w:cs="Arial"/>
                <w:spacing w:val="-3"/>
              </w:rPr>
              <w:t>t</w:t>
            </w:r>
            <w:r w:rsidRPr="00202E79">
              <w:rPr>
                <w:rFonts w:ascii="Arial" w:hAnsi="Arial" w:cs="Arial"/>
                <w:spacing w:val="1"/>
              </w:rPr>
              <w:t>i</w:t>
            </w:r>
            <w:r w:rsidRPr="00202E79">
              <w:rPr>
                <w:rFonts w:ascii="Arial" w:hAnsi="Arial" w:cs="Arial"/>
              </w:rPr>
              <w:t>on</w:t>
            </w:r>
            <w:r w:rsidRPr="00202E79">
              <w:rPr>
                <w:rFonts w:ascii="Arial" w:hAnsi="Arial" w:cs="Arial"/>
                <w:spacing w:val="-3"/>
              </w:rPr>
              <w:t>'</w:t>
            </w:r>
            <w:r w:rsidRPr="00202E79">
              <w:rPr>
                <w:rFonts w:ascii="Arial" w:hAnsi="Arial" w:cs="Arial"/>
              </w:rPr>
              <w:t>s</w:t>
            </w:r>
            <w:r w:rsidRPr="00202E79">
              <w:rPr>
                <w:rFonts w:ascii="Arial" w:hAnsi="Arial" w:cs="Arial"/>
                <w:spacing w:val="-2"/>
              </w:rPr>
              <w:t xml:space="preserve"> </w:t>
            </w:r>
            <w:r w:rsidRPr="00202E79">
              <w:rPr>
                <w:rFonts w:ascii="Arial" w:hAnsi="Arial" w:cs="Arial"/>
                <w:spacing w:val="1"/>
              </w:rPr>
              <w:t>c</w:t>
            </w:r>
            <w:r w:rsidRPr="00202E79">
              <w:rPr>
                <w:rFonts w:ascii="Arial" w:hAnsi="Arial" w:cs="Arial"/>
                <w:spacing w:val="-3"/>
              </w:rPr>
              <w:t>l</w:t>
            </w:r>
            <w:r w:rsidRPr="00202E79">
              <w:rPr>
                <w:rFonts w:ascii="Arial" w:hAnsi="Arial" w:cs="Arial"/>
                <w:spacing w:val="1"/>
              </w:rPr>
              <w:t>a</w:t>
            </w:r>
            <w:r w:rsidRPr="00202E79">
              <w:rPr>
                <w:rFonts w:ascii="Arial" w:hAnsi="Arial" w:cs="Arial"/>
                <w:spacing w:val="-3"/>
              </w:rPr>
              <w:t>i</w:t>
            </w:r>
            <w:r w:rsidRPr="00202E79">
              <w:rPr>
                <w:rFonts w:ascii="Arial" w:hAnsi="Arial" w:cs="Arial"/>
                <w:spacing w:val="1"/>
              </w:rPr>
              <w:t>m</w:t>
            </w:r>
            <w:r w:rsidRPr="00202E79">
              <w:rPr>
                <w:rFonts w:ascii="Arial" w:hAnsi="Arial" w:cs="Arial"/>
              </w:rPr>
              <w:t>s</w:t>
            </w:r>
            <w:r w:rsidRPr="00202E79">
              <w:rPr>
                <w:rFonts w:ascii="Arial" w:hAnsi="Arial" w:cs="Arial"/>
                <w:spacing w:val="2"/>
              </w:rPr>
              <w:t xml:space="preserve"> </w:t>
            </w:r>
            <w:r w:rsidRPr="00202E79">
              <w:rPr>
                <w:rFonts w:ascii="Arial" w:hAnsi="Arial" w:cs="Arial"/>
                <w:spacing w:val="-3"/>
              </w:rPr>
              <w:t>a</w:t>
            </w:r>
            <w:r w:rsidRPr="00202E79">
              <w:rPr>
                <w:rFonts w:ascii="Arial" w:hAnsi="Arial" w:cs="Arial"/>
              </w:rPr>
              <w:t>bout</w:t>
            </w:r>
            <w:r w:rsidRPr="00202E79">
              <w:rPr>
                <w:rFonts w:ascii="Arial" w:hAnsi="Arial" w:cs="Arial"/>
                <w:spacing w:val="-1"/>
              </w:rPr>
              <w:t xml:space="preserve"> </w:t>
            </w:r>
            <w:r w:rsidRPr="00202E79">
              <w:rPr>
                <w:rFonts w:ascii="Arial" w:hAnsi="Arial" w:cs="Arial"/>
                <w:spacing w:val="-3"/>
              </w:rPr>
              <w:t>i</w:t>
            </w:r>
            <w:r w:rsidRPr="00202E79">
              <w:rPr>
                <w:rFonts w:ascii="Arial" w:hAnsi="Arial" w:cs="Arial"/>
                <w:spacing w:val="1"/>
              </w:rPr>
              <w:t>t</w:t>
            </w:r>
            <w:r w:rsidRPr="00202E79">
              <w:rPr>
                <w:rFonts w:ascii="Arial" w:hAnsi="Arial" w:cs="Arial"/>
              </w:rPr>
              <w:t>s</w:t>
            </w:r>
            <w:r w:rsidRPr="00202E79">
              <w:rPr>
                <w:rFonts w:ascii="Arial" w:hAnsi="Arial" w:cs="Arial"/>
                <w:spacing w:val="-3"/>
              </w:rPr>
              <w:t xml:space="preserve"> </w:t>
            </w:r>
            <w:r w:rsidRPr="00202E79">
              <w:rPr>
                <w:rFonts w:ascii="Arial" w:hAnsi="Arial" w:cs="Arial"/>
                <w:spacing w:val="1"/>
              </w:rPr>
              <w:t>t</w:t>
            </w:r>
            <w:r w:rsidRPr="00202E79">
              <w:rPr>
                <w:rFonts w:ascii="Arial" w:hAnsi="Arial" w:cs="Arial"/>
              </w:rPr>
              <w:t>h</w:t>
            </w:r>
            <w:r w:rsidRPr="00202E79">
              <w:rPr>
                <w:rFonts w:ascii="Arial" w:hAnsi="Arial" w:cs="Arial"/>
                <w:spacing w:val="1"/>
              </w:rPr>
              <w:t>e</w:t>
            </w:r>
            <w:r w:rsidRPr="00202E79">
              <w:rPr>
                <w:rFonts w:ascii="Arial" w:hAnsi="Arial" w:cs="Arial"/>
                <w:spacing w:val="-5"/>
              </w:rPr>
              <w:t>r</w:t>
            </w:r>
            <w:r w:rsidRPr="00202E79">
              <w:rPr>
                <w:rFonts w:ascii="Arial" w:hAnsi="Arial" w:cs="Arial"/>
                <w:spacing w:val="1"/>
              </w:rPr>
              <w:t>a</w:t>
            </w:r>
            <w:r w:rsidRPr="00202E79">
              <w:rPr>
                <w:rFonts w:ascii="Arial" w:hAnsi="Arial" w:cs="Arial"/>
                <w:spacing w:val="-5"/>
              </w:rPr>
              <w:t>p</w:t>
            </w:r>
            <w:r w:rsidRPr="00202E79">
              <w:rPr>
                <w:rFonts w:ascii="Arial" w:hAnsi="Arial" w:cs="Arial"/>
                <w:spacing w:val="1"/>
              </w:rPr>
              <w:t>e</w:t>
            </w:r>
            <w:r w:rsidRPr="00202E79">
              <w:rPr>
                <w:rFonts w:ascii="Arial" w:hAnsi="Arial" w:cs="Arial"/>
              </w:rPr>
              <w:t>u</w:t>
            </w:r>
            <w:r w:rsidRPr="00202E79">
              <w:rPr>
                <w:rFonts w:ascii="Arial" w:hAnsi="Arial" w:cs="Arial"/>
                <w:spacing w:val="-3"/>
              </w:rPr>
              <w:t>t</w:t>
            </w:r>
            <w:r w:rsidRPr="00202E79">
              <w:rPr>
                <w:rFonts w:ascii="Arial" w:hAnsi="Arial" w:cs="Arial"/>
                <w:spacing w:val="1"/>
              </w:rPr>
              <w:t>i</w:t>
            </w:r>
            <w:r w:rsidRPr="00202E79">
              <w:rPr>
                <w:rFonts w:ascii="Arial" w:hAnsi="Arial" w:cs="Arial"/>
              </w:rPr>
              <w:t>c</w:t>
            </w:r>
            <w:r w:rsidRPr="00202E79">
              <w:rPr>
                <w:rFonts w:ascii="Arial" w:hAnsi="Arial" w:cs="Arial"/>
                <w:spacing w:val="1"/>
              </w:rPr>
              <w:t xml:space="preserve"> </w:t>
            </w:r>
            <w:r w:rsidRPr="00202E79">
              <w:rPr>
                <w:rFonts w:ascii="Arial" w:hAnsi="Arial" w:cs="Arial"/>
              </w:rPr>
              <w:t>pro</w:t>
            </w:r>
            <w:r w:rsidRPr="00202E79">
              <w:rPr>
                <w:rFonts w:ascii="Arial" w:hAnsi="Arial" w:cs="Arial"/>
                <w:spacing w:val="-5"/>
              </w:rPr>
              <w:t>p</w:t>
            </w:r>
            <w:r w:rsidRPr="00202E79">
              <w:rPr>
                <w:rFonts w:ascii="Arial" w:hAnsi="Arial" w:cs="Arial"/>
                <w:spacing w:val="1"/>
              </w:rPr>
              <w:t>e</w:t>
            </w:r>
            <w:r w:rsidRPr="00202E79">
              <w:rPr>
                <w:rFonts w:ascii="Arial" w:hAnsi="Arial" w:cs="Arial"/>
              </w:rPr>
              <w:t>r</w:t>
            </w:r>
            <w:r w:rsidRPr="00202E79">
              <w:rPr>
                <w:rFonts w:ascii="Arial" w:hAnsi="Arial" w:cs="Arial"/>
                <w:spacing w:val="-3"/>
              </w:rPr>
              <w:t>t</w:t>
            </w:r>
            <w:r w:rsidRPr="00202E79">
              <w:rPr>
                <w:rFonts w:ascii="Arial" w:hAnsi="Arial" w:cs="Arial"/>
                <w:spacing w:val="-3"/>
                <w:w w:val="101"/>
              </w:rPr>
              <w:t>i</w:t>
            </w:r>
            <w:r w:rsidRPr="00202E79">
              <w:rPr>
                <w:rFonts w:ascii="Arial" w:hAnsi="Arial" w:cs="Arial"/>
                <w:spacing w:val="1"/>
              </w:rPr>
              <w:t>e</w:t>
            </w:r>
            <w:r w:rsidRPr="00202E79">
              <w:rPr>
                <w:rFonts w:ascii="Arial" w:hAnsi="Arial" w:cs="Arial"/>
                <w:spacing w:val="-2"/>
              </w:rPr>
              <w:t>s</w:t>
            </w:r>
            <w:r w:rsidRPr="00202E79">
              <w:rPr>
                <w:rFonts w:ascii="Arial" w:hAnsi="Arial" w:cs="Arial"/>
              </w:rPr>
              <w:t>.</w:t>
            </w:r>
          </w:p>
          <w:p w:rsidR="00F131FF" w:rsidRPr="00202E79" w:rsidRDefault="008974EB">
            <w:pPr>
              <w:ind w:left="105" w:right="61"/>
              <w:rPr>
                <w:rFonts w:ascii="Arial" w:hAnsi="Arial" w:cs="Arial"/>
              </w:rPr>
            </w:pPr>
            <w:r w:rsidRPr="00202E79">
              <w:rPr>
                <w:rFonts w:ascii="Arial" w:hAnsi="Arial" w:cs="Arial"/>
              </w:rPr>
              <w:t xml:space="preserve">If </w:t>
            </w:r>
            <w:r w:rsidRPr="00202E79">
              <w:rPr>
                <w:rFonts w:ascii="Arial" w:hAnsi="Arial" w:cs="Arial"/>
                <w:spacing w:val="1"/>
              </w:rPr>
              <w:t xml:space="preserve"> </w:t>
            </w:r>
            <w:r w:rsidRPr="00202E79">
              <w:rPr>
                <w:rFonts w:ascii="Arial" w:hAnsi="Arial" w:cs="Arial"/>
                <w:spacing w:val="-2"/>
              </w:rPr>
              <w:t>s</w:t>
            </w:r>
            <w:r w:rsidRPr="00202E79">
              <w:rPr>
                <w:rFonts w:ascii="Arial" w:hAnsi="Arial" w:cs="Arial"/>
                <w:spacing w:val="-5"/>
              </w:rPr>
              <w:t>p</w:t>
            </w:r>
            <w:r w:rsidRPr="00202E79">
              <w:rPr>
                <w:rFonts w:ascii="Arial" w:hAnsi="Arial" w:cs="Arial"/>
                <w:spacing w:val="1"/>
              </w:rPr>
              <w:t>e</w:t>
            </w:r>
            <w:r w:rsidRPr="00202E79">
              <w:rPr>
                <w:rFonts w:ascii="Arial" w:hAnsi="Arial" w:cs="Arial"/>
                <w:spacing w:val="-3"/>
              </w:rPr>
              <w:t>c</w:t>
            </w:r>
            <w:r w:rsidRPr="00202E79">
              <w:rPr>
                <w:rFonts w:ascii="Arial" w:hAnsi="Arial" w:cs="Arial"/>
                <w:spacing w:val="1"/>
              </w:rPr>
              <w:t>i</w:t>
            </w:r>
            <w:r w:rsidRPr="00202E79">
              <w:rPr>
                <w:rFonts w:ascii="Arial" w:hAnsi="Arial" w:cs="Arial"/>
              </w:rPr>
              <w:t>f</w:t>
            </w:r>
            <w:r w:rsidRPr="00202E79">
              <w:rPr>
                <w:rFonts w:ascii="Arial" w:hAnsi="Arial" w:cs="Arial"/>
                <w:spacing w:val="-3"/>
              </w:rPr>
              <w:t>i</w:t>
            </w:r>
            <w:r w:rsidRPr="00202E79">
              <w:rPr>
                <w:rFonts w:ascii="Arial" w:hAnsi="Arial" w:cs="Arial"/>
              </w:rPr>
              <w:t>c</w:t>
            </w:r>
            <w:r w:rsidRPr="00202E79">
              <w:rPr>
                <w:rFonts w:ascii="Arial" w:hAnsi="Arial" w:cs="Arial"/>
                <w:spacing w:val="49"/>
              </w:rPr>
              <w:t xml:space="preserve"> </w:t>
            </w:r>
            <w:r w:rsidRPr="00202E79">
              <w:rPr>
                <w:rFonts w:ascii="Arial" w:hAnsi="Arial" w:cs="Arial"/>
                <w:spacing w:val="1"/>
              </w:rPr>
              <w:t>t</w:t>
            </w:r>
            <w:r w:rsidRPr="00202E79">
              <w:rPr>
                <w:rFonts w:ascii="Arial" w:hAnsi="Arial" w:cs="Arial"/>
                <w:spacing w:val="-5"/>
              </w:rPr>
              <w:t>h</w:t>
            </w:r>
            <w:r w:rsidRPr="00202E79">
              <w:rPr>
                <w:rFonts w:ascii="Arial" w:hAnsi="Arial" w:cs="Arial"/>
                <w:spacing w:val="1"/>
              </w:rPr>
              <w:t>e</w:t>
            </w:r>
            <w:r w:rsidRPr="00202E79">
              <w:rPr>
                <w:rFonts w:ascii="Arial" w:hAnsi="Arial" w:cs="Arial"/>
                <w:spacing w:val="-5"/>
              </w:rPr>
              <w:t>r</w:t>
            </w:r>
            <w:r w:rsidRPr="00202E79">
              <w:rPr>
                <w:rFonts w:ascii="Arial" w:hAnsi="Arial" w:cs="Arial"/>
                <w:spacing w:val="1"/>
              </w:rPr>
              <w:t>a</w:t>
            </w:r>
            <w:r w:rsidRPr="00202E79">
              <w:rPr>
                <w:rFonts w:ascii="Arial" w:hAnsi="Arial" w:cs="Arial"/>
              </w:rPr>
              <w:t>p</w:t>
            </w:r>
            <w:r w:rsidRPr="00202E79">
              <w:rPr>
                <w:rFonts w:ascii="Arial" w:hAnsi="Arial" w:cs="Arial"/>
                <w:spacing w:val="1"/>
              </w:rPr>
              <w:t>e</w:t>
            </w:r>
            <w:r w:rsidRPr="00202E79">
              <w:rPr>
                <w:rFonts w:ascii="Arial" w:hAnsi="Arial" w:cs="Arial"/>
                <w:spacing w:val="-5"/>
              </w:rPr>
              <w:t>u</w:t>
            </w:r>
            <w:r w:rsidRPr="00202E79">
              <w:rPr>
                <w:rFonts w:ascii="Arial" w:hAnsi="Arial" w:cs="Arial"/>
                <w:spacing w:val="1"/>
              </w:rPr>
              <w:t>t</w:t>
            </w:r>
            <w:r w:rsidRPr="00202E79">
              <w:rPr>
                <w:rFonts w:ascii="Arial" w:hAnsi="Arial" w:cs="Arial"/>
                <w:spacing w:val="-3"/>
              </w:rPr>
              <w:t>i</w:t>
            </w:r>
            <w:r w:rsidRPr="00202E79">
              <w:rPr>
                <w:rFonts w:ascii="Arial" w:hAnsi="Arial" w:cs="Arial"/>
              </w:rPr>
              <w:t>c</w:t>
            </w:r>
            <w:r w:rsidRPr="00202E79">
              <w:rPr>
                <w:rFonts w:ascii="Arial" w:hAnsi="Arial" w:cs="Arial"/>
                <w:spacing w:val="50"/>
              </w:rPr>
              <w:t xml:space="preserve"> </w:t>
            </w:r>
            <w:r w:rsidRPr="00202E79">
              <w:rPr>
                <w:rFonts w:ascii="Arial" w:hAnsi="Arial" w:cs="Arial"/>
              </w:rPr>
              <w:t>p</w:t>
            </w:r>
            <w:r w:rsidRPr="00202E79">
              <w:rPr>
                <w:rFonts w:ascii="Arial" w:hAnsi="Arial" w:cs="Arial"/>
                <w:spacing w:val="-5"/>
              </w:rPr>
              <w:t>o</w:t>
            </w:r>
            <w:r w:rsidRPr="00202E79">
              <w:rPr>
                <w:rFonts w:ascii="Arial" w:hAnsi="Arial" w:cs="Arial"/>
                <w:spacing w:val="1"/>
              </w:rPr>
              <w:t>te</w:t>
            </w:r>
            <w:r w:rsidRPr="00202E79">
              <w:rPr>
                <w:rFonts w:ascii="Arial" w:hAnsi="Arial" w:cs="Arial"/>
                <w:spacing w:val="-5"/>
              </w:rPr>
              <w:t>n</w:t>
            </w:r>
            <w:r w:rsidRPr="00202E79">
              <w:rPr>
                <w:rFonts w:ascii="Arial" w:hAnsi="Arial" w:cs="Arial"/>
                <w:spacing w:val="1"/>
              </w:rPr>
              <w:t>t</w:t>
            </w:r>
            <w:r w:rsidRPr="00202E79">
              <w:rPr>
                <w:rFonts w:ascii="Arial" w:hAnsi="Arial" w:cs="Arial"/>
                <w:spacing w:val="-3"/>
              </w:rPr>
              <w:t>i</w:t>
            </w:r>
            <w:r w:rsidRPr="00202E79">
              <w:rPr>
                <w:rFonts w:ascii="Arial" w:hAnsi="Arial" w:cs="Arial"/>
                <w:spacing w:val="1"/>
              </w:rPr>
              <w:t>al</w:t>
            </w:r>
            <w:r w:rsidRPr="00202E79">
              <w:rPr>
                <w:rFonts w:ascii="Arial" w:hAnsi="Arial" w:cs="Arial"/>
              </w:rPr>
              <w:t>s</w:t>
            </w:r>
            <w:r w:rsidRPr="00202E79">
              <w:rPr>
                <w:rFonts w:ascii="Arial" w:hAnsi="Arial" w:cs="Arial"/>
                <w:spacing w:val="46"/>
              </w:rPr>
              <w:t xml:space="preserve"> </w:t>
            </w:r>
            <w:r w:rsidRPr="00202E79">
              <w:rPr>
                <w:rFonts w:ascii="Arial" w:hAnsi="Arial" w:cs="Arial"/>
              </w:rPr>
              <w:t>(</w:t>
            </w:r>
            <w:r w:rsidRPr="00202E79">
              <w:rPr>
                <w:rFonts w:ascii="Arial" w:hAnsi="Arial" w:cs="Arial"/>
                <w:spacing w:val="-3"/>
              </w:rPr>
              <w:t>e</w:t>
            </w:r>
            <w:r w:rsidRPr="00202E79">
              <w:rPr>
                <w:rFonts w:ascii="Arial" w:hAnsi="Arial" w:cs="Arial"/>
                <w:spacing w:val="2"/>
              </w:rPr>
              <w:t>.</w:t>
            </w:r>
            <w:r w:rsidRPr="00202E79">
              <w:rPr>
                <w:rFonts w:ascii="Arial" w:hAnsi="Arial" w:cs="Arial"/>
                <w:spacing w:val="-5"/>
              </w:rPr>
              <w:t>g</w:t>
            </w:r>
            <w:r w:rsidRPr="00202E79">
              <w:rPr>
                <w:rFonts w:ascii="Arial" w:hAnsi="Arial" w:cs="Arial"/>
                <w:spacing w:val="2"/>
              </w:rPr>
              <w:t>.</w:t>
            </w:r>
            <w:r w:rsidRPr="00202E79">
              <w:rPr>
                <w:rFonts w:ascii="Arial" w:hAnsi="Arial" w:cs="Arial"/>
              </w:rPr>
              <w:t>,</w:t>
            </w:r>
            <w:r w:rsidRPr="00202E79">
              <w:rPr>
                <w:rFonts w:ascii="Arial" w:hAnsi="Arial" w:cs="Arial"/>
                <w:spacing w:val="43"/>
              </w:rPr>
              <w:t xml:space="preserve"> </w:t>
            </w:r>
            <w:r w:rsidRPr="00202E79">
              <w:rPr>
                <w:rFonts w:ascii="Arial" w:hAnsi="Arial" w:cs="Arial"/>
                <w:spacing w:val="1"/>
              </w:rPr>
              <w:t>a</w:t>
            </w:r>
            <w:r w:rsidRPr="00202E79">
              <w:rPr>
                <w:rFonts w:ascii="Arial" w:hAnsi="Arial" w:cs="Arial"/>
              </w:rPr>
              <w:t>n</w:t>
            </w:r>
            <w:r w:rsidRPr="00202E79">
              <w:rPr>
                <w:rFonts w:ascii="Arial" w:hAnsi="Arial" w:cs="Arial"/>
                <w:spacing w:val="-3"/>
              </w:rPr>
              <w:t>t</w:t>
            </w:r>
            <w:r w:rsidRPr="00202E79">
              <w:rPr>
                <w:rFonts w:ascii="Arial" w:hAnsi="Arial" w:cs="Arial"/>
                <w:spacing w:val="1"/>
              </w:rPr>
              <w:t>i</w:t>
            </w:r>
            <w:r w:rsidRPr="00202E79">
              <w:rPr>
                <w:rFonts w:ascii="Arial" w:hAnsi="Arial" w:cs="Arial"/>
              </w:rPr>
              <w:t>d</w:t>
            </w:r>
            <w:r w:rsidRPr="00202E79">
              <w:rPr>
                <w:rFonts w:ascii="Arial" w:hAnsi="Arial" w:cs="Arial"/>
                <w:spacing w:val="-3"/>
              </w:rPr>
              <w:t>i</w:t>
            </w:r>
            <w:r w:rsidRPr="00202E79">
              <w:rPr>
                <w:rFonts w:ascii="Arial" w:hAnsi="Arial" w:cs="Arial"/>
                <w:spacing w:val="1"/>
              </w:rPr>
              <w:t>a</w:t>
            </w:r>
            <w:r w:rsidRPr="00202E79">
              <w:rPr>
                <w:rFonts w:ascii="Arial" w:hAnsi="Arial" w:cs="Arial"/>
                <w:spacing w:val="-5"/>
              </w:rPr>
              <w:t>b</w:t>
            </w:r>
            <w:r w:rsidRPr="00202E79">
              <w:rPr>
                <w:rFonts w:ascii="Arial" w:hAnsi="Arial" w:cs="Arial"/>
                <w:spacing w:val="1"/>
              </w:rPr>
              <w:t>e</w:t>
            </w:r>
            <w:r w:rsidRPr="00202E79">
              <w:rPr>
                <w:rFonts w:ascii="Arial" w:hAnsi="Arial" w:cs="Arial"/>
                <w:spacing w:val="-3"/>
              </w:rPr>
              <w:t>t</w:t>
            </w:r>
            <w:r w:rsidRPr="00202E79">
              <w:rPr>
                <w:rFonts w:ascii="Arial" w:hAnsi="Arial" w:cs="Arial"/>
                <w:spacing w:val="1"/>
              </w:rPr>
              <w:t>i</w:t>
            </w:r>
            <w:r w:rsidRPr="00202E79">
              <w:rPr>
                <w:rFonts w:ascii="Arial" w:hAnsi="Arial" w:cs="Arial"/>
                <w:spacing w:val="-3"/>
              </w:rPr>
              <w:t>c</w:t>
            </w:r>
            <w:r w:rsidRPr="00202E79">
              <w:rPr>
                <w:rFonts w:ascii="Arial" w:hAnsi="Arial" w:cs="Arial"/>
              </w:rPr>
              <w:t>,</w:t>
            </w:r>
            <w:r w:rsidRPr="00202E79">
              <w:rPr>
                <w:rFonts w:ascii="Arial" w:hAnsi="Arial" w:cs="Arial"/>
                <w:spacing w:val="50"/>
              </w:rPr>
              <w:t xml:space="preserve"> </w:t>
            </w:r>
            <w:r w:rsidRPr="00202E79">
              <w:rPr>
                <w:rFonts w:ascii="Arial" w:hAnsi="Arial" w:cs="Arial"/>
                <w:spacing w:val="1"/>
              </w:rPr>
              <w:t>a</w:t>
            </w:r>
            <w:r w:rsidRPr="00202E79">
              <w:rPr>
                <w:rFonts w:ascii="Arial" w:hAnsi="Arial" w:cs="Arial"/>
                <w:spacing w:val="-5"/>
              </w:rPr>
              <w:t>n</w:t>
            </w:r>
            <w:r w:rsidRPr="00202E79">
              <w:rPr>
                <w:rFonts w:ascii="Arial" w:hAnsi="Arial" w:cs="Arial"/>
                <w:spacing w:val="1"/>
              </w:rPr>
              <w:t>t</w:t>
            </w:r>
            <w:r w:rsidRPr="00202E79">
              <w:rPr>
                <w:rFonts w:ascii="Arial" w:hAnsi="Arial" w:cs="Arial"/>
                <w:spacing w:val="-3"/>
              </w:rPr>
              <w:t>i</w:t>
            </w:r>
            <w:r w:rsidRPr="00202E79">
              <w:rPr>
                <w:rFonts w:ascii="Arial" w:hAnsi="Arial" w:cs="Arial"/>
                <w:spacing w:val="1"/>
              </w:rPr>
              <w:t>c</w:t>
            </w:r>
            <w:r w:rsidRPr="00202E79">
              <w:rPr>
                <w:rFonts w:ascii="Arial" w:hAnsi="Arial" w:cs="Arial"/>
                <w:spacing w:val="-3"/>
              </w:rPr>
              <w:t>a</w:t>
            </w:r>
            <w:r w:rsidRPr="00202E79">
              <w:rPr>
                <w:rFonts w:ascii="Arial" w:hAnsi="Arial" w:cs="Arial"/>
              </w:rPr>
              <w:t>n</w:t>
            </w:r>
            <w:r w:rsidRPr="00202E79">
              <w:rPr>
                <w:rFonts w:ascii="Arial" w:hAnsi="Arial" w:cs="Arial"/>
                <w:spacing w:val="1"/>
              </w:rPr>
              <w:t>ce</w:t>
            </w:r>
            <w:r w:rsidRPr="00202E79">
              <w:rPr>
                <w:rFonts w:ascii="Arial" w:hAnsi="Arial" w:cs="Arial"/>
              </w:rPr>
              <w:t>r)</w:t>
            </w:r>
            <w:r w:rsidRPr="00202E79">
              <w:rPr>
                <w:rFonts w:ascii="Arial" w:hAnsi="Arial" w:cs="Arial"/>
                <w:spacing w:val="42"/>
              </w:rPr>
              <w:t xml:space="preserve"> </w:t>
            </w:r>
            <w:r w:rsidRPr="00202E79">
              <w:rPr>
                <w:rFonts w:ascii="Arial" w:hAnsi="Arial" w:cs="Arial"/>
                <w:spacing w:val="1"/>
              </w:rPr>
              <w:t>a</w:t>
            </w:r>
            <w:r w:rsidRPr="00202E79">
              <w:rPr>
                <w:rFonts w:ascii="Arial" w:hAnsi="Arial" w:cs="Arial"/>
                <w:spacing w:val="-5"/>
              </w:rPr>
              <w:t>r</w:t>
            </w:r>
            <w:r w:rsidRPr="00202E79">
              <w:rPr>
                <w:rFonts w:ascii="Arial" w:hAnsi="Arial" w:cs="Arial"/>
              </w:rPr>
              <w:t xml:space="preserve">e </w:t>
            </w:r>
            <w:r w:rsidRPr="00202E79">
              <w:rPr>
                <w:rFonts w:ascii="Arial" w:hAnsi="Arial" w:cs="Arial"/>
                <w:spacing w:val="1"/>
              </w:rPr>
              <w:t>em</w:t>
            </w:r>
            <w:r w:rsidRPr="00202E79">
              <w:rPr>
                <w:rFonts w:ascii="Arial" w:hAnsi="Arial" w:cs="Arial"/>
              </w:rPr>
              <w:t>p</w:t>
            </w:r>
            <w:r w:rsidRPr="00202E79">
              <w:rPr>
                <w:rFonts w:ascii="Arial" w:hAnsi="Arial" w:cs="Arial"/>
                <w:spacing w:val="-5"/>
              </w:rPr>
              <w:t>h</w:t>
            </w:r>
            <w:r w:rsidRPr="00202E79">
              <w:rPr>
                <w:rFonts w:ascii="Arial" w:hAnsi="Arial" w:cs="Arial"/>
                <w:spacing w:val="1"/>
              </w:rPr>
              <w:t>a</w:t>
            </w:r>
            <w:r w:rsidRPr="00202E79">
              <w:rPr>
                <w:rFonts w:ascii="Arial" w:hAnsi="Arial" w:cs="Arial"/>
                <w:spacing w:val="-2"/>
              </w:rPr>
              <w:t>s</w:t>
            </w:r>
            <w:r w:rsidRPr="00202E79">
              <w:rPr>
                <w:rFonts w:ascii="Arial" w:hAnsi="Arial" w:cs="Arial"/>
                <w:spacing w:val="-3"/>
              </w:rPr>
              <w:t>i</w:t>
            </w:r>
            <w:r w:rsidRPr="00202E79">
              <w:rPr>
                <w:rFonts w:ascii="Arial" w:hAnsi="Arial" w:cs="Arial"/>
                <w:spacing w:val="1"/>
              </w:rPr>
              <w:t>ze</w:t>
            </w:r>
            <w:r w:rsidRPr="00202E79">
              <w:rPr>
                <w:rFonts w:ascii="Arial" w:hAnsi="Arial" w:cs="Arial"/>
                <w:spacing w:val="-5"/>
              </w:rPr>
              <w:t>d</w:t>
            </w:r>
            <w:r w:rsidRPr="00202E79">
              <w:rPr>
                <w:rFonts w:ascii="Arial" w:hAnsi="Arial" w:cs="Arial"/>
              </w:rPr>
              <w:t xml:space="preserve">, </w:t>
            </w:r>
            <w:r w:rsidRPr="00202E79">
              <w:rPr>
                <w:rFonts w:ascii="Arial" w:hAnsi="Arial" w:cs="Arial"/>
                <w:spacing w:val="4"/>
              </w:rPr>
              <w:t xml:space="preserve"> </w:t>
            </w:r>
            <w:r w:rsidRPr="00202E79">
              <w:rPr>
                <w:rFonts w:ascii="Arial" w:hAnsi="Arial" w:cs="Arial"/>
                <w:spacing w:val="-5"/>
              </w:rPr>
              <w:t>p</w:t>
            </w:r>
            <w:r w:rsidRPr="00202E79">
              <w:rPr>
                <w:rFonts w:ascii="Arial" w:hAnsi="Arial" w:cs="Arial"/>
                <w:spacing w:val="1"/>
              </w:rPr>
              <w:t>e</w:t>
            </w:r>
            <w:r w:rsidRPr="00202E79">
              <w:rPr>
                <w:rFonts w:ascii="Arial" w:hAnsi="Arial" w:cs="Arial"/>
              </w:rPr>
              <w:t>r</w:t>
            </w:r>
            <w:r w:rsidRPr="00202E79">
              <w:rPr>
                <w:rFonts w:ascii="Arial" w:hAnsi="Arial" w:cs="Arial"/>
                <w:spacing w:val="-5"/>
              </w:rPr>
              <w:t>h</w:t>
            </w:r>
            <w:r w:rsidRPr="00202E79">
              <w:rPr>
                <w:rFonts w:ascii="Arial" w:hAnsi="Arial" w:cs="Arial"/>
                <w:spacing w:val="1"/>
              </w:rPr>
              <w:t>a</w:t>
            </w:r>
            <w:r w:rsidRPr="00202E79">
              <w:rPr>
                <w:rFonts w:ascii="Arial" w:hAnsi="Arial" w:cs="Arial"/>
              </w:rPr>
              <w:t>ps</w:t>
            </w:r>
            <w:r w:rsidRPr="00202E79">
              <w:rPr>
                <w:rFonts w:ascii="Arial" w:hAnsi="Arial" w:cs="Arial"/>
                <w:spacing w:val="49"/>
              </w:rPr>
              <w:t xml:space="preserve"> </w:t>
            </w:r>
            <w:r w:rsidRPr="00202E79">
              <w:rPr>
                <w:rFonts w:ascii="Arial" w:hAnsi="Arial" w:cs="Arial"/>
              </w:rPr>
              <w:t>a</w:t>
            </w:r>
            <w:r w:rsidRPr="00202E79">
              <w:rPr>
                <w:rFonts w:ascii="Arial" w:hAnsi="Arial" w:cs="Arial"/>
                <w:spacing w:val="48"/>
              </w:rPr>
              <w:t xml:space="preserve"> </w:t>
            </w:r>
            <w:r w:rsidRPr="00202E79">
              <w:rPr>
                <w:rFonts w:ascii="Arial" w:hAnsi="Arial" w:cs="Arial"/>
              </w:rPr>
              <w:t>r</w:t>
            </w:r>
            <w:r w:rsidRPr="00202E79">
              <w:rPr>
                <w:rFonts w:ascii="Arial" w:hAnsi="Arial" w:cs="Arial"/>
                <w:spacing w:val="-3"/>
              </w:rPr>
              <w:t>e</w:t>
            </w:r>
            <w:r w:rsidRPr="00202E79">
              <w:rPr>
                <w:rFonts w:ascii="Arial" w:hAnsi="Arial" w:cs="Arial"/>
                <w:spacing w:val="1"/>
              </w:rPr>
              <w:t>ce</w:t>
            </w:r>
            <w:r w:rsidRPr="00202E79">
              <w:rPr>
                <w:rFonts w:ascii="Arial" w:hAnsi="Arial" w:cs="Arial"/>
                <w:spacing w:val="-5"/>
              </w:rPr>
              <w:t>n</w:t>
            </w:r>
            <w:r w:rsidRPr="00202E79">
              <w:rPr>
                <w:rFonts w:ascii="Arial" w:hAnsi="Arial" w:cs="Arial"/>
              </w:rPr>
              <w:t xml:space="preserve">t </w:t>
            </w:r>
            <w:r w:rsidRPr="00202E79">
              <w:rPr>
                <w:rFonts w:ascii="Arial" w:hAnsi="Arial" w:cs="Arial"/>
                <w:spacing w:val="3"/>
              </w:rPr>
              <w:t xml:space="preserve"> </w:t>
            </w:r>
            <w:r w:rsidRPr="00202E79">
              <w:rPr>
                <w:rFonts w:ascii="Arial" w:hAnsi="Arial" w:cs="Arial"/>
                <w:spacing w:val="-5"/>
              </w:rPr>
              <w:t>r</w:t>
            </w:r>
            <w:r w:rsidRPr="00202E79">
              <w:rPr>
                <w:rFonts w:ascii="Arial" w:hAnsi="Arial" w:cs="Arial"/>
                <w:spacing w:val="1"/>
              </w:rPr>
              <w:t>e</w:t>
            </w:r>
            <w:r w:rsidRPr="00202E79">
              <w:rPr>
                <w:rFonts w:ascii="Arial" w:hAnsi="Arial" w:cs="Arial"/>
              </w:rPr>
              <w:t>v</w:t>
            </w:r>
            <w:r w:rsidRPr="00202E79">
              <w:rPr>
                <w:rFonts w:ascii="Arial" w:hAnsi="Arial" w:cs="Arial"/>
                <w:spacing w:val="-3"/>
              </w:rPr>
              <w:t>i</w:t>
            </w:r>
            <w:r w:rsidRPr="00202E79">
              <w:rPr>
                <w:rFonts w:ascii="Arial" w:hAnsi="Arial" w:cs="Arial"/>
                <w:spacing w:val="1"/>
              </w:rPr>
              <w:t>e</w:t>
            </w:r>
            <w:r w:rsidRPr="00202E79">
              <w:rPr>
                <w:rFonts w:ascii="Arial" w:hAnsi="Arial" w:cs="Arial"/>
              </w:rPr>
              <w:t>w</w:t>
            </w:r>
            <w:r w:rsidRPr="00202E79">
              <w:rPr>
                <w:rFonts w:ascii="Arial" w:hAnsi="Arial" w:cs="Arial"/>
                <w:spacing w:val="49"/>
              </w:rPr>
              <w:t xml:space="preserve"> </w:t>
            </w:r>
            <w:r w:rsidRPr="00202E79">
              <w:rPr>
                <w:rFonts w:ascii="Arial" w:hAnsi="Arial" w:cs="Arial"/>
              </w:rPr>
              <w:t>on</w:t>
            </w:r>
            <w:r w:rsidRPr="00202E79">
              <w:rPr>
                <w:rFonts w:ascii="Arial" w:hAnsi="Arial" w:cs="Arial"/>
                <w:spacing w:val="46"/>
              </w:rPr>
              <w:t xml:space="preserve"> </w:t>
            </w:r>
            <w:r w:rsidRPr="00202E79">
              <w:rPr>
                <w:rFonts w:ascii="Arial" w:hAnsi="Arial" w:cs="Arial"/>
                <w:spacing w:val="1"/>
              </w:rPr>
              <w:t>t</w:t>
            </w:r>
            <w:r w:rsidRPr="00202E79">
              <w:rPr>
                <w:rFonts w:ascii="Arial" w:hAnsi="Arial" w:cs="Arial"/>
              </w:rPr>
              <w:t>h</w:t>
            </w:r>
            <w:r w:rsidRPr="00202E79">
              <w:rPr>
                <w:rFonts w:ascii="Arial" w:hAnsi="Arial" w:cs="Arial"/>
                <w:spacing w:val="1"/>
              </w:rPr>
              <w:t>e</w:t>
            </w:r>
            <w:r w:rsidRPr="00202E79">
              <w:rPr>
                <w:rFonts w:ascii="Arial" w:hAnsi="Arial" w:cs="Arial"/>
                <w:spacing w:val="-6"/>
              </w:rPr>
              <w:t>s</w:t>
            </w:r>
            <w:r w:rsidRPr="00202E79">
              <w:rPr>
                <w:rFonts w:ascii="Arial" w:hAnsi="Arial" w:cs="Arial"/>
              </w:rPr>
              <w:t xml:space="preserve">e </w:t>
            </w:r>
            <w:r w:rsidRPr="00202E79">
              <w:rPr>
                <w:rFonts w:ascii="Arial" w:hAnsi="Arial" w:cs="Arial"/>
                <w:spacing w:val="3"/>
              </w:rPr>
              <w:t xml:space="preserve"> </w:t>
            </w:r>
            <w:r w:rsidRPr="00202E79">
              <w:rPr>
                <w:rFonts w:ascii="Arial" w:hAnsi="Arial" w:cs="Arial"/>
                <w:spacing w:val="-3"/>
              </w:rPr>
              <w:t>a</w:t>
            </w:r>
            <w:r w:rsidRPr="00202E79">
              <w:rPr>
                <w:rFonts w:ascii="Arial" w:hAnsi="Arial" w:cs="Arial"/>
                <w:spacing w:val="1"/>
              </w:rPr>
              <w:t>c</w:t>
            </w:r>
            <w:r w:rsidRPr="00202E79">
              <w:rPr>
                <w:rFonts w:ascii="Arial" w:hAnsi="Arial" w:cs="Arial"/>
                <w:spacing w:val="-3"/>
              </w:rPr>
              <w:t>t</w:t>
            </w:r>
            <w:r w:rsidRPr="00202E79">
              <w:rPr>
                <w:rFonts w:ascii="Arial" w:hAnsi="Arial" w:cs="Arial"/>
                <w:spacing w:val="1"/>
              </w:rPr>
              <w:t>i</w:t>
            </w:r>
            <w:r w:rsidRPr="00202E79">
              <w:rPr>
                <w:rFonts w:ascii="Arial" w:hAnsi="Arial" w:cs="Arial"/>
              </w:rPr>
              <w:t>v</w:t>
            </w:r>
            <w:r w:rsidRPr="00202E79">
              <w:rPr>
                <w:rFonts w:ascii="Arial" w:hAnsi="Arial" w:cs="Arial"/>
                <w:spacing w:val="-3"/>
              </w:rPr>
              <w:t>i</w:t>
            </w:r>
            <w:r w:rsidRPr="00202E79">
              <w:rPr>
                <w:rFonts w:ascii="Arial" w:hAnsi="Arial" w:cs="Arial"/>
                <w:spacing w:val="1"/>
              </w:rPr>
              <w:t>t</w:t>
            </w:r>
            <w:r w:rsidRPr="00202E79">
              <w:rPr>
                <w:rFonts w:ascii="Arial" w:hAnsi="Arial" w:cs="Arial"/>
                <w:spacing w:val="-3"/>
              </w:rPr>
              <w:t>i</w:t>
            </w:r>
            <w:r w:rsidRPr="00202E79">
              <w:rPr>
                <w:rFonts w:ascii="Arial" w:hAnsi="Arial" w:cs="Arial"/>
                <w:spacing w:val="1"/>
              </w:rPr>
              <w:t>e</w:t>
            </w:r>
            <w:r w:rsidRPr="00202E79">
              <w:rPr>
                <w:rFonts w:ascii="Arial" w:hAnsi="Arial" w:cs="Arial"/>
              </w:rPr>
              <w:t>s</w:t>
            </w:r>
            <w:r w:rsidRPr="00202E79">
              <w:rPr>
                <w:rFonts w:ascii="Arial" w:hAnsi="Arial" w:cs="Arial"/>
                <w:spacing w:val="46"/>
              </w:rPr>
              <w:t xml:space="preserve"> </w:t>
            </w:r>
            <w:r w:rsidRPr="00202E79">
              <w:rPr>
                <w:rFonts w:ascii="Arial" w:hAnsi="Arial" w:cs="Arial"/>
                <w:spacing w:val="1"/>
              </w:rPr>
              <w:t>i</w:t>
            </w:r>
            <w:r w:rsidRPr="00202E79">
              <w:rPr>
                <w:rFonts w:ascii="Arial" w:hAnsi="Arial" w:cs="Arial"/>
              </w:rPr>
              <w:t xml:space="preserve">n </w:t>
            </w:r>
            <w:r w:rsidRPr="00202E79">
              <w:rPr>
                <w:rFonts w:ascii="Arial" w:hAnsi="Arial" w:cs="Arial"/>
                <w:spacing w:val="2"/>
              </w:rPr>
              <w:t xml:space="preserve"> </w:t>
            </w:r>
            <w:r w:rsidRPr="00202E79">
              <w:rPr>
                <w:rFonts w:ascii="Arial" w:hAnsi="Arial" w:cs="Arial"/>
                <w:spacing w:val="1"/>
              </w:rPr>
              <w:t>e</w:t>
            </w:r>
            <w:r w:rsidRPr="00202E79">
              <w:rPr>
                <w:rFonts w:ascii="Arial" w:hAnsi="Arial" w:cs="Arial"/>
                <w:spacing w:val="-5"/>
              </w:rPr>
              <w:t>d</w:t>
            </w:r>
            <w:r w:rsidRPr="00202E79">
              <w:rPr>
                <w:rFonts w:ascii="Arial" w:hAnsi="Arial" w:cs="Arial"/>
                <w:spacing w:val="1"/>
                <w:w w:val="101"/>
              </w:rPr>
              <w:t>i</w:t>
            </w:r>
            <w:r w:rsidRPr="00202E79">
              <w:rPr>
                <w:rFonts w:ascii="Arial" w:hAnsi="Arial" w:cs="Arial"/>
                <w:spacing w:val="-5"/>
              </w:rPr>
              <w:t>b</w:t>
            </w:r>
            <w:r w:rsidRPr="00202E79">
              <w:rPr>
                <w:rFonts w:ascii="Arial" w:hAnsi="Arial" w:cs="Arial"/>
                <w:spacing w:val="1"/>
                <w:w w:val="101"/>
              </w:rPr>
              <w:t>l</w:t>
            </w:r>
            <w:r w:rsidRPr="00202E79">
              <w:rPr>
                <w:rFonts w:ascii="Arial" w:hAnsi="Arial" w:cs="Arial"/>
              </w:rPr>
              <w:t xml:space="preserve">e </w:t>
            </w:r>
            <w:r w:rsidRPr="00202E79">
              <w:rPr>
                <w:rFonts w:ascii="Arial" w:hAnsi="Arial" w:cs="Arial"/>
                <w:spacing w:val="1"/>
              </w:rPr>
              <w:t>m</w:t>
            </w:r>
            <w:r w:rsidRPr="00202E79">
              <w:rPr>
                <w:rFonts w:ascii="Arial" w:hAnsi="Arial" w:cs="Arial"/>
              </w:rPr>
              <w:t>u</w:t>
            </w:r>
            <w:r w:rsidRPr="00202E79">
              <w:rPr>
                <w:rFonts w:ascii="Arial" w:hAnsi="Arial" w:cs="Arial"/>
                <w:spacing w:val="-2"/>
              </w:rPr>
              <w:t>s</w:t>
            </w:r>
            <w:r w:rsidRPr="00202E79">
              <w:rPr>
                <w:rFonts w:ascii="Arial" w:hAnsi="Arial" w:cs="Arial"/>
              </w:rPr>
              <w:t>hro</w:t>
            </w:r>
            <w:r w:rsidRPr="00202E79">
              <w:rPr>
                <w:rFonts w:ascii="Arial" w:hAnsi="Arial" w:cs="Arial"/>
                <w:spacing w:val="-5"/>
              </w:rPr>
              <w:t>o</w:t>
            </w:r>
            <w:r w:rsidRPr="00202E79">
              <w:rPr>
                <w:rFonts w:ascii="Arial" w:hAnsi="Arial" w:cs="Arial"/>
                <w:spacing w:val="1"/>
              </w:rPr>
              <w:t>m</w:t>
            </w:r>
            <w:r w:rsidRPr="00202E79">
              <w:rPr>
                <w:rFonts w:ascii="Arial" w:hAnsi="Arial" w:cs="Arial"/>
              </w:rPr>
              <w:t>s</w:t>
            </w:r>
            <w:r w:rsidRPr="00202E79">
              <w:rPr>
                <w:rFonts w:ascii="Arial" w:hAnsi="Arial" w:cs="Arial"/>
                <w:spacing w:val="1"/>
              </w:rPr>
              <w:t xml:space="preserve"> </w:t>
            </w:r>
            <w:r w:rsidRPr="00202E79">
              <w:rPr>
                <w:rFonts w:ascii="Arial" w:hAnsi="Arial" w:cs="Arial"/>
                <w:spacing w:val="-5"/>
              </w:rPr>
              <w:t>g</w:t>
            </w:r>
            <w:r w:rsidRPr="00202E79">
              <w:rPr>
                <w:rFonts w:ascii="Arial" w:hAnsi="Arial" w:cs="Arial"/>
                <w:spacing w:val="1"/>
              </w:rPr>
              <w:t>e</w:t>
            </w:r>
            <w:r w:rsidRPr="00202E79">
              <w:rPr>
                <w:rFonts w:ascii="Arial" w:hAnsi="Arial" w:cs="Arial"/>
                <w:spacing w:val="-5"/>
              </w:rPr>
              <w:t>n</w:t>
            </w:r>
            <w:r w:rsidRPr="00202E79">
              <w:rPr>
                <w:rFonts w:ascii="Arial" w:hAnsi="Arial" w:cs="Arial"/>
                <w:spacing w:val="1"/>
              </w:rPr>
              <w:t>e</w:t>
            </w:r>
            <w:r w:rsidRPr="00202E79">
              <w:rPr>
                <w:rFonts w:ascii="Arial" w:hAnsi="Arial" w:cs="Arial"/>
              </w:rPr>
              <w:t>r</w:t>
            </w:r>
            <w:r w:rsidRPr="00202E79">
              <w:rPr>
                <w:rFonts w:ascii="Arial" w:hAnsi="Arial" w:cs="Arial"/>
                <w:spacing w:val="-3"/>
              </w:rPr>
              <w:t>a</w:t>
            </w:r>
            <w:r w:rsidRPr="00202E79">
              <w:rPr>
                <w:rFonts w:ascii="Arial" w:hAnsi="Arial" w:cs="Arial"/>
                <w:spacing w:val="1"/>
              </w:rPr>
              <w:t>ll</w:t>
            </w:r>
            <w:r w:rsidRPr="00202E79">
              <w:rPr>
                <w:rFonts w:ascii="Arial" w:hAnsi="Arial" w:cs="Arial"/>
                <w:spacing w:val="-5"/>
              </w:rPr>
              <w:t>y</w:t>
            </w:r>
            <w:r w:rsidRPr="00202E79">
              <w:rPr>
                <w:rFonts w:ascii="Arial" w:hAnsi="Arial" w:cs="Arial"/>
              </w:rPr>
              <w:t>,</w:t>
            </w:r>
            <w:r w:rsidRPr="00202E79">
              <w:rPr>
                <w:rFonts w:ascii="Arial" w:hAnsi="Arial" w:cs="Arial"/>
                <w:spacing w:val="1"/>
              </w:rPr>
              <w:t xml:space="preserve"> </w:t>
            </w:r>
            <w:r w:rsidRPr="00202E79">
              <w:rPr>
                <w:rFonts w:ascii="Arial" w:hAnsi="Arial" w:cs="Arial"/>
              </w:rPr>
              <w:t xml:space="preserve">or </w:t>
            </w:r>
            <w:r w:rsidRPr="00202E79">
              <w:rPr>
                <w:rFonts w:ascii="Arial" w:hAnsi="Arial" w:cs="Arial"/>
                <w:i/>
                <w:spacing w:val="1"/>
              </w:rPr>
              <w:t>A</w:t>
            </w:r>
            <w:r w:rsidRPr="00202E79">
              <w:rPr>
                <w:rFonts w:ascii="Arial" w:hAnsi="Arial" w:cs="Arial"/>
                <w:i/>
                <w:spacing w:val="-2"/>
              </w:rPr>
              <w:t>s</w:t>
            </w:r>
            <w:r w:rsidRPr="00202E79">
              <w:rPr>
                <w:rFonts w:ascii="Arial" w:hAnsi="Arial" w:cs="Arial"/>
                <w:i/>
                <w:spacing w:val="1"/>
              </w:rPr>
              <w:t>t</w:t>
            </w:r>
            <w:r w:rsidRPr="00202E79">
              <w:rPr>
                <w:rFonts w:ascii="Arial" w:hAnsi="Arial" w:cs="Arial"/>
                <w:i/>
                <w:spacing w:val="-2"/>
              </w:rPr>
              <w:t>r</w:t>
            </w:r>
            <w:r w:rsidRPr="00202E79">
              <w:rPr>
                <w:rFonts w:ascii="Arial" w:hAnsi="Arial" w:cs="Arial"/>
                <w:i/>
              </w:rPr>
              <w:t>a</w:t>
            </w:r>
            <w:r w:rsidRPr="00202E79">
              <w:rPr>
                <w:rFonts w:ascii="Arial" w:hAnsi="Arial" w:cs="Arial"/>
                <w:i/>
                <w:spacing w:val="-3"/>
              </w:rPr>
              <w:t>e</w:t>
            </w:r>
            <w:r w:rsidRPr="00202E79">
              <w:rPr>
                <w:rFonts w:ascii="Arial" w:hAnsi="Arial" w:cs="Arial"/>
                <w:i/>
              </w:rPr>
              <w:t>us</w:t>
            </w:r>
            <w:r w:rsidRPr="00202E79">
              <w:rPr>
                <w:rFonts w:ascii="Arial" w:hAnsi="Arial" w:cs="Arial"/>
                <w:i/>
                <w:spacing w:val="3"/>
              </w:rPr>
              <w:t xml:space="preserve"> </w:t>
            </w:r>
            <w:r w:rsidRPr="00202E79">
              <w:rPr>
                <w:rFonts w:ascii="Arial" w:hAnsi="Arial" w:cs="Arial"/>
                <w:spacing w:val="-2"/>
              </w:rPr>
              <w:t>s</w:t>
            </w:r>
            <w:r w:rsidRPr="00202E79">
              <w:rPr>
                <w:rFonts w:ascii="Arial" w:hAnsi="Arial" w:cs="Arial"/>
              </w:rPr>
              <w:t>p</w:t>
            </w:r>
            <w:r w:rsidRPr="00202E79">
              <w:rPr>
                <w:rFonts w:ascii="Arial" w:hAnsi="Arial" w:cs="Arial"/>
                <w:spacing w:val="-3"/>
              </w:rPr>
              <w:t>e</w:t>
            </w:r>
            <w:r w:rsidRPr="00202E79">
              <w:rPr>
                <w:rFonts w:ascii="Arial" w:hAnsi="Arial" w:cs="Arial"/>
                <w:spacing w:val="1"/>
              </w:rPr>
              <w:t>c</w:t>
            </w:r>
            <w:r w:rsidRPr="00202E79">
              <w:rPr>
                <w:rFonts w:ascii="Arial" w:hAnsi="Arial" w:cs="Arial"/>
                <w:spacing w:val="-3"/>
              </w:rPr>
              <w:t>i</w:t>
            </w:r>
            <w:r w:rsidRPr="00202E79">
              <w:rPr>
                <w:rFonts w:ascii="Arial" w:hAnsi="Arial" w:cs="Arial"/>
              </w:rPr>
              <w:t>f</w:t>
            </w:r>
            <w:r w:rsidRPr="00202E79">
              <w:rPr>
                <w:rFonts w:ascii="Arial" w:hAnsi="Arial" w:cs="Arial"/>
                <w:spacing w:val="1"/>
              </w:rPr>
              <w:t>i</w:t>
            </w:r>
            <w:r w:rsidRPr="00202E79">
              <w:rPr>
                <w:rFonts w:ascii="Arial" w:hAnsi="Arial" w:cs="Arial"/>
                <w:spacing w:val="-3"/>
              </w:rPr>
              <w:t>c</w:t>
            </w:r>
            <w:r w:rsidRPr="00202E79">
              <w:rPr>
                <w:rFonts w:ascii="Arial" w:hAnsi="Arial" w:cs="Arial"/>
                <w:spacing w:val="1"/>
              </w:rPr>
              <w:t>a</w:t>
            </w:r>
            <w:r w:rsidRPr="00202E79">
              <w:rPr>
                <w:rFonts w:ascii="Arial" w:hAnsi="Arial" w:cs="Arial"/>
                <w:spacing w:val="-3"/>
              </w:rPr>
              <w:t>l</w:t>
            </w:r>
            <w:r w:rsidRPr="00202E79">
              <w:rPr>
                <w:rFonts w:ascii="Arial" w:hAnsi="Arial" w:cs="Arial"/>
                <w:spacing w:val="1"/>
              </w:rPr>
              <w:t>l</w:t>
            </w:r>
            <w:r w:rsidRPr="00202E79">
              <w:rPr>
                <w:rFonts w:ascii="Arial" w:hAnsi="Arial" w:cs="Arial"/>
                <w:spacing w:val="-5"/>
              </w:rPr>
              <w:t>y</w:t>
            </w:r>
            <w:r w:rsidRPr="00202E79">
              <w:rPr>
                <w:rFonts w:ascii="Arial" w:hAnsi="Arial" w:cs="Arial"/>
              </w:rPr>
              <w:t>,</w:t>
            </w:r>
            <w:r w:rsidRPr="00202E79">
              <w:rPr>
                <w:rFonts w:ascii="Arial" w:hAnsi="Arial" w:cs="Arial"/>
                <w:spacing w:val="2"/>
              </w:rPr>
              <w:t xml:space="preserve"> </w:t>
            </w:r>
            <w:r w:rsidRPr="00202E79">
              <w:rPr>
                <w:rFonts w:ascii="Arial" w:hAnsi="Arial" w:cs="Arial"/>
                <w:spacing w:val="1"/>
              </w:rPr>
              <w:t>c</w:t>
            </w:r>
            <w:r w:rsidRPr="00202E79">
              <w:rPr>
                <w:rFonts w:ascii="Arial" w:hAnsi="Arial" w:cs="Arial"/>
              </w:rPr>
              <w:t>ou</w:t>
            </w:r>
            <w:r w:rsidRPr="00202E79">
              <w:rPr>
                <w:rFonts w:ascii="Arial" w:hAnsi="Arial" w:cs="Arial"/>
                <w:spacing w:val="-3"/>
              </w:rPr>
              <w:t>l</w:t>
            </w:r>
            <w:r w:rsidRPr="00202E79">
              <w:rPr>
                <w:rFonts w:ascii="Arial" w:hAnsi="Arial" w:cs="Arial"/>
              </w:rPr>
              <w:t>d</w:t>
            </w:r>
            <w:r w:rsidRPr="00202E79">
              <w:rPr>
                <w:rFonts w:ascii="Arial" w:hAnsi="Arial" w:cs="Arial"/>
                <w:spacing w:val="3"/>
              </w:rPr>
              <w:t xml:space="preserve"> </w:t>
            </w:r>
            <w:r w:rsidRPr="00202E79">
              <w:rPr>
                <w:rFonts w:ascii="Arial" w:hAnsi="Arial" w:cs="Arial"/>
                <w:spacing w:val="-5"/>
              </w:rPr>
              <w:t>b</w:t>
            </w:r>
            <w:r w:rsidRPr="00202E79">
              <w:rPr>
                <w:rFonts w:ascii="Arial" w:hAnsi="Arial" w:cs="Arial"/>
              </w:rPr>
              <w:t>e</w:t>
            </w:r>
            <w:r w:rsidRPr="00202E79">
              <w:rPr>
                <w:rFonts w:ascii="Arial" w:hAnsi="Arial" w:cs="Arial"/>
                <w:spacing w:val="-1"/>
              </w:rPr>
              <w:t xml:space="preserve"> </w:t>
            </w:r>
            <w:r w:rsidRPr="00202E79">
              <w:rPr>
                <w:rFonts w:ascii="Arial" w:hAnsi="Arial" w:cs="Arial"/>
              </w:rPr>
              <w:t>b</w:t>
            </w:r>
            <w:r w:rsidRPr="00202E79">
              <w:rPr>
                <w:rFonts w:ascii="Arial" w:hAnsi="Arial" w:cs="Arial"/>
                <w:spacing w:val="1"/>
              </w:rPr>
              <w:t>e</w:t>
            </w:r>
            <w:r w:rsidRPr="00202E79">
              <w:rPr>
                <w:rFonts w:ascii="Arial" w:hAnsi="Arial" w:cs="Arial"/>
                <w:spacing w:val="-5"/>
              </w:rPr>
              <w:t>n</w:t>
            </w:r>
            <w:r w:rsidRPr="00202E79">
              <w:rPr>
                <w:rFonts w:ascii="Arial" w:hAnsi="Arial" w:cs="Arial"/>
                <w:spacing w:val="1"/>
              </w:rPr>
              <w:t>e</w:t>
            </w:r>
            <w:r w:rsidRPr="00202E79">
              <w:rPr>
                <w:rFonts w:ascii="Arial" w:hAnsi="Arial" w:cs="Arial"/>
              </w:rPr>
              <w:t>f</w:t>
            </w:r>
            <w:r w:rsidRPr="00202E79">
              <w:rPr>
                <w:rFonts w:ascii="Arial" w:hAnsi="Arial" w:cs="Arial"/>
                <w:spacing w:val="-3"/>
              </w:rPr>
              <w:t>i</w:t>
            </w:r>
            <w:r w:rsidRPr="00202E79">
              <w:rPr>
                <w:rFonts w:ascii="Arial" w:hAnsi="Arial" w:cs="Arial"/>
                <w:spacing w:val="1"/>
              </w:rPr>
              <w:t>c</w:t>
            </w:r>
            <w:r w:rsidRPr="00202E79">
              <w:rPr>
                <w:rFonts w:ascii="Arial" w:hAnsi="Arial" w:cs="Arial"/>
                <w:spacing w:val="-3"/>
                <w:w w:val="101"/>
              </w:rPr>
              <w:t>i</w:t>
            </w:r>
            <w:r w:rsidRPr="00202E79">
              <w:rPr>
                <w:rFonts w:ascii="Arial" w:hAnsi="Arial" w:cs="Arial"/>
                <w:spacing w:val="1"/>
              </w:rPr>
              <w:t>a</w:t>
            </w:r>
            <w:r w:rsidRPr="00202E79">
              <w:rPr>
                <w:rFonts w:ascii="Arial" w:hAnsi="Arial" w:cs="Arial"/>
                <w:spacing w:val="-3"/>
                <w:w w:val="101"/>
              </w:rPr>
              <w:t>l</w:t>
            </w:r>
            <w:r w:rsidRPr="00202E79">
              <w:rPr>
                <w:rFonts w:ascii="Arial" w:hAnsi="Arial" w:cs="Arial"/>
              </w:rPr>
              <w:t xml:space="preserve">. </w:t>
            </w:r>
            <w:r w:rsidRPr="00202E79">
              <w:rPr>
                <w:rFonts w:ascii="Arial" w:hAnsi="Arial" w:cs="Arial"/>
                <w:spacing w:val="-2"/>
              </w:rPr>
              <w:t>F</w:t>
            </w:r>
            <w:r w:rsidRPr="00202E79">
              <w:rPr>
                <w:rFonts w:ascii="Arial" w:hAnsi="Arial" w:cs="Arial"/>
              </w:rPr>
              <w:t>or</w:t>
            </w:r>
            <w:r w:rsidRPr="00202E79">
              <w:rPr>
                <w:rFonts w:ascii="Arial" w:hAnsi="Arial" w:cs="Arial"/>
                <w:spacing w:val="12"/>
              </w:rPr>
              <w:t xml:space="preserve"> </w:t>
            </w:r>
            <w:r w:rsidRPr="00202E79">
              <w:rPr>
                <w:rFonts w:ascii="Arial" w:hAnsi="Arial" w:cs="Arial"/>
                <w:spacing w:val="-3"/>
              </w:rPr>
              <w:t>t</w:t>
            </w:r>
            <w:r w:rsidRPr="00202E79">
              <w:rPr>
                <w:rFonts w:ascii="Arial" w:hAnsi="Arial" w:cs="Arial"/>
              </w:rPr>
              <w:t>he</w:t>
            </w:r>
            <w:r w:rsidRPr="00202E79">
              <w:rPr>
                <w:rFonts w:ascii="Arial" w:hAnsi="Arial" w:cs="Arial"/>
                <w:spacing w:val="10"/>
              </w:rPr>
              <w:t xml:space="preserve"> </w:t>
            </w:r>
            <w:r w:rsidRPr="00202E79">
              <w:rPr>
                <w:rFonts w:ascii="Arial" w:hAnsi="Arial" w:cs="Arial"/>
                <w:spacing w:val="-5"/>
              </w:rPr>
              <w:t>d</w:t>
            </w:r>
            <w:r w:rsidRPr="00202E79">
              <w:rPr>
                <w:rFonts w:ascii="Arial" w:hAnsi="Arial" w:cs="Arial"/>
                <w:spacing w:val="1"/>
              </w:rPr>
              <w:t>i</w:t>
            </w:r>
            <w:r w:rsidRPr="00202E79">
              <w:rPr>
                <w:rFonts w:ascii="Arial" w:hAnsi="Arial" w:cs="Arial"/>
                <w:spacing w:val="-2"/>
              </w:rPr>
              <w:t>s</w:t>
            </w:r>
            <w:r w:rsidRPr="00202E79">
              <w:rPr>
                <w:rFonts w:ascii="Arial" w:hAnsi="Arial" w:cs="Arial"/>
                <w:spacing w:val="1"/>
              </w:rPr>
              <w:t>c</w:t>
            </w:r>
            <w:r w:rsidRPr="00202E79">
              <w:rPr>
                <w:rFonts w:ascii="Arial" w:hAnsi="Arial" w:cs="Arial"/>
              </w:rPr>
              <w:t>u</w:t>
            </w:r>
            <w:r w:rsidRPr="00202E79">
              <w:rPr>
                <w:rFonts w:ascii="Arial" w:hAnsi="Arial" w:cs="Arial"/>
                <w:spacing w:val="-2"/>
              </w:rPr>
              <w:t>ss</w:t>
            </w:r>
            <w:r w:rsidRPr="00202E79">
              <w:rPr>
                <w:rFonts w:ascii="Arial" w:hAnsi="Arial" w:cs="Arial"/>
                <w:spacing w:val="1"/>
              </w:rPr>
              <w:t>i</w:t>
            </w:r>
            <w:r w:rsidRPr="00202E79">
              <w:rPr>
                <w:rFonts w:ascii="Arial" w:hAnsi="Arial" w:cs="Arial"/>
              </w:rPr>
              <w:t>on</w:t>
            </w:r>
            <w:r w:rsidRPr="00202E79">
              <w:rPr>
                <w:rFonts w:ascii="Arial" w:hAnsi="Arial" w:cs="Arial"/>
                <w:spacing w:val="8"/>
              </w:rPr>
              <w:t xml:space="preserve"> </w:t>
            </w:r>
            <w:r w:rsidRPr="00202E79">
              <w:rPr>
                <w:rFonts w:ascii="Arial" w:hAnsi="Arial" w:cs="Arial"/>
              </w:rPr>
              <w:t>of</w:t>
            </w:r>
            <w:r w:rsidRPr="00202E79">
              <w:rPr>
                <w:rFonts w:ascii="Arial" w:hAnsi="Arial" w:cs="Arial"/>
                <w:spacing w:val="3"/>
              </w:rPr>
              <w:t xml:space="preserve"> </w:t>
            </w:r>
            <w:r w:rsidRPr="00202E79">
              <w:rPr>
                <w:rFonts w:ascii="Arial" w:hAnsi="Arial" w:cs="Arial"/>
                <w:spacing w:val="1"/>
              </w:rPr>
              <w:t>t</w:t>
            </w:r>
            <w:r w:rsidRPr="00202E79">
              <w:rPr>
                <w:rFonts w:ascii="Arial" w:hAnsi="Arial" w:cs="Arial"/>
              </w:rPr>
              <w:t>he</w:t>
            </w:r>
            <w:r w:rsidRPr="00202E79">
              <w:rPr>
                <w:rFonts w:ascii="Arial" w:hAnsi="Arial" w:cs="Arial"/>
                <w:spacing w:val="5"/>
              </w:rPr>
              <w:t xml:space="preserve"> </w:t>
            </w:r>
            <w:r w:rsidRPr="00202E79">
              <w:rPr>
                <w:rFonts w:ascii="Arial" w:hAnsi="Arial" w:cs="Arial"/>
                <w:spacing w:val="1"/>
              </w:rPr>
              <w:t>i</w:t>
            </w:r>
            <w:r w:rsidRPr="00202E79">
              <w:rPr>
                <w:rFonts w:ascii="Arial" w:hAnsi="Arial" w:cs="Arial"/>
              </w:rPr>
              <w:t>d</w:t>
            </w:r>
            <w:r w:rsidRPr="00202E79">
              <w:rPr>
                <w:rFonts w:ascii="Arial" w:hAnsi="Arial" w:cs="Arial"/>
                <w:spacing w:val="-3"/>
              </w:rPr>
              <w:t>e</w:t>
            </w:r>
            <w:r w:rsidRPr="00202E79">
              <w:rPr>
                <w:rFonts w:ascii="Arial" w:hAnsi="Arial" w:cs="Arial"/>
              </w:rPr>
              <w:t>n</w:t>
            </w:r>
            <w:r w:rsidRPr="00202E79">
              <w:rPr>
                <w:rFonts w:ascii="Arial" w:hAnsi="Arial" w:cs="Arial"/>
                <w:spacing w:val="1"/>
              </w:rPr>
              <w:t>t</w:t>
            </w:r>
            <w:r w:rsidRPr="00202E79">
              <w:rPr>
                <w:rFonts w:ascii="Arial" w:hAnsi="Arial" w:cs="Arial"/>
                <w:spacing w:val="-3"/>
              </w:rPr>
              <w:t>i</w:t>
            </w:r>
            <w:r w:rsidRPr="00202E79">
              <w:rPr>
                <w:rFonts w:ascii="Arial" w:hAnsi="Arial" w:cs="Arial"/>
              </w:rPr>
              <w:t>f</w:t>
            </w:r>
            <w:r w:rsidRPr="00202E79">
              <w:rPr>
                <w:rFonts w:ascii="Arial" w:hAnsi="Arial" w:cs="Arial"/>
                <w:spacing w:val="-3"/>
              </w:rPr>
              <w:t>i</w:t>
            </w:r>
            <w:r w:rsidRPr="00202E79">
              <w:rPr>
                <w:rFonts w:ascii="Arial" w:hAnsi="Arial" w:cs="Arial"/>
                <w:spacing w:val="1"/>
              </w:rPr>
              <w:t>e</w:t>
            </w:r>
            <w:r w:rsidRPr="00202E79">
              <w:rPr>
                <w:rFonts w:ascii="Arial" w:hAnsi="Arial" w:cs="Arial"/>
              </w:rPr>
              <w:t>d</w:t>
            </w:r>
            <w:r w:rsidRPr="00202E79">
              <w:rPr>
                <w:rFonts w:ascii="Arial" w:hAnsi="Arial" w:cs="Arial"/>
                <w:spacing w:val="8"/>
              </w:rPr>
              <w:t xml:space="preserve"> </w:t>
            </w:r>
            <w:r w:rsidRPr="00202E79">
              <w:rPr>
                <w:rFonts w:ascii="Arial" w:hAnsi="Arial" w:cs="Arial"/>
                <w:spacing w:val="1"/>
              </w:rPr>
              <w:t>c</w:t>
            </w:r>
            <w:r w:rsidRPr="00202E79">
              <w:rPr>
                <w:rFonts w:ascii="Arial" w:hAnsi="Arial" w:cs="Arial"/>
                <w:spacing w:val="-5"/>
              </w:rPr>
              <w:t>o</w:t>
            </w:r>
            <w:r w:rsidRPr="00202E79">
              <w:rPr>
                <w:rFonts w:ascii="Arial" w:hAnsi="Arial" w:cs="Arial"/>
                <w:spacing w:val="1"/>
              </w:rPr>
              <w:t>m</w:t>
            </w:r>
            <w:r w:rsidRPr="00202E79">
              <w:rPr>
                <w:rFonts w:ascii="Arial" w:hAnsi="Arial" w:cs="Arial"/>
              </w:rPr>
              <w:t>pou</w:t>
            </w:r>
            <w:r w:rsidRPr="00202E79">
              <w:rPr>
                <w:rFonts w:ascii="Arial" w:hAnsi="Arial" w:cs="Arial"/>
                <w:spacing w:val="-5"/>
              </w:rPr>
              <w:t>n</w:t>
            </w:r>
            <w:r w:rsidRPr="00202E79">
              <w:rPr>
                <w:rFonts w:ascii="Arial" w:hAnsi="Arial" w:cs="Arial"/>
              </w:rPr>
              <w:t>ds</w:t>
            </w:r>
            <w:r w:rsidRPr="00202E79">
              <w:rPr>
                <w:rFonts w:ascii="Arial" w:hAnsi="Arial" w:cs="Arial"/>
                <w:spacing w:val="11"/>
              </w:rPr>
              <w:t xml:space="preserve"> </w:t>
            </w:r>
            <w:r w:rsidRPr="00202E79">
              <w:rPr>
                <w:rFonts w:ascii="Arial" w:hAnsi="Arial" w:cs="Arial"/>
                <w:spacing w:val="-5"/>
              </w:rPr>
              <w:t>(</w:t>
            </w:r>
            <w:r w:rsidRPr="00202E79">
              <w:rPr>
                <w:rFonts w:ascii="Arial" w:hAnsi="Arial" w:cs="Arial"/>
                <w:spacing w:val="-3"/>
              </w:rPr>
              <w:t>e</w:t>
            </w:r>
            <w:r w:rsidRPr="00202E79">
              <w:rPr>
                <w:rFonts w:ascii="Arial" w:hAnsi="Arial" w:cs="Arial"/>
                <w:spacing w:val="2"/>
              </w:rPr>
              <w:t>.</w:t>
            </w:r>
            <w:r w:rsidRPr="00202E79">
              <w:rPr>
                <w:rFonts w:ascii="Arial" w:hAnsi="Arial" w:cs="Arial"/>
              </w:rPr>
              <w:t>g</w:t>
            </w:r>
            <w:r w:rsidRPr="00202E79">
              <w:rPr>
                <w:rFonts w:ascii="Arial" w:hAnsi="Arial" w:cs="Arial"/>
                <w:spacing w:val="-2"/>
              </w:rPr>
              <w:t>.</w:t>
            </w:r>
            <w:r w:rsidRPr="00202E79">
              <w:rPr>
                <w:rFonts w:ascii="Arial" w:hAnsi="Arial" w:cs="Arial"/>
              </w:rPr>
              <w:t>,</w:t>
            </w:r>
            <w:r w:rsidRPr="00202E79">
              <w:rPr>
                <w:rFonts w:ascii="Arial" w:hAnsi="Arial" w:cs="Arial"/>
                <w:spacing w:val="10"/>
              </w:rPr>
              <w:t xml:space="preserve"> </w:t>
            </w:r>
            <w:r w:rsidRPr="00202E79">
              <w:rPr>
                <w:rFonts w:ascii="Arial" w:hAnsi="Arial" w:cs="Arial"/>
                <w:spacing w:val="-2"/>
              </w:rPr>
              <w:t>P</w:t>
            </w:r>
            <w:r w:rsidRPr="00202E79">
              <w:rPr>
                <w:rFonts w:ascii="Arial" w:hAnsi="Arial" w:cs="Arial"/>
              </w:rPr>
              <w:t>hy</w:t>
            </w:r>
            <w:r w:rsidRPr="00202E79">
              <w:rPr>
                <w:rFonts w:ascii="Arial" w:hAnsi="Arial" w:cs="Arial"/>
                <w:spacing w:val="1"/>
              </w:rPr>
              <w:t>t</w:t>
            </w:r>
            <w:r w:rsidRPr="00202E79">
              <w:rPr>
                <w:rFonts w:ascii="Arial" w:hAnsi="Arial" w:cs="Arial"/>
                <w:spacing w:val="-5"/>
              </w:rPr>
              <w:t>o</w:t>
            </w:r>
            <w:r w:rsidRPr="00202E79">
              <w:rPr>
                <w:rFonts w:ascii="Arial" w:hAnsi="Arial" w:cs="Arial"/>
                <w:spacing w:val="1"/>
              </w:rPr>
              <w:t>l</w:t>
            </w:r>
            <w:r w:rsidRPr="00202E79">
              <w:rPr>
                <w:rFonts w:ascii="Arial" w:hAnsi="Arial" w:cs="Arial"/>
              </w:rPr>
              <w:t>,</w:t>
            </w:r>
            <w:r w:rsidRPr="00202E79">
              <w:rPr>
                <w:rFonts w:ascii="Arial" w:hAnsi="Arial" w:cs="Arial"/>
                <w:spacing w:val="11"/>
              </w:rPr>
              <w:t xml:space="preserve"> </w:t>
            </w:r>
            <w:r w:rsidRPr="00202E79">
              <w:rPr>
                <w:rFonts w:ascii="Arial" w:hAnsi="Arial" w:cs="Arial"/>
                <w:spacing w:val="-2"/>
              </w:rPr>
              <w:t>V</w:t>
            </w:r>
            <w:r w:rsidRPr="00202E79">
              <w:rPr>
                <w:rFonts w:ascii="Arial" w:hAnsi="Arial" w:cs="Arial"/>
                <w:spacing w:val="-3"/>
                <w:w w:val="101"/>
              </w:rPr>
              <w:t>i</w:t>
            </w:r>
            <w:r w:rsidRPr="00202E79">
              <w:rPr>
                <w:rFonts w:ascii="Arial" w:hAnsi="Arial" w:cs="Arial"/>
                <w:spacing w:val="1"/>
                <w:w w:val="101"/>
              </w:rPr>
              <w:t>t</w:t>
            </w:r>
            <w:r w:rsidRPr="00202E79">
              <w:rPr>
                <w:rFonts w:ascii="Arial" w:hAnsi="Arial" w:cs="Arial"/>
                <w:spacing w:val="-3"/>
              </w:rPr>
              <w:t>a</w:t>
            </w:r>
            <w:r w:rsidRPr="00202E79">
              <w:rPr>
                <w:rFonts w:ascii="Arial" w:hAnsi="Arial" w:cs="Arial"/>
                <w:spacing w:val="1"/>
              </w:rPr>
              <w:t>m</w:t>
            </w:r>
            <w:r w:rsidRPr="00202E79">
              <w:rPr>
                <w:rFonts w:ascii="Arial" w:hAnsi="Arial" w:cs="Arial"/>
                <w:spacing w:val="1"/>
                <w:w w:val="101"/>
              </w:rPr>
              <w:t>i</w:t>
            </w:r>
            <w:r w:rsidRPr="00202E79">
              <w:rPr>
                <w:rFonts w:ascii="Arial" w:hAnsi="Arial" w:cs="Arial"/>
              </w:rPr>
              <w:t xml:space="preserve">n </w:t>
            </w:r>
            <w:r w:rsidRPr="00202E79">
              <w:rPr>
                <w:rFonts w:ascii="Arial" w:hAnsi="Arial" w:cs="Arial"/>
                <w:spacing w:val="1"/>
              </w:rPr>
              <w:t>E</w:t>
            </w:r>
            <w:r w:rsidRPr="00202E79">
              <w:rPr>
                <w:rFonts w:ascii="Arial" w:hAnsi="Arial" w:cs="Arial"/>
              </w:rPr>
              <w:t xml:space="preserve">,  </w:t>
            </w:r>
            <w:r w:rsidRPr="00202E79">
              <w:rPr>
                <w:rFonts w:ascii="Arial" w:hAnsi="Arial" w:cs="Arial"/>
                <w:spacing w:val="6"/>
              </w:rPr>
              <w:t xml:space="preserve"> </w:t>
            </w:r>
            <w:r w:rsidRPr="00202E79">
              <w:rPr>
                <w:rFonts w:ascii="Arial" w:hAnsi="Arial" w:cs="Arial"/>
                <w:spacing w:val="-2"/>
              </w:rPr>
              <w:t>s</w:t>
            </w:r>
            <w:r w:rsidRPr="00202E79">
              <w:rPr>
                <w:rFonts w:ascii="Arial" w:hAnsi="Arial" w:cs="Arial"/>
                <w:spacing w:val="-3"/>
              </w:rPr>
              <w:t>t</w:t>
            </w:r>
            <w:r w:rsidRPr="00202E79">
              <w:rPr>
                <w:rFonts w:ascii="Arial" w:hAnsi="Arial" w:cs="Arial"/>
                <w:spacing w:val="1"/>
              </w:rPr>
              <w:t>e</w:t>
            </w:r>
            <w:r w:rsidRPr="00202E79">
              <w:rPr>
                <w:rFonts w:ascii="Arial" w:hAnsi="Arial" w:cs="Arial"/>
              </w:rPr>
              <w:t>ro</w:t>
            </w:r>
            <w:r w:rsidRPr="00202E79">
              <w:rPr>
                <w:rFonts w:ascii="Arial" w:hAnsi="Arial" w:cs="Arial"/>
                <w:spacing w:val="1"/>
              </w:rPr>
              <w:t>l</w:t>
            </w:r>
            <w:r w:rsidRPr="00202E79">
              <w:rPr>
                <w:rFonts w:ascii="Arial" w:hAnsi="Arial" w:cs="Arial"/>
                <w:spacing w:val="-2"/>
              </w:rPr>
              <w:t>s</w:t>
            </w:r>
            <w:r w:rsidRPr="00202E79">
              <w:rPr>
                <w:rFonts w:ascii="Arial" w:hAnsi="Arial" w:cs="Arial"/>
                <w:spacing w:val="-5"/>
              </w:rPr>
              <w:t>)</w:t>
            </w:r>
            <w:r w:rsidRPr="00202E79">
              <w:rPr>
                <w:rFonts w:ascii="Arial" w:hAnsi="Arial" w:cs="Arial"/>
              </w:rPr>
              <w:t xml:space="preserve">,  </w:t>
            </w:r>
            <w:r w:rsidRPr="00202E79">
              <w:rPr>
                <w:rFonts w:ascii="Arial" w:hAnsi="Arial" w:cs="Arial"/>
                <w:spacing w:val="7"/>
              </w:rPr>
              <w:t xml:space="preserve"> </w:t>
            </w:r>
            <w:r w:rsidRPr="00202E79">
              <w:rPr>
                <w:rFonts w:ascii="Arial" w:hAnsi="Arial" w:cs="Arial"/>
                <w:spacing w:val="1"/>
              </w:rPr>
              <w:t>i</w:t>
            </w:r>
            <w:r w:rsidRPr="00202E79">
              <w:rPr>
                <w:rFonts w:ascii="Arial" w:hAnsi="Arial" w:cs="Arial"/>
              </w:rPr>
              <w:t xml:space="preserve">f  </w:t>
            </w:r>
            <w:r w:rsidRPr="00202E79">
              <w:rPr>
                <w:rFonts w:ascii="Arial" w:hAnsi="Arial" w:cs="Arial"/>
                <w:spacing w:val="5"/>
              </w:rPr>
              <w:t xml:space="preserve"> </w:t>
            </w:r>
            <w:r w:rsidRPr="00202E79">
              <w:rPr>
                <w:rFonts w:ascii="Arial" w:hAnsi="Arial" w:cs="Arial"/>
                <w:spacing w:val="-3"/>
              </w:rPr>
              <w:t>t</w:t>
            </w:r>
            <w:r w:rsidRPr="00202E79">
              <w:rPr>
                <w:rFonts w:ascii="Arial" w:hAnsi="Arial" w:cs="Arial"/>
              </w:rPr>
              <w:t>h</w:t>
            </w:r>
            <w:r w:rsidRPr="00202E79">
              <w:rPr>
                <w:rFonts w:ascii="Arial" w:hAnsi="Arial" w:cs="Arial"/>
                <w:spacing w:val="1"/>
              </w:rPr>
              <w:t>e</w:t>
            </w:r>
            <w:r w:rsidRPr="00202E79">
              <w:rPr>
                <w:rFonts w:ascii="Arial" w:hAnsi="Arial" w:cs="Arial"/>
                <w:spacing w:val="-5"/>
              </w:rPr>
              <w:t>r</w:t>
            </w:r>
            <w:r w:rsidRPr="00202E79">
              <w:rPr>
                <w:rFonts w:ascii="Arial" w:hAnsi="Arial" w:cs="Arial"/>
              </w:rPr>
              <w:t xml:space="preserve">e  </w:t>
            </w:r>
            <w:r w:rsidRPr="00202E79">
              <w:rPr>
                <w:rFonts w:ascii="Arial" w:hAnsi="Arial" w:cs="Arial"/>
                <w:spacing w:val="6"/>
              </w:rPr>
              <w:t xml:space="preserve"> </w:t>
            </w:r>
            <w:r w:rsidRPr="00202E79">
              <w:rPr>
                <w:rFonts w:ascii="Arial" w:hAnsi="Arial" w:cs="Arial"/>
                <w:spacing w:val="1"/>
              </w:rPr>
              <w:t>a</w:t>
            </w:r>
            <w:r w:rsidRPr="00202E79">
              <w:rPr>
                <w:rFonts w:ascii="Arial" w:hAnsi="Arial" w:cs="Arial"/>
                <w:spacing w:val="-5"/>
              </w:rPr>
              <w:t>r</w:t>
            </w:r>
            <w:r w:rsidRPr="00202E79">
              <w:rPr>
                <w:rFonts w:ascii="Arial" w:hAnsi="Arial" w:cs="Arial"/>
              </w:rPr>
              <w:t xml:space="preserve">e  </w:t>
            </w:r>
            <w:r w:rsidRPr="00202E79">
              <w:rPr>
                <w:rFonts w:ascii="Arial" w:hAnsi="Arial" w:cs="Arial"/>
                <w:spacing w:val="5"/>
              </w:rPr>
              <w:t xml:space="preserve"> </w:t>
            </w:r>
            <w:r w:rsidRPr="00202E79">
              <w:rPr>
                <w:rFonts w:ascii="Arial" w:hAnsi="Arial" w:cs="Arial"/>
              </w:rPr>
              <w:t>r</w:t>
            </w:r>
            <w:r w:rsidRPr="00202E79">
              <w:rPr>
                <w:rFonts w:ascii="Arial" w:hAnsi="Arial" w:cs="Arial"/>
                <w:spacing w:val="-3"/>
              </w:rPr>
              <w:t>e</w:t>
            </w:r>
            <w:r w:rsidRPr="00202E79">
              <w:rPr>
                <w:rFonts w:ascii="Arial" w:hAnsi="Arial" w:cs="Arial"/>
                <w:spacing w:val="1"/>
              </w:rPr>
              <w:t>ce</w:t>
            </w:r>
            <w:r w:rsidRPr="00202E79">
              <w:rPr>
                <w:rFonts w:ascii="Arial" w:hAnsi="Arial" w:cs="Arial"/>
                <w:spacing w:val="-5"/>
              </w:rPr>
              <w:t>n</w:t>
            </w:r>
            <w:r w:rsidRPr="00202E79">
              <w:rPr>
                <w:rFonts w:ascii="Arial" w:hAnsi="Arial" w:cs="Arial"/>
              </w:rPr>
              <w:t xml:space="preserve">t  </w:t>
            </w:r>
            <w:r w:rsidRPr="00202E79">
              <w:rPr>
                <w:rFonts w:ascii="Arial" w:hAnsi="Arial" w:cs="Arial"/>
                <w:spacing w:val="11"/>
              </w:rPr>
              <w:t xml:space="preserve"> </w:t>
            </w:r>
            <w:r w:rsidRPr="00202E79">
              <w:rPr>
                <w:rFonts w:ascii="Arial" w:hAnsi="Arial" w:cs="Arial"/>
                <w:spacing w:val="-6"/>
              </w:rPr>
              <w:t>s</w:t>
            </w:r>
            <w:r w:rsidRPr="00202E79">
              <w:rPr>
                <w:rFonts w:ascii="Arial" w:hAnsi="Arial" w:cs="Arial"/>
                <w:spacing w:val="1"/>
              </w:rPr>
              <w:t>t</w:t>
            </w:r>
            <w:r w:rsidRPr="00202E79">
              <w:rPr>
                <w:rFonts w:ascii="Arial" w:hAnsi="Arial" w:cs="Arial"/>
              </w:rPr>
              <w:t>ud</w:t>
            </w:r>
            <w:r w:rsidRPr="00202E79">
              <w:rPr>
                <w:rFonts w:ascii="Arial" w:hAnsi="Arial" w:cs="Arial"/>
                <w:spacing w:val="-3"/>
              </w:rPr>
              <w:t>i</w:t>
            </w:r>
            <w:r w:rsidRPr="00202E79">
              <w:rPr>
                <w:rFonts w:ascii="Arial" w:hAnsi="Arial" w:cs="Arial"/>
                <w:spacing w:val="1"/>
              </w:rPr>
              <w:t>e</w:t>
            </w:r>
            <w:r w:rsidRPr="00202E79">
              <w:rPr>
                <w:rFonts w:ascii="Arial" w:hAnsi="Arial" w:cs="Arial"/>
              </w:rPr>
              <w:t xml:space="preserve">s  </w:t>
            </w:r>
            <w:r w:rsidRPr="00202E79">
              <w:rPr>
                <w:rFonts w:ascii="Arial" w:hAnsi="Arial" w:cs="Arial"/>
                <w:spacing w:val="3"/>
              </w:rPr>
              <w:t xml:space="preserve"> </w:t>
            </w:r>
            <w:r w:rsidRPr="00202E79">
              <w:rPr>
                <w:rFonts w:ascii="Arial" w:hAnsi="Arial" w:cs="Arial"/>
                <w:spacing w:val="1"/>
              </w:rPr>
              <w:t>li</w:t>
            </w:r>
            <w:r w:rsidRPr="00202E79">
              <w:rPr>
                <w:rFonts w:ascii="Arial" w:hAnsi="Arial" w:cs="Arial"/>
                <w:spacing w:val="-5"/>
              </w:rPr>
              <w:t>n</w:t>
            </w:r>
            <w:r w:rsidRPr="00202E79">
              <w:rPr>
                <w:rFonts w:ascii="Arial" w:hAnsi="Arial" w:cs="Arial"/>
              </w:rPr>
              <w:t>k</w:t>
            </w:r>
            <w:r w:rsidRPr="00202E79">
              <w:rPr>
                <w:rFonts w:ascii="Arial" w:hAnsi="Arial" w:cs="Arial"/>
                <w:spacing w:val="1"/>
              </w:rPr>
              <w:t>i</w:t>
            </w:r>
            <w:r w:rsidRPr="00202E79">
              <w:rPr>
                <w:rFonts w:ascii="Arial" w:hAnsi="Arial" w:cs="Arial"/>
              </w:rPr>
              <w:t xml:space="preserve">ng   </w:t>
            </w:r>
            <w:r w:rsidRPr="00202E79">
              <w:rPr>
                <w:rFonts w:ascii="Arial" w:hAnsi="Arial" w:cs="Arial"/>
                <w:spacing w:val="1"/>
              </w:rPr>
              <w:t>t</w:t>
            </w:r>
            <w:r w:rsidRPr="00202E79">
              <w:rPr>
                <w:rFonts w:ascii="Arial" w:hAnsi="Arial" w:cs="Arial"/>
              </w:rPr>
              <w:t>h</w:t>
            </w:r>
            <w:r w:rsidRPr="00202E79">
              <w:rPr>
                <w:rFonts w:ascii="Arial" w:hAnsi="Arial" w:cs="Arial"/>
                <w:spacing w:val="1"/>
              </w:rPr>
              <w:t>e</w:t>
            </w:r>
            <w:r w:rsidRPr="00202E79">
              <w:rPr>
                <w:rFonts w:ascii="Arial" w:hAnsi="Arial" w:cs="Arial"/>
                <w:spacing w:val="-6"/>
              </w:rPr>
              <w:t>s</w:t>
            </w:r>
            <w:r w:rsidRPr="00202E79">
              <w:rPr>
                <w:rFonts w:ascii="Arial" w:hAnsi="Arial" w:cs="Arial"/>
              </w:rPr>
              <w:t xml:space="preserve">e  </w:t>
            </w:r>
            <w:r w:rsidRPr="00202E79">
              <w:rPr>
                <w:rFonts w:ascii="Arial" w:hAnsi="Arial" w:cs="Arial"/>
                <w:spacing w:val="6"/>
              </w:rPr>
              <w:t xml:space="preserve"> </w:t>
            </w:r>
            <w:r w:rsidRPr="00202E79">
              <w:rPr>
                <w:rFonts w:ascii="Arial" w:hAnsi="Arial" w:cs="Arial"/>
                <w:spacing w:val="-2"/>
              </w:rPr>
              <w:t>s</w:t>
            </w:r>
            <w:r w:rsidRPr="00202E79">
              <w:rPr>
                <w:rFonts w:ascii="Arial" w:hAnsi="Arial" w:cs="Arial"/>
              </w:rPr>
              <w:t>p</w:t>
            </w:r>
            <w:r w:rsidRPr="00202E79">
              <w:rPr>
                <w:rFonts w:ascii="Arial" w:hAnsi="Arial" w:cs="Arial"/>
                <w:spacing w:val="-3"/>
              </w:rPr>
              <w:t>e</w:t>
            </w:r>
            <w:r w:rsidRPr="00202E79">
              <w:rPr>
                <w:rFonts w:ascii="Arial" w:hAnsi="Arial" w:cs="Arial"/>
                <w:spacing w:val="1"/>
              </w:rPr>
              <w:t>c</w:t>
            </w:r>
            <w:r w:rsidRPr="00202E79">
              <w:rPr>
                <w:rFonts w:ascii="Arial" w:hAnsi="Arial" w:cs="Arial"/>
                <w:spacing w:val="1"/>
                <w:w w:val="101"/>
              </w:rPr>
              <w:t>i</w:t>
            </w:r>
            <w:r w:rsidRPr="00202E79">
              <w:rPr>
                <w:rFonts w:ascii="Arial" w:hAnsi="Arial" w:cs="Arial"/>
                <w:spacing w:val="-5"/>
              </w:rPr>
              <w:t>f</w:t>
            </w:r>
            <w:r w:rsidRPr="00202E79">
              <w:rPr>
                <w:rFonts w:ascii="Arial" w:hAnsi="Arial" w:cs="Arial"/>
                <w:spacing w:val="1"/>
                <w:w w:val="101"/>
              </w:rPr>
              <w:t>i</w:t>
            </w:r>
            <w:r w:rsidRPr="00202E79">
              <w:rPr>
                <w:rFonts w:ascii="Arial" w:hAnsi="Arial" w:cs="Arial"/>
              </w:rPr>
              <w:t xml:space="preserve">c </w:t>
            </w:r>
            <w:r w:rsidRPr="00202E79">
              <w:rPr>
                <w:rFonts w:ascii="Arial" w:hAnsi="Arial" w:cs="Arial"/>
                <w:spacing w:val="1"/>
              </w:rPr>
              <w:t>c</w:t>
            </w:r>
            <w:r w:rsidRPr="00202E79">
              <w:rPr>
                <w:rFonts w:ascii="Arial" w:hAnsi="Arial" w:cs="Arial"/>
              </w:rPr>
              <w:t>o</w:t>
            </w:r>
            <w:r w:rsidRPr="00202E79">
              <w:rPr>
                <w:rFonts w:ascii="Arial" w:hAnsi="Arial" w:cs="Arial"/>
                <w:spacing w:val="1"/>
              </w:rPr>
              <w:t>m</w:t>
            </w:r>
            <w:r w:rsidRPr="00202E79">
              <w:rPr>
                <w:rFonts w:ascii="Arial" w:hAnsi="Arial" w:cs="Arial"/>
                <w:spacing w:val="-5"/>
              </w:rPr>
              <w:t>p</w:t>
            </w:r>
            <w:r w:rsidRPr="00202E79">
              <w:rPr>
                <w:rFonts w:ascii="Arial" w:hAnsi="Arial" w:cs="Arial"/>
              </w:rPr>
              <w:t>ounds</w:t>
            </w:r>
            <w:r w:rsidRPr="00202E79">
              <w:rPr>
                <w:rFonts w:ascii="Arial" w:hAnsi="Arial" w:cs="Arial"/>
                <w:spacing w:val="1"/>
              </w:rPr>
              <w:t xml:space="preserve"> </w:t>
            </w:r>
            <w:r w:rsidRPr="00202E79">
              <w:rPr>
                <w:rFonts w:ascii="Arial" w:hAnsi="Arial" w:cs="Arial"/>
              </w:rPr>
              <w:t xml:space="preserve">from </w:t>
            </w:r>
            <w:r w:rsidRPr="00202E79">
              <w:rPr>
                <w:rFonts w:ascii="Arial" w:hAnsi="Arial" w:cs="Arial"/>
                <w:spacing w:val="1"/>
              </w:rPr>
              <w:t>m</w:t>
            </w:r>
            <w:r w:rsidRPr="00202E79">
              <w:rPr>
                <w:rFonts w:ascii="Arial" w:hAnsi="Arial" w:cs="Arial"/>
              </w:rPr>
              <w:t>u</w:t>
            </w:r>
            <w:r w:rsidRPr="00202E79">
              <w:rPr>
                <w:rFonts w:ascii="Arial" w:hAnsi="Arial" w:cs="Arial"/>
                <w:spacing w:val="-2"/>
              </w:rPr>
              <w:t>s</w:t>
            </w:r>
            <w:r w:rsidRPr="00202E79">
              <w:rPr>
                <w:rFonts w:ascii="Arial" w:hAnsi="Arial" w:cs="Arial"/>
              </w:rPr>
              <w:t>hro</w:t>
            </w:r>
            <w:r w:rsidRPr="00202E79">
              <w:rPr>
                <w:rFonts w:ascii="Arial" w:hAnsi="Arial" w:cs="Arial"/>
                <w:spacing w:val="-5"/>
              </w:rPr>
              <w:t>o</w:t>
            </w:r>
            <w:r w:rsidRPr="00202E79">
              <w:rPr>
                <w:rFonts w:ascii="Arial" w:hAnsi="Arial" w:cs="Arial"/>
                <w:spacing w:val="1"/>
              </w:rPr>
              <w:t>m</w:t>
            </w:r>
            <w:r w:rsidRPr="00202E79">
              <w:rPr>
                <w:rFonts w:ascii="Arial" w:hAnsi="Arial" w:cs="Arial"/>
              </w:rPr>
              <w:t>s</w:t>
            </w:r>
            <w:r w:rsidRPr="00202E79">
              <w:rPr>
                <w:rFonts w:ascii="Arial" w:hAnsi="Arial" w:cs="Arial"/>
                <w:spacing w:val="6"/>
              </w:rPr>
              <w:t xml:space="preserve"> </w:t>
            </w:r>
            <w:r w:rsidRPr="00202E79">
              <w:rPr>
                <w:rFonts w:ascii="Arial" w:hAnsi="Arial" w:cs="Arial"/>
                <w:spacing w:val="-3"/>
              </w:rPr>
              <w:t>t</w:t>
            </w:r>
            <w:r w:rsidRPr="00202E79">
              <w:rPr>
                <w:rFonts w:ascii="Arial" w:hAnsi="Arial" w:cs="Arial"/>
              </w:rPr>
              <w:t>o</w:t>
            </w:r>
            <w:r w:rsidRPr="00202E79">
              <w:rPr>
                <w:rFonts w:ascii="Arial" w:hAnsi="Arial" w:cs="Arial"/>
                <w:spacing w:val="4"/>
              </w:rPr>
              <w:t xml:space="preserve"> </w:t>
            </w:r>
            <w:r w:rsidRPr="00202E79">
              <w:rPr>
                <w:rFonts w:ascii="Arial" w:hAnsi="Arial" w:cs="Arial"/>
                <w:spacing w:val="1"/>
              </w:rPr>
              <w:t>t</w:t>
            </w:r>
            <w:r w:rsidRPr="00202E79">
              <w:rPr>
                <w:rFonts w:ascii="Arial" w:hAnsi="Arial" w:cs="Arial"/>
              </w:rPr>
              <w:t>he</w:t>
            </w:r>
            <w:r w:rsidRPr="00202E79">
              <w:rPr>
                <w:rFonts w:ascii="Arial" w:hAnsi="Arial" w:cs="Arial"/>
                <w:spacing w:val="5"/>
              </w:rPr>
              <w:t xml:space="preserve"> </w:t>
            </w:r>
            <w:r w:rsidRPr="00202E79">
              <w:rPr>
                <w:rFonts w:ascii="Arial" w:hAnsi="Arial" w:cs="Arial"/>
                <w:spacing w:val="-3"/>
              </w:rPr>
              <w:t>m</w:t>
            </w:r>
            <w:r w:rsidRPr="00202E79">
              <w:rPr>
                <w:rFonts w:ascii="Arial" w:hAnsi="Arial" w:cs="Arial"/>
                <w:spacing w:val="1"/>
              </w:rPr>
              <w:t>e</w:t>
            </w:r>
            <w:r w:rsidRPr="00202E79">
              <w:rPr>
                <w:rFonts w:ascii="Arial" w:hAnsi="Arial" w:cs="Arial"/>
              </w:rPr>
              <w:t>n</w:t>
            </w:r>
            <w:r w:rsidRPr="00202E79">
              <w:rPr>
                <w:rFonts w:ascii="Arial" w:hAnsi="Arial" w:cs="Arial"/>
                <w:spacing w:val="-3"/>
              </w:rPr>
              <w:t>t</w:t>
            </w:r>
            <w:r w:rsidRPr="00202E79">
              <w:rPr>
                <w:rFonts w:ascii="Arial" w:hAnsi="Arial" w:cs="Arial"/>
                <w:spacing w:val="1"/>
              </w:rPr>
              <w:t>i</w:t>
            </w:r>
            <w:r w:rsidRPr="00202E79">
              <w:rPr>
                <w:rFonts w:ascii="Arial" w:hAnsi="Arial" w:cs="Arial"/>
              </w:rPr>
              <w:t>o</w:t>
            </w:r>
            <w:r w:rsidRPr="00202E79">
              <w:rPr>
                <w:rFonts w:ascii="Arial" w:hAnsi="Arial" w:cs="Arial"/>
                <w:spacing w:val="-5"/>
              </w:rPr>
              <w:t>n</w:t>
            </w:r>
            <w:r w:rsidRPr="00202E79">
              <w:rPr>
                <w:rFonts w:ascii="Arial" w:hAnsi="Arial" w:cs="Arial"/>
                <w:spacing w:val="1"/>
              </w:rPr>
              <w:t>e</w:t>
            </w:r>
            <w:r w:rsidRPr="00202E79">
              <w:rPr>
                <w:rFonts w:ascii="Arial" w:hAnsi="Arial" w:cs="Arial"/>
              </w:rPr>
              <w:t>d</w:t>
            </w:r>
            <w:r w:rsidRPr="00202E79">
              <w:rPr>
                <w:rFonts w:ascii="Arial" w:hAnsi="Arial" w:cs="Arial"/>
                <w:spacing w:val="4"/>
              </w:rPr>
              <w:t xml:space="preserve"> </w:t>
            </w:r>
            <w:r w:rsidRPr="00202E79">
              <w:rPr>
                <w:rFonts w:ascii="Arial" w:hAnsi="Arial" w:cs="Arial"/>
                <w:spacing w:val="1"/>
              </w:rPr>
              <w:t>t</w:t>
            </w:r>
            <w:r w:rsidRPr="00202E79">
              <w:rPr>
                <w:rFonts w:ascii="Arial" w:hAnsi="Arial" w:cs="Arial"/>
              </w:rPr>
              <w:t>h</w:t>
            </w:r>
            <w:r w:rsidRPr="00202E79">
              <w:rPr>
                <w:rFonts w:ascii="Arial" w:hAnsi="Arial" w:cs="Arial"/>
                <w:spacing w:val="-3"/>
              </w:rPr>
              <w:t>e</w:t>
            </w:r>
            <w:r w:rsidRPr="00202E79">
              <w:rPr>
                <w:rFonts w:ascii="Arial" w:hAnsi="Arial" w:cs="Arial"/>
              </w:rPr>
              <w:t>r</w:t>
            </w:r>
            <w:r w:rsidRPr="00202E79">
              <w:rPr>
                <w:rFonts w:ascii="Arial" w:hAnsi="Arial" w:cs="Arial"/>
                <w:spacing w:val="2"/>
              </w:rPr>
              <w:t>a</w:t>
            </w:r>
            <w:r w:rsidRPr="00202E79">
              <w:rPr>
                <w:rFonts w:ascii="Arial" w:hAnsi="Arial" w:cs="Arial"/>
                <w:spacing w:val="-5"/>
              </w:rPr>
              <w:t>p</w:t>
            </w:r>
            <w:r w:rsidRPr="00202E79">
              <w:rPr>
                <w:rFonts w:ascii="Arial" w:hAnsi="Arial" w:cs="Arial"/>
                <w:spacing w:val="1"/>
              </w:rPr>
              <w:t>e</w:t>
            </w:r>
            <w:r w:rsidRPr="00202E79">
              <w:rPr>
                <w:rFonts w:ascii="Arial" w:hAnsi="Arial" w:cs="Arial"/>
              </w:rPr>
              <w:t>u</w:t>
            </w:r>
            <w:r w:rsidRPr="00202E79">
              <w:rPr>
                <w:rFonts w:ascii="Arial" w:hAnsi="Arial" w:cs="Arial"/>
                <w:spacing w:val="-3"/>
              </w:rPr>
              <w:t>t</w:t>
            </w:r>
            <w:r w:rsidRPr="00202E79">
              <w:rPr>
                <w:rFonts w:ascii="Arial" w:hAnsi="Arial" w:cs="Arial"/>
                <w:spacing w:val="1"/>
              </w:rPr>
              <w:t>i</w:t>
            </w:r>
            <w:r w:rsidRPr="00202E79">
              <w:rPr>
                <w:rFonts w:ascii="Arial" w:hAnsi="Arial" w:cs="Arial"/>
              </w:rPr>
              <w:t>c</w:t>
            </w:r>
            <w:r w:rsidRPr="00202E79">
              <w:rPr>
                <w:rFonts w:ascii="Arial" w:hAnsi="Arial" w:cs="Arial"/>
                <w:spacing w:val="5"/>
              </w:rPr>
              <w:t xml:space="preserve"> </w:t>
            </w:r>
            <w:r w:rsidRPr="00202E79">
              <w:rPr>
                <w:rFonts w:ascii="Arial" w:hAnsi="Arial" w:cs="Arial"/>
                <w:spacing w:val="-5"/>
              </w:rPr>
              <w:t>p</w:t>
            </w:r>
            <w:r w:rsidRPr="00202E79">
              <w:rPr>
                <w:rFonts w:ascii="Arial" w:hAnsi="Arial" w:cs="Arial"/>
              </w:rPr>
              <w:t>rop</w:t>
            </w:r>
            <w:r w:rsidRPr="00202E79">
              <w:rPr>
                <w:rFonts w:ascii="Arial" w:hAnsi="Arial" w:cs="Arial"/>
                <w:spacing w:val="2"/>
              </w:rPr>
              <w:t>e</w:t>
            </w:r>
            <w:r w:rsidRPr="00202E79">
              <w:rPr>
                <w:rFonts w:ascii="Arial" w:hAnsi="Arial" w:cs="Arial"/>
                <w:spacing w:val="-5"/>
              </w:rPr>
              <w:t>r</w:t>
            </w:r>
            <w:r w:rsidRPr="00202E79">
              <w:rPr>
                <w:rFonts w:ascii="Arial" w:hAnsi="Arial" w:cs="Arial"/>
                <w:spacing w:val="1"/>
                <w:w w:val="101"/>
              </w:rPr>
              <w:t>ti</w:t>
            </w:r>
            <w:r w:rsidRPr="00202E79">
              <w:rPr>
                <w:rFonts w:ascii="Arial" w:hAnsi="Arial" w:cs="Arial"/>
                <w:spacing w:val="1"/>
              </w:rPr>
              <w:t>e</w:t>
            </w:r>
            <w:r w:rsidRPr="00202E79">
              <w:rPr>
                <w:rFonts w:ascii="Arial" w:hAnsi="Arial" w:cs="Arial"/>
                <w:spacing w:val="-6"/>
              </w:rPr>
              <w:t>s</w:t>
            </w:r>
            <w:r w:rsidRPr="00202E79">
              <w:rPr>
                <w:rFonts w:ascii="Arial" w:hAnsi="Arial" w:cs="Arial"/>
              </w:rPr>
              <w:t xml:space="preserve">, </w:t>
            </w:r>
            <w:r w:rsidRPr="00202E79">
              <w:rPr>
                <w:rFonts w:ascii="Arial" w:hAnsi="Arial" w:cs="Arial"/>
                <w:spacing w:val="1"/>
              </w:rPr>
              <w:t>ci</w:t>
            </w:r>
            <w:r w:rsidRPr="00202E79">
              <w:rPr>
                <w:rFonts w:ascii="Arial" w:hAnsi="Arial" w:cs="Arial"/>
                <w:spacing w:val="-3"/>
              </w:rPr>
              <w:t>t</w:t>
            </w:r>
            <w:r w:rsidRPr="00202E79">
              <w:rPr>
                <w:rFonts w:ascii="Arial" w:hAnsi="Arial" w:cs="Arial"/>
                <w:spacing w:val="1"/>
              </w:rPr>
              <w:t>i</w:t>
            </w:r>
            <w:r w:rsidRPr="00202E79">
              <w:rPr>
                <w:rFonts w:ascii="Arial" w:hAnsi="Arial" w:cs="Arial"/>
              </w:rPr>
              <w:t>ng</w:t>
            </w:r>
            <w:r w:rsidRPr="00202E79">
              <w:rPr>
                <w:rFonts w:ascii="Arial" w:hAnsi="Arial" w:cs="Arial"/>
                <w:spacing w:val="19"/>
              </w:rPr>
              <w:t xml:space="preserve"> </w:t>
            </w:r>
            <w:r w:rsidRPr="00202E79">
              <w:rPr>
                <w:rFonts w:ascii="Arial" w:hAnsi="Arial" w:cs="Arial"/>
                <w:spacing w:val="1"/>
              </w:rPr>
              <w:t>t</w:t>
            </w:r>
            <w:r w:rsidRPr="00202E79">
              <w:rPr>
                <w:rFonts w:ascii="Arial" w:hAnsi="Arial" w:cs="Arial"/>
              </w:rPr>
              <w:t>ho</w:t>
            </w:r>
            <w:r w:rsidRPr="00202E79">
              <w:rPr>
                <w:rFonts w:ascii="Arial" w:hAnsi="Arial" w:cs="Arial"/>
                <w:spacing w:val="-6"/>
              </w:rPr>
              <w:t>s</w:t>
            </w:r>
            <w:r w:rsidRPr="00202E79">
              <w:rPr>
                <w:rFonts w:ascii="Arial" w:hAnsi="Arial" w:cs="Arial"/>
              </w:rPr>
              <w:t>e</w:t>
            </w:r>
            <w:r w:rsidRPr="00202E79">
              <w:rPr>
                <w:rFonts w:ascii="Arial" w:hAnsi="Arial" w:cs="Arial"/>
                <w:spacing w:val="19"/>
              </w:rPr>
              <w:t xml:space="preserve"> </w:t>
            </w:r>
            <w:r w:rsidRPr="00202E79">
              <w:rPr>
                <w:rFonts w:ascii="Arial" w:hAnsi="Arial" w:cs="Arial"/>
                <w:spacing w:val="1"/>
              </w:rPr>
              <w:t>c</w:t>
            </w:r>
            <w:r w:rsidRPr="00202E79">
              <w:rPr>
                <w:rFonts w:ascii="Arial" w:hAnsi="Arial" w:cs="Arial"/>
              </w:rPr>
              <w:t>o</w:t>
            </w:r>
            <w:r w:rsidRPr="00202E79">
              <w:rPr>
                <w:rFonts w:ascii="Arial" w:hAnsi="Arial" w:cs="Arial"/>
                <w:spacing w:val="-5"/>
              </w:rPr>
              <w:t>u</w:t>
            </w:r>
            <w:r w:rsidRPr="00202E79">
              <w:rPr>
                <w:rFonts w:ascii="Arial" w:hAnsi="Arial" w:cs="Arial"/>
                <w:spacing w:val="1"/>
              </w:rPr>
              <w:t>l</w:t>
            </w:r>
            <w:r w:rsidRPr="00202E79">
              <w:rPr>
                <w:rFonts w:ascii="Arial" w:hAnsi="Arial" w:cs="Arial"/>
              </w:rPr>
              <w:t>d</w:t>
            </w:r>
            <w:r w:rsidRPr="00202E79">
              <w:rPr>
                <w:rFonts w:ascii="Arial" w:hAnsi="Arial" w:cs="Arial"/>
                <w:spacing w:val="23"/>
              </w:rPr>
              <w:t xml:space="preserve"> </w:t>
            </w:r>
            <w:r w:rsidRPr="00202E79">
              <w:rPr>
                <w:rFonts w:ascii="Arial" w:hAnsi="Arial" w:cs="Arial"/>
                <w:spacing w:val="-6"/>
              </w:rPr>
              <w:t>s</w:t>
            </w:r>
            <w:r w:rsidRPr="00202E79">
              <w:rPr>
                <w:rFonts w:ascii="Arial" w:hAnsi="Arial" w:cs="Arial"/>
                <w:spacing w:val="1"/>
              </w:rPr>
              <w:t>t</w:t>
            </w:r>
            <w:r w:rsidRPr="00202E79">
              <w:rPr>
                <w:rFonts w:ascii="Arial" w:hAnsi="Arial" w:cs="Arial"/>
              </w:rPr>
              <w:t>r</w:t>
            </w:r>
            <w:r w:rsidRPr="00202E79">
              <w:rPr>
                <w:rFonts w:ascii="Arial" w:hAnsi="Arial" w:cs="Arial"/>
                <w:spacing w:val="2"/>
              </w:rPr>
              <w:t>e</w:t>
            </w:r>
            <w:r w:rsidRPr="00202E79">
              <w:rPr>
                <w:rFonts w:ascii="Arial" w:hAnsi="Arial" w:cs="Arial"/>
                <w:spacing w:val="-5"/>
              </w:rPr>
              <w:t>n</w:t>
            </w:r>
            <w:r w:rsidRPr="00202E79">
              <w:rPr>
                <w:rFonts w:ascii="Arial" w:hAnsi="Arial" w:cs="Arial"/>
              </w:rPr>
              <w:t>g</w:t>
            </w:r>
            <w:r w:rsidRPr="00202E79">
              <w:rPr>
                <w:rFonts w:ascii="Arial" w:hAnsi="Arial" w:cs="Arial"/>
                <w:spacing w:val="1"/>
              </w:rPr>
              <w:t>t</w:t>
            </w:r>
            <w:r w:rsidRPr="00202E79">
              <w:rPr>
                <w:rFonts w:ascii="Arial" w:hAnsi="Arial" w:cs="Arial"/>
                <w:spacing w:val="-5"/>
              </w:rPr>
              <w:t>h</w:t>
            </w:r>
            <w:r w:rsidRPr="00202E79">
              <w:rPr>
                <w:rFonts w:ascii="Arial" w:hAnsi="Arial" w:cs="Arial"/>
                <w:spacing w:val="1"/>
              </w:rPr>
              <w:t>e</w:t>
            </w:r>
            <w:r w:rsidRPr="00202E79">
              <w:rPr>
                <w:rFonts w:ascii="Arial" w:hAnsi="Arial" w:cs="Arial"/>
              </w:rPr>
              <w:t>n</w:t>
            </w:r>
            <w:r w:rsidRPr="00202E79">
              <w:rPr>
                <w:rFonts w:ascii="Arial" w:hAnsi="Arial" w:cs="Arial"/>
                <w:spacing w:val="18"/>
              </w:rPr>
              <w:t xml:space="preserve"> </w:t>
            </w:r>
            <w:r w:rsidRPr="00202E79">
              <w:rPr>
                <w:rFonts w:ascii="Arial" w:hAnsi="Arial" w:cs="Arial"/>
                <w:spacing w:val="1"/>
              </w:rPr>
              <w:t>t</w:t>
            </w:r>
            <w:r w:rsidRPr="00202E79">
              <w:rPr>
                <w:rFonts w:ascii="Arial" w:hAnsi="Arial" w:cs="Arial"/>
              </w:rPr>
              <w:t>he</w:t>
            </w:r>
            <w:r w:rsidRPr="00202E79">
              <w:rPr>
                <w:rFonts w:ascii="Arial" w:hAnsi="Arial" w:cs="Arial"/>
                <w:spacing w:val="20"/>
              </w:rPr>
              <w:t xml:space="preserve"> </w:t>
            </w:r>
            <w:r w:rsidRPr="00202E79">
              <w:rPr>
                <w:rFonts w:ascii="Arial" w:hAnsi="Arial" w:cs="Arial"/>
                <w:spacing w:val="-5"/>
              </w:rPr>
              <w:t>p</w:t>
            </w:r>
            <w:r w:rsidRPr="00202E79">
              <w:rPr>
                <w:rFonts w:ascii="Arial" w:hAnsi="Arial" w:cs="Arial"/>
                <w:spacing w:val="1"/>
              </w:rPr>
              <w:t>a</w:t>
            </w:r>
            <w:r w:rsidRPr="00202E79">
              <w:rPr>
                <w:rFonts w:ascii="Arial" w:hAnsi="Arial" w:cs="Arial"/>
              </w:rPr>
              <w:t>p</w:t>
            </w:r>
            <w:r w:rsidRPr="00202E79">
              <w:rPr>
                <w:rFonts w:ascii="Arial" w:hAnsi="Arial" w:cs="Arial"/>
                <w:spacing w:val="-3"/>
              </w:rPr>
              <w:t>e</w:t>
            </w:r>
            <w:r w:rsidRPr="00202E79">
              <w:rPr>
                <w:rFonts w:ascii="Arial" w:hAnsi="Arial" w:cs="Arial"/>
              </w:rPr>
              <w:t>r</w:t>
            </w:r>
            <w:r w:rsidRPr="00202E79">
              <w:rPr>
                <w:rFonts w:ascii="Arial" w:hAnsi="Arial" w:cs="Arial"/>
                <w:spacing w:val="-3"/>
              </w:rPr>
              <w:t>'</w:t>
            </w:r>
            <w:r w:rsidRPr="00202E79">
              <w:rPr>
                <w:rFonts w:ascii="Arial" w:hAnsi="Arial" w:cs="Arial"/>
              </w:rPr>
              <w:t>s</w:t>
            </w:r>
            <w:r w:rsidRPr="00202E79">
              <w:rPr>
                <w:rFonts w:ascii="Arial" w:hAnsi="Arial" w:cs="Arial"/>
                <w:spacing w:val="20"/>
              </w:rPr>
              <w:t xml:space="preserve"> </w:t>
            </w:r>
            <w:r w:rsidRPr="00202E79">
              <w:rPr>
                <w:rFonts w:ascii="Arial" w:hAnsi="Arial" w:cs="Arial"/>
              </w:rPr>
              <w:t>ov</w:t>
            </w:r>
            <w:r w:rsidRPr="00202E79">
              <w:rPr>
                <w:rFonts w:ascii="Arial" w:hAnsi="Arial" w:cs="Arial"/>
                <w:spacing w:val="1"/>
              </w:rPr>
              <w:t>e</w:t>
            </w:r>
            <w:r w:rsidRPr="00202E79">
              <w:rPr>
                <w:rFonts w:ascii="Arial" w:hAnsi="Arial" w:cs="Arial"/>
                <w:spacing w:val="-5"/>
              </w:rPr>
              <w:t>r</w:t>
            </w:r>
            <w:r w:rsidRPr="00202E79">
              <w:rPr>
                <w:rFonts w:ascii="Arial" w:hAnsi="Arial" w:cs="Arial"/>
                <w:spacing w:val="1"/>
              </w:rPr>
              <w:t>a</w:t>
            </w:r>
            <w:r w:rsidRPr="00202E79">
              <w:rPr>
                <w:rFonts w:ascii="Arial" w:hAnsi="Arial" w:cs="Arial"/>
                <w:spacing w:val="-3"/>
              </w:rPr>
              <w:t>l</w:t>
            </w:r>
            <w:r w:rsidRPr="00202E79">
              <w:rPr>
                <w:rFonts w:ascii="Arial" w:hAnsi="Arial" w:cs="Arial"/>
              </w:rPr>
              <w:t>l</w:t>
            </w:r>
            <w:r w:rsidRPr="00202E79">
              <w:rPr>
                <w:rFonts w:ascii="Arial" w:hAnsi="Arial" w:cs="Arial"/>
                <w:spacing w:val="24"/>
              </w:rPr>
              <w:t xml:space="preserve"> </w:t>
            </w:r>
            <w:r w:rsidRPr="00202E79">
              <w:rPr>
                <w:rFonts w:ascii="Arial" w:hAnsi="Arial" w:cs="Arial"/>
                <w:spacing w:val="-5"/>
              </w:rPr>
              <w:t>n</w:t>
            </w:r>
            <w:r w:rsidRPr="00202E79">
              <w:rPr>
                <w:rFonts w:ascii="Arial" w:hAnsi="Arial" w:cs="Arial"/>
                <w:spacing w:val="1"/>
              </w:rPr>
              <w:t>a</w:t>
            </w:r>
            <w:r w:rsidRPr="00202E79">
              <w:rPr>
                <w:rFonts w:ascii="Arial" w:hAnsi="Arial" w:cs="Arial"/>
              </w:rPr>
              <w:t>r</w:t>
            </w:r>
            <w:r w:rsidRPr="00202E79">
              <w:rPr>
                <w:rFonts w:ascii="Arial" w:hAnsi="Arial" w:cs="Arial"/>
                <w:spacing w:val="-5"/>
              </w:rPr>
              <w:t>r</w:t>
            </w:r>
            <w:r w:rsidRPr="00202E79">
              <w:rPr>
                <w:rFonts w:ascii="Arial" w:hAnsi="Arial" w:cs="Arial"/>
                <w:spacing w:val="1"/>
              </w:rPr>
              <w:t>a</w:t>
            </w:r>
            <w:r w:rsidRPr="00202E79">
              <w:rPr>
                <w:rFonts w:ascii="Arial" w:hAnsi="Arial" w:cs="Arial"/>
                <w:spacing w:val="-3"/>
              </w:rPr>
              <w:t>t</w:t>
            </w:r>
            <w:r w:rsidRPr="00202E79">
              <w:rPr>
                <w:rFonts w:ascii="Arial" w:hAnsi="Arial" w:cs="Arial"/>
                <w:spacing w:val="1"/>
              </w:rPr>
              <w:t>i</w:t>
            </w:r>
            <w:r w:rsidRPr="00202E79">
              <w:rPr>
                <w:rFonts w:ascii="Arial" w:hAnsi="Arial" w:cs="Arial"/>
              </w:rPr>
              <w:t>ve</w:t>
            </w:r>
            <w:r w:rsidRPr="00202E79">
              <w:rPr>
                <w:rFonts w:ascii="Arial" w:hAnsi="Arial" w:cs="Arial"/>
                <w:spacing w:val="20"/>
              </w:rPr>
              <w:t xml:space="preserve"> </w:t>
            </w:r>
            <w:r w:rsidRPr="00202E79">
              <w:rPr>
                <w:rFonts w:ascii="Arial" w:hAnsi="Arial" w:cs="Arial"/>
                <w:spacing w:val="-3"/>
              </w:rPr>
              <w:t>a</w:t>
            </w:r>
            <w:r w:rsidRPr="00202E79">
              <w:rPr>
                <w:rFonts w:ascii="Arial" w:hAnsi="Arial" w:cs="Arial"/>
              </w:rPr>
              <w:t>nd</w:t>
            </w:r>
            <w:r w:rsidRPr="00202E79">
              <w:rPr>
                <w:rFonts w:ascii="Arial" w:hAnsi="Arial" w:cs="Arial"/>
                <w:spacing w:val="22"/>
              </w:rPr>
              <w:t xml:space="preserve"> </w:t>
            </w:r>
            <w:r w:rsidRPr="00202E79">
              <w:rPr>
                <w:rFonts w:ascii="Arial" w:hAnsi="Arial" w:cs="Arial"/>
              </w:rPr>
              <w:t>f</w:t>
            </w:r>
            <w:r w:rsidRPr="00202E79">
              <w:rPr>
                <w:rFonts w:ascii="Arial" w:hAnsi="Arial" w:cs="Arial"/>
                <w:spacing w:val="-5"/>
              </w:rPr>
              <w:t>u</w:t>
            </w:r>
            <w:r w:rsidRPr="00202E79">
              <w:rPr>
                <w:rFonts w:ascii="Arial" w:hAnsi="Arial" w:cs="Arial"/>
                <w:spacing w:val="1"/>
                <w:w w:val="101"/>
              </w:rPr>
              <w:t>t</w:t>
            </w:r>
            <w:r w:rsidRPr="00202E79">
              <w:rPr>
                <w:rFonts w:ascii="Arial" w:hAnsi="Arial" w:cs="Arial"/>
              </w:rPr>
              <w:t xml:space="preserve">ure </w:t>
            </w:r>
            <w:r w:rsidRPr="00202E79">
              <w:rPr>
                <w:rFonts w:ascii="Arial" w:hAnsi="Arial" w:cs="Arial"/>
                <w:spacing w:val="1"/>
                <w:w w:val="101"/>
              </w:rPr>
              <w:t>i</w:t>
            </w:r>
            <w:r w:rsidRPr="00202E79">
              <w:rPr>
                <w:rFonts w:ascii="Arial" w:hAnsi="Arial" w:cs="Arial"/>
                <w:spacing w:val="1"/>
              </w:rPr>
              <w:t>m</w:t>
            </w:r>
            <w:r w:rsidRPr="00202E79">
              <w:rPr>
                <w:rFonts w:ascii="Arial" w:hAnsi="Arial" w:cs="Arial"/>
                <w:spacing w:val="-5"/>
              </w:rPr>
              <w:t>p</w:t>
            </w:r>
            <w:r w:rsidRPr="00202E79">
              <w:rPr>
                <w:rFonts w:ascii="Arial" w:hAnsi="Arial" w:cs="Arial"/>
                <w:spacing w:val="1"/>
                <w:w w:val="101"/>
              </w:rPr>
              <w:t>l</w:t>
            </w:r>
            <w:r w:rsidRPr="00202E79">
              <w:rPr>
                <w:rFonts w:ascii="Arial" w:hAnsi="Arial" w:cs="Arial"/>
                <w:spacing w:val="-3"/>
                <w:w w:val="101"/>
              </w:rPr>
              <w:t>i</w:t>
            </w:r>
            <w:r w:rsidRPr="00202E79">
              <w:rPr>
                <w:rFonts w:ascii="Arial" w:hAnsi="Arial" w:cs="Arial"/>
                <w:spacing w:val="1"/>
              </w:rPr>
              <w:t>ca</w:t>
            </w:r>
            <w:r w:rsidRPr="00202E79">
              <w:rPr>
                <w:rFonts w:ascii="Arial" w:hAnsi="Arial" w:cs="Arial"/>
                <w:spacing w:val="-3"/>
                <w:w w:val="101"/>
              </w:rPr>
              <w:t>t</w:t>
            </w:r>
            <w:r w:rsidRPr="00202E79">
              <w:rPr>
                <w:rFonts w:ascii="Arial" w:hAnsi="Arial" w:cs="Arial"/>
                <w:spacing w:val="1"/>
                <w:w w:val="101"/>
              </w:rPr>
              <w:t>i</w:t>
            </w:r>
            <w:r w:rsidRPr="00202E79">
              <w:rPr>
                <w:rFonts w:ascii="Arial" w:hAnsi="Arial" w:cs="Arial"/>
              </w:rPr>
              <w:t>on</w:t>
            </w:r>
            <w:r w:rsidRPr="00202E79">
              <w:rPr>
                <w:rFonts w:ascii="Arial" w:hAnsi="Arial" w:cs="Arial"/>
                <w:spacing w:val="-6"/>
              </w:rPr>
              <w:t>s</w:t>
            </w:r>
            <w:r w:rsidRPr="00202E79">
              <w:rPr>
                <w:rFonts w:ascii="Arial" w:hAnsi="Arial" w:cs="Arial"/>
              </w:rPr>
              <w:t>.</w:t>
            </w:r>
          </w:p>
        </w:tc>
        <w:tc>
          <w:tcPr>
            <w:tcW w:w="40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131FF" w:rsidRPr="00202E79" w:rsidRDefault="00F131FF">
            <w:pPr>
              <w:rPr>
                <w:rFonts w:ascii="Arial" w:hAnsi="Arial" w:cs="Arial"/>
              </w:rPr>
            </w:pPr>
          </w:p>
        </w:tc>
      </w:tr>
      <w:tr w:rsidR="00F131FF" w:rsidRPr="00202E79">
        <w:trPr>
          <w:trHeight w:hRule="exact" w:val="2310"/>
        </w:trPr>
        <w:tc>
          <w:tcPr>
            <w:tcW w:w="33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131FF" w:rsidRPr="00202E79" w:rsidRDefault="008974EB">
            <w:pPr>
              <w:spacing w:before="1"/>
              <w:ind w:left="465" w:right="182"/>
              <w:rPr>
                <w:rFonts w:ascii="Arial" w:hAnsi="Arial" w:cs="Arial"/>
              </w:rPr>
            </w:pPr>
            <w:r w:rsidRPr="00202E79">
              <w:rPr>
                <w:rFonts w:ascii="Arial" w:hAnsi="Arial" w:cs="Arial"/>
                <w:b/>
                <w:spacing w:val="-2"/>
              </w:rPr>
              <w:t>I</w:t>
            </w:r>
            <w:r w:rsidRPr="00202E79">
              <w:rPr>
                <w:rFonts w:ascii="Arial" w:hAnsi="Arial" w:cs="Arial"/>
                <w:b/>
              </w:rPr>
              <w:t>s</w:t>
            </w:r>
            <w:r w:rsidRPr="00202E79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202E79">
              <w:rPr>
                <w:rFonts w:ascii="Arial" w:hAnsi="Arial" w:cs="Arial"/>
                <w:b/>
              </w:rPr>
              <w:t>t</w:t>
            </w:r>
            <w:r w:rsidRPr="00202E79">
              <w:rPr>
                <w:rFonts w:ascii="Arial" w:hAnsi="Arial" w:cs="Arial"/>
                <w:b/>
                <w:spacing w:val="-2"/>
              </w:rPr>
              <w:t>h</w:t>
            </w:r>
            <w:r w:rsidRPr="00202E79">
              <w:rPr>
                <w:rFonts w:ascii="Arial" w:hAnsi="Arial" w:cs="Arial"/>
                <w:b/>
              </w:rPr>
              <w:t>e</w:t>
            </w:r>
            <w:r w:rsidRPr="00202E79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202E79">
              <w:rPr>
                <w:rFonts w:ascii="Arial" w:hAnsi="Arial" w:cs="Arial"/>
                <w:b/>
                <w:spacing w:val="1"/>
              </w:rPr>
              <w:t>l</w:t>
            </w:r>
            <w:r w:rsidRPr="00202E79">
              <w:rPr>
                <w:rFonts w:ascii="Arial" w:hAnsi="Arial" w:cs="Arial"/>
                <w:b/>
              </w:rPr>
              <w:t>a</w:t>
            </w:r>
            <w:r w:rsidRPr="00202E79">
              <w:rPr>
                <w:rFonts w:ascii="Arial" w:hAnsi="Arial" w:cs="Arial"/>
                <w:b/>
                <w:spacing w:val="-2"/>
              </w:rPr>
              <w:t>n</w:t>
            </w:r>
            <w:r w:rsidRPr="00202E79">
              <w:rPr>
                <w:rFonts w:ascii="Arial" w:hAnsi="Arial" w:cs="Arial"/>
                <w:b/>
              </w:rPr>
              <w:t>g</w:t>
            </w:r>
            <w:r w:rsidRPr="00202E79">
              <w:rPr>
                <w:rFonts w:ascii="Arial" w:hAnsi="Arial" w:cs="Arial"/>
                <w:b/>
                <w:spacing w:val="-2"/>
              </w:rPr>
              <w:t>u</w:t>
            </w:r>
            <w:r w:rsidRPr="00202E79">
              <w:rPr>
                <w:rFonts w:ascii="Arial" w:hAnsi="Arial" w:cs="Arial"/>
                <w:b/>
              </w:rPr>
              <w:t>ag</w:t>
            </w:r>
            <w:r w:rsidRPr="00202E79">
              <w:rPr>
                <w:rFonts w:ascii="Arial" w:hAnsi="Arial" w:cs="Arial"/>
                <w:b/>
                <w:spacing w:val="-3"/>
              </w:rPr>
              <w:t>e</w:t>
            </w:r>
            <w:r w:rsidRPr="00202E79">
              <w:rPr>
                <w:rFonts w:ascii="Arial" w:hAnsi="Arial" w:cs="Arial"/>
                <w:b/>
                <w:spacing w:val="1"/>
              </w:rPr>
              <w:t>/</w:t>
            </w:r>
            <w:r w:rsidRPr="00202E79">
              <w:rPr>
                <w:rFonts w:ascii="Arial" w:hAnsi="Arial" w:cs="Arial"/>
                <w:b/>
              </w:rPr>
              <w:t>E</w:t>
            </w:r>
            <w:r w:rsidRPr="00202E79">
              <w:rPr>
                <w:rFonts w:ascii="Arial" w:hAnsi="Arial" w:cs="Arial"/>
                <w:b/>
                <w:spacing w:val="-2"/>
              </w:rPr>
              <w:t>n</w:t>
            </w:r>
            <w:r w:rsidRPr="00202E79">
              <w:rPr>
                <w:rFonts w:ascii="Arial" w:hAnsi="Arial" w:cs="Arial"/>
                <w:b/>
                <w:spacing w:val="-5"/>
              </w:rPr>
              <w:t>g</w:t>
            </w:r>
            <w:r w:rsidRPr="00202E79">
              <w:rPr>
                <w:rFonts w:ascii="Arial" w:hAnsi="Arial" w:cs="Arial"/>
                <w:b/>
                <w:spacing w:val="1"/>
              </w:rPr>
              <w:t>li</w:t>
            </w:r>
            <w:r w:rsidRPr="00202E79">
              <w:rPr>
                <w:rFonts w:ascii="Arial" w:hAnsi="Arial" w:cs="Arial"/>
                <w:b/>
                <w:spacing w:val="-2"/>
              </w:rPr>
              <w:t>s</w:t>
            </w:r>
            <w:r w:rsidRPr="00202E79">
              <w:rPr>
                <w:rFonts w:ascii="Arial" w:hAnsi="Arial" w:cs="Arial"/>
                <w:b/>
              </w:rPr>
              <w:t>h</w:t>
            </w:r>
            <w:r w:rsidRPr="00202E79">
              <w:rPr>
                <w:rFonts w:ascii="Arial" w:hAnsi="Arial" w:cs="Arial"/>
                <w:b/>
                <w:spacing w:val="3"/>
              </w:rPr>
              <w:t xml:space="preserve"> </w:t>
            </w:r>
            <w:r w:rsidRPr="00202E79">
              <w:rPr>
                <w:rFonts w:ascii="Arial" w:hAnsi="Arial" w:cs="Arial"/>
                <w:b/>
                <w:spacing w:val="-2"/>
              </w:rPr>
              <w:t>qu</w:t>
            </w:r>
            <w:r w:rsidRPr="00202E79">
              <w:rPr>
                <w:rFonts w:ascii="Arial" w:hAnsi="Arial" w:cs="Arial"/>
                <w:b/>
              </w:rPr>
              <w:t>a</w:t>
            </w:r>
            <w:r w:rsidRPr="00202E79">
              <w:rPr>
                <w:rFonts w:ascii="Arial" w:hAnsi="Arial" w:cs="Arial"/>
                <w:b/>
                <w:spacing w:val="-3"/>
              </w:rPr>
              <w:t>l</w:t>
            </w:r>
            <w:r w:rsidRPr="00202E79">
              <w:rPr>
                <w:rFonts w:ascii="Arial" w:hAnsi="Arial" w:cs="Arial"/>
                <w:b/>
                <w:spacing w:val="1"/>
                <w:w w:val="101"/>
              </w:rPr>
              <w:t>i</w:t>
            </w:r>
            <w:r w:rsidRPr="00202E79">
              <w:rPr>
                <w:rFonts w:ascii="Arial" w:hAnsi="Arial" w:cs="Arial"/>
                <w:b/>
              </w:rPr>
              <w:t>ty of</w:t>
            </w:r>
            <w:r w:rsidRPr="00202E79">
              <w:rPr>
                <w:rFonts w:ascii="Arial" w:hAnsi="Arial" w:cs="Arial"/>
                <w:b/>
                <w:spacing w:val="3"/>
              </w:rPr>
              <w:t xml:space="preserve"> </w:t>
            </w:r>
            <w:r w:rsidRPr="00202E79">
              <w:rPr>
                <w:rFonts w:ascii="Arial" w:hAnsi="Arial" w:cs="Arial"/>
                <w:b/>
              </w:rPr>
              <w:t>t</w:t>
            </w:r>
            <w:r w:rsidRPr="00202E79">
              <w:rPr>
                <w:rFonts w:ascii="Arial" w:hAnsi="Arial" w:cs="Arial"/>
                <w:b/>
                <w:spacing w:val="-2"/>
              </w:rPr>
              <w:t>h</w:t>
            </w:r>
            <w:r w:rsidRPr="00202E79">
              <w:rPr>
                <w:rFonts w:ascii="Arial" w:hAnsi="Arial" w:cs="Arial"/>
                <w:b/>
              </w:rPr>
              <w:t xml:space="preserve">e </w:t>
            </w:r>
            <w:r w:rsidRPr="00202E79">
              <w:rPr>
                <w:rFonts w:ascii="Arial" w:hAnsi="Arial" w:cs="Arial"/>
                <w:b/>
                <w:spacing w:val="-5"/>
              </w:rPr>
              <w:t>a</w:t>
            </w:r>
            <w:r w:rsidRPr="00202E79">
              <w:rPr>
                <w:rFonts w:ascii="Arial" w:hAnsi="Arial" w:cs="Arial"/>
                <w:b/>
                <w:spacing w:val="1"/>
              </w:rPr>
              <w:t>r</w:t>
            </w:r>
            <w:r w:rsidRPr="00202E79">
              <w:rPr>
                <w:rFonts w:ascii="Arial" w:hAnsi="Arial" w:cs="Arial"/>
                <w:b/>
              </w:rPr>
              <w:t>t</w:t>
            </w:r>
            <w:r w:rsidRPr="00202E79">
              <w:rPr>
                <w:rFonts w:ascii="Arial" w:hAnsi="Arial" w:cs="Arial"/>
                <w:b/>
                <w:spacing w:val="-3"/>
              </w:rPr>
              <w:t>i</w:t>
            </w:r>
            <w:r w:rsidRPr="00202E79">
              <w:rPr>
                <w:rFonts w:ascii="Arial" w:hAnsi="Arial" w:cs="Arial"/>
                <w:b/>
                <w:spacing w:val="1"/>
              </w:rPr>
              <w:t>c</w:t>
            </w:r>
            <w:r w:rsidRPr="00202E79">
              <w:rPr>
                <w:rFonts w:ascii="Arial" w:hAnsi="Arial" w:cs="Arial"/>
                <w:b/>
                <w:spacing w:val="-3"/>
              </w:rPr>
              <w:t>l</w:t>
            </w:r>
            <w:r w:rsidRPr="00202E79">
              <w:rPr>
                <w:rFonts w:ascii="Arial" w:hAnsi="Arial" w:cs="Arial"/>
                <w:b/>
              </w:rPr>
              <w:t>e</w:t>
            </w:r>
            <w:r w:rsidRPr="00202E79">
              <w:rPr>
                <w:rFonts w:ascii="Arial" w:hAnsi="Arial" w:cs="Arial"/>
                <w:b/>
                <w:spacing w:val="5"/>
              </w:rPr>
              <w:t xml:space="preserve"> </w:t>
            </w:r>
            <w:r w:rsidRPr="00202E79">
              <w:rPr>
                <w:rFonts w:ascii="Arial" w:hAnsi="Arial" w:cs="Arial"/>
                <w:b/>
                <w:spacing w:val="-2"/>
              </w:rPr>
              <w:t>su</w:t>
            </w:r>
            <w:r w:rsidRPr="00202E79">
              <w:rPr>
                <w:rFonts w:ascii="Arial" w:hAnsi="Arial" w:cs="Arial"/>
                <w:b/>
                <w:spacing w:val="1"/>
              </w:rPr>
              <w:t>i</w:t>
            </w:r>
            <w:r w:rsidRPr="00202E79">
              <w:rPr>
                <w:rFonts w:ascii="Arial" w:hAnsi="Arial" w:cs="Arial"/>
                <w:b/>
                <w:spacing w:val="-5"/>
              </w:rPr>
              <w:t>t</w:t>
            </w:r>
            <w:r w:rsidRPr="00202E79">
              <w:rPr>
                <w:rFonts w:ascii="Arial" w:hAnsi="Arial" w:cs="Arial"/>
                <w:b/>
              </w:rPr>
              <w:t>a</w:t>
            </w:r>
            <w:r w:rsidRPr="00202E79">
              <w:rPr>
                <w:rFonts w:ascii="Arial" w:hAnsi="Arial" w:cs="Arial"/>
                <w:b/>
                <w:spacing w:val="-2"/>
              </w:rPr>
              <w:t>b</w:t>
            </w:r>
            <w:r w:rsidRPr="00202E79">
              <w:rPr>
                <w:rFonts w:ascii="Arial" w:hAnsi="Arial" w:cs="Arial"/>
                <w:b/>
                <w:spacing w:val="1"/>
              </w:rPr>
              <w:t>l</w:t>
            </w:r>
            <w:r w:rsidRPr="00202E79">
              <w:rPr>
                <w:rFonts w:ascii="Arial" w:hAnsi="Arial" w:cs="Arial"/>
                <w:b/>
              </w:rPr>
              <w:t>e</w:t>
            </w:r>
            <w:r w:rsidRPr="00202E79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202E79">
              <w:rPr>
                <w:rFonts w:ascii="Arial" w:hAnsi="Arial" w:cs="Arial"/>
                <w:b/>
              </w:rPr>
              <w:t>f</w:t>
            </w:r>
            <w:r w:rsidRPr="00202E79">
              <w:rPr>
                <w:rFonts w:ascii="Arial" w:hAnsi="Arial" w:cs="Arial"/>
                <w:b/>
                <w:spacing w:val="-5"/>
              </w:rPr>
              <w:t>o</w:t>
            </w:r>
            <w:r w:rsidRPr="00202E79">
              <w:rPr>
                <w:rFonts w:ascii="Arial" w:hAnsi="Arial" w:cs="Arial"/>
                <w:b/>
              </w:rPr>
              <w:t xml:space="preserve">r </w:t>
            </w:r>
            <w:r w:rsidRPr="00202E79">
              <w:rPr>
                <w:rFonts w:ascii="Arial" w:hAnsi="Arial" w:cs="Arial"/>
                <w:b/>
                <w:spacing w:val="-2"/>
              </w:rPr>
              <w:t>s</w:t>
            </w:r>
            <w:r w:rsidRPr="00202E79">
              <w:rPr>
                <w:rFonts w:ascii="Arial" w:hAnsi="Arial" w:cs="Arial"/>
                <w:b/>
                <w:spacing w:val="1"/>
              </w:rPr>
              <w:t>c</w:t>
            </w:r>
            <w:r w:rsidRPr="00202E79">
              <w:rPr>
                <w:rFonts w:ascii="Arial" w:hAnsi="Arial" w:cs="Arial"/>
                <w:b/>
                <w:spacing w:val="-2"/>
              </w:rPr>
              <w:t>h</w:t>
            </w:r>
            <w:r w:rsidRPr="00202E79">
              <w:rPr>
                <w:rFonts w:ascii="Arial" w:hAnsi="Arial" w:cs="Arial"/>
                <w:b/>
              </w:rPr>
              <w:t>o</w:t>
            </w:r>
            <w:r w:rsidRPr="00202E79">
              <w:rPr>
                <w:rFonts w:ascii="Arial" w:hAnsi="Arial" w:cs="Arial"/>
                <w:b/>
                <w:spacing w:val="1"/>
              </w:rPr>
              <w:t>l</w:t>
            </w:r>
            <w:r w:rsidRPr="00202E79">
              <w:rPr>
                <w:rFonts w:ascii="Arial" w:hAnsi="Arial" w:cs="Arial"/>
                <w:b/>
              </w:rPr>
              <w:t>a</w:t>
            </w:r>
            <w:r w:rsidRPr="00202E79">
              <w:rPr>
                <w:rFonts w:ascii="Arial" w:hAnsi="Arial" w:cs="Arial"/>
                <w:b/>
                <w:spacing w:val="-3"/>
              </w:rPr>
              <w:t>r</w:t>
            </w:r>
            <w:r w:rsidRPr="00202E79">
              <w:rPr>
                <w:rFonts w:ascii="Arial" w:hAnsi="Arial" w:cs="Arial"/>
                <w:b/>
                <w:spacing w:val="1"/>
              </w:rPr>
              <w:t>l</w:t>
            </w:r>
            <w:r w:rsidRPr="00202E79">
              <w:rPr>
                <w:rFonts w:ascii="Arial" w:hAnsi="Arial" w:cs="Arial"/>
                <w:b/>
              </w:rPr>
              <w:t>y</w:t>
            </w:r>
            <w:r w:rsidRPr="00202E79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202E79">
              <w:rPr>
                <w:rFonts w:ascii="Arial" w:hAnsi="Arial" w:cs="Arial"/>
                <w:b/>
                <w:spacing w:val="1"/>
              </w:rPr>
              <w:t>c</w:t>
            </w:r>
            <w:r w:rsidRPr="00202E79">
              <w:rPr>
                <w:rFonts w:ascii="Arial" w:hAnsi="Arial" w:cs="Arial"/>
                <w:b/>
                <w:spacing w:val="-5"/>
              </w:rPr>
              <w:t>o</w:t>
            </w:r>
            <w:r w:rsidRPr="00202E79">
              <w:rPr>
                <w:rFonts w:ascii="Arial" w:hAnsi="Arial" w:cs="Arial"/>
                <w:b/>
              </w:rPr>
              <w:t>mm</w:t>
            </w:r>
            <w:r w:rsidRPr="00202E79">
              <w:rPr>
                <w:rFonts w:ascii="Arial" w:hAnsi="Arial" w:cs="Arial"/>
                <w:b/>
                <w:spacing w:val="-2"/>
              </w:rPr>
              <w:t>un</w:t>
            </w:r>
            <w:r w:rsidRPr="00202E79">
              <w:rPr>
                <w:rFonts w:ascii="Arial" w:hAnsi="Arial" w:cs="Arial"/>
                <w:b/>
                <w:spacing w:val="1"/>
                <w:w w:val="101"/>
              </w:rPr>
              <w:t>i</w:t>
            </w:r>
            <w:r w:rsidRPr="00202E79">
              <w:rPr>
                <w:rFonts w:ascii="Arial" w:hAnsi="Arial" w:cs="Arial"/>
                <w:b/>
                <w:spacing w:val="-3"/>
              </w:rPr>
              <w:t>c</w:t>
            </w:r>
            <w:r w:rsidRPr="00202E79">
              <w:rPr>
                <w:rFonts w:ascii="Arial" w:hAnsi="Arial" w:cs="Arial"/>
                <w:b/>
              </w:rPr>
              <w:t>at</w:t>
            </w:r>
            <w:r w:rsidRPr="00202E79">
              <w:rPr>
                <w:rFonts w:ascii="Arial" w:hAnsi="Arial" w:cs="Arial"/>
                <w:b/>
                <w:spacing w:val="1"/>
              </w:rPr>
              <w:t>i</w:t>
            </w:r>
            <w:r w:rsidRPr="00202E79">
              <w:rPr>
                <w:rFonts w:ascii="Arial" w:hAnsi="Arial" w:cs="Arial"/>
                <w:b/>
              </w:rPr>
              <w:t>o</w:t>
            </w:r>
            <w:r w:rsidRPr="00202E79">
              <w:rPr>
                <w:rFonts w:ascii="Arial" w:hAnsi="Arial" w:cs="Arial"/>
                <w:b/>
                <w:spacing w:val="-2"/>
              </w:rPr>
              <w:t>ns</w:t>
            </w:r>
            <w:r w:rsidRPr="00202E79">
              <w:rPr>
                <w:rFonts w:ascii="Arial" w:hAnsi="Arial" w:cs="Arial"/>
                <w:b/>
              </w:rPr>
              <w:t>?</w:t>
            </w:r>
          </w:p>
        </w:tc>
        <w:tc>
          <w:tcPr>
            <w:tcW w:w="58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131FF" w:rsidRPr="00202E79" w:rsidRDefault="008974EB">
            <w:pPr>
              <w:ind w:left="105" w:right="62"/>
              <w:jc w:val="both"/>
              <w:rPr>
                <w:rFonts w:ascii="Arial" w:hAnsi="Arial" w:cs="Arial"/>
              </w:rPr>
            </w:pPr>
            <w:r w:rsidRPr="00202E79">
              <w:rPr>
                <w:rFonts w:ascii="Arial" w:hAnsi="Arial" w:cs="Arial"/>
                <w:spacing w:val="1"/>
              </w:rPr>
              <w:t>T</w:t>
            </w:r>
            <w:r w:rsidRPr="00202E79">
              <w:rPr>
                <w:rFonts w:ascii="Arial" w:hAnsi="Arial" w:cs="Arial"/>
              </w:rPr>
              <w:t>he</w:t>
            </w:r>
            <w:r w:rsidRPr="00202E79">
              <w:rPr>
                <w:rFonts w:ascii="Arial" w:hAnsi="Arial" w:cs="Arial"/>
                <w:spacing w:val="6"/>
              </w:rPr>
              <w:t xml:space="preserve"> </w:t>
            </w:r>
            <w:r w:rsidRPr="00202E79">
              <w:rPr>
                <w:rFonts w:ascii="Arial" w:hAnsi="Arial" w:cs="Arial"/>
                <w:spacing w:val="1"/>
              </w:rPr>
              <w:t>l</w:t>
            </w:r>
            <w:r w:rsidRPr="00202E79">
              <w:rPr>
                <w:rFonts w:ascii="Arial" w:hAnsi="Arial" w:cs="Arial"/>
                <w:spacing w:val="-3"/>
              </w:rPr>
              <w:t>a</w:t>
            </w:r>
            <w:r w:rsidRPr="00202E79">
              <w:rPr>
                <w:rFonts w:ascii="Arial" w:hAnsi="Arial" w:cs="Arial"/>
              </w:rPr>
              <w:t>ngu</w:t>
            </w:r>
            <w:r w:rsidRPr="00202E79">
              <w:rPr>
                <w:rFonts w:ascii="Arial" w:hAnsi="Arial" w:cs="Arial"/>
                <w:spacing w:val="-3"/>
              </w:rPr>
              <w:t>a</w:t>
            </w:r>
            <w:r w:rsidRPr="00202E79">
              <w:rPr>
                <w:rFonts w:ascii="Arial" w:hAnsi="Arial" w:cs="Arial"/>
              </w:rPr>
              <w:t>ge</w:t>
            </w:r>
            <w:r w:rsidRPr="00202E79">
              <w:rPr>
                <w:rFonts w:ascii="Arial" w:hAnsi="Arial" w:cs="Arial"/>
                <w:spacing w:val="7"/>
              </w:rPr>
              <w:t xml:space="preserve"> </w:t>
            </w:r>
            <w:r w:rsidRPr="00202E79">
              <w:rPr>
                <w:rFonts w:ascii="Arial" w:hAnsi="Arial" w:cs="Arial"/>
                <w:spacing w:val="1"/>
              </w:rPr>
              <w:t>a</w:t>
            </w:r>
            <w:r w:rsidRPr="00202E79">
              <w:rPr>
                <w:rFonts w:ascii="Arial" w:hAnsi="Arial" w:cs="Arial"/>
              </w:rPr>
              <w:t>nd</w:t>
            </w:r>
            <w:r w:rsidRPr="00202E79">
              <w:rPr>
                <w:rFonts w:ascii="Arial" w:hAnsi="Arial" w:cs="Arial"/>
                <w:spacing w:val="4"/>
              </w:rPr>
              <w:t xml:space="preserve"> </w:t>
            </w:r>
            <w:r w:rsidRPr="00202E79">
              <w:rPr>
                <w:rFonts w:ascii="Arial" w:hAnsi="Arial" w:cs="Arial"/>
                <w:spacing w:val="1"/>
              </w:rPr>
              <w:t>E</w:t>
            </w:r>
            <w:r w:rsidRPr="00202E79">
              <w:rPr>
                <w:rFonts w:ascii="Arial" w:hAnsi="Arial" w:cs="Arial"/>
                <w:spacing w:val="-5"/>
              </w:rPr>
              <w:t>n</w:t>
            </w:r>
            <w:r w:rsidRPr="00202E79">
              <w:rPr>
                <w:rFonts w:ascii="Arial" w:hAnsi="Arial" w:cs="Arial"/>
              </w:rPr>
              <w:t>g</w:t>
            </w:r>
            <w:r w:rsidRPr="00202E79">
              <w:rPr>
                <w:rFonts w:ascii="Arial" w:hAnsi="Arial" w:cs="Arial"/>
                <w:spacing w:val="1"/>
              </w:rPr>
              <w:t>li</w:t>
            </w:r>
            <w:r w:rsidRPr="00202E79">
              <w:rPr>
                <w:rFonts w:ascii="Arial" w:hAnsi="Arial" w:cs="Arial"/>
                <w:spacing w:val="-2"/>
              </w:rPr>
              <w:t>s</w:t>
            </w:r>
            <w:r w:rsidRPr="00202E79">
              <w:rPr>
                <w:rFonts w:ascii="Arial" w:hAnsi="Arial" w:cs="Arial"/>
              </w:rPr>
              <w:t>h</w:t>
            </w:r>
            <w:r w:rsidRPr="00202E79">
              <w:rPr>
                <w:rFonts w:ascii="Arial" w:hAnsi="Arial" w:cs="Arial"/>
                <w:spacing w:val="5"/>
              </w:rPr>
              <w:t xml:space="preserve"> </w:t>
            </w:r>
            <w:r w:rsidRPr="00202E79">
              <w:rPr>
                <w:rFonts w:ascii="Arial" w:hAnsi="Arial" w:cs="Arial"/>
              </w:rPr>
              <w:t>q</w:t>
            </w:r>
            <w:r w:rsidRPr="00202E79">
              <w:rPr>
                <w:rFonts w:ascii="Arial" w:hAnsi="Arial" w:cs="Arial"/>
                <w:spacing w:val="-5"/>
              </w:rPr>
              <w:t>u</w:t>
            </w:r>
            <w:r w:rsidRPr="00202E79">
              <w:rPr>
                <w:rFonts w:ascii="Arial" w:hAnsi="Arial" w:cs="Arial"/>
                <w:spacing w:val="1"/>
              </w:rPr>
              <w:t>al</w:t>
            </w:r>
            <w:r w:rsidRPr="00202E79">
              <w:rPr>
                <w:rFonts w:ascii="Arial" w:hAnsi="Arial" w:cs="Arial"/>
                <w:spacing w:val="-3"/>
              </w:rPr>
              <w:t>i</w:t>
            </w:r>
            <w:r w:rsidRPr="00202E79">
              <w:rPr>
                <w:rFonts w:ascii="Arial" w:hAnsi="Arial" w:cs="Arial"/>
                <w:spacing w:val="1"/>
              </w:rPr>
              <w:t>t</w:t>
            </w:r>
            <w:r w:rsidRPr="00202E79">
              <w:rPr>
                <w:rFonts w:ascii="Arial" w:hAnsi="Arial" w:cs="Arial"/>
              </w:rPr>
              <w:t>y</w:t>
            </w:r>
            <w:r w:rsidRPr="00202E79">
              <w:rPr>
                <w:rFonts w:ascii="Arial" w:hAnsi="Arial" w:cs="Arial"/>
                <w:spacing w:val="6"/>
              </w:rPr>
              <w:t xml:space="preserve"> </w:t>
            </w:r>
            <w:r w:rsidRPr="00202E79">
              <w:rPr>
                <w:rFonts w:ascii="Arial" w:hAnsi="Arial" w:cs="Arial"/>
                <w:spacing w:val="1"/>
              </w:rPr>
              <w:t>a</w:t>
            </w:r>
            <w:r w:rsidRPr="00202E79">
              <w:rPr>
                <w:rFonts w:ascii="Arial" w:hAnsi="Arial" w:cs="Arial"/>
              </w:rPr>
              <w:t>re</w:t>
            </w:r>
            <w:r w:rsidRPr="00202E79">
              <w:rPr>
                <w:rFonts w:ascii="Arial" w:hAnsi="Arial" w:cs="Arial"/>
                <w:spacing w:val="6"/>
              </w:rPr>
              <w:t xml:space="preserve"> </w:t>
            </w:r>
            <w:r w:rsidRPr="00202E79">
              <w:rPr>
                <w:rFonts w:ascii="Arial" w:hAnsi="Arial" w:cs="Arial"/>
              </w:rPr>
              <w:t>g</w:t>
            </w:r>
            <w:r w:rsidRPr="00202E79">
              <w:rPr>
                <w:rFonts w:ascii="Arial" w:hAnsi="Arial" w:cs="Arial"/>
                <w:spacing w:val="-3"/>
              </w:rPr>
              <w:t>e</w:t>
            </w:r>
            <w:r w:rsidRPr="00202E79">
              <w:rPr>
                <w:rFonts w:ascii="Arial" w:hAnsi="Arial" w:cs="Arial"/>
              </w:rPr>
              <w:t>n</w:t>
            </w:r>
            <w:r w:rsidRPr="00202E79">
              <w:rPr>
                <w:rFonts w:ascii="Arial" w:hAnsi="Arial" w:cs="Arial"/>
                <w:spacing w:val="1"/>
              </w:rPr>
              <w:t>e</w:t>
            </w:r>
            <w:r w:rsidRPr="00202E79">
              <w:rPr>
                <w:rFonts w:ascii="Arial" w:hAnsi="Arial" w:cs="Arial"/>
                <w:spacing w:val="-5"/>
              </w:rPr>
              <w:t>r</w:t>
            </w:r>
            <w:r w:rsidRPr="00202E79">
              <w:rPr>
                <w:rFonts w:ascii="Arial" w:hAnsi="Arial" w:cs="Arial"/>
                <w:spacing w:val="1"/>
              </w:rPr>
              <w:t>a</w:t>
            </w:r>
            <w:r w:rsidRPr="00202E79">
              <w:rPr>
                <w:rFonts w:ascii="Arial" w:hAnsi="Arial" w:cs="Arial"/>
                <w:spacing w:val="-3"/>
              </w:rPr>
              <w:t>l</w:t>
            </w:r>
            <w:r w:rsidRPr="00202E79">
              <w:rPr>
                <w:rFonts w:ascii="Arial" w:hAnsi="Arial" w:cs="Arial"/>
                <w:spacing w:val="1"/>
              </w:rPr>
              <w:t>l</w:t>
            </w:r>
            <w:r w:rsidRPr="00202E79">
              <w:rPr>
                <w:rFonts w:ascii="Arial" w:hAnsi="Arial" w:cs="Arial"/>
              </w:rPr>
              <w:t>y</w:t>
            </w:r>
            <w:r w:rsidRPr="00202E79">
              <w:rPr>
                <w:rFonts w:ascii="Arial" w:hAnsi="Arial" w:cs="Arial"/>
                <w:spacing w:val="10"/>
              </w:rPr>
              <w:t xml:space="preserve"> </w:t>
            </w:r>
            <w:r w:rsidRPr="00202E79">
              <w:rPr>
                <w:rFonts w:ascii="Arial" w:hAnsi="Arial" w:cs="Arial"/>
                <w:spacing w:val="-2"/>
              </w:rPr>
              <w:t>s</w:t>
            </w:r>
            <w:r w:rsidRPr="00202E79">
              <w:rPr>
                <w:rFonts w:ascii="Arial" w:hAnsi="Arial" w:cs="Arial"/>
              </w:rPr>
              <w:t>u</w:t>
            </w:r>
            <w:r w:rsidRPr="00202E79">
              <w:rPr>
                <w:rFonts w:ascii="Arial" w:hAnsi="Arial" w:cs="Arial"/>
                <w:spacing w:val="-3"/>
              </w:rPr>
              <w:t>i</w:t>
            </w:r>
            <w:r w:rsidRPr="00202E79">
              <w:rPr>
                <w:rFonts w:ascii="Arial" w:hAnsi="Arial" w:cs="Arial"/>
                <w:spacing w:val="1"/>
              </w:rPr>
              <w:t>t</w:t>
            </w:r>
            <w:r w:rsidRPr="00202E79">
              <w:rPr>
                <w:rFonts w:ascii="Arial" w:hAnsi="Arial" w:cs="Arial"/>
                <w:spacing w:val="-3"/>
              </w:rPr>
              <w:t>a</w:t>
            </w:r>
            <w:r w:rsidRPr="00202E79">
              <w:rPr>
                <w:rFonts w:ascii="Arial" w:hAnsi="Arial" w:cs="Arial"/>
              </w:rPr>
              <w:t>b</w:t>
            </w:r>
            <w:r w:rsidRPr="00202E79">
              <w:rPr>
                <w:rFonts w:ascii="Arial" w:hAnsi="Arial" w:cs="Arial"/>
                <w:spacing w:val="1"/>
              </w:rPr>
              <w:t>l</w:t>
            </w:r>
            <w:r w:rsidRPr="00202E79">
              <w:rPr>
                <w:rFonts w:ascii="Arial" w:hAnsi="Arial" w:cs="Arial"/>
              </w:rPr>
              <w:t>e</w:t>
            </w:r>
            <w:r w:rsidRPr="00202E79">
              <w:rPr>
                <w:rFonts w:ascii="Arial" w:hAnsi="Arial" w:cs="Arial"/>
                <w:spacing w:val="7"/>
              </w:rPr>
              <w:t xml:space="preserve"> </w:t>
            </w:r>
            <w:r w:rsidRPr="00202E79">
              <w:rPr>
                <w:rFonts w:ascii="Arial" w:hAnsi="Arial" w:cs="Arial"/>
              </w:rPr>
              <w:t xml:space="preserve">for </w:t>
            </w:r>
            <w:r w:rsidRPr="00202E79">
              <w:rPr>
                <w:rFonts w:ascii="Arial" w:hAnsi="Arial" w:cs="Arial"/>
                <w:spacing w:val="-2"/>
              </w:rPr>
              <w:t>s</w:t>
            </w:r>
            <w:r w:rsidRPr="00202E79">
              <w:rPr>
                <w:rFonts w:ascii="Arial" w:hAnsi="Arial" w:cs="Arial"/>
                <w:spacing w:val="1"/>
              </w:rPr>
              <w:t>c</w:t>
            </w:r>
            <w:r w:rsidRPr="00202E79">
              <w:rPr>
                <w:rFonts w:ascii="Arial" w:hAnsi="Arial" w:cs="Arial"/>
              </w:rPr>
              <w:t>ho</w:t>
            </w:r>
            <w:r w:rsidRPr="00202E79">
              <w:rPr>
                <w:rFonts w:ascii="Arial" w:hAnsi="Arial" w:cs="Arial"/>
                <w:spacing w:val="-3"/>
              </w:rPr>
              <w:t>l</w:t>
            </w:r>
            <w:r w:rsidRPr="00202E79">
              <w:rPr>
                <w:rFonts w:ascii="Arial" w:hAnsi="Arial" w:cs="Arial"/>
                <w:spacing w:val="1"/>
              </w:rPr>
              <w:t>a</w:t>
            </w:r>
            <w:r w:rsidRPr="00202E79">
              <w:rPr>
                <w:rFonts w:ascii="Arial" w:hAnsi="Arial" w:cs="Arial"/>
              </w:rPr>
              <w:t>r</w:t>
            </w:r>
            <w:r w:rsidRPr="00202E79">
              <w:rPr>
                <w:rFonts w:ascii="Arial" w:hAnsi="Arial" w:cs="Arial"/>
                <w:spacing w:val="1"/>
              </w:rPr>
              <w:t>l</w:t>
            </w:r>
            <w:r w:rsidRPr="00202E79">
              <w:rPr>
                <w:rFonts w:ascii="Arial" w:hAnsi="Arial" w:cs="Arial"/>
              </w:rPr>
              <w:t xml:space="preserve">y </w:t>
            </w:r>
            <w:r w:rsidRPr="00202E79">
              <w:rPr>
                <w:rFonts w:ascii="Arial" w:hAnsi="Arial" w:cs="Arial"/>
                <w:spacing w:val="1"/>
              </w:rPr>
              <w:t>c</w:t>
            </w:r>
            <w:r w:rsidRPr="00202E79">
              <w:rPr>
                <w:rFonts w:ascii="Arial" w:hAnsi="Arial" w:cs="Arial"/>
              </w:rPr>
              <w:t>o</w:t>
            </w:r>
            <w:r w:rsidRPr="00202E79">
              <w:rPr>
                <w:rFonts w:ascii="Arial" w:hAnsi="Arial" w:cs="Arial"/>
                <w:spacing w:val="-3"/>
              </w:rPr>
              <w:t>m</w:t>
            </w:r>
            <w:r w:rsidRPr="00202E79">
              <w:rPr>
                <w:rFonts w:ascii="Arial" w:hAnsi="Arial" w:cs="Arial"/>
                <w:spacing w:val="1"/>
              </w:rPr>
              <w:t>m</w:t>
            </w:r>
            <w:r w:rsidRPr="00202E79">
              <w:rPr>
                <w:rFonts w:ascii="Arial" w:hAnsi="Arial" w:cs="Arial"/>
              </w:rPr>
              <w:t>u</w:t>
            </w:r>
            <w:r w:rsidRPr="00202E79">
              <w:rPr>
                <w:rFonts w:ascii="Arial" w:hAnsi="Arial" w:cs="Arial"/>
                <w:spacing w:val="-5"/>
              </w:rPr>
              <w:t>n</w:t>
            </w:r>
            <w:r w:rsidRPr="00202E79">
              <w:rPr>
                <w:rFonts w:ascii="Arial" w:hAnsi="Arial" w:cs="Arial"/>
                <w:spacing w:val="1"/>
              </w:rPr>
              <w:t>i</w:t>
            </w:r>
            <w:r w:rsidRPr="00202E79">
              <w:rPr>
                <w:rFonts w:ascii="Arial" w:hAnsi="Arial" w:cs="Arial"/>
                <w:spacing w:val="-3"/>
              </w:rPr>
              <w:t>c</w:t>
            </w:r>
            <w:r w:rsidRPr="00202E79">
              <w:rPr>
                <w:rFonts w:ascii="Arial" w:hAnsi="Arial" w:cs="Arial"/>
                <w:spacing w:val="1"/>
              </w:rPr>
              <w:t>a</w:t>
            </w:r>
            <w:r w:rsidRPr="00202E79">
              <w:rPr>
                <w:rFonts w:ascii="Arial" w:hAnsi="Arial" w:cs="Arial"/>
                <w:spacing w:val="-3"/>
              </w:rPr>
              <w:t>t</w:t>
            </w:r>
            <w:r w:rsidRPr="00202E79">
              <w:rPr>
                <w:rFonts w:ascii="Arial" w:hAnsi="Arial" w:cs="Arial"/>
                <w:spacing w:val="1"/>
              </w:rPr>
              <w:t>i</w:t>
            </w:r>
            <w:r w:rsidRPr="00202E79">
              <w:rPr>
                <w:rFonts w:ascii="Arial" w:hAnsi="Arial" w:cs="Arial"/>
              </w:rPr>
              <w:t xml:space="preserve">on. </w:t>
            </w:r>
            <w:r w:rsidRPr="00202E79">
              <w:rPr>
                <w:rFonts w:ascii="Arial" w:hAnsi="Arial" w:cs="Arial"/>
                <w:spacing w:val="6"/>
              </w:rPr>
              <w:t xml:space="preserve"> </w:t>
            </w:r>
            <w:r w:rsidRPr="00202E79">
              <w:rPr>
                <w:rFonts w:ascii="Arial" w:hAnsi="Arial" w:cs="Arial"/>
                <w:b/>
              </w:rPr>
              <w:t>B</w:t>
            </w:r>
            <w:r w:rsidRPr="00202E79">
              <w:rPr>
                <w:rFonts w:ascii="Arial" w:hAnsi="Arial" w:cs="Arial"/>
                <w:b/>
                <w:spacing w:val="-2"/>
              </w:rPr>
              <w:t>u</w:t>
            </w:r>
            <w:r w:rsidRPr="00202E79">
              <w:rPr>
                <w:rFonts w:ascii="Arial" w:hAnsi="Arial" w:cs="Arial"/>
                <w:b/>
              </w:rPr>
              <w:t xml:space="preserve">t </w:t>
            </w:r>
            <w:r w:rsidRPr="00202E79">
              <w:rPr>
                <w:rFonts w:ascii="Arial" w:hAnsi="Arial" w:cs="Arial"/>
                <w:b/>
                <w:spacing w:val="4"/>
              </w:rPr>
              <w:t xml:space="preserve"> </w:t>
            </w:r>
            <w:r w:rsidRPr="00202E79">
              <w:rPr>
                <w:rFonts w:ascii="Arial" w:hAnsi="Arial" w:cs="Arial"/>
                <w:b/>
              </w:rPr>
              <w:t>t</w:t>
            </w:r>
            <w:r w:rsidRPr="00202E79">
              <w:rPr>
                <w:rFonts w:ascii="Arial" w:hAnsi="Arial" w:cs="Arial"/>
                <w:b/>
                <w:spacing w:val="-2"/>
              </w:rPr>
              <w:t>h</w:t>
            </w:r>
            <w:r w:rsidRPr="00202E79">
              <w:rPr>
                <w:rFonts w:ascii="Arial" w:hAnsi="Arial" w:cs="Arial"/>
                <w:b/>
              </w:rPr>
              <w:t xml:space="preserve">e </w:t>
            </w:r>
            <w:r w:rsidRPr="00202E79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202E79">
              <w:rPr>
                <w:rFonts w:ascii="Arial" w:hAnsi="Arial" w:cs="Arial"/>
                <w:b/>
                <w:spacing w:val="-2"/>
              </w:rPr>
              <w:t>hu</w:t>
            </w:r>
            <w:r w:rsidRPr="00202E79">
              <w:rPr>
                <w:rFonts w:ascii="Arial" w:hAnsi="Arial" w:cs="Arial"/>
                <w:b/>
              </w:rPr>
              <w:t xml:space="preserve">ge </w:t>
            </w:r>
            <w:r w:rsidRPr="00202E79">
              <w:rPr>
                <w:rFonts w:ascii="Arial" w:hAnsi="Arial" w:cs="Arial"/>
                <w:b/>
                <w:spacing w:val="6"/>
              </w:rPr>
              <w:t xml:space="preserve"> </w:t>
            </w:r>
            <w:r w:rsidRPr="00202E79">
              <w:rPr>
                <w:rFonts w:ascii="Arial" w:hAnsi="Arial" w:cs="Arial"/>
                <w:b/>
                <w:spacing w:val="-2"/>
              </w:rPr>
              <w:t>nu</w:t>
            </w:r>
            <w:r w:rsidRPr="00202E79">
              <w:rPr>
                <w:rFonts w:ascii="Arial" w:hAnsi="Arial" w:cs="Arial"/>
                <w:b/>
              </w:rPr>
              <w:t>m</w:t>
            </w:r>
            <w:r w:rsidRPr="00202E79">
              <w:rPr>
                <w:rFonts w:ascii="Arial" w:hAnsi="Arial" w:cs="Arial"/>
                <w:b/>
                <w:spacing w:val="-2"/>
              </w:rPr>
              <w:t>b</w:t>
            </w:r>
            <w:r w:rsidRPr="00202E79">
              <w:rPr>
                <w:rFonts w:ascii="Arial" w:hAnsi="Arial" w:cs="Arial"/>
                <w:b/>
                <w:spacing w:val="-3"/>
              </w:rPr>
              <w:t>e</w:t>
            </w:r>
            <w:r w:rsidRPr="00202E79">
              <w:rPr>
                <w:rFonts w:ascii="Arial" w:hAnsi="Arial" w:cs="Arial"/>
                <w:b/>
              </w:rPr>
              <w:t xml:space="preserve">r </w:t>
            </w:r>
            <w:r w:rsidRPr="00202E79">
              <w:rPr>
                <w:rFonts w:ascii="Arial" w:hAnsi="Arial" w:cs="Arial"/>
                <w:b/>
                <w:spacing w:val="6"/>
              </w:rPr>
              <w:t xml:space="preserve"> </w:t>
            </w:r>
            <w:r w:rsidRPr="00202E79">
              <w:rPr>
                <w:rFonts w:ascii="Arial" w:hAnsi="Arial" w:cs="Arial"/>
                <w:b/>
              </w:rPr>
              <w:t xml:space="preserve">of  </w:t>
            </w:r>
            <w:r w:rsidRPr="00202E79">
              <w:rPr>
                <w:rFonts w:ascii="Arial" w:hAnsi="Arial" w:cs="Arial"/>
                <w:b/>
                <w:spacing w:val="-2"/>
              </w:rPr>
              <w:t>sp</w:t>
            </w:r>
            <w:r w:rsidRPr="00202E79">
              <w:rPr>
                <w:rFonts w:ascii="Arial" w:hAnsi="Arial" w:cs="Arial"/>
                <w:b/>
                <w:spacing w:val="1"/>
              </w:rPr>
              <w:t>e</w:t>
            </w:r>
            <w:r w:rsidRPr="00202E79">
              <w:rPr>
                <w:rFonts w:ascii="Arial" w:hAnsi="Arial" w:cs="Arial"/>
                <w:b/>
                <w:spacing w:val="-3"/>
              </w:rPr>
              <w:t>l</w:t>
            </w:r>
            <w:r w:rsidRPr="00202E79">
              <w:rPr>
                <w:rFonts w:ascii="Arial" w:hAnsi="Arial" w:cs="Arial"/>
                <w:b/>
                <w:spacing w:val="1"/>
              </w:rPr>
              <w:t>li</w:t>
            </w:r>
            <w:r w:rsidRPr="00202E79">
              <w:rPr>
                <w:rFonts w:ascii="Arial" w:hAnsi="Arial" w:cs="Arial"/>
                <w:b/>
                <w:spacing w:val="-2"/>
              </w:rPr>
              <w:t>n</w:t>
            </w:r>
            <w:r w:rsidRPr="00202E79">
              <w:rPr>
                <w:rFonts w:ascii="Arial" w:hAnsi="Arial" w:cs="Arial"/>
                <w:b/>
              </w:rPr>
              <w:t xml:space="preserve">g </w:t>
            </w:r>
            <w:r w:rsidRPr="00202E79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202E79">
              <w:rPr>
                <w:rFonts w:ascii="Arial" w:hAnsi="Arial" w:cs="Arial"/>
                <w:b/>
              </w:rPr>
              <w:t>m</w:t>
            </w:r>
            <w:r w:rsidRPr="00202E79">
              <w:rPr>
                <w:rFonts w:ascii="Arial" w:hAnsi="Arial" w:cs="Arial"/>
                <w:b/>
                <w:spacing w:val="-3"/>
              </w:rPr>
              <w:t>i</w:t>
            </w:r>
            <w:r w:rsidRPr="00202E79">
              <w:rPr>
                <w:rFonts w:ascii="Arial" w:hAnsi="Arial" w:cs="Arial"/>
                <w:b/>
                <w:spacing w:val="-2"/>
              </w:rPr>
              <w:t>s</w:t>
            </w:r>
            <w:r w:rsidRPr="00202E79">
              <w:rPr>
                <w:rFonts w:ascii="Arial" w:hAnsi="Arial" w:cs="Arial"/>
                <w:b/>
              </w:rPr>
              <w:t>ta</w:t>
            </w:r>
            <w:r w:rsidRPr="00202E79">
              <w:rPr>
                <w:rFonts w:ascii="Arial" w:hAnsi="Arial" w:cs="Arial"/>
                <w:b/>
                <w:spacing w:val="-2"/>
              </w:rPr>
              <w:t>k</w:t>
            </w:r>
            <w:r w:rsidRPr="00202E79">
              <w:rPr>
                <w:rFonts w:ascii="Arial" w:hAnsi="Arial" w:cs="Arial"/>
                <w:b/>
              </w:rPr>
              <w:t xml:space="preserve">e </w:t>
            </w:r>
            <w:r w:rsidRPr="00202E79">
              <w:rPr>
                <w:rFonts w:ascii="Arial" w:hAnsi="Arial" w:cs="Arial"/>
                <w:b/>
                <w:spacing w:val="6"/>
              </w:rPr>
              <w:t xml:space="preserve"> </w:t>
            </w:r>
            <w:r w:rsidRPr="00202E79">
              <w:rPr>
                <w:rFonts w:ascii="Arial" w:hAnsi="Arial" w:cs="Arial"/>
                <w:b/>
                <w:spacing w:val="1"/>
                <w:w w:val="101"/>
              </w:rPr>
              <w:t>i</w:t>
            </w:r>
            <w:r w:rsidRPr="00202E79">
              <w:rPr>
                <w:rFonts w:ascii="Arial" w:hAnsi="Arial" w:cs="Arial"/>
                <w:b/>
              </w:rPr>
              <w:t xml:space="preserve">s </w:t>
            </w:r>
            <w:r w:rsidRPr="00202E79">
              <w:rPr>
                <w:rFonts w:ascii="Arial" w:hAnsi="Arial" w:cs="Arial"/>
                <w:b/>
                <w:spacing w:val="-2"/>
              </w:rPr>
              <w:t>p</w:t>
            </w:r>
            <w:r w:rsidRPr="00202E79">
              <w:rPr>
                <w:rFonts w:ascii="Arial" w:hAnsi="Arial" w:cs="Arial"/>
                <w:b/>
                <w:spacing w:val="1"/>
              </w:rPr>
              <w:t>re</w:t>
            </w:r>
            <w:r w:rsidRPr="00202E79">
              <w:rPr>
                <w:rFonts w:ascii="Arial" w:hAnsi="Arial" w:cs="Arial"/>
                <w:b/>
                <w:spacing w:val="-2"/>
              </w:rPr>
              <w:t>s</w:t>
            </w:r>
            <w:r w:rsidRPr="00202E79">
              <w:rPr>
                <w:rFonts w:ascii="Arial" w:hAnsi="Arial" w:cs="Arial"/>
                <w:b/>
                <w:spacing w:val="1"/>
              </w:rPr>
              <w:t>e</w:t>
            </w:r>
            <w:r w:rsidRPr="00202E79">
              <w:rPr>
                <w:rFonts w:ascii="Arial" w:hAnsi="Arial" w:cs="Arial"/>
                <w:b/>
                <w:spacing w:val="-2"/>
              </w:rPr>
              <w:t>n</w:t>
            </w:r>
            <w:r w:rsidRPr="00202E79">
              <w:rPr>
                <w:rFonts w:ascii="Arial" w:hAnsi="Arial" w:cs="Arial"/>
                <w:b/>
              </w:rPr>
              <w:t>t</w:t>
            </w:r>
            <w:r w:rsidRPr="00202E79">
              <w:rPr>
                <w:rFonts w:ascii="Arial" w:hAnsi="Arial" w:cs="Arial"/>
                <w:b/>
                <w:spacing w:val="7"/>
              </w:rPr>
              <w:t xml:space="preserve"> </w:t>
            </w:r>
            <w:r w:rsidRPr="00202E79">
              <w:rPr>
                <w:rFonts w:ascii="Arial" w:hAnsi="Arial" w:cs="Arial"/>
                <w:b/>
              </w:rPr>
              <w:t>(</w:t>
            </w:r>
            <w:r w:rsidRPr="00202E79">
              <w:rPr>
                <w:rFonts w:ascii="Arial" w:hAnsi="Arial" w:cs="Arial"/>
                <w:b/>
                <w:spacing w:val="1"/>
              </w:rPr>
              <w:t>i</w:t>
            </w:r>
            <w:r w:rsidRPr="00202E79">
              <w:rPr>
                <w:rFonts w:ascii="Arial" w:hAnsi="Arial" w:cs="Arial"/>
                <w:b/>
                <w:spacing w:val="-6"/>
              </w:rPr>
              <w:t>n</w:t>
            </w:r>
            <w:r w:rsidRPr="00202E79">
              <w:rPr>
                <w:rFonts w:ascii="Arial" w:hAnsi="Arial" w:cs="Arial"/>
                <w:b/>
                <w:spacing w:val="1"/>
              </w:rPr>
              <w:t>cl</w:t>
            </w:r>
            <w:r w:rsidRPr="00202E79">
              <w:rPr>
                <w:rFonts w:ascii="Arial" w:hAnsi="Arial" w:cs="Arial"/>
                <w:b/>
                <w:spacing w:val="-2"/>
              </w:rPr>
              <w:t>ud</w:t>
            </w:r>
            <w:r w:rsidRPr="00202E79">
              <w:rPr>
                <w:rFonts w:ascii="Arial" w:hAnsi="Arial" w:cs="Arial"/>
                <w:b/>
                <w:spacing w:val="1"/>
              </w:rPr>
              <w:t>i</w:t>
            </w:r>
            <w:r w:rsidRPr="00202E79">
              <w:rPr>
                <w:rFonts w:ascii="Arial" w:hAnsi="Arial" w:cs="Arial"/>
                <w:b/>
                <w:spacing w:val="-2"/>
              </w:rPr>
              <w:t>n</w:t>
            </w:r>
            <w:r w:rsidRPr="00202E79">
              <w:rPr>
                <w:rFonts w:ascii="Arial" w:hAnsi="Arial" w:cs="Arial"/>
                <w:b/>
              </w:rPr>
              <w:t>g</w:t>
            </w:r>
            <w:r w:rsidRPr="00202E79">
              <w:rPr>
                <w:rFonts w:ascii="Arial" w:hAnsi="Arial" w:cs="Arial"/>
                <w:b/>
                <w:spacing w:val="8"/>
              </w:rPr>
              <w:t xml:space="preserve"> </w:t>
            </w:r>
            <w:r w:rsidRPr="00202E79">
              <w:rPr>
                <w:rFonts w:ascii="Arial" w:hAnsi="Arial" w:cs="Arial"/>
                <w:b/>
              </w:rPr>
              <w:t>a</w:t>
            </w:r>
            <w:r w:rsidRPr="00202E79">
              <w:rPr>
                <w:rFonts w:ascii="Arial" w:hAnsi="Arial" w:cs="Arial"/>
                <w:b/>
                <w:spacing w:val="-2"/>
              </w:rPr>
              <w:t>bs</w:t>
            </w:r>
            <w:r w:rsidRPr="00202E79">
              <w:rPr>
                <w:rFonts w:ascii="Arial" w:hAnsi="Arial" w:cs="Arial"/>
                <w:b/>
              </w:rPr>
              <w:t>t</w:t>
            </w:r>
            <w:r w:rsidRPr="00202E79">
              <w:rPr>
                <w:rFonts w:ascii="Arial" w:hAnsi="Arial" w:cs="Arial"/>
                <w:b/>
                <w:spacing w:val="-3"/>
              </w:rPr>
              <w:t>r</w:t>
            </w:r>
            <w:r w:rsidRPr="00202E79">
              <w:rPr>
                <w:rFonts w:ascii="Arial" w:hAnsi="Arial" w:cs="Arial"/>
                <w:b/>
              </w:rPr>
              <w:t>a</w:t>
            </w:r>
            <w:r w:rsidRPr="00202E79">
              <w:rPr>
                <w:rFonts w:ascii="Arial" w:hAnsi="Arial" w:cs="Arial"/>
                <w:b/>
                <w:spacing w:val="1"/>
              </w:rPr>
              <w:t>c</w:t>
            </w:r>
            <w:r w:rsidRPr="00202E79">
              <w:rPr>
                <w:rFonts w:ascii="Arial" w:hAnsi="Arial" w:cs="Arial"/>
                <w:b/>
              </w:rPr>
              <w:t>t</w:t>
            </w:r>
            <w:r w:rsidRPr="00202E79">
              <w:rPr>
                <w:rFonts w:ascii="Arial" w:hAnsi="Arial" w:cs="Arial"/>
                <w:b/>
                <w:spacing w:val="-5"/>
              </w:rPr>
              <w:t>)</w:t>
            </w:r>
            <w:r w:rsidRPr="00202E79">
              <w:rPr>
                <w:rFonts w:ascii="Arial" w:hAnsi="Arial" w:cs="Arial"/>
                <w:b/>
              </w:rPr>
              <w:t>.</w:t>
            </w:r>
            <w:r w:rsidRPr="00202E79">
              <w:rPr>
                <w:rFonts w:ascii="Arial" w:hAnsi="Arial" w:cs="Arial"/>
                <w:b/>
                <w:spacing w:val="11"/>
              </w:rPr>
              <w:t xml:space="preserve"> </w:t>
            </w:r>
            <w:r w:rsidRPr="00202E79">
              <w:rPr>
                <w:rFonts w:ascii="Arial" w:hAnsi="Arial" w:cs="Arial"/>
                <w:spacing w:val="1"/>
              </w:rPr>
              <w:t>T</w:t>
            </w:r>
            <w:r w:rsidRPr="00202E79">
              <w:rPr>
                <w:rFonts w:ascii="Arial" w:hAnsi="Arial" w:cs="Arial"/>
                <w:spacing w:val="-5"/>
              </w:rPr>
              <w:t>h</w:t>
            </w:r>
            <w:r w:rsidRPr="00202E79">
              <w:rPr>
                <w:rFonts w:ascii="Arial" w:hAnsi="Arial" w:cs="Arial"/>
              </w:rPr>
              <w:t>e</w:t>
            </w:r>
            <w:r w:rsidRPr="00202E79">
              <w:rPr>
                <w:rFonts w:ascii="Arial" w:hAnsi="Arial" w:cs="Arial"/>
                <w:spacing w:val="8"/>
              </w:rPr>
              <w:t xml:space="preserve"> </w:t>
            </w:r>
            <w:r w:rsidRPr="00202E79">
              <w:rPr>
                <w:rFonts w:ascii="Arial" w:hAnsi="Arial" w:cs="Arial"/>
                <w:spacing w:val="-3"/>
              </w:rPr>
              <w:t>t</w:t>
            </w:r>
            <w:r w:rsidRPr="00202E79">
              <w:rPr>
                <w:rFonts w:ascii="Arial" w:hAnsi="Arial" w:cs="Arial"/>
                <w:spacing w:val="1"/>
              </w:rPr>
              <w:t>e</w:t>
            </w:r>
            <w:r w:rsidRPr="00202E79">
              <w:rPr>
                <w:rFonts w:ascii="Arial" w:hAnsi="Arial" w:cs="Arial"/>
              </w:rPr>
              <w:t>xt</w:t>
            </w:r>
            <w:r w:rsidRPr="00202E79">
              <w:rPr>
                <w:rFonts w:ascii="Arial" w:hAnsi="Arial" w:cs="Arial"/>
                <w:spacing w:val="9"/>
              </w:rPr>
              <w:t xml:space="preserve"> </w:t>
            </w:r>
            <w:r w:rsidRPr="00202E79">
              <w:rPr>
                <w:rFonts w:ascii="Arial" w:hAnsi="Arial" w:cs="Arial"/>
                <w:spacing w:val="1"/>
              </w:rPr>
              <w:t>i</w:t>
            </w:r>
            <w:r w:rsidRPr="00202E79">
              <w:rPr>
                <w:rFonts w:ascii="Arial" w:hAnsi="Arial" w:cs="Arial"/>
              </w:rPr>
              <w:t xml:space="preserve">s </w:t>
            </w:r>
            <w:r w:rsidRPr="00202E79">
              <w:rPr>
                <w:rFonts w:ascii="Arial" w:hAnsi="Arial" w:cs="Arial"/>
                <w:spacing w:val="1"/>
              </w:rPr>
              <w:t>cl</w:t>
            </w:r>
            <w:r w:rsidRPr="00202E79">
              <w:rPr>
                <w:rFonts w:ascii="Arial" w:hAnsi="Arial" w:cs="Arial"/>
                <w:spacing w:val="-3"/>
              </w:rPr>
              <w:t>e</w:t>
            </w:r>
            <w:r w:rsidRPr="00202E79">
              <w:rPr>
                <w:rFonts w:ascii="Arial" w:hAnsi="Arial" w:cs="Arial"/>
                <w:spacing w:val="1"/>
              </w:rPr>
              <w:t>a</w:t>
            </w:r>
            <w:r w:rsidRPr="00202E79">
              <w:rPr>
                <w:rFonts w:ascii="Arial" w:hAnsi="Arial" w:cs="Arial"/>
                <w:spacing w:val="-5"/>
              </w:rPr>
              <w:t>r</w:t>
            </w:r>
            <w:r w:rsidRPr="00202E79">
              <w:rPr>
                <w:rFonts w:ascii="Arial" w:hAnsi="Arial" w:cs="Arial"/>
              </w:rPr>
              <w:t>,</w:t>
            </w:r>
            <w:r w:rsidRPr="00202E79">
              <w:rPr>
                <w:rFonts w:ascii="Arial" w:hAnsi="Arial" w:cs="Arial"/>
                <w:spacing w:val="9"/>
              </w:rPr>
              <w:t xml:space="preserve"> </w:t>
            </w:r>
            <w:r w:rsidRPr="00202E79">
              <w:rPr>
                <w:rFonts w:ascii="Arial" w:hAnsi="Arial" w:cs="Arial"/>
                <w:spacing w:val="1"/>
              </w:rPr>
              <w:t>c</w:t>
            </w:r>
            <w:r w:rsidRPr="00202E79">
              <w:rPr>
                <w:rFonts w:ascii="Arial" w:hAnsi="Arial" w:cs="Arial"/>
              </w:rPr>
              <w:t>o</w:t>
            </w:r>
            <w:r w:rsidRPr="00202E79">
              <w:rPr>
                <w:rFonts w:ascii="Arial" w:hAnsi="Arial" w:cs="Arial"/>
                <w:spacing w:val="-5"/>
              </w:rPr>
              <w:t>n</w:t>
            </w:r>
            <w:r w:rsidRPr="00202E79">
              <w:rPr>
                <w:rFonts w:ascii="Arial" w:hAnsi="Arial" w:cs="Arial"/>
                <w:spacing w:val="1"/>
              </w:rPr>
              <w:t>ci</w:t>
            </w:r>
            <w:r w:rsidRPr="00202E79">
              <w:rPr>
                <w:rFonts w:ascii="Arial" w:hAnsi="Arial" w:cs="Arial"/>
                <w:spacing w:val="-6"/>
              </w:rPr>
              <w:t>s</w:t>
            </w:r>
            <w:r w:rsidRPr="00202E79">
              <w:rPr>
                <w:rFonts w:ascii="Arial" w:hAnsi="Arial" w:cs="Arial"/>
                <w:spacing w:val="1"/>
              </w:rPr>
              <w:t>e</w:t>
            </w:r>
            <w:r w:rsidRPr="00202E79">
              <w:rPr>
                <w:rFonts w:ascii="Arial" w:hAnsi="Arial" w:cs="Arial"/>
              </w:rPr>
              <w:t>,</w:t>
            </w:r>
            <w:r w:rsidRPr="00202E79">
              <w:rPr>
                <w:rFonts w:ascii="Arial" w:hAnsi="Arial" w:cs="Arial"/>
                <w:spacing w:val="5"/>
              </w:rPr>
              <w:t xml:space="preserve"> </w:t>
            </w:r>
            <w:r w:rsidRPr="00202E79">
              <w:rPr>
                <w:rFonts w:ascii="Arial" w:hAnsi="Arial" w:cs="Arial"/>
                <w:spacing w:val="1"/>
              </w:rPr>
              <w:t>a</w:t>
            </w:r>
            <w:r w:rsidRPr="00202E79">
              <w:rPr>
                <w:rFonts w:ascii="Arial" w:hAnsi="Arial" w:cs="Arial"/>
              </w:rPr>
              <w:t>nd</w:t>
            </w:r>
            <w:r w:rsidRPr="00202E79">
              <w:rPr>
                <w:rFonts w:ascii="Arial" w:hAnsi="Arial" w:cs="Arial"/>
                <w:spacing w:val="6"/>
              </w:rPr>
              <w:t xml:space="preserve"> </w:t>
            </w:r>
            <w:r w:rsidRPr="00202E79">
              <w:rPr>
                <w:rFonts w:ascii="Arial" w:hAnsi="Arial" w:cs="Arial"/>
              </w:rPr>
              <w:t>u</w:t>
            </w:r>
            <w:r w:rsidRPr="00202E79">
              <w:rPr>
                <w:rFonts w:ascii="Arial" w:hAnsi="Arial" w:cs="Arial"/>
                <w:spacing w:val="-2"/>
              </w:rPr>
              <w:t>s</w:t>
            </w:r>
            <w:r w:rsidRPr="00202E79">
              <w:rPr>
                <w:rFonts w:ascii="Arial" w:hAnsi="Arial" w:cs="Arial"/>
                <w:spacing w:val="1"/>
              </w:rPr>
              <w:t>e</w:t>
            </w:r>
            <w:r w:rsidRPr="00202E79">
              <w:rPr>
                <w:rFonts w:ascii="Arial" w:hAnsi="Arial" w:cs="Arial"/>
              </w:rPr>
              <w:t xml:space="preserve">s </w:t>
            </w:r>
            <w:r w:rsidRPr="00202E79">
              <w:rPr>
                <w:rFonts w:ascii="Arial" w:hAnsi="Arial" w:cs="Arial"/>
                <w:spacing w:val="1"/>
              </w:rPr>
              <w:t>a</w:t>
            </w:r>
            <w:r w:rsidRPr="00202E79">
              <w:rPr>
                <w:rFonts w:ascii="Arial" w:hAnsi="Arial" w:cs="Arial"/>
              </w:rPr>
              <w:t>pprop</w:t>
            </w:r>
            <w:r w:rsidRPr="00202E79">
              <w:rPr>
                <w:rFonts w:ascii="Arial" w:hAnsi="Arial" w:cs="Arial"/>
                <w:spacing w:val="-5"/>
              </w:rPr>
              <w:t>r</w:t>
            </w:r>
            <w:r w:rsidRPr="00202E79">
              <w:rPr>
                <w:rFonts w:ascii="Arial" w:hAnsi="Arial" w:cs="Arial"/>
                <w:spacing w:val="1"/>
              </w:rPr>
              <w:t>i</w:t>
            </w:r>
            <w:r w:rsidRPr="00202E79">
              <w:rPr>
                <w:rFonts w:ascii="Arial" w:hAnsi="Arial" w:cs="Arial"/>
                <w:spacing w:val="-3"/>
              </w:rPr>
              <w:t>a</w:t>
            </w:r>
            <w:r w:rsidRPr="00202E79">
              <w:rPr>
                <w:rFonts w:ascii="Arial" w:hAnsi="Arial" w:cs="Arial"/>
                <w:spacing w:val="1"/>
              </w:rPr>
              <w:t>t</w:t>
            </w:r>
            <w:r w:rsidRPr="00202E79">
              <w:rPr>
                <w:rFonts w:ascii="Arial" w:hAnsi="Arial" w:cs="Arial"/>
              </w:rPr>
              <w:t>e</w:t>
            </w:r>
            <w:r w:rsidRPr="00202E79">
              <w:rPr>
                <w:rFonts w:ascii="Arial" w:hAnsi="Arial" w:cs="Arial"/>
                <w:spacing w:val="7"/>
              </w:rPr>
              <w:t xml:space="preserve"> </w:t>
            </w:r>
            <w:r w:rsidRPr="00202E79">
              <w:rPr>
                <w:rFonts w:ascii="Arial" w:hAnsi="Arial" w:cs="Arial"/>
                <w:spacing w:val="-6"/>
              </w:rPr>
              <w:t>s</w:t>
            </w:r>
            <w:r w:rsidRPr="00202E79">
              <w:rPr>
                <w:rFonts w:ascii="Arial" w:hAnsi="Arial" w:cs="Arial"/>
                <w:spacing w:val="1"/>
              </w:rPr>
              <w:t>c</w:t>
            </w:r>
            <w:r w:rsidRPr="00202E79">
              <w:rPr>
                <w:rFonts w:ascii="Arial" w:hAnsi="Arial" w:cs="Arial"/>
                <w:spacing w:val="-3"/>
              </w:rPr>
              <w:t>i</w:t>
            </w:r>
            <w:r w:rsidRPr="00202E79">
              <w:rPr>
                <w:rFonts w:ascii="Arial" w:hAnsi="Arial" w:cs="Arial"/>
                <w:spacing w:val="1"/>
              </w:rPr>
              <w:t>e</w:t>
            </w:r>
            <w:r w:rsidRPr="00202E79">
              <w:rPr>
                <w:rFonts w:ascii="Arial" w:hAnsi="Arial" w:cs="Arial"/>
              </w:rPr>
              <w:t>n</w:t>
            </w:r>
            <w:r w:rsidRPr="00202E79">
              <w:rPr>
                <w:rFonts w:ascii="Arial" w:hAnsi="Arial" w:cs="Arial"/>
                <w:spacing w:val="-3"/>
              </w:rPr>
              <w:t>t</w:t>
            </w:r>
            <w:r w:rsidRPr="00202E79">
              <w:rPr>
                <w:rFonts w:ascii="Arial" w:hAnsi="Arial" w:cs="Arial"/>
                <w:spacing w:val="1"/>
              </w:rPr>
              <w:t>i</w:t>
            </w:r>
            <w:r w:rsidRPr="00202E79">
              <w:rPr>
                <w:rFonts w:ascii="Arial" w:hAnsi="Arial" w:cs="Arial"/>
              </w:rPr>
              <w:t>f</w:t>
            </w:r>
            <w:r w:rsidRPr="00202E79">
              <w:rPr>
                <w:rFonts w:ascii="Arial" w:hAnsi="Arial" w:cs="Arial"/>
                <w:spacing w:val="-3"/>
              </w:rPr>
              <w:t>i</w:t>
            </w:r>
            <w:r w:rsidRPr="00202E79">
              <w:rPr>
                <w:rFonts w:ascii="Arial" w:hAnsi="Arial" w:cs="Arial"/>
              </w:rPr>
              <w:t>c</w:t>
            </w:r>
            <w:r w:rsidRPr="00202E79">
              <w:rPr>
                <w:rFonts w:ascii="Arial" w:hAnsi="Arial" w:cs="Arial"/>
                <w:spacing w:val="7"/>
              </w:rPr>
              <w:t xml:space="preserve"> </w:t>
            </w:r>
            <w:r w:rsidRPr="00202E79">
              <w:rPr>
                <w:rFonts w:ascii="Arial" w:hAnsi="Arial" w:cs="Arial"/>
                <w:spacing w:val="-3"/>
              </w:rPr>
              <w:t>t</w:t>
            </w:r>
            <w:r w:rsidRPr="00202E79">
              <w:rPr>
                <w:rFonts w:ascii="Arial" w:hAnsi="Arial" w:cs="Arial"/>
                <w:spacing w:val="1"/>
              </w:rPr>
              <w:t>e</w:t>
            </w:r>
            <w:r w:rsidRPr="00202E79">
              <w:rPr>
                <w:rFonts w:ascii="Arial" w:hAnsi="Arial" w:cs="Arial"/>
                <w:spacing w:val="-5"/>
              </w:rPr>
              <w:t>r</w:t>
            </w:r>
            <w:r w:rsidRPr="00202E79">
              <w:rPr>
                <w:rFonts w:ascii="Arial" w:hAnsi="Arial" w:cs="Arial"/>
                <w:spacing w:val="1"/>
              </w:rPr>
              <w:t>mi</w:t>
            </w:r>
            <w:r w:rsidRPr="00202E79">
              <w:rPr>
                <w:rFonts w:ascii="Arial" w:hAnsi="Arial" w:cs="Arial"/>
              </w:rPr>
              <w:t>n</w:t>
            </w:r>
            <w:r w:rsidRPr="00202E79">
              <w:rPr>
                <w:rFonts w:ascii="Arial" w:hAnsi="Arial" w:cs="Arial"/>
                <w:spacing w:val="-5"/>
              </w:rPr>
              <w:t>o</w:t>
            </w:r>
            <w:r w:rsidRPr="00202E79">
              <w:rPr>
                <w:rFonts w:ascii="Arial" w:hAnsi="Arial" w:cs="Arial"/>
                <w:spacing w:val="1"/>
              </w:rPr>
              <w:t>l</w:t>
            </w:r>
            <w:r w:rsidRPr="00202E79">
              <w:rPr>
                <w:rFonts w:ascii="Arial" w:hAnsi="Arial" w:cs="Arial"/>
              </w:rPr>
              <w:t>og</w:t>
            </w:r>
            <w:r w:rsidRPr="00202E79">
              <w:rPr>
                <w:rFonts w:ascii="Arial" w:hAnsi="Arial" w:cs="Arial"/>
                <w:spacing w:val="-5"/>
              </w:rPr>
              <w:t>y</w:t>
            </w:r>
            <w:r w:rsidRPr="00202E79">
              <w:rPr>
                <w:rFonts w:ascii="Arial" w:hAnsi="Arial" w:cs="Arial"/>
              </w:rPr>
              <w:t>.</w:t>
            </w:r>
            <w:r w:rsidRPr="00202E79">
              <w:rPr>
                <w:rFonts w:ascii="Arial" w:hAnsi="Arial" w:cs="Arial"/>
                <w:spacing w:val="4"/>
              </w:rPr>
              <w:t xml:space="preserve"> </w:t>
            </w:r>
            <w:r w:rsidRPr="00202E79">
              <w:rPr>
                <w:rFonts w:ascii="Arial" w:hAnsi="Arial" w:cs="Arial"/>
                <w:spacing w:val="1"/>
              </w:rPr>
              <w:t>T</w:t>
            </w:r>
            <w:r w:rsidRPr="00202E79">
              <w:rPr>
                <w:rFonts w:ascii="Arial" w:hAnsi="Arial" w:cs="Arial"/>
              </w:rPr>
              <w:t>h</w:t>
            </w:r>
            <w:r w:rsidRPr="00202E79">
              <w:rPr>
                <w:rFonts w:ascii="Arial" w:hAnsi="Arial" w:cs="Arial"/>
                <w:spacing w:val="1"/>
              </w:rPr>
              <w:t>e</w:t>
            </w:r>
            <w:r w:rsidRPr="00202E79">
              <w:rPr>
                <w:rFonts w:ascii="Arial" w:hAnsi="Arial" w:cs="Arial"/>
                <w:spacing w:val="-5"/>
              </w:rPr>
              <w:t>r</w:t>
            </w:r>
            <w:r w:rsidRPr="00202E79">
              <w:rPr>
                <w:rFonts w:ascii="Arial" w:hAnsi="Arial" w:cs="Arial"/>
              </w:rPr>
              <w:t>e</w:t>
            </w:r>
            <w:r w:rsidRPr="00202E79">
              <w:rPr>
                <w:rFonts w:ascii="Arial" w:hAnsi="Arial" w:cs="Arial"/>
                <w:spacing w:val="1"/>
              </w:rPr>
              <w:t xml:space="preserve"> a</w:t>
            </w:r>
            <w:r w:rsidRPr="00202E79">
              <w:rPr>
                <w:rFonts w:ascii="Arial" w:hAnsi="Arial" w:cs="Arial"/>
              </w:rPr>
              <w:t>re</w:t>
            </w:r>
            <w:r w:rsidRPr="00202E79">
              <w:rPr>
                <w:rFonts w:ascii="Arial" w:hAnsi="Arial" w:cs="Arial"/>
                <w:spacing w:val="1"/>
              </w:rPr>
              <w:t xml:space="preserve"> </w:t>
            </w:r>
            <w:r w:rsidRPr="00202E79">
              <w:rPr>
                <w:rFonts w:ascii="Arial" w:hAnsi="Arial" w:cs="Arial"/>
              </w:rPr>
              <w:t xml:space="preserve">no </w:t>
            </w:r>
            <w:r w:rsidRPr="00202E79">
              <w:rPr>
                <w:rFonts w:ascii="Arial" w:hAnsi="Arial" w:cs="Arial"/>
                <w:spacing w:val="1"/>
              </w:rPr>
              <w:t>m</w:t>
            </w:r>
            <w:r w:rsidRPr="00202E79">
              <w:rPr>
                <w:rFonts w:ascii="Arial" w:hAnsi="Arial" w:cs="Arial"/>
                <w:spacing w:val="-3"/>
              </w:rPr>
              <w:t>a</w:t>
            </w:r>
            <w:r w:rsidRPr="00202E79">
              <w:rPr>
                <w:rFonts w:ascii="Arial" w:hAnsi="Arial" w:cs="Arial"/>
                <w:spacing w:val="1"/>
              </w:rPr>
              <w:t>j</w:t>
            </w:r>
            <w:r w:rsidRPr="00202E79">
              <w:rPr>
                <w:rFonts w:ascii="Arial" w:hAnsi="Arial" w:cs="Arial"/>
              </w:rPr>
              <w:t>or</w:t>
            </w:r>
            <w:r w:rsidRPr="00202E79">
              <w:rPr>
                <w:rFonts w:ascii="Arial" w:hAnsi="Arial" w:cs="Arial"/>
                <w:spacing w:val="5"/>
              </w:rPr>
              <w:t xml:space="preserve"> </w:t>
            </w:r>
            <w:r w:rsidRPr="00202E79">
              <w:rPr>
                <w:rFonts w:ascii="Arial" w:hAnsi="Arial" w:cs="Arial"/>
              </w:rPr>
              <w:t>g</w:t>
            </w:r>
            <w:r w:rsidRPr="00202E79">
              <w:rPr>
                <w:rFonts w:ascii="Arial" w:hAnsi="Arial" w:cs="Arial"/>
                <w:spacing w:val="-5"/>
              </w:rPr>
              <w:t>r</w:t>
            </w:r>
            <w:r w:rsidRPr="00202E79">
              <w:rPr>
                <w:rFonts w:ascii="Arial" w:hAnsi="Arial" w:cs="Arial"/>
                <w:spacing w:val="-3"/>
              </w:rPr>
              <w:t>a</w:t>
            </w:r>
            <w:r w:rsidRPr="00202E79">
              <w:rPr>
                <w:rFonts w:ascii="Arial" w:hAnsi="Arial" w:cs="Arial"/>
                <w:spacing w:val="1"/>
              </w:rPr>
              <w:t>m</w:t>
            </w:r>
            <w:r w:rsidRPr="00202E79">
              <w:rPr>
                <w:rFonts w:ascii="Arial" w:hAnsi="Arial" w:cs="Arial"/>
                <w:spacing w:val="-3"/>
              </w:rPr>
              <w:t>m</w:t>
            </w:r>
            <w:r w:rsidRPr="00202E79">
              <w:rPr>
                <w:rFonts w:ascii="Arial" w:hAnsi="Arial" w:cs="Arial"/>
                <w:spacing w:val="1"/>
              </w:rPr>
              <w:t>a</w:t>
            </w:r>
            <w:r w:rsidRPr="00202E79">
              <w:rPr>
                <w:rFonts w:ascii="Arial" w:hAnsi="Arial" w:cs="Arial"/>
                <w:spacing w:val="-3"/>
                <w:w w:val="101"/>
              </w:rPr>
              <w:t>t</w:t>
            </w:r>
            <w:r w:rsidRPr="00202E79">
              <w:rPr>
                <w:rFonts w:ascii="Arial" w:hAnsi="Arial" w:cs="Arial"/>
                <w:spacing w:val="1"/>
                <w:w w:val="101"/>
              </w:rPr>
              <w:t>i</w:t>
            </w:r>
            <w:r w:rsidRPr="00202E79">
              <w:rPr>
                <w:rFonts w:ascii="Arial" w:hAnsi="Arial" w:cs="Arial"/>
                <w:spacing w:val="-3"/>
              </w:rPr>
              <w:t>c</w:t>
            </w:r>
            <w:r w:rsidRPr="00202E79">
              <w:rPr>
                <w:rFonts w:ascii="Arial" w:hAnsi="Arial" w:cs="Arial"/>
                <w:spacing w:val="1"/>
              </w:rPr>
              <w:t>a</w:t>
            </w:r>
            <w:r w:rsidRPr="00202E79">
              <w:rPr>
                <w:rFonts w:ascii="Arial" w:hAnsi="Arial" w:cs="Arial"/>
                <w:w w:val="101"/>
              </w:rPr>
              <w:t xml:space="preserve">l </w:t>
            </w:r>
            <w:r w:rsidRPr="00202E79">
              <w:rPr>
                <w:rFonts w:ascii="Arial" w:hAnsi="Arial" w:cs="Arial"/>
                <w:spacing w:val="1"/>
              </w:rPr>
              <w:t>e</w:t>
            </w:r>
            <w:r w:rsidRPr="00202E79">
              <w:rPr>
                <w:rFonts w:ascii="Arial" w:hAnsi="Arial" w:cs="Arial"/>
              </w:rPr>
              <w:t>rrors</w:t>
            </w:r>
            <w:r w:rsidRPr="00202E79">
              <w:rPr>
                <w:rFonts w:ascii="Arial" w:hAnsi="Arial" w:cs="Arial"/>
                <w:spacing w:val="48"/>
              </w:rPr>
              <w:t xml:space="preserve"> </w:t>
            </w:r>
            <w:r w:rsidRPr="00202E79">
              <w:rPr>
                <w:rFonts w:ascii="Arial" w:hAnsi="Arial" w:cs="Arial"/>
              </w:rPr>
              <w:t>or</w:t>
            </w:r>
            <w:r w:rsidRPr="00202E79">
              <w:rPr>
                <w:rFonts w:ascii="Arial" w:hAnsi="Arial" w:cs="Arial"/>
                <w:spacing w:val="45"/>
              </w:rPr>
              <w:t xml:space="preserve"> </w:t>
            </w:r>
            <w:r w:rsidRPr="00202E79">
              <w:rPr>
                <w:rFonts w:ascii="Arial" w:hAnsi="Arial" w:cs="Arial"/>
                <w:spacing w:val="1"/>
              </w:rPr>
              <w:t>a</w:t>
            </w:r>
            <w:r w:rsidRPr="00202E79">
              <w:rPr>
                <w:rFonts w:ascii="Arial" w:hAnsi="Arial" w:cs="Arial"/>
                <w:spacing w:val="-2"/>
              </w:rPr>
              <w:t>w</w:t>
            </w:r>
            <w:r w:rsidRPr="00202E79">
              <w:rPr>
                <w:rFonts w:ascii="Arial" w:hAnsi="Arial" w:cs="Arial"/>
              </w:rPr>
              <w:t>k</w:t>
            </w:r>
            <w:r w:rsidRPr="00202E79">
              <w:rPr>
                <w:rFonts w:ascii="Arial" w:hAnsi="Arial" w:cs="Arial"/>
                <w:spacing w:val="-2"/>
              </w:rPr>
              <w:t>w</w:t>
            </w:r>
            <w:r w:rsidRPr="00202E79">
              <w:rPr>
                <w:rFonts w:ascii="Arial" w:hAnsi="Arial" w:cs="Arial"/>
                <w:spacing w:val="1"/>
              </w:rPr>
              <w:t>a</w:t>
            </w:r>
            <w:r w:rsidRPr="00202E79">
              <w:rPr>
                <w:rFonts w:ascii="Arial" w:hAnsi="Arial" w:cs="Arial"/>
                <w:spacing w:val="-5"/>
              </w:rPr>
              <w:t>r</w:t>
            </w:r>
            <w:r w:rsidRPr="00202E79">
              <w:rPr>
                <w:rFonts w:ascii="Arial" w:hAnsi="Arial" w:cs="Arial"/>
              </w:rPr>
              <w:t>d  ph</w:t>
            </w:r>
            <w:r w:rsidRPr="00202E79">
              <w:rPr>
                <w:rFonts w:ascii="Arial" w:hAnsi="Arial" w:cs="Arial"/>
                <w:spacing w:val="-5"/>
              </w:rPr>
              <w:t>r</w:t>
            </w:r>
            <w:r w:rsidRPr="00202E79">
              <w:rPr>
                <w:rFonts w:ascii="Arial" w:hAnsi="Arial" w:cs="Arial"/>
                <w:spacing w:val="1"/>
              </w:rPr>
              <w:t>a</w:t>
            </w:r>
            <w:r w:rsidRPr="00202E79">
              <w:rPr>
                <w:rFonts w:ascii="Arial" w:hAnsi="Arial" w:cs="Arial"/>
                <w:spacing w:val="-2"/>
              </w:rPr>
              <w:t>s</w:t>
            </w:r>
            <w:r w:rsidRPr="00202E79">
              <w:rPr>
                <w:rFonts w:ascii="Arial" w:hAnsi="Arial" w:cs="Arial"/>
                <w:spacing w:val="1"/>
              </w:rPr>
              <w:t>i</w:t>
            </w:r>
            <w:r w:rsidRPr="00202E79">
              <w:rPr>
                <w:rFonts w:ascii="Arial" w:hAnsi="Arial" w:cs="Arial"/>
              </w:rPr>
              <w:t>ng</w:t>
            </w:r>
            <w:r w:rsidRPr="00202E79">
              <w:rPr>
                <w:rFonts w:ascii="Arial" w:hAnsi="Arial" w:cs="Arial"/>
                <w:spacing w:val="46"/>
              </w:rPr>
              <w:t xml:space="preserve"> </w:t>
            </w:r>
            <w:r w:rsidRPr="00202E79">
              <w:rPr>
                <w:rFonts w:ascii="Arial" w:hAnsi="Arial" w:cs="Arial"/>
                <w:spacing w:val="1"/>
              </w:rPr>
              <w:t>t</w:t>
            </w:r>
            <w:r w:rsidRPr="00202E79">
              <w:rPr>
                <w:rFonts w:ascii="Arial" w:hAnsi="Arial" w:cs="Arial"/>
              </w:rPr>
              <w:t>h</w:t>
            </w:r>
            <w:r w:rsidRPr="00202E79">
              <w:rPr>
                <w:rFonts w:ascii="Arial" w:hAnsi="Arial" w:cs="Arial"/>
                <w:spacing w:val="-3"/>
              </w:rPr>
              <w:t>a</w:t>
            </w:r>
            <w:r w:rsidRPr="00202E79">
              <w:rPr>
                <w:rFonts w:ascii="Arial" w:hAnsi="Arial" w:cs="Arial"/>
              </w:rPr>
              <w:t xml:space="preserve">t </w:t>
            </w:r>
            <w:r w:rsidRPr="00202E79">
              <w:rPr>
                <w:rFonts w:ascii="Arial" w:hAnsi="Arial" w:cs="Arial"/>
                <w:spacing w:val="2"/>
              </w:rPr>
              <w:t xml:space="preserve"> </w:t>
            </w:r>
            <w:r w:rsidRPr="00202E79">
              <w:rPr>
                <w:rFonts w:ascii="Arial" w:hAnsi="Arial" w:cs="Arial"/>
                <w:spacing w:val="-3"/>
              </w:rPr>
              <w:t>i</w:t>
            </w:r>
            <w:r w:rsidRPr="00202E79">
              <w:rPr>
                <w:rFonts w:ascii="Arial" w:hAnsi="Arial" w:cs="Arial"/>
                <w:spacing w:val="1"/>
              </w:rPr>
              <w:t>m</w:t>
            </w:r>
            <w:r w:rsidRPr="00202E79">
              <w:rPr>
                <w:rFonts w:ascii="Arial" w:hAnsi="Arial" w:cs="Arial"/>
                <w:spacing w:val="-5"/>
              </w:rPr>
              <w:t>p</w:t>
            </w:r>
            <w:r w:rsidRPr="00202E79">
              <w:rPr>
                <w:rFonts w:ascii="Arial" w:hAnsi="Arial" w:cs="Arial"/>
                <w:spacing w:val="1"/>
              </w:rPr>
              <w:t>e</w:t>
            </w:r>
            <w:r w:rsidRPr="00202E79">
              <w:rPr>
                <w:rFonts w:ascii="Arial" w:hAnsi="Arial" w:cs="Arial"/>
              </w:rPr>
              <w:t xml:space="preserve">de </w:t>
            </w:r>
            <w:r w:rsidRPr="00202E79">
              <w:rPr>
                <w:rFonts w:ascii="Arial" w:hAnsi="Arial" w:cs="Arial"/>
                <w:spacing w:val="2"/>
              </w:rPr>
              <w:t xml:space="preserve"> </w:t>
            </w:r>
            <w:r w:rsidRPr="00202E79">
              <w:rPr>
                <w:rFonts w:ascii="Arial" w:hAnsi="Arial" w:cs="Arial"/>
                <w:spacing w:val="-5"/>
              </w:rPr>
              <w:t>u</w:t>
            </w:r>
            <w:r w:rsidRPr="00202E79">
              <w:rPr>
                <w:rFonts w:ascii="Arial" w:hAnsi="Arial" w:cs="Arial"/>
              </w:rPr>
              <w:t>nd</w:t>
            </w:r>
            <w:r w:rsidRPr="00202E79">
              <w:rPr>
                <w:rFonts w:ascii="Arial" w:hAnsi="Arial" w:cs="Arial"/>
                <w:spacing w:val="1"/>
              </w:rPr>
              <w:t>e</w:t>
            </w:r>
            <w:r w:rsidRPr="00202E79">
              <w:rPr>
                <w:rFonts w:ascii="Arial" w:hAnsi="Arial" w:cs="Arial"/>
              </w:rPr>
              <w:t>r</w:t>
            </w:r>
            <w:r w:rsidRPr="00202E79">
              <w:rPr>
                <w:rFonts w:ascii="Arial" w:hAnsi="Arial" w:cs="Arial"/>
                <w:spacing w:val="-6"/>
              </w:rPr>
              <w:t>s</w:t>
            </w:r>
            <w:r w:rsidRPr="00202E79">
              <w:rPr>
                <w:rFonts w:ascii="Arial" w:hAnsi="Arial" w:cs="Arial"/>
                <w:spacing w:val="1"/>
              </w:rPr>
              <w:t>ta</w:t>
            </w:r>
            <w:r w:rsidRPr="00202E79">
              <w:rPr>
                <w:rFonts w:ascii="Arial" w:hAnsi="Arial" w:cs="Arial"/>
              </w:rPr>
              <w:t>n</w:t>
            </w:r>
            <w:r w:rsidRPr="00202E79">
              <w:rPr>
                <w:rFonts w:ascii="Arial" w:hAnsi="Arial" w:cs="Arial"/>
                <w:spacing w:val="-5"/>
              </w:rPr>
              <w:t>d</w:t>
            </w:r>
            <w:r w:rsidRPr="00202E79">
              <w:rPr>
                <w:rFonts w:ascii="Arial" w:hAnsi="Arial" w:cs="Arial"/>
                <w:spacing w:val="1"/>
              </w:rPr>
              <w:t>i</w:t>
            </w:r>
            <w:r w:rsidRPr="00202E79">
              <w:rPr>
                <w:rFonts w:ascii="Arial" w:hAnsi="Arial" w:cs="Arial"/>
              </w:rPr>
              <w:t>n</w:t>
            </w:r>
            <w:r w:rsidRPr="00202E79">
              <w:rPr>
                <w:rFonts w:ascii="Arial" w:hAnsi="Arial" w:cs="Arial"/>
                <w:spacing w:val="-5"/>
              </w:rPr>
              <w:t>g</w:t>
            </w:r>
            <w:r w:rsidRPr="00202E79">
              <w:rPr>
                <w:rFonts w:ascii="Arial" w:hAnsi="Arial" w:cs="Arial"/>
              </w:rPr>
              <w:t>.</w:t>
            </w:r>
            <w:r w:rsidRPr="00202E79">
              <w:rPr>
                <w:rFonts w:ascii="Arial" w:hAnsi="Arial" w:cs="Arial"/>
                <w:spacing w:val="48"/>
              </w:rPr>
              <w:t xml:space="preserve"> </w:t>
            </w:r>
            <w:r w:rsidRPr="00202E79">
              <w:rPr>
                <w:rFonts w:ascii="Arial" w:hAnsi="Arial" w:cs="Arial"/>
                <w:spacing w:val="-2"/>
              </w:rPr>
              <w:t>H</w:t>
            </w:r>
            <w:r w:rsidRPr="00202E79">
              <w:rPr>
                <w:rFonts w:ascii="Arial" w:hAnsi="Arial" w:cs="Arial"/>
              </w:rPr>
              <w:t>o</w:t>
            </w:r>
            <w:r w:rsidRPr="00202E79">
              <w:rPr>
                <w:rFonts w:ascii="Arial" w:hAnsi="Arial" w:cs="Arial"/>
                <w:spacing w:val="-2"/>
              </w:rPr>
              <w:t>w</w:t>
            </w:r>
            <w:r w:rsidRPr="00202E79">
              <w:rPr>
                <w:rFonts w:ascii="Arial" w:hAnsi="Arial" w:cs="Arial"/>
                <w:spacing w:val="1"/>
              </w:rPr>
              <w:t>e</w:t>
            </w:r>
            <w:r w:rsidRPr="00202E79">
              <w:rPr>
                <w:rFonts w:ascii="Arial" w:hAnsi="Arial" w:cs="Arial"/>
              </w:rPr>
              <w:t>v</w:t>
            </w:r>
            <w:r w:rsidRPr="00202E79">
              <w:rPr>
                <w:rFonts w:ascii="Arial" w:hAnsi="Arial" w:cs="Arial"/>
                <w:spacing w:val="1"/>
              </w:rPr>
              <w:t>e</w:t>
            </w:r>
            <w:r w:rsidRPr="00202E79">
              <w:rPr>
                <w:rFonts w:ascii="Arial" w:hAnsi="Arial" w:cs="Arial"/>
                <w:spacing w:val="-5"/>
              </w:rPr>
              <w:t>r</w:t>
            </w:r>
            <w:r w:rsidRPr="00202E79">
              <w:rPr>
                <w:rFonts w:ascii="Arial" w:hAnsi="Arial" w:cs="Arial"/>
              </w:rPr>
              <w:t xml:space="preserve">, </w:t>
            </w:r>
            <w:r w:rsidRPr="00202E79">
              <w:rPr>
                <w:rFonts w:ascii="Arial" w:hAnsi="Arial" w:cs="Arial"/>
                <w:spacing w:val="1"/>
              </w:rPr>
              <w:t>mi</w:t>
            </w:r>
            <w:r w:rsidRPr="00202E79">
              <w:rPr>
                <w:rFonts w:ascii="Arial" w:hAnsi="Arial" w:cs="Arial"/>
              </w:rPr>
              <w:t>nor</w:t>
            </w:r>
            <w:r w:rsidRPr="00202E79">
              <w:rPr>
                <w:rFonts w:ascii="Arial" w:hAnsi="Arial" w:cs="Arial"/>
                <w:spacing w:val="28"/>
              </w:rPr>
              <w:t xml:space="preserve"> </w:t>
            </w:r>
            <w:r w:rsidRPr="00202E79">
              <w:rPr>
                <w:rFonts w:ascii="Arial" w:hAnsi="Arial" w:cs="Arial"/>
                <w:spacing w:val="-2"/>
              </w:rPr>
              <w:t>s</w:t>
            </w:r>
            <w:r w:rsidRPr="00202E79">
              <w:rPr>
                <w:rFonts w:ascii="Arial" w:hAnsi="Arial" w:cs="Arial"/>
                <w:spacing w:val="1"/>
              </w:rPr>
              <w:t>t</w:t>
            </w:r>
            <w:r w:rsidRPr="00202E79">
              <w:rPr>
                <w:rFonts w:ascii="Arial" w:hAnsi="Arial" w:cs="Arial"/>
                <w:spacing w:val="-5"/>
              </w:rPr>
              <w:t>y</w:t>
            </w:r>
            <w:r w:rsidRPr="00202E79">
              <w:rPr>
                <w:rFonts w:ascii="Arial" w:hAnsi="Arial" w:cs="Arial"/>
                <w:spacing w:val="1"/>
              </w:rPr>
              <w:t>li</w:t>
            </w:r>
            <w:r w:rsidRPr="00202E79">
              <w:rPr>
                <w:rFonts w:ascii="Arial" w:hAnsi="Arial" w:cs="Arial"/>
                <w:spacing w:val="-2"/>
              </w:rPr>
              <w:t>s</w:t>
            </w:r>
            <w:r w:rsidRPr="00202E79">
              <w:rPr>
                <w:rFonts w:ascii="Arial" w:hAnsi="Arial" w:cs="Arial"/>
                <w:spacing w:val="-3"/>
              </w:rPr>
              <w:t>t</w:t>
            </w:r>
            <w:r w:rsidRPr="00202E79">
              <w:rPr>
                <w:rFonts w:ascii="Arial" w:hAnsi="Arial" w:cs="Arial"/>
                <w:spacing w:val="1"/>
              </w:rPr>
              <w:t>i</w:t>
            </w:r>
            <w:r w:rsidRPr="00202E79">
              <w:rPr>
                <w:rFonts w:ascii="Arial" w:hAnsi="Arial" w:cs="Arial"/>
              </w:rPr>
              <w:t>c</w:t>
            </w:r>
            <w:r w:rsidRPr="00202E79">
              <w:rPr>
                <w:rFonts w:ascii="Arial" w:hAnsi="Arial" w:cs="Arial"/>
                <w:spacing w:val="31"/>
              </w:rPr>
              <w:t xml:space="preserve"> </w:t>
            </w:r>
            <w:r w:rsidRPr="00202E79">
              <w:rPr>
                <w:rFonts w:ascii="Arial" w:hAnsi="Arial" w:cs="Arial"/>
                <w:spacing w:val="1"/>
              </w:rPr>
              <w:t>im</w:t>
            </w:r>
            <w:r w:rsidRPr="00202E79">
              <w:rPr>
                <w:rFonts w:ascii="Arial" w:hAnsi="Arial" w:cs="Arial"/>
                <w:spacing w:val="-5"/>
              </w:rPr>
              <w:t>p</w:t>
            </w:r>
            <w:r w:rsidRPr="00202E79">
              <w:rPr>
                <w:rFonts w:ascii="Arial" w:hAnsi="Arial" w:cs="Arial"/>
              </w:rPr>
              <w:t>rov</w:t>
            </w:r>
            <w:r w:rsidRPr="00202E79">
              <w:rPr>
                <w:rFonts w:ascii="Arial" w:hAnsi="Arial" w:cs="Arial"/>
                <w:spacing w:val="-3"/>
              </w:rPr>
              <w:t>em</w:t>
            </w:r>
            <w:r w:rsidRPr="00202E79">
              <w:rPr>
                <w:rFonts w:ascii="Arial" w:hAnsi="Arial" w:cs="Arial"/>
                <w:spacing w:val="1"/>
              </w:rPr>
              <w:t>e</w:t>
            </w:r>
            <w:r w:rsidRPr="00202E79">
              <w:rPr>
                <w:rFonts w:ascii="Arial" w:hAnsi="Arial" w:cs="Arial"/>
              </w:rPr>
              <w:t>n</w:t>
            </w:r>
            <w:r w:rsidRPr="00202E79">
              <w:rPr>
                <w:rFonts w:ascii="Arial" w:hAnsi="Arial" w:cs="Arial"/>
                <w:spacing w:val="1"/>
              </w:rPr>
              <w:t>t</w:t>
            </w:r>
            <w:r w:rsidRPr="00202E79">
              <w:rPr>
                <w:rFonts w:ascii="Arial" w:hAnsi="Arial" w:cs="Arial"/>
              </w:rPr>
              <w:t>s</w:t>
            </w:r>
            <w:r w:rsidRPr="00202E79">
              <w:rPr>
                <w:rFonts w:ascii="Arial" w:hAnsi="Arial" w:cs="Arial"/>
                <w:spacing w:val="26"/>
              </w:rPr>
              <w:t xml:space="preserve"> </w:t>
            </w:r>
            <w:r w:rsidRPr="00202E79">
              <w:rPr>
                <w:rFonts w:ascii="Arial" w:hAnsi="Arial" w:cs="Arial"/>
                <w:spacing w:val="1"/>
              </w:rPr>
              <w:t>c</w:t>
            </w:r>
            <w:r w:rsidRPr="00202E79">
              <w:rPr>
                <w:rFonts w:ascii="Arial" w:hAnsi="Arial" w:cs="Arial"/>
              </w:rPr>
              <w:t>ou</w:t>
            </w:r>
            <w:r w:rsidRPr="00202E79">
              <w:rPr>
                <w:rFonts w:ascii="Arial" w:hAnsi="Arial" w:cs="Arial"/>
                <w:spacing w:val="-3"/>
              </w:rPr>
              <w:t>l</w:t>
            </w:r>
            <w:r w:rsidRPr="00202E79">
              <w:rPr>
                <w:rFonts w:ascii="Arial" w:hAnsi="Arial" w:cs="Arial"/>
              </w:rPr>
              <w:t>d</w:t>
            </w:r>
            <w:r w:rsidRPr="00202E79">
              <w:rPr>
                <w:rFonts w:ascii="Arial" w:hAnsi="Arial" w:cs="Arial"/>
                <w:spacing w:val="31"/>
              </w:rPr>
              <w:t xml:space="preserve"> </w:t>
            </w:r>
            <w:r w:rsidRPr="00202E79">
              <w:rPr>
                <w:rFonts w:ascii="Arial" w:hAnsi="Arial" w:cs="Arial"/>
              </w:rPr>
              <w:t>be</w:t>
            </w:r>
            <w:r w:rsidRPr="00202E79">
              <w:rPr>
                <w:rFonts w:ascii="Arial" w:hAnsi="Arial" w:cs="Arial"/>
                <w:spacing w:val="28"/>
              </w:rPr>
              <w:t xml:space="preserve"> </w:t>
            </w:r>
            <w:r w:rsidRPr="00202E79">
              <w:rPr>
                <w:rFonts w:ascii="Arial" w:hAnsi="Arial" w:cs="Arial"/>
                <w:spacing w:val="-3"/>
              </w:rPr>
              <w:t>m</w:t>
            </w:r>
            <w:r w:rsidRPr="00202E79">
              <w:rPr>
                <w:rFonts w:ascii="Arial" w:hAnsi="Arial" w:cs="Arial"/>
                <w:spacing w:val="1"/>
              </w:rPr>
              <w:t>a</w:t>
            </w:r>
            <w:r w:rsidRPr="00202E79">
              <w:rPr>
                <w:rFonts w:ascii="Arial" w:hAnsi="Arial" w:cs="Arial"/>
              </w:rPr>
              <w:t>de</w:t>
            </w:r>
            <w:r w:rsidRPr="00202E79">
              <w:rPr>
                <w:rFonts w:ascii="Arial" w:hAnsi="Arial" w:cs="Arial"/>
                <w:spacing w:val="28"/>
              </w:rPr>
              <w:t xml:space="preserve"> </w:t>
            </w:r>
            <w:r w:rsidRPr="00202E79">
              <w:rPr>
                <w:rFonts w:ascii="Arial" w:hAnsi="Arial" w:cs="Arial"/>
                <w:spacing w:val="1"/>
              </w:rPr>
              <w:t>i</w:t>
            </w:r>
            <w:r w:rsidRPr="00202E79">
              <w:rPr>
                <w:rFonts w:ascii="Arial" w:hAnsi="Arial" w:cs="Arial"/>
              </w:rPr>
              <w:t>n</w:t>
            </w:r>
            <w:r w:rsidRPr="00202E79">
              <w:rPr>
                <w:rFonts w:ascii="Arial" w:hAnsi="Arial" w:cs="Arial"/>
                <w:spacing w:val="28"/>
              </w:rPr>
              <w:t xml:space="preserve"> </w:t>
            </w:r>
            <w:r w:rsidRPr="00202E79">
              <w:rPr>
                <w:rFonts w:ascii="Arial" w:hAnsi="Arial" w:cs="Arial"/>
                <w:spacing w:val="-2"/>
              </w:rPr>
              <w:t>s</w:t>
            </w:r>
            <w:r w:rsidRPr="00202E79">
              <w:rPr>
                <w:rFonts w:ascii="Arial" w:hAnsi="Arial" w:cs="Arial"/>
              </w:rPr>
              <w:t>o</w:t>
            </w:r>
            <w:r w:rsidRPr="00202E79">
              <w:rPr>
                <w:rFonts w:ascii="Arial" w:hAnsi="Arial" w:cs="Arial"/>
                <w:spacing w:val="-3"/>
              </w:rPr>
              <w:t>m</w:t>
            </w:r>
            <w:r w:rsidRPr="00202E79">
              <w:rPr>
                <w:rFonts w:ascii="Arial" w:hAnsi="Arial" w:cs="Arial"/>
              </w:rPr>
              <w:t>e</w:t>
            </w:r>
            <w:r w:rsidRPr="00202E79">
              <w:rPr>
                <w:rFonts w:ascii="Arial" w:hAnsi="Arial" w:cs="Arial"/>
                <w:spacing w:val="33"/>
              </w:rPr>
              <w:t xml:space="preserve"> </w:t>
            </w:r>
            <w:r w:rsidRPr="00202E79">
              <w:rPr>
                <w:rFonts w:ascii="Arial" w:hAnsi="Arial" w:cs="Arial"/>
                <w:spacing w:val="-2"/>
              </w:rPr>
              <w:t>s</w:t>
            </w:r>
            <w:r w:rsidRPr="00202E79">
              <w:rPr>
                <w:rFonts w:ascii="Arial" w:hAnsi="Arial" w:cs="Arial"/>
                <w:spacing w:val="1"/>
              </w:rPr>
              <w:t>e</w:t>
            </w:r>
            <w:r w:rsidRPr="00202E79">
              <w:rPr>
                <w:rFonts w:ascii="Arial" w:hAnsi="Arial" w:cs="Arial"/>
                <w:spacing w:val="-5"/>
              </w:rPr>
              <w:t>n</w:t>
            </w:r>
            <w:r w:rsidRPr="00202E79">
              <w:rPr>
                <w:rFonts w:ascii="Arial" w:hAnsi="Arial" w:cs="Arial"/>
                <w:spacing w:val="-3"/>
              </w:rPr>
              <w:t>t</w:t>
            </w:r>
            <w:r w:rsidRPr="00202E79">
              <w:rPr>
                <w:rFonts w:ascii="Arial" w:hAnsi="Arial" w:cs="Arial"/>
                <w:spacing w:val="1"/>
              </w:rPr>
              <w:t>e</w:t>
            </w:r>
            <w:r w:rsidRPr="00202E79">
              <w:rPr>
                <w:rFonts w:ascii="Arial" w:hAnsi="Arial" w:cs="Arial"/>
              </w:rPr>
              <w:t>n</w:t>
            </w:r>
            <w:r w:rsidRPr="00202E79">
              <w:rPr>
                <w:rFonts w:ascii="Arial" w:hAnsi="Arial" w:cs="Arial"/>
                <w:spacing w:val="-3"/>
              </w:rPr>
              <w:t>c</w:t>
            </w:r>
            <w:r w:rsidRPr="00202E79">
              <w:rPr>
                <w:rFonts w:ascii="Arial" w:hAnsi="Arial" w:cs="Arial"/>
                <w:spacing w:val="1"/>
              </w:rPr>
              <w:t>e</w:t>
            </w:r>
            <w:r w:rsidRPr="00202E79">
              <w:rPr>
                <w:rFonts w:ascii="Arial" w:hAnsi="Arial" w:cs="Arial"/>
              </w:rPr>
              <w:t>s</w:t>
            </w:r>
            <w:r w:rsidRPr="00202E79">
              <w:rPr>
                <w:rFonts w:ascii="Arial" w:hAnsi="Arial" w:cs="Arial"/>
                <w:spacing w:val="31"/>
              </w:rPr>
              <w:t xml:space="preserve"> </w:t>
            </w:r>
            <w:r w:rsidRPr="00202E79">
              <w:rPr>
                <w:rFonts w:ascii="Arial" w:hAnsi="Arial" w:cs="Arial"/>
              </w:rPr>
              <w:t>for</w:t>
            </w:r>
          </w:p>
          <w:p w:rsidR="00F131FF" w:rsidRPr="00202E79" w:rsidRDefault="008974EB">
            <w:pPr>
              <w:ind w:left="105" w:right="62"/>
              <w:jc w:val="both"/>
              <w:rPr>
                <w:rFonts w:ascii="Arial" w:hAnsi="Arial" w:cs="Arial"/>
              </w:rPr>
            </w:pPr>
            <w:r w:rsidRPr="00202E79">
              <w:rPr>
                <w:rFonts w:ascii="Arial" w:hAnsi="Arial" w:cs="Arial"/>
              </w:rPr>
              <w:t>b</w:t>
            </w:r>
            <w:r w:rsidRPr="00202E79">
              <w:rPr>
                <w:rFonts w:ascii="Arial" w:hAnsi="Arial" w:cs="Arial"/>
                <w:spacing w:val="1"/>
              </w:rPr>
              <w:t>e</w:t>
            </w:r>
            <w:r w:rsidRPr="00202E79">
              <w:rPr>
                <w:rFonts w:ascii="Arial" w:hAnsi="Arial" w:cs="Arial"/>
                <w:spacing w:val="-3"/>
              </w:rPr>
              <w:t>t</w:t>
            </w:r>
            <w:r w:rsidRPr="00202E79">
              <w:rPr>
                <w:rFonts w:ascii="Arial" w:hAnsi="Arial" w:cs="Arial"/>
                <w:spacing w:val="1"/>
              </w:rPr>
              <w:t>te</w:t>
            </w:r>
            <w:r w:rsidRPr="00202E79">
              <w:rPr>
                <w:rFonts w:ascii="Arial" w:hAnsi="Arial" w:cs="Arial"/>
              </w:rPr>
              <w:t>r</w:t>
            </w:r>
            <w:r w:rsidRPr="00202E79">
              <w:rPr>
                <w:rFonts w:ascii="Arial" w:hAnsi="Arial" w:cs="Arial"/>
                <w:spacing w:val="4"/>
              </w:rPr>
              <w:t xml:space="preserve"> </w:t>
            </w:r>
            <w:r w:rsidRPr="00202E79">
              <w:rPr>
                <w:rFonts w:ascii="Arial" w:hAnsi="Arial" w:cs="Arial"/>
              </w:rPr>
              <w:t>f</w:t>
            </w:r>
            <w:r w:rsidRPr="00202E79">
              <w:rPr>
                <w:rFonts w:ascii="Arial" w:hAnsi="Arial" w:cs="Arial"/>
                <w:spacing w:val="-3"/>
              </w:rPr>
              <w:t>l</w:t>
            </w:r>
            <w:r w:rsidRPr="00202E79">
              <w:rPr>
                <w:rFonts w:ascii="Arial" w:hAnsi="Arial" w:cs="Arial"/>
              </w:rPr>
              <w:t xml:space="preserve">ow </w:t>
            </w:r>
            <w:r w:rsidRPr="00202E79">
              <w:rPr>
                <w:rFonts w:ascii="Arial" w:hAnsi="Arial" w:cs="Arial"/>
                <w:spacing w:val="1"/>
              </w:rPr>
              <w:t>a</w:t>
            </w:r>
            <w:r w:rsidRPr="00202E79">
              <w:rPr>
                <w:rFonts w:ascii="Arial" w:hAnsi="Arial" w:cs="Arial"/>
              </w:rPr>
              <w:t>nd</w:t>
            </w:r>
            <w:r w:rsidRPr="00202E79">
              <w:rPr>
                <w:rFonts w:ascii="Arial" w:hAnsi="Arial" w:cs="Arial"/>
                <w:spacing w:val="2"/>
              </w:rPr>
              <w:t xml:space="preserve"> </w:t>
            </w:r>
            <w:r w:rsidRPr="00202E79">
              <w:rPr>
                <w:rFonts w:ascii="Arial" w:hAnsi="Arial" w:cs="Arial"/>
              </w:rPr>
              <w:t>p</w:t>
            </w:r>
            <w:r w:rsidRPr="00202E79">
              <w:rPr>
                <w:rFonts w:ascii="Arial" w:hAnsi="Arial" w:cs="Arial"/>
                <w:spacing w:val="-5"/>
              </w:rPr>
              <w:t>r</w:t>
            </w:r>
            <w:r w:rsidRPr="00202E79">
              <w:rPr>
                <w:rFonts w:ascii="Arial" w:hAnsi="Arial" w:cs="Arial"/>
                <w:spacing w:val="1"/>
              </w:rPr>
              <w:t>e</w:t>
            </w:r>
            <w:r w:rsidRPr="00202E79">
              <w:rPr>
                <w:rFonts w:ascii="Arial" w:hAnsi="Arial" w:cs="Arial"/>
                <w:spacing w:val="-3"/>
              </w:rPr>
              <w:t>c</w:t>
            </w:r>
            <w:r w:rsidRPr="00202E79">
              <w:rPr>
                <w:rFonts w:ascii="Arial" w:hAnsi="Arial" w:cs="Arial"/>
                <w:spacing w:val="1"/>
              </w:rPr>
              <w:t>i</w:t>
            </w:r>
            <w:r w:rsidRPr="00202E79">
              <w:rPr>
                <w:rFonts w:ascii="Arial" w:hAnsi="Arial" w:cs="Arial"/>
                <w:spacing w:val="-2"/>
              </w:rPr>
              <w:t>s</w:t>
            </w:r>
            <w:r w:rsidRPr="00202E79">
              <w:rPr>
                <w:rFonts w:ascii="Arial" w:hAnsi="Arial" w:cs="Arial"/>
                <w:spacing w:val="1"/>
              </w:rPr>
              <w:t>i</w:t>
            </w:r>
            <w:r w:rsidRPr="00202E79">
              <w:rPr>
                <w:rFonts w:ascii="Arial" w:hAnsi="Arial" w:cs="Arial"/>
              </w:rPr>
              <w:t>o</w:t>
            </w:r>
            <w:r w:rsidRPr="00202E79">
              <w:rPr>
                <w:rFonts w:ascii="Arial" w:hAnsi="Arial" w:cs="Arial"/>
                <w:spacing w:val="-5"/>
              </w:rPr>
              <w:t>n</w:t>
            </w:r>
            <w:r w:rsidRPr="00202E79">
              <w:rPr>
                <w:rFonts w:ascii="Arial" w:hAnsi="Arial" w:cs="Arial"/>
              </w:rPr>
              <w:t>,</w:t>
            </w:r>
            <w:r w:rsidRPr="00202E79">
              <w:rPr>
                <w:rFonts w:ascii="Arial" w:hAnsi="Arial" w:cs="Arial"/>
                <w:spacing w:val="11"/>
              </w:rPr>
              <w:t xml:space="preserve"> </w:t>
            </w:r>
            <w:r w:rsidRPr="00202E79">
              <w:rPr>
                <w:rFonts w:ascii="Arial" w:hAnsi="Arial" w:cs="Arial"/>
                <w:spacing w:val="-2"/>
              </w:rPr>
              <w:t>s</w:t>
            </w:r>
            <w:r w:rsidRPr="00202E79">
              <w:rPr>
                <w:rFonts w:ascii="Arial" w:hAnsi="Arial" w:cs="Arial"/>
                <w:spacing w:val="-5"/>
              </w:rPr>
              <w:t>u</w:t>
            </w:r>
            <w:r w:rsidRPr="00202E79">
              <w:rPr>
                <w:rFonts w:ascii="Arial" w:hAnsi="Arial" w:cs="Arial"/>
                <w:spacing w:val="1"/>
              </w:rPr>
              <w:t>c</w:t>
            </w:r>
            <w:r w:rsidRPr="00202E79">
              <w:rPr>
                <w:rFonts w:ascii="Arial" w:hAnsi="Arial" w:cs="Arial"/>
              </w:rPr>
              <w:t>h</w:t>
            </w:r>
            <w:r w:rsidRPr="00202E79">
              <w:rPr>
                <w:rFonts w:ascii="Arial" w:hAnsi="Arial" w:cs="Arial"/>
                <w:spacing w:val="2"/>
              </w:rPr>
              <w:t xml:space="preserve"> </w:t>
            </w:r>
            <w:r w:rsidRPr="00202E79">
              <w:rPr>
                <w:rFonts w:ascii="Arial" w:hAnsi="Arial" w:cs="Arial"/>
                <w:spacing w:val="1"/>
              </w:rPr>
              <w:t>a</w:t>
            </w:r>
            <w:r w:rsidRPr="00202E79">
              <w:rPr>
                <w:rFonts w:ascii="Arial" w:hAnsi="Arial" w:cs="Arial"/>
              </w:rPr>
              <w:t xml:space="preserve">s </w:t>
            </w:r>
            <w:r w:rsidRPr="00202E79">
              <w:rPr>
                <w:rFonts w:ascii="Arial" w:hAnsi="Arial" w:cs="Arial"/>
                <w:spacing w:val="1"/>
              </w:rPr>
              <w:t>e</w:t>
            </w:r>
            <w:r w:rsidRPr="00202E79">
              <w:rPr>
                <w:rFonts w:ascii="Arial" w:hAnsi="Arial" w:cs="Arial"/>
              </w:rPr>
              <w:t>n</w:t>
            </w:r>
            <w:r w:rsidRPr="00202E79">
              <w:rPr>
                <w:rFonts w:ascii="Arial" w:hAnsi="Arial" w:cs="Arial"/>
                <w:spacing w:val="-2"/>
              </w:rPr>
              <w:t>s</w:t>
            </w:r>
            <w:r w:rsidRPr="00202E79">
              <w:rPr>
                <w:rFonts w:ascii="Arial" w:hAnsi="Arial" w:cs="Arial"/>
              </w:rPr>
              <w:t>u</w:t>
            </w:r>
            <w:r w:rsidRPr="00202E79">
              <w:rPr>
                <w:rFonts w:ascii="Arial" w:hAnsi="Arial" w:cs="Arial"/>
                <w:spacing w:val="-5"/>
              </w:rPr>
              <w:t>r</w:t>
            </w:r>
            <w:r w:rsidRPr="00202E79">
              <w:rPr>
                <w:rFonts w:ascii="Arial" w:hAnsi="Arial" w:cs="Arial"/>
                <w:spacing w:val="1"/>
              </w:rPr>
              <w:t>i</w:t>
            </w:r>
            <w:r w:rsidRPr="00202E79">
              <w:rPr>
                <w:rFonts w:ascii="Arial" w:hAnsi="Arial" w:cs="Arial"/>
              </w:rPr>
              <w:t>ng</w:t>
            </w:r>
            <w:r w:rsidRPr="00202E79">
              <w:rPr>
                <w:rFonts w:ascii="Arial" w:hAnsi="Arial" w:cs="Arial"/>
                <w:spacing w:val="3"/>
              </w:rPr>
              <w:t xml:space="preserve"> </w:t>
            </w:r>
            <w:r w:rsidRPr="00202E79">
              <w:rPr>
                <w:rFonts w:ascii="Arial" w:hAnsi="Arial" w:cs="Arial"/>
                <w:spacing w:val="-3"/>
              </w:rPr>
              <w:t>c</w:t>
            </w:r>
            <w:r w:rsidRPr="00202E79">
              <w:rPr>
                <w:rFonts w:ascii="Arial" w:hAnsi="Arial" w:cs="Arial"/>
              </w:rPr>
              <w:t>on</w:t>
            </w:r>
            <w:r w:rsidRPr="00202E79">
              <w:rPr>
                <w:rFonts w:ascii="Arial" w:hAnsi="Arial" w:cs="Arial"/>
                <w:spacing w:val="-2"/>
              </w:rPr>
              <w:t>s</w:t>
            </w:r>
            <w:r w:rsidRPr="00202E79">
              <w:rPr>
                <w:rFonts w:ascii="Arial" w:hAnsi="Arial" w:cs="Arial"/>
                <w:spacing w:val="1"/>
              </w:rPr>
              <w:t>i</w:t>
            </w:r>
            <w:r w:rsidRPr="00202E79">
              <w:rPr>
                <w:rFonts w:ascii="Arial" w:hAnsi="Arial" w:cs="Arial"/>
                <w:spacing w:val="-2"/>
              </w:rPr>
              <w:t>s</w:t>
            </w:r>
            <w:r w:rsidRPr="00202E79">
              <w:rPr>
                <w:rFonts w:ascii="Arial" w:hAnsi="Arial" w:cs="Arial"/>
                <w:spacing w:val="-3"/>
              </w:rPr>
              <w:t>t</w:t>
            </w:r>
            <w:r w:rsidRPr="00202E79">
              <w:rPr>
                <w:rFonts w:ascii="Arial" w:hAnsi="Arial" w:cs="Arial"/>
                <w:spacing w:val="1"/>
              </w:rPr>
              <w:t>e</w:t>
            </w:r>
            <w:r w:rsidRPr="00202E79">
              <w:rPr>
                <w:rFonts w:ascii="Arial" w:hAnsi="Arial" w:cs="Arial"/>
              </w:rPr>
              <w:t>nt</w:t>
            </w:r>
            <w:r w:rsidRPr="00202E79">
              <w:rPr>
                <w:rFonts w:ascii="Arial" w:hAnsi="Arial" w:cs="Arial"/>
                <w:spacing w:val="5"/>
              </w:rPr>
              <w:t xml:space="preserve"> </w:t>
            </w:r>
            <w:r w:rsidRPr="00202E79">
              <w:rPr>
                <w:rFonts w:ascii="Arial" w:hAnsi="Arial" w:cs="Arial"/>
                <w:spacing w:val="-3"/>
              </w:rPr>
              <w:t>t</w:t>
            </w:r>
            <w:r w:rsidRPr="00202E79">
              <w:rPr>
                <w:rFonts w:ascii="Arial" w:hAnsi="Arial" w:cs="Arial"/>
                <w:spacing w:val="1"/>
              </w:rPr>
              <w:t>e</w:t>
            </w:r>
            <w:r w:rsidRPr="00202E79">
              <w:rPr>
                <w:rFonts w:ascii="Arial" w:hAnsi="Arial" w:cs="Arial"/>
              </w:rPr>
              <w:t>n</w:t>
            </w:r>
            <w:r w:rsidRPr="00202E79">
              <w:rPr>
                <w:rFonts w:ascii="Arial" w:hAnsi="Arial" w:cs="Arial"/>
                <w:spacing w:val="-2"/>
              </w:rPr>
              <w:t>s</w:t>
            </w:r>
            <w:r w:rsidRPr="00202E79">
              <w:rPr>
                <w:rFonts w:ascii="Arial" w:hAnsi="Arial" w:cs="Arial"/>
              </w:rPr>
              <w:t>e u</w:t>
            </w:r>
            <w:r w:rsidRPr="00202E79">
              <w:rPr>
                <w:rFonts w:ascii="Arial" w:hAnsi="Arial" w:cs="Arial"/>
                <w:spacing w:val="-2"/>
              </w:rPr>
              <w:t>s</w:t>
            </w:r>
            <w:r w:rsidRPr="00202E79">
              <w:rPr>
                <w:rFonts w:ascii="Arial" w:hAnsi="Arial" w:cs="Arial"/>
                <w:spacing w:val="1"/>
              </w:rPr>
              <w:t>a</w:t>
            </w:r>
            <w:r w:rsidRPr="00202E79">
              <w:rPr>
                <w:rFonts w:ascii="Arial" w:hAnsi="Arial" w:cs="Arial"/>
              </w:rPr>
              <w:t>ge</w:t>
            </w:r>
            <w:r w:rsidRPr="00202E79">
              <w:rPr>
                <w:rFonts w:ascii="Arial" w:hAnsi="Arial" w:cs="Arial"/>
                <w:spacing w:val="3"/>
              </w:rPr>
              <w:t xml:space="preserve"> </w:t>
            </w:r>
            <w:r w:rsidRPr="00202E79">
              <w:rPr>
                <w:rFonts w:ascii="Arial" w:hAnsi="Arial" w:cs="Arial"/>
                <w:spacing w:val="-3"/>
              </w:rPr>
              <w:t>a</w:t>
            </w:r>
            <w:r w:rsidRPr="00202E79">
              <w:rPr>
                <w:rFonts w:ascii="Arial" w:hAnsi="Arial" w:cs="Arial"/>
              </w:rPr>
              <w:t xml:space="preserve">nd </w:t>
            </w:r>
            <w:r w:rsidRPr="00202E79">
              <w:rPr>
                <w:rFonts w:ascii="Arial" w:hAnsi="Arial" w:cs="Arial"/>
                <w:spacing w:val="1"/>
              </w:rPr>
              <w:t>a</w:t>
            </w:r>
            <w:r w:rsidRPr="00202E79">
              <w:rPr>
                <w:rFonts w:ascii="Arial" w:hAnsi="Arial" w:cs="Arial"/>
              </w:rPr>
              <w:t>vo</w:t>
            </w:r>
            <w:r w:rsidRPr="00202E79">
              <w:rPr>
                <w:rFonts w:ascii="Arial" w:hAnsi="Arial" w:cs="Arial"/>
                <w:spacing w:val="1"/>
              </w:rPr>
              <w:t>i</w:t>
            </w:r>
            <w:r w:rsidRPr="00202E79">
              <w:rPr>
                <w:rFonts w:ascii="Arial" w:hAnsi="Arial" w:cs="Arial"/>
                <w:spacing w:val="-5"/>
              </w:rPr>
              <w:t>d</w:t>
            </w:r>
            <w:r w:rsidRPr="00202E79">
              <w:rPr>
                <w:rFonts w:ascii="Arial" w:hAnsi="Arial" w:cs="Arial"/>
                <w:spacing w:val="1"/>
              </w:rPr>
              <w:t>i</w:t>
            </w:r>
            <w:r w:rsidRPr="00202E79">
              <w:rPr>
                <w:rFonts w:ascii="Arial" w:hAnsi="Arial" w:cs="Arial"/>
              </w:rPr>
              <w:t>ng</w:t>
            </w:r>
            <w:r w:rsidRPr="00202E79">
              <w:rPr>
                <w:rFonts w:ascii="Arial" w:hAnsi="Arial" w:cs="Arial"/>
                <w:spacing w:val="46"/>
              </w:rPr>
              <w:t xml:space="preserve"> </w:t>
            </w:r>
            <w:r w:rsidRPr="00202E79">
              <w:rPr>
                <w:rFonts w:ascii="Arial" w:hAnsi="Arial" w:cs="Arial"/>
                <w:spacing w:val="-2"/>
              </w:rPr>
              <w:t>s</w:t>
            </w:r>
            <w:r w:rsidRPr="00202E79">
              <w:rPr>
                <w:rFonts w:ascii="Arial" w:hAnsi="Arial" w:cs="Arial"/>
                <w:spacing w:val="-3"/>
              </w:rPr>
              <w:t>l</w:t>
            </w:r>
            <w:r w:rsidRPr="00202E79">
              <w:rPr>
                <w:rFonts w:ascii="Arial" w:hAnsi="Arial" w:cs="Arial"/>
                <w:spacing w:val="1"/>
              </w:rPr>
              <w:t>i</w:t>
            </w:r>
            <w:r w:rsidRPr="00202E79">
              <w:rPr>
                <w:rFonts w:ascii="Arial" w:hAnsi="Arial" w:cs="Arial"/>
              </w:rPr>
              <w:t>ght</w:t>
            </w:r>
            <w:r w:rsidRPr="00202E79">
              <w:rPr>
                <w:rFonts w:ascii="Arial" w:hAnsi="Arial" w:cs="Arial"/>
                <w:spacing w:val="47"/>
              </w:rPr>
              <w:t xml:space="preserve"> </w:t>
            </w:r>
            <w:r w:rsidRPr="00202E79">
              <w:rPr>
                <w:rFonts w:ascii="Arial" w:hAnsi="Arial" w:cs="Arial"/>
                <w:spacing w:val="-3"/>
              </w:rPr>
              <w:t>c</w:t>
            </w:r>
            <w:r w:rsidRPr="00202E79">
              <w:rPr>
                <w:rFonts w:ascii="Arial" w:hAnsi="Arial" w:cs="Arial"/>
              </w:rPr>
              <w:t>o</w:t>
            </w:r>
            <w:r w:rsidRPr="00202E79">
              <w:rPr>
                <w:rFonts w:ascii="Arial" w:hAnsi="Arial" w:cs="Arial"/>
                <w:spacing w:val="-3"/>
              </w:rPr>
              <w:t>l</w:t>
            </w:r>
            <w:r w:rsidRPr="00202E79">
              <w:rPr>
                <w:rFonts w:ascii="Arial" w:hAnsi="Arial" w:cs="Arial"/>
                <w:spacing w:val="1"/>
              </w:rPr>
              <w:t>l</w:t>
            </w:r>
            <w:r w:rsidRPr="00202E79">
              <w:rPr>
                <w:rFonts w:ascii="Arial" w:hAnsi="Arial" w:cs="Arial"/>
              </w:rPr>
              <w:t>oqu</w:t>
            </w:r>
            <w:r w:rsidRPr="00202E79">
              <w:rPr>
                <w:rFonts w:ascii="Arial" w:hAnsi="Arial" w:cs="Arial"/>
                <w:spacing w:val="-3"/>
              </w:rPr>
              <w:t>i</w:t>
            </w:r>
            <w:r w:rsidRPr="00202E79">
              <w:rPr>
                <w:rFonts w:ascii="Arial" w:hAnsi="Arial" w:cs="Arial"/>
                <w:spacing w:val="1"/>
              </w:rPr>
              <w:t>a</w:t>
            </w:r>
            <w:r w:rsidRPr="00202E79">
              <w:rPr>
                <w:rFonts w:ascii="Arial" w:hAnsi="Arial" w:cs="Arial"/>
                <w:spacing w:val="-3"/>
              </w:rPr>
              <w:t>l</w:t>
            </w:r>
            <w:r w:rsidRPr="00202E79">
              <w:rPr>
                <w:rFonts w:ascii="Arial" w:hAnsi="Arial" w:cs="Arial"/>
                <w:spacing w:val="1"/>
              </w:rPr>
              <w:t>i</w:t>
            </w:r>
            <w:r w:rsidRPr="00202E79">
              <w:rPr>
                <w:rFonts w:ascii="Arial" w:hAnsi="Arial" w:cs="Arial"/>
                <w:spacing w:val="-2"/>
              </w:rPr>
              <w:t>s</w:t>
            </w:r>
            <w:r w:rsidRPr="00202E79">
              <w:rPr>
                <w:rFonts w:ascii="Arial" w:hAnsi="Arial" w:cs="Arial"/>
                <w:spacing w:val="1"/>
              </w:rPr>
              <w:t>m</w:t>
            </w:r>
            <w:r w:rsidRPr="00202E79">
              <w:rPr>
                <w:rFonts w:ascii="Arial" w:hAnsi="Arial" w:cs="Arial"/>
              </w:rPr>
              <w:t>s</w:t>
            </w:r>
            <w:r w:rsidRPr="00202E79">
              <w:rPr>
                <w:rFonts w:ascii="Arial" w:hAnsi="Arial" w:cs="Arial"/>
                <w:spacing w:val="45"/>
              </w:rPr>
              <w:t xml:space="preserve"> </w:t>
            </w:r>
            <w:r w:rsidRPr="00202E79">
              <w:rPr>
                <w:rFonts w:ascii="Arial" w:hAnsi="Arial" w:cs="Arial"/>
              </w:rPr>
              <w:t>(</w:t>
            </w:r>
            <w:r w:rsidRPr="00202E79">
              <w:rPr>
                <w:rFonts w:ascii="Arial" w:hAnsi="Arial" w:cs="Arial"/>
                <w:spacing w:val="-3"/>
              </w:rPr>
              <w:t>e</w:t>
            </w:r>
            <w:r w:rsidRPr="00202E79">
              <w:rPr>
                <w:rFonts w:ascii="Arial" w:hAnsi="Arial" w:cs="Arial"/>
                <w:spacing w:val="2"/>
              </w:rPr>
              <w:t>.</w:t>
            </w:r>
            <w:r w:rsidRPr="00202E79">
              <w:rPr>
                <w:rFonts w:ascii="Arial" w:hAnsi="Arial" w:cs="Arial"/>
                <w:spacing w:val="-5"/>
              </w:rPr>
              <w:t>g</w:t>
            </w:r>
            <w:r w:rsidRPr="00202E79">
              <w:rPr>
                <w:rFonts w:ascii="Arial" w:hAnsi="Arial" w:cs="Arial"/>
                <w:spacing w:val="2"/>
              </w:rPr>
              <w:t>.</w:t>
            </w:r>
            <w:r w:rsidRPr="00202E79">
              <w:rPr>
                <w:rFonts w:ascii="Arial" w:hAnsi="Arial" w:cs="Arial"/>
              </w:rPr>
              <w:t>,</w:t>
            </w:r>
            <w:r w:rsidRPr="00202E79">
              <w:rPr>
                <w:rFonts w:ascii="Arial" w:hAnsi="Arial" w:cs="Arial"/>
                <w:spacing w:val="47"/>
              </w:rPr>
              <w:t xml:space="preserve"> </w:t>
            </w:r>
            <w:r w:rsidRPr="00202E79">
              <w:rPr>
                <w:rFonts w:ascii="Arial" w:hAnsi="Arial" w:cs="Arial"/>
                <w:spacing w:val="-1"/>
              </w:rPr>
              <w:t>"</w:t>
            </w:r>
            <w:r w:rsidRPr="00202E79">
              <w:rPr>
                <w:rFonts w:ascii="Arial" w:hAnsi="Arial" w:cs="Arial"/>
                <w:spacing w:val="-3"/>
              </w:rPr>
              <w:t>a</w:t>
            </w:r>
            <w:r w:rsidRPr="00202E79">
              <w:rPr>
                <w:rFonts w:ascii="Arial" w:hAnsi="Arial" w:cs="Arial"/>
              </w:rPr>
              <w:t>gr</w:t>
            </w:r>
            <w:r w:rsidRPr="00202E79">
              <w:rPr>
                <w:rFonts w:ascii="Arial" w:hAnsi="Arial" w:cs="Arial"/>
                <w:spacing w:val="-3"/>
              </w:rPr>
              <w:t>e</w:t>
            </w:r>
            <w:r w:rsidRPr="00202E79">
              <w:rPr>
                <w:rFonts w:ascii="Arial" w:hAnsi="Arial" w:cs="Arial"/>
                <w:spacing w:val="1"/>
              </w:rPr>
              <w:t>ea</w:t>
            </w:r>
            <w:r w:rsidRPr="00202E79">
              <w:rPr>
                <w:rFonts w:ascii="Arial" w:hAnsi="Arial" w:cs="Arial"/>
                <w:spacing w:val="-5"/>
              </w:rPr>
              <w:t>b</w:t>
            </w:r>
            <w:r w:rsidRPr="00202E79">
              <w:rPr>
                <w:rFonts w:ascii="Arial" w:hAnsi="Arial" w:cs="Arial"/>
                <w:spacing w:val="1"/>
              </w:rPr>
              <w:t>l</w:t>
            </w:r>
            <w:r w:rsidRPr="00202E79">
              <w:rPr>
                <w:rFonts w:ascii="Arial" w:hAnsi="Arial" w:cs="Arial"/>
              </w:rPr>
              <w:t>e</w:t>
            </w:r>
            <w:r w:rsidRPr="00202E79">
              <w:rPr>
                <w:rFonts w:ascii="Arial" w:hAnsi="Arial" w:cs="Arial"/>
                <w:spacing w:val="43"/>
              </w:rPr>
              <w:t xml:space="preserve"> </w:t>
            </w:r>
            <w:r w:rsidRPr="00202E79">
              <w:rPr>
                <w:rFonts w:ascii="Arial" w:hAnsi="Arial" w:cs="Arial"/>
                <w:spacing w:val="1"/>
              </w:rPr>
              <w:t>m</w:t>
            </w:r>
            <w:r w:rsidRPr="00202E79">
              <w:rPr>
                <w:rFonts w:ascii="Arial" w:hAnsi="Arial" w:cs="Arial"/>
                <w:spacing w:val="-3"/>
              </w:rPr>
              <w:t>e</w:t>
            </w:r>
            <w:r w:rsidRPr="00202E79">
              <w:rPr>
                <w:rFonts w:ascii="Arial" w:hAnsi="Arial" w:cs="Arial"/>
                <w:spacing w:val="1"/>
              </w:rPr>
              <w:t>m</w:t>
            </w:r>
            <w:r w:rsidRPr="00202E79">
              <w:rPr>
                <w:rFonts w:ascii="Arial" w:hAnsi="Arial" w:cs="Arial"/>
              </w:rPr>
              <w:t>b</w:t>
            </w:r>
            <w:r w:rsidRPr="00202E79">
              <w:rPr>
                <w:rFonts w:ascii="Arial" w:hAnsi="Arial" w:cs="Arial"/>
                <w:spacing w:val="-3"/>
              </w:rPr>
              <w:t>e</w:t>
            </w:r>
            <w:r w:rsidRPr="00202E79">
              <w:rPr>
                <w:rFonts w:ascii="Arial" w:hAnsi="Arial" w:cs="Arial"/>
              </w:rPr>
              <w:t xml:space="preserve">r  </w:t>
            </w:r>
            <w:r w:rsidRPr="00202E79">
              <w:rPr>
                <w:rFonts w:ascii="Arial" w:hAnsi="Arial" w:cs="Arial"/>
                <w:spacing w:val="-5"/>
              </w:rPr>
              <w:t>o</w:t>
            </w:r>
            <w:r w:rsidRPr="00202E79">
              <w:rPr>
                <w:rFonts w:ascii="Arial" w:hAnsi="Arial" w:cs="Arial"/>
              </w:rPr>
              <w:t>f  h</w:t>
            </w:r>
            <w:r w:rsidRPr="00202E79">
              <w:rPr>
                <w:rFonts w:ascii="Arial" w:hAnsi="Arial" w:cs="Arial"/>
                <w:spacing w:val="-5"/>
              </w:rPr>
              <w:t>u</w:t>
            </w:r>
            <w:r w:rsidRPr="00202E79">
              <w:rPr>
                <w:rFonts w:ascii="Arial" w:hAnsi="Arial" w:cs="Arial"/>
                <w:spacing w:val="1"/>
              </w:rPr>
              <w:t>ma</w:t>
            </w:r>
            <w:r w:rsidRPr="00202E79">
              <w:rPr>
                <w:rFonts w:ascii="Arial" w:hAnsi="Arial" w:cs="Arial"/>
              </w:rPr>
              <w:t xml:space="preserve">n </w:t>
            </w:r>
            <w:proofErr w:type="spellStart"/>
            <w:r w:rsidRPr="00202E79">
              <w:rPr>
                <w:rFonts w:ascii="Arial" w:hAnsi="Arial" w:cs="Arial"/>
                <w:spacing w:val="1"/>
              </w:rPr>
              <w:t>ci</w:t>
            </w:r>
            <w:r w:rsidRPr="00202E79">
              <w:rPr>
                <w:rFonts w:ascii="Arial" w:hAnsi="Arial" w:cs="Arial"/>
                <w:spacing w:val="-5"/>
              </w:rPr>
              <w:t>v</w:t>
            </w:r>
            <w:r w:rsidRPr="00202E79">
              <w:rPr>
                <w:rFonts w:ascii="Arial" w:hAnsi="Arial" w:cs="Arial"/>
                <w:spacing w:val="1"/>
              </w:rPr>
              <w:t>ili</w:t>
            </w:r>
            <w:r w:rsidRPr="00202E79">
              <w:rPr>
                <w:rFonts w:ascii="Arial" w:hAnsi="Arial" w:cs="Arial"/>
                <w:spacing w:val="-6"/>
              </w:rPr>
              <w:t>s</w:t>
            </w:r>
            <w:r w:rsidRPr="00202E79">
              <w:rPr>
                <w:rFonts w:ascii="Arial" w:hAnsi="Arial" w:cs="Arial"/>
                <w:spacing w:val="1"/>
              </w:rPr>
              <w:t>a</w:t>
            </w:r>
            <w:r w:rsidRPr="00202E79">
              <w:rPr>
                <w:rFonts w:ascii="Arial" w:hAnsi="Arial" w:cs="Arial"/>
                <w:spacing w:val="-3"/>
              </w:rPr>
              <w:t>t</w:t>
            </w:r>
            <w:r w:rsidRPr="00202E79">
              <w:rPr>
                <w:rFonts w:ascii="Arial" w:hAnsi="Arial" w:cs="Arial"/>
                <w:spacing w:val="1"/>
              </w:rPr>
              <w:t>i</w:t>
            </w:r>
            <w:r w:rsidRPr="00202E79">
              <w:rPr>
                <w:rFonts w:ascii="Arial" w:hAnsi="Arial" w:cs="Arial"/>
              </w:rPr>
              <w:t>on</w:t>
            </w:r>
            <w:proofErr w:type="spellEnd"/>
            <w:r w:rsidRPr="00202E79">
              <w:rPr>
                <w:rFonts w:ascii="Arial" w:hAnsi="Arial" w:cs="Arial"/>
              </w:rPr>
              <w:t>"</w:t>
            </w:r>
            <w:r w:rsidRPr="00202E79">
              <w:rPr>
                <w:rFonts w:ascii="Arial" w:hAnsi="Arial" w:cs="Arial"/>
                <w:spacing w:val="5"/>
              </w:rPr>
              <w:t xml:space="preserve"> </w:t>
            </w:r>
            <w:r w:rsidRPr="00202E79">
              <w:rPr>
                <w:rFonts w:ascii="Arial" w:hAnsi="Arial" w:cs="Arial"/>
                <w:spacing w:val="1"/>
              </w:rPr>
              <w:t>c</w:t>
            </w:r>
            <w:r w:rsidRPr="00202E79">
              <w:rPr>
                <w:rFonts w:ascii="Arial" w:hAnsi="Arial" w:cs="Arial"/>
              </w:rPr>
              <w:t>o</w:t>
            </w:r>
            <w:r w:rsidRPr="00202E79">
              <w:rPr>
                <w:rFonts w:ascii="Arial" w:hAnsi="Arial" w:cs="Arial"/>
                <w:spacing w:val="-5"/>
              </w:rPr>
              <w:t>u</w:t>
            </w:r>
            <w:r w:rsidRPr="00202E79">
              <w:rPr>
                <w:rFonts w:ascii="Arial" w:hAnsi="Arial" w:cs="Arial"/>
                <w:spacing w:val="1"/>
              </w:rPr>
              <w:t>l</w:t>
            </w:r>
            <w:r w:rsidRPr="00202E79">
              <w:rPr>
                <w:rFonts w:ascii="Arial" w:hAnsi="Arial" w:cs="Arial"/>
              </w:rPr>
              <w:t>d</w:t>
            </w:r>
            <w:r w:rsidRPr="00202E79">
              <w:rPr>
                <w:rFonts w:ascii="Arial" w:hAnsi="Arial" w:cs="Arial"/>
                <w:spacing w:val="9"/>
              </w:rPr>
              <w:t xml:space="preserve"> </w:t>
            </w:r>
            <w:r w:rsidRPr="00202E79">
              <w:rPr>
                <w:rFonts w:ascii="Arial" w:hAnsi="Arial" w:cs="Arial"/>
                <w:spacing w:val="-5"/>
              </w:rPr>
              <w:t>b</w:t>
            </w:r>
            <w:r w:rsidRPr="00202E79">
              <w:rPr>
                <w:rFonts w:ascii="Arial" w:hAnsi="Arial" w:cs="Arial"/>
              </w:rPr>
              <w:t>e</w:t>
            </w:r>
            <w:r w:rsidRPr="00202E79">
              <w:rPr>
                <w:rFonts w:ascii="Arial" w:hAnsi="Arial" w:cs="Arial"/>
                <w:spacing w:val="4"/>
              </w:rPr>
              <w:t xml:space="preserve"> </w:t>
            </w:r>
            <w:r w:rsidRPr="00202E79">
              <w:rPr>
                <w:rFonts w:ascii="Arial" w:hAnsi="Arial" w:cs="Arial"/>
              </w:rPr>
              <w:t>r</w:t>
            </w:r>
            <w:r w:rsidRPr="00202E79">
              <w:rPr>
                <w:rFonts w:ascii="Arial" w:hAnsi="Arial" w:cs="Arial"/>
                <w:spacing w:val="2"/>
              </w:rPr>
              <w:t>e</w:t>
            </w:r>
            <w:r w:rsidRPr="00202E79">
              <w:rPr>
                <w:rFonts w:ascii="Arial" w:hAnsi="Arial" w:cs="Arial"/>
              </w:rPr>
              <w:t>p</w:t>
            </w:r>
            <w:r w:rsidRPr="00202E79">
              <w:rPr>
                <w:rFonts w:ascii="Arial" w:hAnsi="Arial" w:cs="Arial"/>
                <w:spacing w:val="-5"/>
              </w:rPr>
              <w:t>h</w:t>
            </w:r>
            <w:r w:rsidRPr="00202E79">
              <w:rPr>
                <w:rFonts w:ascii="Arial" w:hAnsi="Arial" w:cs="Arial"/>
              </w:rPr>
              <w:t>r</w:t>
            </w:r>
            <w:r w:rsidRPr="00202E79">
              <w:rPr>
                <w:rFonts w:ascii="Arial" w:hAnsi="Arial" w:cs="Arial"/>
                <w:spacing w:val="2"/>
              </w:rPr>
              <w:t>a</w:t>
            </w:r>
            <w:r w:rsidRPr="00202E79">
              <w:rPr>
                <w:rFonts w:ascii="Arial" w:hAnsi="Arial" w:cs="Arial"/>
                <w:spacing w:val="-2"/>
              </w:rPr>
              <w:t>s</w:t>
            </w:r>
            <w:r w:rsidRPr="00202E79">
              <w:rPr>
                <w:rFonts w:ascii="Arial" w:hAnsi="Arial" w:cs="Arial"/>
                <w:spacing w:val="-3"/>
              </w:rPr>
              <w:t>e</w:t>
            </w:r>
            <w:r w:rsidRPr="00202E79">
              <w:rPr>
                <w:rFonts w:ascii="Arial" w:hAnsi="Arial" w:cs="Arial"/>
              </w:rPr>
              <w:t>d</w:t>
            </w:r>
            <w:r w:rsidRPr="00202E79">
              <w:rPr>
                <w:rFonts w:ascii="Arial" w:hAnsi="Arial" w:cs="Arial"/>
                <w:spacing w:val="8"/>
              </w:rPr>
              <w:t xml:space="preserve"> </w:t>
            </w:r>
            <w:r w:rsidRPr="00202E79">
              <w:rPr>
                <w:rFonts w:ascii="Arial" w:hAnsi="Arial" w:cs="Arial"/>
              </w:rPr>
              <w:t>for</w:t>
            </w:r>
            <w:r w:rsidRPr="00202E79">
              <w:rPr>
                <w:rFonts w:ascii="Arial" w:hAnsi="Arial" w:cs="Arial"/>
                <w:spacing w:val="3"/>
              </w:rPr>
              <w:t xml:space="preserve"> </w:t>
            </w:r>
            <w:r w:rsidRPr="00202E79">
              <w:rPr>
                <w:rFonts w:ascii="Arial" w:hAnsi="Arial" w:cs="Arial"/>
              </w:rPr>
              <w:t xml:space="preserve">a </w:t>
            </w:r>
            <w:r w:rsidRPr="00202E79">
              <w:rPr>
                <w:rFonts w:ascii="Arial" w:hAnsi="Arial" w:cs="Arial"/>
                <w:spacing w:val="1"/>
              </w:rPr>
              <w:t>m</w:t>
            </w:r>
            <w:r w:rsidRPr="00202E79">
              <w:rPr>
                <w:rFonts w:ascii="Arial" w:hAnsi="Arial" w:cs="Arial"/>
              </w:rPr>
              <w:t>ore</w:t>
            </w:r>
            <w:r w:rsidRPr="00202E79">
              <w:rPr>
                <w:rFonts w:ascii="Arial" w:hAnsi="Arial" w:cs="Arial"/>
                <w:spacing w:val="5"/>
              </w:rPr>
              <w:t xml:space="preserve"> </w:t>
            </w:r>
            <w:r w:rsidRPr="00202E79">
              <w:rPr>
                <w:rFonts w:ascii="Arial" w:hAnsi="Arial" w:cs="Arial"/>
              </w:rPr>
              <w:t>fo</w:t>
            </w:r>
            <w:r w:rsidRPr="00202E79">
              <w:rPr>
                <w:rFonts w:ascii="Arial" w:hAnsi="Arial" w:cs="Arial"/>
                <w:spacing w:val="-5"/>
              </w:rPr>
              <w:t>r</w:t>
            </w:r>
            <w:r w:rsidRPr="00202E79">
              <w:rPr>
                <w:rFonts w:ascii="Arial" w:hAnsi="Arial" w:cs="Arial"/>
                <w:spacing w:val="1"/>
              </w:rPr>
              <w:t>m</w:t>
            </w:r>
            <w:r w:rsidRPr="00202E79">
              <w:rPr>
                <w:rFonts w:ascii="Arial" w:hAnsi="Arial" w:cs="Arial"/>
                <w:spacing w:val="-3"/>
              </w:rPr>
              <w:t>a</w:t>
            </w:r>
            <w:r w:rsidRPr="00202E79">
              <w:rPr>
                <w:rFonts w:ascii="Arial" w:hAnsi="Arial" w:cs="Arial"/>
              </w:rPr>
              <w:t>l</w:t>
            </w:r>
            <w:r w:rsidRPr="00202E79">
              <w:rPr>
                <w:rFonts w:ascii="Arial" w:hAnsi="Arial" w:cs="Arial"/>
                <w:spacing w:val="5"/>
              </w:rPr>
              <w:t xml:space="preserve"> </w:t>
            </w:r>
            <w:r w:rsidRPr="00202E79">
              <w:rPr>
                <w:rFonts w:ascii="Arial" w:hAnsi="Arial" w:cs="Arial"/>
                <w:spacing w:val="1"/>
              </w:rPr>
              <w:t>t</w:t>
            </w:r>
            <w:r w:rsidRPr="00202E79">
              <w:rPr>
                <w:rFonts w:ascii="Arial" w:hAnsi="Arial" w:cs="Arial"/>
              </w:rPr>
              <w:t>o</w:t>
            </w:r>
            <w:r w:rsidRPr="00202E79">
              <w:rPr>
                <w:rFonts w:ascii="Arial" w:hAnsi="Arial" w:cs="Arial"/>
                <w:spacing w:val="-5"/>
              </w:rPr>
              <w:t>n</w:t>
            </w:r>
            <w:r w:rsidRPr="00202E79">
              <w:rPr>
                <w:rFonts w:ascii="Arial" w:hAnsi="Arial" w:cs="Arial"/>
                <w:spacing w:val="1"/>
              </w:rPr>
              <w:t>e</w:t>
            </w:r>
            <w:r w:rsidRPr="00202E79">
              <w:rPr>
                <w:rFonts w:ascii="Arial" w:hAnsi="Arial" w:cs="Arial"/>
              </w:rPr>
              <w:t>).</w:t>
            </w:r>
            <w:r w:rsidRPr="00202E79">
              <w:rPr>
                <w:rFonts w:ascii="Arial" w:hAnsi="Arial" w:cs="Arial"/>
                <w:spacing w:val="1"/>
              </w:rPr>
              <w:t xml:space="preserve"> </w:t>
            </w:r>
            <w:r w:rsidRPr="00202E79">
              <w:rPr>
                <w:rFonts w:ascii="Arial" w:hAnsi="Arial" w:cs="Arial"/>
                <w:spacing w:val="-2"/>
              </w:rPr>
              <w:t>O</w:t>
            </w:r>
            <w:r w:rsidRPr="00202E79">
              <w:rPr>
                <w:rFonts w:ascii="Arial" w:hAnsi="Arial" w:cs="Arial"/>
              </w:rPr>
              <w:t>v</w:t>
            </w:r>
            <w:r w:rsidRPr="00202E79">
              <w:rPr>
                <w:rFonts w:ascii="Arial" w:hAnsi="Arial" w:cs="Arial"/>
                <w:spacing w:val="1"/>
              </w:rPr>
              <w:t>e</w:t>
            </w:r>
            <w:r w:rsidRPr="00202E79">
              <w:rPr>
                <w:rFonts w:ascii="Arial" w:hAnsi="Arial" w:cs="Arial"/>
              </w:rPr>
              <w:t>r</w:t>
            </w:r>
            <w:r w:rsidRPr="00202E79">
              <w:rPr>
                <w:rFonts w:ascii="Arial" w:hAnsi="Arial" w:cs="Arial"/>
                <w:spacing w:val="-3"/>
              </w:rPr>
              <w:t>a</w:t>
            </w:r>
            <w:r w:rsidRPr="00202E79">
              <w:rPr>
                <w:rFonts w:ascii="Arial" w:hAnsi="Arial" w:cs="Arial"/>
                <w:spacing w:val="1"/>
              </w:rPr>
              <w:t>l</w:t>
            </w:r>
            <w:r w:rsidRPr="00202E79">
              <w:rPr>
                <w:rFonts w:ascii="Arial" w:hAnsi="Arial" w:cs="Arial"/>
                <w:spacing w:val="-3"/>
              </w:rPr>
              <w:t>l</w:t>
            </w:r>
            <w:r w:rsidRPr="00202E79">
              <w:rPr>
                <w:rFonts w:ascii="Arial" w:hAnsi="Arial" w:cs="Arial"/>
              </w:rPr>
              <w:t>,</w:t>
            </w:r>
            <w:r w:rsidRPr="00202E79">
              <w:rPr>
                <w:rFonts w:ascii="Arial" w:hAnsi="Arial" w:cs="Arial"/>
                <w:spacing w:val="6"/>
              </w:rPr>
              <w:t xml:space="preserve"> </w:t>
            </w:r>
            <w:r w:rsidRPr="00202E79">
              <w:rPr>
                <w:rFonts w:ascii="Arial" w:hAnsi="Arial" w:cs="Arial"/>
                <w:spacing w:val="1"/>
                <w:w w:val="101"/>
              </w:rPr>
              <w:t>i</w:t>
            </w:r>
            <w:r w:rsidRPr="00202E79">
              <w:rPr>
                <w:rFonts w:ascii="Arial" w:hAnsi="Arial" w:cs="Arial"/>
                <w:w w:val="101"/>
              </w:rPr>
              <w:t xml:space="preserve">t </w:t>
            </w:r>
            <w:r w:rsidRPr="00202E79">
              <w:rPr>
                <w:rFonts w:ascii="Arial" w:hAnsi="Arial" w:cs="Arial"/>
                <w:spacing w:val="1"/>
              </w:rPr>
              <w:t>m</w:t>
            </w:r>
            <w:r w:rsidRPr="00202E79">
              <w:rPr>
                <w:rFonts w:ascii="Arial" w:hAnsi="Arial" w:cs="Arial"/>
                <w:spacing w:val="-3"/>
              </w:rPr>
              <w:t>e</w:t>
            </w:r>
            <w:r w:rsidRPr="00202E79">
              <w:rPr>
                <w:rFonts w:ascii="Arial" w:hAnsi="Arial" w:cs="Arial"/>
                <w:spacing w:val="1"/>
              </w:rPr>
              <w:t>et</w:t>
            </w:r>
            <w:r w:rsidRPr="00202E79">
              <w:rPr>
                <w:rFonts w:ascii="Arial" w:hAnsi="Arial" w:cs="Arial"/>
              </w:rPr>
              <w:t>s</w:t>
            </w:r>
            <w:r w:rsidRPr="00202E79">
              <w:rPr>
                <w:rFonts w:ascii="Arial" w:hAnsi="Arial" w:cs="Arial"/>
                <w:spacing w:val="-3"/>
              </w:rPr>
              <w:t xml:space="preserve"> </w:t>
            </w:r>
            <w:r w:rsidRPr="00202E79">
              <w:rPr>
                <w:rFonts w:ascii="Arial" w:hAnsi="Arial" w:cs="Arial"/>
                <w:spacing w:val="1"/>
              </w:rPr>
              <w:t>t</w:t>
            </w:r>
            <w:r w:rsidRPr="00202E79">
              <w:rPr>
                <w:rFonts w:ascii="Arial" w:hAnsi="Arial" w:cs="Arial"/>
                <w:spacing w:val="-5"/>
              </w:rPr>
              <w:t>h</w:t>
            </w:r>
            <w:r w:rsidRPr="00202E79">
              <w:rPr>
                <w:rFonts w:ascii="Arial" w:hAnsi="Arial" w:cs="Arial"/>
              </w:rPr>
              <w:t>e</w:t>
            </w:r>
            <w:r w:rsidRPr="00202E79">
              <w:rPr>
                <w:rFonts w:ascii="Arial" w:hAnsi="Arial" w:cs="Arial"/>
                <w:spacing w:val="5"/>
              </w:rPr>
              <w:t xml:space="preserve"> </w:t>
            </w:r>
            <w:r w:rsidRPr="00202E79">
              <w:rPr>
                <w:rFonts w:ascii="Arial" w:hAnsi="Arial" w:cs="Arial"/>
                <w:spacing w:val="-2"/>
              </w:rPr>
              <w:t>s</w:t>
            </w:r>
            <w:r w:rsidRPr="00202E79">
              <w:rPr>
                <w:rFonts w:ascii="Arial" w:hAnsi="Arial" w:cs="Arial"/>
                <w:spacing w:val="-3"/>
              </w:rPr>
              <w:t>t</w:t>
            </w:r>
            <w:r w:rsidRPr="00202E79">
              <w:rPr>
                <w:rFonts w:ascii="Arial" w:hAnsi="Arial" w:cs="Arial"/>
                <w:spacing w:val="1"/>
              </w:rPr>
              <w:t>a</w:t>
            </w:r>
            <w:r w:rsidRPr="00202E79">
              <w:rPr>
                <w:rFonts w:ascii="Arial" w:hAnsi="Arial" w:cs="Arial"/>
              </w:rPr>
              <w:t>n</w:t>
            </w:r>
            <w:r w:rsidRPr="00202E79">
              <w:rPr>
                <w:rFonts w:ascii="Arial" w:hAnsi="Arial" w:cs="Arial"/>
                <w:spacing w:val="-5"/>
              </w:rPr>
              <w:t>d</w:t>
            </w:r>
            <w:r w:rsidRPr="00202E79">
              <w:rPr>
                <w:rFonts w:ascii="Arial" w:hAnsi="Arial" w:cs="Arial"/>
                <w:spacing w:val="1"/>
              </w:rPr>
              <w:t>a</w:t>
            </w:r>
            <w:r w:rsidRPr="00202E79">
              <w:rPr>
                <w:rFonts w:ascii="Arial" w:hAnsi="Arial" w:cs="Arial"/>
              </w:rPr>
              <w:t>rds</w:t>
            </w:r>
            <w:r w:rsidRPr="00202E79">
              <w:rPr>
                <w:rFonts w:ascii="Arial" w:hAnsi="Arial" w:cs="Arial"/>
                <w:spacing w:val="2"/>
              </w:rPr>
              <w:t xml:space="preserve"> </w:t>
            </w:r>
            <w:r w:rsidRPr="00202E79">
              <w:rPr>
                <w:rFonts w:ascii="Arial" w:hAnsi="Arial" w:cs="Arial"/>
                <w:spacing w:val="-5"/>
              </w:rPr>
              <w:t>f</w:t>
            </w:r>
            <w:r w:rsidRPr="00202E79">
              <w:rPr>
                <w:rFonts w:ascii="Arial" w:hAnsi="Arial" w:cs="Arial"/>
              </w:rPr>
              <w:t>or</w:t>
            </w:r>
            <w:r w:rsidRPr="00202E79">
              <w:rPr>
                <w:rFonts w:ascii="Arial" w:hAnsi="Arial" w:cs="Arial"/>
                <w:spacing w:val="-2"/>
              </w:rPr>
              <w:t xml:space="preserve"> </w:t>
            </w:r>
            <w:r w:rsidRPr="00202E79">
              <w:rPr>
                <w:rFonts w:ascii="Arial" w:hAnsi="Arial" w:cs="Arial"/>
              </w:rPr>
              <w:t>a</w:t>
            </w:r>
            <w:r w:rsidRPr="00202E79">
              <w:rPr>
                <w:rFonts w:ascii="Arial" w:hAnsi="Arial" w:cs="Arial"/>
                <w:spacing w:val="4"/>
              </w:rPr>
              <w:t xml:space="preserve"> </w:t>
            </w:r>
            <w:r w:rsidRPr="00202E79">
              <w:rPr>
                <w:rFonts w:ascii="Arial" w:hAnsi="Arial" w:cs="Arial"/>
                <w:spacing w:val="-6"/>
              </w:rPr>
              <w:t>s</w:t>
            </w:r>
            <w:r w:rsidRPr="00202E79">
              <w:rPr>
                <w:rFonts w:ascii="Arial" w:hAnsi="Arial" w:cs="Arial"/>
                <w:spacing w:val="1"/>
              </w:rPr>
              <w:t>c</w:t>
            </w:r>
            <w:r w:rsidRPr="00202E79">
              <w:rPr>
                <w:rFonts w:ascii="Arial" w:hAnsi="Arial" w:cs="Arial"/>
                <w:spacing w:val="-3"/>
              </w:rPr>
              <w:t>i</w:t>
            </w:r>
            <w:r w:rsidRPr="00202E79">
              <w:rPr>
                <w:rFonts w:ascii="Arial" w:hAnsi="Arial" w:cs="Arial"/>
                <w:spacing w:val="1"/>
              </w:rPr>
              <w:t>e</w:t>
            </w:r>
            <w:r w:rsidRPr="00202E79">
              <w:rPr>
                <w:rFonts w:ascii="Arial" w:hAnsi="Arial" w:cs="Arial"/>
              </w:rPr>
              <w:t>n</w:t>
            </w:r>
            <w:r w:rsidRPr="00202E79">
              <w:rPr>
                <w:rFonts w:ascii="Arial" w:hAnsi="Arial" w:cs="Arial"/>
                <w:spacing w:val="-3"/>
              </w:rPr>
              <w:t>t</w:t>
            </w:r>
            <w:r w:rsidRPr="00202E79">
              <w:rPr>
                <w:rFonts w:ascii="Arial" w:hAnsi="Arial" w:cs="Arial"/>
                <w:spacing w:val="1"/>
              </w:rPr>
              <w:t>i</w:t>
            </w:r>
            <w:r w:rsidRPr="00202E79">
              <w:rPr>
                <w:rFonts w:ascii="Arial" w:hAnsi="Arial" w:cs="Arial"/>
              </w:rPr>
              <w:t>f</w:t>
            </w:r>
            <w:r w:rsidRPr="00202E79">
              <w:rPr>
                <w:rFonts w:ascii="Arial" w:hAnsi="Arial" w:cs="Arial"/>
                <w:spacing w:val="-3"/>
              </w:rPr>
              <w:t>i</w:t>
            </w:r>
            <w:r w:rsidRPr="00202E79">
              <w:rPr>
                <w:rFonts w:ascii="Arial" w:hAnsi="Arial" w:cs="Arial"/>
              </w:rPr>
              <w:t>c pub</w:t>
            </w:r>
            <w:r w:rsidRPr="00202E79">
              <w:rPr>
                <w:rFonts w:ascii="Arial" w:hAnsi="Arial" w:cs="Arial"/>
                <w:spacing w:val="-3"/>
              </w:rPr>
              <w:t>l</w:t>
            </w:r>
            <w:r w:rsidRPr="00202E79">
              <w:rPr>
                <w:rFonts w:ascii="Arial" w:hAnsi="Arial" w:cs="Arial"/>
                <w:spacing w:val="1"/>
                <w:w w:val="101"/>
              </w:rPr>
              <w:t>i</w:t>
            </w:r>
            <w:r w:rsidRPr="00202E79">
              <w:rPr>
                <w:rFonts w:ascii="Arial" w:hAnsi="Arial" w:cs="Arial"/>
                <w:spacing w:val="-3"/>
              </w:rPr>
              <w:t>c</w:t>
            </w:r>
            <w:r w:rsidRPr="00202E79">
              <w:rPr>
                <w:rFonts w:ascii="Arial" w:hAnsi="Arial" w:cs="Arial"/>
                <w:spacing w:val="1"/>
              </w:rPr>
              <w:t>a</w:t>
            </w:r>
            <w:r w:rsidRPr="00202E79">
              <w:rPr>
                <w:rFonts w:ascii="Arial" w:hAnsi="Arial" w:cs="Arial"/>
                <w:spacing w:val="-3"/>
                <w:w w:val="101"/>
              </w:rPr>
              <w:t>t</w:t>
            </w:r>
            <w:r w:rsidRPr="00202E79">
              <w:rPr>
                <w:rFonts w:ascii="Arial" w:hAnsi="Arial" w:cs="Arial"/>
                <w:spacing w:val="1"/>
                <w:w w:val="101"/>
              </w:rPr>
              <w:t>i</w:t>
            </w:r>
            <w:r w:rsidRPr="00202E79">
              <w:rPr>
                <w:rFonts w:ascii="Arial" w:hAnsi="Arial" w:cs="Arial"/>
              </w:rPr>
              <w:t>on.</w:t>
            </w:r>
          </w:p>
        </w:tc>
        <w:tc>
          <w:tcPr>
            <w:tcW w:w="40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131FF" w:rsidRPr="00202E79" w:rsidRDefault="00A71246">
            <w:pPr>
              <w:rPr>
                <w:rFonts w:ascii="Arial" w:hAnsi="Arial" w:cs="Arial"/>
              </w:rPr>
            </w:pPr>
            <w:r w:rsidRPr="00202E79">
              <w:rPr>
                <w:rFonts w:ascii="Arial" w:hAnsi="Arial" w:cs="Arial"/>
              </w:rPr>
              <w:t xml:space="preserve"> Spelling mistake has been improved.</w:t>
            </w:r>
          </w:p>
        </w:tc>
      </w:tr>
      <w:tr w:rsidR="00F131FF" w:rsidRPr="00202E79">
        <w:trPr>
          <w:trHeight w:hRule="exact" w:val="1186"/>
        </w:trPr>
        <w:tc>
          <w:tcPr>
            <w:tcW w:w="33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131FF" w:rsidRPr="00202E79" w:rsidRDefault="008974EB">
            <w:pPr>
              <w:spacing w:line="220" w:lineRule="exact"/>
              <w:ind w:left="105"/>
              <w:rPr>
                <w:rFonts w:ascii="Arial" w:hAnsi="Arial" w:cs="Arial"/>
              </w:rPr>
            </w:pPr>
            <w:r w:rsidRPr="00202E79">
              <w:rPr>
                <w:rFonts w:ascii="Arial" w:hAnsi="Arial" w:cs="Arial"/>
                <w:b/>
                <w:spacing w:val="1"/>
                <w:u w:val="thick" w:color="000000"/>
              </w:rPr>
              <w:t>O</w:t>
            </w:r>
            <w:r w:rsidRPr="00202E79">
              <w:rPr>
                <w:rFonts w:ascii="Arial" w:hAnsi="Arial" w:cs="Arial"/>
                <w:b/>
                <w:spacing w:val="-2"/>
                <w:u w:val="thick" w:color="000000"/>
              </w:rPr>
              <w:t>p</w:t>
            </w:r>
            <w:r w:rsidRPr="00202E79">
              <w:rPr>
                <w:rFonts w:ascii="Arial" w:hAnsi="Arial" w:cs="Arial"/>
                <w:b/>
                <w:u w:val="thick" w:color="000000"/>
              </w:rPr>
              <w:t>t</w:t>
            </w:r>
            <w:r w:rsidRPr="00202E79">
              <w:rPr>
                <w:rFonts w:ascii="Arial" w:hAnsi="Arial" w:cs="Arial"/>
                <w:b/>
                <w:spacing w:val="1"/>
                <w:u w:val="thick" w:color="000000"/>
              </w:rPr>
              <w:t>i</w:t>
            </w:r>
            <w:r w:rsidRPr="00202E79">
              <w:rPr>
                <w:rFonts w:ascii="Arial" w:hAnsi="Arial" w:cs="Arial"/>
                <w:b/>
                <w:u w:val="thick" w:color="000000"/>
              </w:rPr>
              <w:t>o</w:t>
            </w:r>
            <w:r w:rsidRPr="00202E79">
              <w:rPr>
                <w:rFonts w:ascii="Arial" w:hAnsi="Arial" w:cs="Arial"/>
                <w:b/>
                <w:spacing w:val="-2"/>
                <w:u w:val="thick" w:color="000000"/>
              </w:rPr>
              <w:t>n</w:t>
            </w:r>
            <w:r w:rsidRPr="00202E79">
              <w:rPr>
                <w:rFonts w:ascii="Arial" w:hAnsi="Arial" w:cs="Arial"/>
                <w:b/>
                <w:spacing w:val="-5"/>
                <w:u w:val="thick" w:color="000000"/>
              </w:rPr>
              <w:t>a</w:t>
            </w:r>
            <w:r w:rsidRPr="00202E79">
              <w:rPr>
                <w:rFonts w:ascii="Arial" w:hAnsi="Arial" w:cs="Arial"/>
                <w:b/>
                <w:spacing w:val="1"/>
                <w:u w:val="thick" w:color="000000"/>
              </w:rPr>
              <w:t>l</w:t>
            </w:r>
            <w:r w:rsidRPr="00202E79">
              <w:rPr>
                <w:rFonts w:ascii="Arial" w:hAnsi="Arial" w:cs="Arial"/>
                <w:b/>
                <w:spacing w:val="-3"/>
                <w:u w:val="thick" w:color="000000"/>
              </w:rPr>
              <w:t>/</w:t>
            </w:r>
            <w:r w:rsidRPr="00202E79">
              <w:rPr>
                <w:rFonts w:ascii="Arial" w:hAnsi="Arial" w:cs="Arial"/>
                <w:b/>
                <w:spacing w:val="1"/>
                <w:u w:val="thick" w:color="000000"/>
              </w:rPr>
              <w:t>Ge</w:t>
            </w:r>
            <w:r w:rsidRPr="00202E79">
              <w:rPr>
                <w:rFonts w:ascii="Arial" w:hAnsi="Arial" w:cs="Arial"/>
                <w:b/>
                <w:spacing w:val="-2"/>
                <w:u w:val="thick" w:color="000000"/>
              </w:rPr>
              <w:t>n</w:t>
            </w:r>
            <w:r w:rsidRPr="00202E79">
              <w:rPr>
                <w:rFonts w:ascii="Arial" w:hAnsi="Arial" w:cs="Arial"/>
                <w:b/>
                <w:spacing w:val="-3"/>
                <w:u w:val="thick" w:color="000000"/>
              </w:rPr>
              <w:t>e</w:t>
            </w:r>
            <w:r w:rsidRPr="00202E79">
              <w:rPr>
                <w:rFonts w:ascii="Arial" w:hAnsi="Arial" w:cs="Arial"/>
                <w:b/>
                <w:spacing w:val="1"/>
                <w:u w:val="thick" w:color="000000"/>
              </w:rPr>
              <w:t>r</w:t>
            </w:r>
            <w:r w:rsidRPr="00202E79">
              <w:rPr>
                <w:rFonts w:ascii="Arial" w:hAnsi="Arial" w:cs="Arial"/>
                <w:b/>
                <w:spacing w:val="-5"/>
                <w:u w:val="thick" w:color="000000"/>
              </w:rPr>
              <w:t>a</w:t>
            </w:r>
            <w:r w:rsidRPr="00202E79">
              <w:rPr>
                <w:rFonts w:ascii="Arial" w:hAnsi="Arial" w:cs="Arial"/>
                <w:b/>
                <w:u w:val="thick" w:color="000000"/>
              </w:rPr>
              <w:t>l</w:t>
            </w:r>
            <w:r w:rsidRPr="00202E79">
              <w:rPr>
                <w:rFonts w:ascii="Arial" w:hAnsi="Arial" w:cs="Arial"/>
                <w:b/>
                <w:spacing w:val="3"/>
              </w:rPr>
              <w:t xml:space="preserve"> </w:t>
            </w:r>
            <w:r w:rsidRPr="00202E79">
              <w:rPr>
                <w:rFonts w:ascii="Arial" w:hAnsi="Arial" w:cs="Arial"/>
                <w:spacing w:val="1"/>
              </w:rPr>
              <w:t>c</w:t>
            </w:r>
            <w:r w:rsidRPr="00202E79">
              <w:rPr>
                <w:rFonts w:ascii="Arial" w:hAnsi="Arial" w:cs="Arial"/>
              </w:rPr>
              <w:t>o</w:t>
            </w:r>
            <w:r w:rsidRPr="00202E79">
              <w:rPr>
                <w:rFonts w:ascii="Arial" w:hAnsi="Arial" w:cs="Arial"/>
                <w:spacing w:val="-3"/>
              </w:rPr>
              <w:t>mm</w:t>
            </w:r>
            <w:r w:rsidRPr="00202E79">
              <w:rPr>
                <w:rFonts w:ascii="Arial" w:hAnsi="Arial" w:cs="Arial"/>
                <w:spacing w:val="1"/>
              </w:rPr>
              <w:t>e</w:t>
            </w:r>
            <w:r w:rsidRPr="00202E79">
              <w:rPr>
                <w:rFonts w:ascii="Arial" w:hAnsi="Arial" w:cs="Arial"/>
              </w:rPr>
              <w:t>n</w:t>
            </w:r>
            <w:r w:rsidRPr="00202E79">
              <w:rPr>
                <w:rFonts w:ascii="Arial" w:hAnsi="Arial" w:cs="Arial"/>
                <w:spacing w:val="1"/>
              </w:rPr>
              <w:t>t</w:t>
            </w:r>
            <w:r w:rsidRPr="00202E79">
              <w:rPr>
                <w:rFonts w:ascii="Arial" w:hAnsi="Arial" w:cs="Arial"/>
              </w:rPr>
              <w:t>s</w:t>
            </w:r>
          </w:p>
        </w:tc>
        <w:tc>
          <w:tcPr>
            <w:tcW w:w="58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131FF" w:rsidRPr="00202E79" w:rsidRDefault="00F131FF">
            <w:pPr>
              <w:rPr>
                <w:rFonts w:ascii="Arial" w:hAnsi="Arial" w:cs="Arial"/>
              </w:rPr>
            </w:pPr>
          </w:p>
        </w:tc>
        <w:tc>
          <w:tcPr>
            <w:tcW w:w="40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131FF" w:rsidRPr="00202E79" w:rsidRDefault="00F131FF">
            <w:pPr>
              <w:rPr>
                <w:rFonts w:ascii="Arial" w:hAnsi="Arial" w:cs="Arial"/>
              </w:rPr>
            </w:pPr>
          </w:p>
        </w:tc>
      </w:tr>
    </w:tbl>
    <w:p w:rsidR="00F131FF" w:rsidRPr="00202E79" w:rsidRDefault="00F131FF">
      <w:pPr>
        <w:rPr>
          <w:rFonts w:ascii="Arial" w:hAnsi="Arial" w:cs="Arial"/>
        </w:rPr>
        <w:sectPr w:rsidR="00F131FF" w:rsidRPr="00202E79">
          <w:pgSz w:w="15840" w:h="12240" w:orient="landscape"/>
          <w:pgMar w:top="1120" w:right="1220" w:bottom="280" w:left="1220" w:header="720" w:footer="720" w:gutter="0"/>
          <w:cols w:space="720"/>
        </w:sectPr>
      </w:pPr>
    </w:p>
    <w:p w:rsidR="00F131FF" w:rsidRPr="00202E79" w:rsidRDefault="00F131FF">
      <w:pPr>
        <w:spacing w:before="5" w:line="100" w:lineRule="exact"/>
        <w:rPr>
          <w:rFonts w:ascii="Arial" w:hAnsi="Arial" w:cs="Arial"/>
        </w:rPr>
      </w:pPr>
    </w:p>
    <w:p w:rsidR="00F131FF" w:rsidRPr="00202E79" w:rsidRDefault="00F131FF">
      <w:pPr>
        <w:spacing w:line="200" w:lineRule="exact"/>
        <w:rPr>
          <w:rFonts w:ascii="Arial" w:hAnsi="Arial" w:cs="Arial"/>
        </w:rPr>
      </w:pPr>
    </w:p>
    <w:p w:rsidR="00F131FF" w:rsidRPr="00202E79" w:rsidRDefault="00F131FF">
      <w:pPr>
        <w:spacing w:line="200" w:lineRule="exact"/>
        <w:rPr>
          <w:rFonts w:ascii="Arial" w:hAnsi="Arial" w:cs="Arial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98"/>
        <w:gridCol w:w="4613"/>
        <w:gridCol w:w="4605"/>
      </w:tblGrid>
      <w:tr w:rsidR="003E742A" w:rsidRPr="00202E79" w:rsidTr="003E742A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742A" w:rsidRPr="00202E79" w:rsidRDefault="003E742A" w:rsidP="003E742A">
            <w:pPr>
              <w:spacing w:line="276" w:lineRule="auto"/>
              <w:rPr>
                <w:rFonts w:ascii="Arial" w:eastAsia="Arial Unicode MS" w:hAnsi="Arial" w:cs="Arial"/>
                <w:b/>
                <w:u w:val="single"/>
                <w:lang w:val="en-GB"/>
              </w:rPr>
            </w:pPr>
            <w:bookmarkStart w:id="0" w:name="_Hlk156057883"/>
            <w:bookmarkStart w:id="1" w:name="_Hlk156057704"/>
            <w:r w:rsidRPr="00202E79">
              <w:rPr>
                <w:rFonts w:ascii="Arial" w:eastAsia="Arial Unicode MS" w:hAnsi="Arial" w:cs="Arial"/>
                <w:b/>
                <w:highlight w:val="yellow"/>
                <w:u w:val="single"/>
                <w:lang w:val="en-GB"/>
              </w:rPr>
              <w:t>PART  2:</w:t>
            </w:r>
            <w:r w:rsidRPr="00202E79">
              <w:rPr>
                <w:rFonts w:ascii="Arial" w:eastAsia="Arial Unicode MS" w:hAnsi="Arial" w:cs="Arial"/>
                <w:b/>
                <w:u w:val="single"/>
                <w:lang w:val="en-GB"/>
              </w:rPr>
              <w:t xml:space="preserve"> </w:t>
            </w:r>
          </w:p>
          <w:p w:rsidR="003E742A" w:rsidRPr="00202E79" w:rsidRDefault="003E742A" w:rsidP="003E742A">
            <w:pPr>
              <w:spacing w:line="276" w:lineRule="auto"/>
              <w:rPr>
                <w:rFonts w:ascii="Arial" w:eastAsia="Arial Unicode MS" w:hAnsi="Arial" w:cs="Arial"/>
                <w:b/>
                <w:u w:val="single"/>
                <w:lang w:val="en-GB"/>
              </w:rPr>
            </w:pPr>
          </w:p>
        </w:tc>
      </w:tr>
      <w:tr w:rsidR="003E742A" w:rsidRPr="00202E79" w:rsidTr="003E742A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742A" w:rsidRPr="00202E79" w:rsidRDefault="003E742A" w:rsidP="003E742A">
            <w:pPr>
              <w:spacing w:line="276" w:lineRule="auto"/>
              <w:rPr>
                <w:rFonts w:ascii="Arial" w:eastAsia="Arial Unicode MS" w:hAnsi="Arial" w:cs="Arial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742A" w:rsidRPr="00202E79" w:rsidRDefault="003E742A" w:rsidP="003E742A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lang w:val="en-GB"/>
              </w:rPr>
            </w:pPr>
            <w:r w:rsidRPr="00202E79">
              <w:rPr>
                <w:rFonts w:ascii="Arial" w:eastAsia="MS Mincho" w:hAnsi="Arial" w:cs="Arial"/>
                <w:b/>
                <w:bCs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742A" w:rsidRPr="00202E79" w:rsidRDefault="003E742A" w:rsidP="003E742A">
            <w:pPr>
              <w:spacing w:after="160" w:line="252" w:lineRule="auto"/>
              <w:rPr>
                <w:rFonts w:ascii="Arial" w:eastAsia="Calibri" w:hAnsi="Arial" w:cs="Arial"/>
                <w:kern w:val="2"/>
                <w:lang w:val="en-IN"/>
              </w:rPr>
            </w:pPr>
            <w:r w:rsidRPr="00202E79">
              <w:rPr>
                <w:rFonts w:ascii="Arial" w:eastAsia="Calibri" w:hAnsi="Arial" w:cs="Arial"/>
                <w:b/>
                <w:kern w:val="2"/>
                <w:lang w:val="en-IN"/>
              </w:rPr>
              <w:t>Author’s Feedback</w:t>
            </w:r>
            <w:r w:rsidRPr="00202E79">
              <w:rPr>
                <w:rFonts w:ascii="Arial" w:eastAsia="Calibri" w:hAnsi="Arial" w:cs="Arial"/>
                <w:kern w:val="2"/>
                <w:lang w:val="en-IN"/>
              </w:rPr>
              <w:t xml:space="preserve"> (It is mandatory that authors should write his/her feedback here)</w:t>
            </w:r>
          </w:p>
          <w:p w:rsidR="003E742A" w:rsidRPr="00202E79" w:rsidRDefault="003E742A" w:rsidP="003E742A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lang w:val="en-GB"/>
              </w:rPr>
            </w:pPr>
          </w:p>
        </w:tc>
      </w:tr>
      <w:tr w:rsidR="003E742A" w:rsidRPr="00202E79" w:rsidTr="003E742A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742A" w:rsidRPr="00202E79" w:rsidRDefault="003E742A" w:rsidP="003E742A">
            <w:pPr>
              <w:spacing w:line="276" w:lineRule="auto"/>
              <w:rPr>
                <w:rFonts w:ascii="Arial" w:eastAsia="Arial Unicode MS" w:hAnsi="Arial" w:cs="Arial"/>
                <w:b/>
                <w:lang w:val="en-GB"/>
              </w:rPr>
            </w:pPr>
            <w:r w:rsidRPr="00202E79">
              <w:rPr>
                <w:rFonts w:ascii="Arial" w:eastAsia="Arial Unicode MS" w:hAnsi="Arial" w:cs="Arial"/>
                <w:b/>
                <w:lang w:val="en-GB"/>
              </w:rPr>
              <w:t xml:space="preserve">Are there ethical issues in this manuscript? </w:t>
            </w:r>
          </w:p>
          <w:p w:rsidR="003E742A" w:rsidRPr="00202E79" w:rsidRDefault="003E742A" w:rsidP="003E742A">
            <w:pPr>
              <w:spacing w:line="276" w:lineRule="auto"/>
              <w:rPr>
                <w:rFonts w:ascii="Arial" w:eastAsia="Arial Unicode MS" w:hAnsi="Arial" w:cs="Arial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742A" w:rsidRPr="00202E79" w:rsidRDefault="003E742A" w:rsidP="003E742A">
            <w:pPr>
              <w:spacing w:line="276" w:lineRule="auto"/>
              <w:rPr>
                <w:rFonts w:ascii="Arial" w:eastAsia="Arial Unicode MS" w:hAnsi="Arial" w:cs="Arial"/>
                <w:i/>
                <w:iCs/>
                <w:u w:val="single"/>
                <w:lang w:val="en-GB"/>
              </w:rPr>
            </w:pPr>
            <w:r w:rsidRPr="00202E79">
              <w:rPr>
                <w:rFonts w:ascii="Arial" w:eastAsia="Arial Unicode MS" w:hAnsi="Arial" w:cs="Arial"/>
                <w:i/>
                <w:iCs/>
                <w:u w:val="single"/>
                <w:lang w:val="en-GB"/>
              </w:rPr>
              <w:t>(If yes, Kindly please write down the ethical issues here in details)</w:t>
            </w:r>
          </w:p>
          <w:p w:rsidR="003E742A" w:rsidRPr="00202E79" w:rsidRDefault="003E742A" w:rsidP="003E742A">
            <w:pPr>
              <w:spacing w:line="276" w:lineRule="auto"/>
              <w:rPr>
                <w:rFonts w:ascii="Arial" w:eastAsia="Arial Unicode MS" w:hAnsi="Arial" w:cs="Arial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742A" w:rsidRPr="00202E79" w:rsidRDefault="003E742A" w:rsidP="003E742A">
            <w:pPr>
              <w:spacing w:line="276" w:lineRule="auto"/>
              <w:rPr>
                <w:rFonts w:ascii="Arial" w:eastAsia="Arial Unicode MS" w:hAnsi="Arial" w:cs="Arial"/>
                <w:lang w:val="en-GB"/>
              </w:rPr>
            </w:pPr>
          </w:p>
          <w:p w:rsidR="003E742A" w:rsidRPr="00202E79" w:rsidRDefault="00A71246" w:rsidP="003E742A">
            <w:pPr>
              <w:spacing w:line="276" w:lineRule="auto"/>
              <w:rPr>
                <w:rFonts w:ascii="Arial" w:eastAsia="Arial Unicode MS" w:hAnsi="Arial" w:cs="Arial"/>
                <w:lang w:val="en-GB"/>
              </w:rPr>
            </w:pPr>
            <w:r w:rsidRPr="00202E79">
              <w:rPr>
                <w:rFonts w:ascii="Arial" w:eastAsia="Arial Unicode MS" w:hAnsi="Arial" w:cs="Arial"/>
                <w:lang w:val="en-GB"/>
              </w:rPr>
              <w:t>No ethical issues presented in this paper.</w:t>
            </w:r>
          </w:p>
          <w:p w:rsidR="003E742A" w:rsidRPr="00202E79" w:rsidRDefault="003E742A" w:rsidP="003E742A">
            <w:pPr>
              <w:spacing w:line="276" w:lineRule="auto"/>
              <w:rPr>
                <w:rFonts w:ascii="Arial" w:eastAsia="Arial Unicode MS" w:hAnsi="Arial" w:cs="Arial"/>
                <w:lang w:val="en-GB"/>
              </w:rPr>
            </w:pPr>
          </w:p>
        </w:tc>
      </w:tr>
      <w:bookmarkEnd w:id="0"/>
    </w:tbl>
    <w:p w:rsidR="003E742A" w:rsidRPr="00202E79" w:rsidRDefault="003E742A" w:rsidP="003E742A">
      <w:pPr>
        <w:rPr>
          <w:rFonts w:ascii="Arial" w:hAnsi="Arial" w:cs="Arial"/>
        </w:rPr>
      </w:pPr>
    </w:p>
    <w:p w:rsidR="003E742A" w:rsidRPr="00202E79" w:rsidRDefault="003E742A" w:rsidP="003E742A">
      <w:pPr>
        <w:rPr>
          <w:rFonts w:ascii="Arial" w:hAnsi="Arial" w:cs="Arial"/>
        </w:rPr>
      </w:pPr>
    </w:p>
    <w:p w:rsidR="003E742A" w:rsidRPr="00202E79" w:rsidRDefault="003E742A" w:rsidP="003E742A">
      <w:pPr>
        <w:rPr>
          <w:rFonts w:ascii="Arial" w:hAnsi="Arial" w:cs="Arial"/>
          <w:bCs/>
          <w:u w:val="single"/>
          <w:lang w:val="en-GB"/>
        </w:rPr>
      </w:pPr>
    </w:p>
    <w:bookmarkEnd w:id="1"/>
    <w:p w:rsidR="003E742A" w:rsidRPr="00202E79" w:rsidRDefault="003E742A" w:rsidP="003E742A">
      <w:pPr>
        <w:rPr>
          <w:rFonts w:ascii="Arial" w:hAnsi="Arial" w:cs="Arial"/>
        </w:rPr>
      </w:pPr>
    </w:p>
    <w:p w:rsidR="00F131FF" w:rsidRPr="00202E79" w:rsidRDefault="00F131FF">
      <w:pPr>
        <w:spacing w:line="200" w:lineRule="exact"/>
        <w:rPr>
          <w:rFonts w:ascii="Arial" w:hAnsi="Arial" w:cs="Arial"/>
        </w:rPr>
      </w:pPr>
      <w:bookmarkStart w:id="2" w:name="_GoBack"/>
      <w:bookmarkEnd w:id="2"/>
    </w:p>
    <w:sectPr w:rsidR="00F131FF" w:rsidRPr="00202E79" w:rsidSect="003D0A01">
      <w:pgSz w:w="15840" w:h="12240" w:orient="landscape"/>
      <w:pgMar w:top="1120" w:right="1220" w:bottom="280" w:left="12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F9E694B"/>
    <w:multiLevelType w:val="multilevel"/>
    <w:tmpl w:val="53902B80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proofState w:spelling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131FF"/>
    <w:rsid w:val="001D024D"/>
    <w:rsid w:val="00202E79"/>
    <w:rsid w:val="00293CC6"/>
    <w:rsid w:val="003D0A01"/>
    <w:rsid w:val="003E742A"/>
    <w:rsid w:val="00720F66"/>
    <w:rsid w:val="008974EB"/>
    <w:rsid w:val="00A71246"/>
    <w:rsid w:val="00F131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7AFCE03-D01E-4EDC-A6CA-99A28B0412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semiHidden/>
    <w:unhideWhenUsed/>
    <w:rsid w:val="00720F6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5181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1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mbimph.com/journal/1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990</Words>
  <Characters>5644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SDI 1137</cp:lastModifiedBy>
  <cp:revision>13</cp:revision>
  <dcterms:created xsi:type="dcterms:W3CDTF">2025-07-31T08:47:00Z</dcterms:created>
  <dcterms:modified xsi:type="dcterms:W3CDTF">2025-08-02T08:15:00Z</dcterms:modified>
</cp:coreProperties>
</file>