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1D3" w:rsidRPr="00042433" w:rsidRDefault="00E671D3" w:rsidP="007B07D0">
      <w:pPr>
        <w:spacing w:before="8" w:line="100" w:lineRule="exact"/>
        <w:rPr>
          <w:rFonts w:ascii="Arial" w:hAnsi="Arial" w:cs="Arial"/>
        </w:rPr>
      </w:pPr>
    </w:p>
    <w:p w:rsidR="0083196C" w:rsidRPr="00042433" w:rsidRDefault="0083196C" w:rsidP="007B07D0">
      <w:pPr>
        <w:spacing w:before="8" w:line="100" w:lineRule="exact"/>
        <w:rPr>
          <w:rFonts w:ascii="Arial" w:hAnsi="Arial" w:cs="Arial"/>
        </w:rPr>
      </w:pPr>
    </w:p>
    <w:p w:rsidR="00E671D3" w:rsidRPr="00042433" w:rsidRDefault="00E671D3" w:rsidP="007B07D0">
      <w:pPr>
        <w:spacing w:line="200" w:lineRule="exact"/>
        <w:rPr>
          <w:rFonts w:ascii="Arial" w:hAnsi="Arial" w:cs="Arial"/>
        </w:rPr>
      </w:pPr>
    </w:p>
    <w:p w:rsidR="00E671D3" w:rsidRPr="00042433" w:rsidRDefault="00E671D3" w:rsidP="007B07D0">
      <w:pPr>
        <w:spacing w:line="200" w:lineRule="exact"/>
        <w:rPr>
          <w:rFonts w:ascii="Arial" w:hAnsi="Arial" w:cs="Arial"/>
        </w:rPr>
      </w:pPr>
    </w:p>
    <w:p w:rsidR="00E671D3" w:rsidRPr="00042433" w:rsidRDefault="00E671D3" w:rsidP="007B07D0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7"/>
      </w:tblGrid>
      <w:tr w:rsidR="00E671D3" w:rsidRPr="00042433">
        <w:trPr>
          <w:trHeight w:hRule="exact" w:val="298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1"/>
              <w:ind w:left="89"/>
              <w:rPr>
                <w:rFonts w:ascii="Arial" w:eastAsia="Cambria" w:hAnsi="Arial" w:cs="Arial"/>
              </w:rPr>
            </w:pPr>
            <w:r w:rsidRPr="00042433">
              <w:rPr>
                <w:rFonts w:ascii="Arial" w:eastAsia="Cambria" w:hAnsi="Arial" w:cs="Arial"/>
                <w:spacing w:val="-1"/>
              </w:rPr>
              <w:t>Name</w:t>
            </w:r>
            <w:r w:rsidRPr="00042433">
              <w:rPr>
                <w:rFonts w:ascii="Arial" w:eastAsia="Cambria" w:hAnsi="Arial" w:cs="Arial"/>
                <w:w w:val="101"/>
              </w:rPr>
              <w:t>:</w:t>
            </w:r>
          </w:p>
        </w:tc>
        <w:tc>
          <w:tcPr>
            <w:tcW w:w="10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25"/>
              <w:ind w:left="100"/>
              <w:rPr>
                <w:rFonts w:ascii="Arial" w:eastAsia="Cambria" w:hAnsi="Arial" w:cs="Arial"/>
              </w:rPr>
            </w:pPr>
            <w:r w:rsidRPr="00042433">
              <w:rPr>
                <w:rFonts w:ascii="Arial" w:eastAsia="Cambria" w:hAnsi="Arial" w:cs="Arial"/>
                <w:b/>
                <w:color w:val="0000FF"/>
                <w:spacing w:val="-1"/>
                <w:u w:val="single" w:color="0000FF"/>
              </w:rPr>
              <w:t>UTTARPRADESH</w:t>
            </w:r>
            <w:r w:rsidRPr="00042433">
              <w:rPr>
                <w:rFonts w:ascii="Arial" w:eastAsia="Cambria" w:hAnsi="Arial" w:cs="Arial"/>
                <w:b/>
                <w:color w:val="0000FF"/>
                <w:spacing w:val="-1"/>
                <w:w w:val="101"/>
                <w:u w:val="single" w:color="0000FF"/>
              </w:rPr>
              <w:t>J</w:t>
            </w:r>
            <w:r w:rsidRPr="00042433">
              <w:rPr>
                <w:rFonts w:ascii="Arial" w:eastAsia="Cambria" w:hAnsi="Arial" w:cs="Arial"/>
                <w:b/>
                <w:color w:val="0000FF"/>
                <w:spacing w:val="-1"/>
                <w:u w:val="single" w:color="0000FF"/>
              </w:rPr>
              <w:t>OURNALOFZOOLOGY</w:t>
            </w:r>
          </w:p>
        </w:tc>
      </w:tr>
      <w:tr w:rsidR="00E671D3" w:rsidRPr="00042433">
        <w:trPr>
          <w:trHeight w:hRule="exact" w:val="302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1"/>
              <w:ind w:left="89"/>
              <w:rPr>
                <w:rFonts w:ascii="Arial" w:eastAsia="Cambria" w:hAnsi="Arial" w:cs="Arial"/>
              </w:rPr>
            </w:pPr>
            <w:r w:rsidRPr="00042433">
              <w:rPr>
                <w:rFonts w:ascii="Arial" w:eastAsia="Cambria" w:hAnsi="Arial" w:cs="Arial"/>
                <w:spacing w:val="-1"/>
              </w:rPr>
              <w:t>Manus</w:t>
            </w:r>
            <w:r w:rsidRPr="00042433">
              <w:rPr>
                <w:rFonts w:ascii="Arial" w:eastAsia="Cambria" w:hAnsi="Arial" w:cs="Arial"/>
                <w:spacing w:val="-1"/>
                <w:w w:val="101"/>
              </w:rPr>
              <w:t>c</w:t>
            </w:r>
            <w:r w:rsidRPr="00042433">
              <w:rPr>
                <w:rFonts w:ascii="Arial" w:eastAsia="Cambria" w:hAnsi="Arial" w:cs="Arial"/>
                <w:spacing w:val="-1"/>
              </w:rPr>
              <w:t>r</w:t>
            </w:r>
            <w:r w:rsidRPr="00042433">
              <w:rPr>
                <w:rFonts w:ascii="Arial" w:eastAsia="Cambria" w:hAnsi="Arial" w:cs="Arial"/>
                <w:w w:val="101"/>
              </w:rPr>
              <w:t>i</w:t>
            </w:r>
            <w:r w:rsidRPr="00042433">
              <w:rPr>
                <w:rFonts w:ascii="Arial" w:eastAsia="Cambria" w:hAnsi="Arial" w:cs="Arial"/>
                <w:spacing w:val="-1"/>
              </w:rPr>
              <w:t>p</w:t>
            </w:r>
            <w:r w:rsidRPr="00042433">
              <w:rPr>
                <w:rFonts w:ascii="Arial" w:eastAsia="Cambria" w:hAnsi="Arial" w:cs="Arial"/>
              </w:rPr>
              <w:t xml:space="preserve">t </w:t>
            </w:r>
            <w:r w:rsidRPr="00042433">
              <w:rPr>
                <w:rFonts w:ascii="Arial" w:eastAsia="Cambria" w:hAnsi="Arial" w:cs="Arial"/>
                <w:spacing w:val="-1"/>
              </w:rPr>
              <w:t>Number</w:t>
            </w:r>
            <w:r w:rsidRPr="00042433">
              <w:rPr>
                <w:rFonts w:ascii="Arial" w:eastAsia="Cambria" w:hAnsi="Arial" w:cs="Arial"/>
                <w:w w:val="101"/>
              </w:rPr>
              <w:t>:</w:t>
            </w:r>
          </w:p>
        </w:tc>
        <w:tc>
          <w:tcPr>
            <w:tcW w:w="10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29"/>
              <w:ind w:left="100"/>
              <w:rPr>
                <w:rFonts w:ascii="Arial" w:eastAsia="Cambria" w:hAnsi="Arial" w:cs="Arial"/>
              </w:rPr>
            </w:pPr>
            <w:r w:rsidRPr="00042433">
              <w:rPr>
                <w:rFonts w:ascii="Arial" w:eastAsia="Cambria" w:hAnsi="Arial" w:cs="Arial"/>
                <w:b/>
                <w:spacing w:val="-1"/>
              </w:rPr>
              <w:t>Ms_UP</w:t>
            </w:r>
            <w:r w:rsidRPr="00042433">
              <w:rPr>
                <w:rFonts w:ascii="Arial" w:eastAsia="Cambria" w:hAnsi="Arial" w:cs="Arial"/>
                <w:b/>
                <w:w w:val="101"/>
              </w:rPr>
              <w:t>J</w:t>
            </w:r>
            <w:r w:rsidRPr="00042433">
              <w:rPr>
                <w:rFonts w:ascii="Arial" w:eastAsia="Cambria" w:hAnsi="Arial" w:cs="Arial"/>
                <w:b/>
                <w:spacing w:val="-1"/>
              </w:rPr>
              <w:t>OZ_5125</w:t>
            </w:r>
          </w:p>
        </w:tc>
      </w:tr>
      <w:tr w:rsidR="00E671D3" w:rsidRPr="00042433">
        <w:trPr>
          <w:trHeight w:hRule="exact" w:val="658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1"/>
              <w:ind w:left="89" w:right="-74"/>
              <w:rPr>
                <w:rFonts w:ascii="Arial" w:eastAsia="Cambria" w:hAnsi="Arial" w:cs="Arial"/>
              </w:rPr>
            </w:pPr>
            <w:proofErr w:type="spellStart"/>
            <w:r w:rsidRPr="00042433">
              <w:rPr>
                <w:rFonts w:ascii="Arial" w:eastAsia="Cambria" w:hAnsi="Arial" w:cs="Arial"/>
                <w:spacing w:val="-1"/>
              </w:rPr>
              <w:t>T</w:t>
            </w:r>
            <w:r w:rsidRPr="00042433">
              <w:rPr>
                <w:rFonts w:ascii="Arial" w:eastAsia="Cambria" w:hAnsi="Arial" w:cs="Arial"/>
              </w:rPr>
              <w:t>itl</w:t>
            </w:r>
            <w:r w:rsidRPr="00042433">
              <w:rPr>
                <w:rFonts w:ascii="Arial" w:eastAsia="Cambria" w:hAnsi="Arial" w:cs="Arial"/>
                <w:spacing w:val="-1"/>
              </w:rPr>
              <w:t>eo</w:t>
            </w:r>
            <w:r w:rsidRPr="00042433">
              <w:rPr>
                <w:rFonts w:ascii="Arial" w:eastAsia="Cambria" w:hAnsi="Arial" w:cs="Arial"/>
              </w:rPr>
              <w:t>f</w:t>
            </w:r>
            <w:proofErr w:type="spellEnd"/>
            <w:r w:rsidRPr="00042433">
              <w:rPr>
                <w:rFonts w:ascii="Arial" w:eastAsia="Cambria" w:hAnsi="Arial" w:cs="Arial"/>
              </w:rPr>
              <w:t xml:space="preserve"> </w:t>
            </w:r>
            <w:proofErr w:type="spellStart"/>
            <w:r w:rsidRPr="00042433">
              <w:rPr>
                <w:rFonts w:ascii="Arial" w:eastAsia="Cambria" w:hAnsi="Arial" w:cs="Arial"/>
              </w:rPr>
              <w:t>t</w:t>
            </w:r>
            <w:r w:rsidRPr="00042433">
              <w:rPr>
                <w:rFonts w:ascii="Arial" w:eastAsia="Cambria" w:hAnsi="Arial" w:cs="Arial"/>
                <w:spacing w:val="-1"/>
              </w:rPr>
              <w:t>heManus</w:t>
            </w:r>
            <w:r w:rsidRPr="00042433">
              <w:rPr>
                <w:rFonts w:ascii="Arial" w:eastAsia="Cambria" w:hAnsi="Arial" w:cs="Arial"/>
                <w:spacing w:val="-1"/>
                <w:w w:val="101"/>
              </w:rPr>
              <w:t>c</w:t>
            </w:r>
            <w:r w:rsidRPr="00042433">
              <w:rPr>
                <w:rFonts w:ascii="Arial" w:eastAsia="Cambria" w:hAnsi="Arial" w:cs="Arial"/>
                <w:spacing w:val="-1"/>
              </w:rPr>
              <w:t>r</w:t>
            </w:r>
            <w:r w:rsidRPr="00042433">
              <w:rPr>
                <w:rFonts w:ascii="Arial" w:eastAsia="Cambria" w:hAnsi="Arial" w:cs="Arial"/>
                <w:w w:val="101"/>
              </w:rPr>
              <w:t>i</w:t>
            </w:r>
            <w:r w:rsidRPr="00042433">
              <w:rPr>
                <w:rFonts w:ascii="Arial" w:eastAsia="Cambria" w:hAnsi="Arial" w:cs="Arial"/>
                <w:spacing w:val="-1"/>
              </w:rPr>
              <w:t>p</w:t>
            </w:r>
            <w:r w:rsidRPr="00042433">
              <w:rPr>
                <w:rFonts w:ascii="Arial" w:eastAsia="Cambria" w:hAnsi="Arial" w:cs="Arial"/>
              </w:rPr>
              <w:t>t</w:t>
            </w:r>
            <w:proofErr w:type="spellEnd"/>
            <w:r w:rsidRPr="00042433">
              <w:rPr>
                <w:rFonts w:ascii="Arial" w:eastAsia="Cambria" w:hAnsi="Arial" w:cs="Arial"/>
                <w:w w:val="101"/>
              </w:rPr>
              <w:t>:</w:t>
            </w:r>
          </w:p>
        </w:tc>
        <w:tc>
          <w:tcPr>
            <w:tcW w:w="10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87"/>
              <w:ind w:left="100" w:right="1020"/>
              <w:rPr>
                <w:rFonts w:ascii="Arial" w:eastAsia="Cambria" w:hAnsi="Arial" w:cs="Arial"/>
              </w:rPr>
            </w:pPr>
            <w:r w:rsidRPr="00042433">
              <w:rPr>
                <w:rFonts w:ascii="Arial" w:eastAsia="Cambria" w:hAnsi="Arial" w:cs="Arial"/>
                <w:b/>
                <w:spacing w:val="-1"/>
              </w:rPr>
              <w:t>ANALYSISOFFECUNDITY</w:t>
            </w:r>
            <w:r w:rsidRPr="00042433">
              <w:rPr>
                <w:rFonts w:ascii="Arial" w:eastAsia="Cambria" w:hAnsi="Arial" w:cs="Arial"/>
                <w:b/>
              </w:rPr>
              <w:t xml:space="preserve">, </w:t>
            </w:r>
            <w:r w:rsidRPr="00042433">
              <w:rPr>
                <w:rFonts w:ascii="Arial" w:eastAsia="Cambria" w:hAnsi="Arial" w:cs="Arial"/>
                <w:b/>
                <w:spacing w:val="-1"/>
              </w:rPr>
              <w:t>MOULTINGANDLIFESPANOFPORCELLIOSCABERTREATED</w:t>
            </w:r>
            <w:r w:rsidRPr="00042433">
              <w:rPr>
                <w:rFonts w:ascii="Arial" w:eastAsia="Cambria" w:hAnsi="Arial" w:cs="Arial"/>
                <w:b/>
                <w:spacing w:val="-2"/>
              </w:rPr>
              <w:t>W</w:t>
            </w:r>
            <w:r w:rsidRPr="00042433">
              <w:rPr>
                <w:rFonts w:ascii="Arial" w:eastAsia="Cambria" w:hAnsi="Arial" w:cs="Arial"/>
                <w:b/>
                <w:spacing w:val="-1"/>
              </w:rPr>
              <w:t>ITHVAR</w:t>
            </w:r>
            <w:r w:rsidRPr="00042433">
              <w:rPr>
                <w:rFonts w:ascii="Arial" w:eastAsia="Cambria" w:hAnsi="Arial" w:cs="Arial"/>
                <w:b/>
              </w:rPr>
              <w:t>I</w:t>
            </w:r>
            <w:r w:rsidRPr="00042433">
              <w:rPr>
                <w:rFonts w:ascii="Arial" w:eastAsia="Cambria" w:hAnsi="Arial" w:cs="Arial"/>
                <w:b/>
                <w:spacing w:val="-1"/>
              </w:rPr>
              <w:t>OUSAGROCHEMICALS</w:t>
            </w:r>
          </w:p>
        </w:tc>
      </w:tr>
      <w:tr w:rsidR="00E671D3" w:rsidRPr="00042433">
        <w:trPr>
          <w:trHeight w:hRule="exact" w:val="341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1"/>
              <w:ind w:left="89"/>
              <w:rPr>
                <w:rFonts w:ascii="Arial" w:eastAsia="Cambria" w:hAnsi="Arial" w:cs="Arial"/>
              </w:rPr>
            </w:pPr>
            <w:proofErr w:type="spellStart"/>
            <w:r w:rsidRPr="00042433">
              <w:rPr>
                <w:rFonts w:ascii="Arial" w:eastAsia="Cambria" w:hAnsi="Arial" w:cs="Arial"/>
                <w:spacing w:val="-1"/>
              </w:rPr>
              <w:t>Typeo</w:t>
            </w:r>
            <w:r w:rsidRPr="00042433">
              <w:rPr>
                <w:rFonts w:ascii="Arial" w:eastAsia="Cambria" w:hAnsi="Arial" w:cs="Arial"/>
              </w:rPr>
              <w:t>f</w:t>
            </w:r>
            <w:proofErr w:type="spellEnd"/>
            <w:r w:rsidRPr="00042433">
              <w:rPr>
                <w:rFonts w:ascii="Arial" w:eastAsia="Cambria" w:hAnsi="Arial" w:cs="Arial"/>
              </w:rPr>
              <w:t xml:space="preserve"> </w:t>
            </w:r>
            <w:proofErr w:type="spellStart"/>
            <w:r w:rsidRPr="00042433">
              <w:rPr>
                <w:rFonts w:ascii="Arial" w:eastAsia="Cambria" w:hAnsi="Arial" w:cs="Arial"/>
              </w:rPr>
              <w:t>t</w:t>
            </w:r>
            <w:r w:rsidRPr="00042433">
              <w:rPr>
                <w:rFonts w:ascii="Arial" w:eastAsia="Cambria" w:hAnsi="Arial" w:cs="Arial"/>
                <w:spacing w:val="-1"/>
              </w:rPr>
              <w:t>heAr</w:t>
            </w:r>
            <w:r w:rsidRPr="00042433">
              <w:rPr>
                <w:rFonts w:ascii="Arial" w:eastAsia="Cambria" w:hAnsi="Arial" w:cs="Arial"/>
              </w:rPr>
              <w:t>t</w:t>
            </w:r>
            <w:r w:rsidRPr="00042433">
              <w:rPr>
                <w:rFonts w:ascii="Arial" w:eastAsia="Cambria" w:hAnsi="Arial" w:cs="Arial"/>
                <w:w w:val="101"/>
              </w:rPr>
              <w:t>i</w:t>
            </w:r>
            <w:r w:rsidRPr="00042433">
              <w:rPr>
                <w:rFonts w:ascii="Arial" w:eastAsia="Cambria" w:hAnsi="Arial" w:cs="Arial"/>
                <w:spacing w:val="-1"/>
                <w:w w:val="101"/>
              </w:rPr>
              <w:t>c</w:t>
            </w:r>
            <w:r w:rsidRPr="00042433">
              <w:rPr>
                <w:rFonts w:ascii="Arial" w:eastAsia="Cambria" w:hAnsi="Arial" w:cs="Arial"/>
              </w:rPr>
              <w:t>l</w:t>
            </w:r>
            <w:r w:rsidRPr="00042433">
              <w:rPr>
                <w:rFonts w:ascii="Arial" w:eastAsia="Cambria" w:hAnsi="Arial" w:cs="Arial"/>
                <w:spacing w:val="-1"/>
              </w:rPr>
              <w:t>e</w:t>
            </w:r>
            <w:proofErr w:type="spellEnd"/>
          </w:p>
        </w:tc>
        <w:tc>
          <w:tcPr>
            <w:tcW w:w="10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FB0994" w:rsidP="007B07D0">
            <w:pPr>
              <w:spacing w:before="49"/>
              <w:ind w:left="100"/>
              <w:rPr>
                <w:rFonts w:ascii="Arial" w:eastAsia="Cambria" w:hAnsi="Arial" w:cs="Arial"/>
              </w:rPr>
            </w:pPr>
            <w:r w:rsidRPr="00042433">
              <w:rPr>
                <w:rFonts w:ascii="Arial" w:eastAsia="Cambria" w:hAnsi="Arial" w:cs="Arial"/>
              </w:rPr>
              <w:t>Original research article</w:t>
            </w:r>
          </w:p>
        </w:tc>
      </w:tr>
    </w:tbl>
    <w:p w:rsidR="00042433" w:rsidRPr="00042433" w:rsidRDefault="00042433" w:rsidP="007B07D0">
      <w:pPr>
        <w:spacing w:before="35"/>
        <w:ind w:left="220"/>
        <w:rPr>
          <w:rFonts w:ascii="Arial" w:hAnsi="Arial" w:cs="Arial"/>
          <w:b/>
          <w:spacing w:val="-1"/>
          <w:highlight w:val="yellow"/>
        </w:rPr>
      </w:pPr>
    </w:p>
    <w:p w:rsidR="00E671D3" w:rsidRPr="00042433" w:rsidRDefault="0083196C" w:rsidP="007B07D0">
      <w:pPr>
        <w:spacing w:before="35"/>
        <w:ind w:left="220"/>
        <w:rPr>
          <w:rFonts w:ascii="Arial" w:hAnsi="Arial" w:cs="Arial"/>
        </w:rPr>
      </w:pPr>
      <w:r w:rsidRPr="00042433">
        <w:rPr>
          <w:rFonts w:ascii="Arial" w:hAnsi="Arial" w:cs="Arial"/>
          <w:b/>
          <w:spacing w:val="-1"/>
          <w:highlight w:val="yellow"/>
        </w:rPr>
        <w:t>PAR</w:t>
      </w:r>
      <w:r w:rsidRPr="00042433">
        <w:rPr>
          <w:rFonts w:ascii="Arial" w:hAnsi="Arial" w:cs="Arial"/>
          <w:b/>
          <w:highlight w:val="yellow"/>
        </w:rPr>
        <w:t>T</w:t>
      </w:r>
      <w:proofErr w:type="gramStart"/>
      <w:r w:rsidRPr="00042433">
        <w:rPr>
          <w:rFonts w:ascii="Arial" w:hAnsi="Arial" w:cs="Arial"/>
          <w:b/>
          <w:spacing w:val="-1"/>
          <w:highlight w:val="yellow"/>
        </w:rPr>
        <w:t>1</w:t>
      </w:r>
      <w:r w:rsidRPr="00042433">
        <w:rPr>
          <w:rFonts w:ascii="Arial" w:hAnsi="Arial" w:cs="Arial"/>
          <w:b/>
          <w:highlight w:val="yellow"/>
        </w:rPr>
        <w:t>:</w:t>
      </w:r>
      <w:r w:rsidRPr="00042433">
        <w:rPr>
          <w:rFonts w:ascii="Arial" w:hAnsi="Arial" w:cs="Arial"/>
          <w:b/>
          <w:spacing w:val="-1"/>
        </w:rPr>
        <w:t>Comment</w:t>
      </w:r>
      <w:r w:rsidRPr="00042433">
        <w:rPr>
          <w:rFonts w:ascii="Arial" w:hAnsi="Arial" w:cs="Arial"/>
          <w:b/>
        </w:rPr>
        <w:t>s</w:t>
      </w:r>
      <w:proofErr w:type="gramEnd"/>
    </w:p>
    <w:p w:rsidR="00E671D3" w:rsidRPr="00042433" w:rsidRDefault="00E671D3" w:rsidP="007B07D0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110"/>
        <w:gridCol w:w="3600"/>
        <w:gridCol w:w="1992"/>
        <w:gridCol w:w="125"/>
        <w:gridCol w:w="3647"/>
      </w:tblGrid>
      <w:tr w:rsidR="00E671D3" w:rsidRPr="00042433" w:rsidTr="00042433">
        <w:trPr>
          <w:trHeight w:hRule="exact" w:val="235"/>
        </w:trPr>
        <w:tc>
          <w:tcPr>
            <w:tcW w:w="33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671D3" w:rsidRPr="00042433" w:rsidRDefault="00E671D3" w:rsidP="007B07D0">
            <w:pPr>
              <w:rPr>
                <w:rFonts w:ascii="Arial" w:hAnsi="Arial" w:cs="Arial"/>
              </w:rPr>
            </w:pPr>
          </w:p>
        </w:tc>
        <w:tc>
          <w:tcPr>
            <w:tcW w:w="5827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E671D3" w:rsidRPr="00042433" w:rsidRDefault="0083196C" w:rsidP="007B07D0">
            <w:pPr>
              <w:spacing w:line="220" w:lineRule="exact"/>
              <w:ind w:left="105"/>
              <w:rPr>
                <w:rFonts w:ascii="Arial" w:hAnsi="Arial" w:cs="Arial"/>
              </w:rPr>
            </w:pPr>
            <w:proofErr w:type="spellStart"/>
            <w:r w:rsidRPr="00042433">
              <w:rPr>
                <w:rFonts w:ascii="Arial" w:hAnsi="Arial" w:cs="Arial"/>
                <w:b/>
                <w:spacing w:val="-1"/>
              </w:rPr>
              <w:t>Rev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ewer’</w:t>
            </w:r>
            <w:r w:rsidRPr="00042433">
              <w:rPr>
                <w:rFonts w:ascii="Arial" w:hAnsi="Arial" w:cs="Arial"/>
                <w:b/>
              </w:rPr>
              <w:t>s</w:t>
            </w:r>
            <w:r w:rsidRPr="00042433">
              <w:rPr>
                <w:rFonts w:ascii="Arial" w:hAnsi="Arial" w:cs="Arial"/>
                <w:b/>
                <w:spacing w:val="-1"/>
              </w:rPr>
              <w:t>commen</w:t>
            </w:r>
            <w:r w:rsidRPr="00042433">
              <w:rPr>
                <w:rFonts w:ascii="Arial" w:hAnsi="Arial" w:cs="Arial"/>
                <w:b/>
              </w:rPr>
              <w:t>t</w:t>
            </w:r>
            <w:proofErr w:type="spellEnd"/>
          </w:p>
        </w:tc>
        <w:tc>
          <w:tcPr>
            <w:tcW w:w="36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2" w:line="220" w:lineRule="exact"/>
              <w:ind w:left="105" w:right="407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b/>
                <w:spacing w:val="-1"/>
              </w:rPr>
              <w:t>Author’</w:t>
            </w:r>
            <w:r w:rsidRPr="00042433">
              <w:rPr>
                <w:rFonts w:ascii="Arial" w:hAnsi="Arial" w:cs="Arial"/>
                <w:b/>
              </w:rPr>
              <w:t xml:space="preserve">s </w:t>
            </w:r>
            <w:proofErr w:type="gramStart"/>
            <w:r w:rsidRPr="00042433">
              <w:rPr>
                <w:rFonts w:ascii="Arial" w:hAnsi="Arial" w:cs="Arial"/>
                <w:b/>
                <w:spacing w:val="-1"/>
              </w:rPr>
              <w:t>Feedbac</w:t>
            </w:r>
            <w:r w:rsidRPr="00042433">
              <w:rPr>
                <w:rFonts w:ascii="Arial" w:hAnsi="Arial" w:cs="Arial"/>
                <w:b/>
              </w:rPr>
              <w:t>k</w:t>
            </w:r>
            <w:r w:rsidRPr="00042433">
              <w:rPr>
                <w:rFonts w:ascii="Arial" w:hAnsi="Arial" w:cs="Arial"/>
                <w:spacing w:val="-1"/>
              </w:rPr>
              <w:t>(</w:t>
            </w:r>
            <w:proofErr w:type="gramEnd"/>
            <w:r w:rsidRPr="00042433">
              <w:rPr>
                <w:rFonts w:ascii="Arial" w:hAnsi="Arial" w:cs="Arial"/>
                <w:spacing w:val="-1"/>
              </w:rPr>
              <w:t>I</w:t>
            </w:r>
            <w:r w:rsidRPr="00042433">
              <w:rPr>
                <w:rFonts w:ascii="Arial" w:hAnsi="Arial" w:cs="Arial"/>
              </w:rPr>
              <w:t xml:space="preserve">t </w:t>
            </w:r>
            <w:r w:rsidRPr="00042433">
              <w:rPr>
                <w:rFonts w:ascii="Arial" w:hAnsi="Arial" w:cs="Arial"/>
                <w:spacing w:val="-1"/>
              </w:rPr>
              <w:t>i</w:t>
            </w:r>
            <w:r w:rsidRPr="00042433">
              <w:rPr>
                <w:rFonts w:ascii="Arial" w:hAnsi="Arial" w:cs="Arial"/>
              </w:rPr>
              <w:t xml:space="preserve">s </w:t>
            </w:r>
            <w:r w:rsidRPr="00042433">
              <w:rPr>
                <w:rFonts w:ascii="Arial" w:hAnsi="Arial" w:cs="Arial"/>
                <w:spacing w:val="-1"/>
              </w:rPr>
              <w:t>mandator</w:t>
            </w:r>
            <w:r w:rsidRPr="00042433">
              <w:rPr>
                <w:rFonts w:ascii="Arial" w:hAnsi="Arial" w:cs="Arial"/>
              </w:rPr>
              <w:t>y</w:t>
            </w:r>
            <w:r w:rsidRPr="00042433">
              <w:rPr>
                <w:rFonts w:ascii="Arial" w:hAnsi="Arial" w:cs="Arial"/>
                <w:spacing w:val="-1"/>
              </w:rPr>
              <w:t xml:space="preserve"> tha</w:t>
            </w:r>
            <w:r w:rsidRPr="00042433">
              <w:rPr>
                <w:rFonts w:ascii="Arial" w:hAnsi="Arial" w:cs="Arial"/>
                <w:w w:val="101"/>
              </w:rPr>
              <w:t xml:space="preserve">t </w:t>
            </w:r>
            <w:r w:rsidRPr="00042433">
              <w:rPr>
                <w:rFonts w:ascii="Arial" w:hAnsi="Arial" w:cs="Arial"/>
                <w:spacing w:val="-1"/>
              </w:rPr>
              <w:t>au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hor</w:t>
            </w:r>
            <w:r w:rsidRPr="00042433">
              <w:rPr>
                <w:rFonts w:ascii="Arial" w:hAnsi="Arial" w:cs="Arial"/>
              </w:rPr>
              <w:t>s</w:t>
            </w:r>
            <w:r w:rsidRPr="00042433">
              <w:rPr>
                <w:rFonts w:ascii="Arial" w:hAnsi="Arial" w:cs="Arial"/>
                <w:spacing w:val="-1"/>
              </w:rPr>
              <w:t xml:space="preserve"> shoul</w:t>
            </w:r>
            <w:r w:rsidRPr="00042433">
              <w:rPr>
                <w:rFonts w:ascii="Arial" w:hAnsi="Arial" w:cs="Arial"/>
              </w:rPr>
              <w:t>d</w:t>
            </w:r>
            <w:r w:rsidRPr="00042433">
              <w:rPr>
                <w:rFonts w:ascii="Arial" w:hAnsi="Arial" w:cs="Arial"/>
                <w:spacing w:val="-1"/>
              </w:rPr>
              <w:t xml:space="preserve"> writ</w:t>
            </w:r>
            <w:r w:rsidRPr="00042433">
              <w:rPr>
                <w:rFonts w:ascii="Arial" w:hAnsi="Arial" w:cs="Arial"/>
              </w:rPr>
              <w:t xml:space="preserve">e </w:t>
            </w:r>
            <w:r w:rsidRPr="00042433">
              <w:rPr>
                <w:rFonts w:ascii="Arial" w:hAnsi="Arial" w:cs="Arial"/>
                <w:spacing w:val="-1"/>
              </w:rPr>
              <w:t>his/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he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>feedbac</w:t>
            </w:r>
            <w:r w:rsidRPr="00042433">
              <w:rPr>
                <w:rFonts w:ascii="Arial" w:hAnsi="Arial" w:cs="Arial"/>
              </w:rPr>
              <w:t>k</w:t>
            </w:r>
            <w:proofErr w:type="spellEnd"/>
            <w:r w:rsidRPr="00042433">
              <w:rPr>
                <w:rFonts w:ascii="Arial" w:hAnsi="Arial" w:cs="Arial"/>
                <w:spacing w:val="-1"/>
              </w:rPr>
              <w:t xml:space="preserve"> here)</w:t>
            </w:r>
          </w:p>
        </w:tc>
      </w:tr>
      <w:tr w:rsidR="00E671D3" w:rsidRPr="00042433" w:rsidTr="00042433">
        <w:trPr>
          <w:trHeight w:hRule="exact" w:val="230"/>
        </w:trPr>
        <w:tc>
          <w:tcPr>
            <w:tcW w:w="33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671D3" w:rsidRPr="00042433" w:rsidRDefault="00E671D3" w:rsidP="007B07D0">
            <w:pPr>
              <w:rPr>
                <w:rFonts w:ascii="Arial" w:hAnsi="Arial" w:cs="Arial"/>
              </w:rPr>
            </w:pPr>
          </w:p>
        </w:tc>
        <w:tc>
          <w:tcPr>
            <w:tcW w:w="110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:rsidR="00E671D3" w:rsidRPr="00042433" w:rsidRDefault="00E671D3" w:rsidP="007B07D0">
            <w:pPr>
              <w:rPr>
                <w:rFonts w:ascii="Arial" w:hAnsi="Arial" w:cs="Arial"/>
              </w:rPr>
            </w:pPr>
          </w:p>
        </w:tc>
        <w:tc>
          <w:tcPr>
            <w:tcW w:w="5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:rsidR="00E671D3" w:rsidRPr="00042433" w:rsidRDefault="0083196C" w:rsidP="007B07D0">
            <w:pPr>
              <w:ind w:right="-53"/>
              <w:rPr>
                <w:rFonts w:ascii="Arial" w:hAnsi="Arial" w:cs="Arial"/>
              </w:rPr>
            </w:pPr>
            <w:proofErr w:type="spellStart"/>
            <w:proofErr w:type="gramStart"/>
            <w:r w:rsidRPr="00042433">
              <w:rPr>
                <w:rFonts w:ascii="Arial" w:hAnsi="Arial" w:cs="Arial"/>
                <w:b/>
                <w:spacing w:val="-1"/>
              </w:rPr>
              <w:t>Art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f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c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a</w:t>
            </w:r>
            <w:r w:rsidRPr="00042433">
              <w:rPr>
                <w:rFonts w:ascii="Arial" w:hAnsi="Arial" w:cs="Arial"/>
                <w:b/>
              </w:rPr>
              <w:t>l</w:t>
            </w:r>
            <w:r w:rsidRPr="00042433">
              <w:rPr>
                <w:rFonts w:ascii="Arial" w:hAnsi="Arial" w:cs="Arial"/>
                <w:b/>
                <w:spacing w:val="-1"/>
              </w:rPr>
              <w:t>Inte</w:t>
            </w:r>
            <w:r w:rsidRPr="00042433">
              <w:rPr>
                <w:rFonts w:ascii="Arial" w:hAnsi="Arial" w:cs="Arial"/>
                <w:b/>
              </w:rPr>
              <w:t>lli</w:t>
            </w:r>
            <w:r w:rsidRPr="00042433">
              <w:rPr>
                <w:rFonts w:ascii="Arial" w:hAnsi="Arial" w:cs="Arial"/>
                <w:b/>
                <w:spacing w:val="-1"/>
              </w:rPr>
              <w:t>genc</w:t>
            </w:r>
            <w:r w:rsidRPr="00042433">
              <w:rPr>
                <w:rFonts w:ascii="Arial" w:hAnsi="Arial" w:cs="Arial"/>
                <w:b/>
              </w:rPr>
              <w:t>e</w:t>
            </w:r>
            <w:proofErr w:type="spellEnd"/>
            <w:r w:rsidRPr="00042433">
              <w:rPr>
                <w:rFonts w:ascii="Arial" w:hAnsi="Arial" w:cs="Arial"/>
                <w:b/>
                <w:spacing w:val="-1"/>
              </w:rPr>
              <w:t>(</w:t>
            </w:r>
            <w:proofErr w:type="gramEnd"/>
            <w:r w:rsidRPr="00042433">
              <w:rPr>
                <w:rFonts w:ascii="Arial" w:hAnsi="Arial" w:cs="Arial"/>
                <w:b/>
                <w:spacing w:val="-1"/>
              </w:rPr>
              <w:t>AI</w:t>
            </w:r>
            <w:r w:rsidRPr="00042433">
              <w:rPr>
                <w:rFonts w:ascii="Arial" w:hAnsi="Arial" w:cs="Arial"/>
                <w:b/>
              </w:rPr>
              <w:t xml:space="preserve">) </w:t>
            </w:r>
            <w:r w:rsidRPr="00042433">
              <w:rPr>
                <w:rFonts w:ascii="Arial" w:hAnsi="Arial" w:cs="Arial"/>
                <w:b/>
                <w:spacing w:val="-1"/>
              </w:rPr>
              <w:t>generate</w:t>
            </w:r>
            <w:r w:rsidRPr="00042433">
              <w:rPr>
                <w:rFonts w:ascii="Arial" w:hAnsi="Arial" w:cs="Arial"/>
                <w:b/>
              </w:rPr>
              <w:t>d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042433">
              <w:rPr>
                <w:rFonts w:ascii="Arial" w:hAnsi="Arial" w:cs="Arial"/>
                <w:b/>
              </w:rPr>
              <w:t>r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ass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ste</w:t>
            </w:r>
            <w:r w:rsidRPr="00042433">
              <w:rPr>
                <w:rFonts w:ascii="Arial" w:hAnsi="Arial" w:cs="Arial"/>
                <w:b/>
              </w:rPr>
              <w:t xml:space="preserve">d </w:t>
            </w:r>
            <w:r w:rsidRPr="00042433">
              <w:rPr>
                <w:rFonts w:ascii="Arial" w:hAnsi="Arial" w:cs="Arial"/>
                <w:b/>
                <w:spacing w:val="-1"/>
              </w:rPr>
              <w:t>rev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e</w:t>
            </w:r>
            <w:r w:rsidRPr="00042433">
              <w:rPr>
                <w:rFonts w:ascii="Arial" w:hAnsi="Arial" w:cs="Arial"/>
                <w:b/>
              </w:rPr>
              <w:t xml:space="preserve">w </w:t>
            </w:r>
            <w:r w:rsidRPr="00042433">
              <w:rPr>
                <w:rFonts w:ascii="Arial" w:hAnsi="Arial" w:cs="Arial"/>
                <w:b/>
                <w:spacing w:val="-1"/>
              </w:rPr>
              <w:t>comment</w:t>
            </w:r>
            <w:r w:rsidRPr="00042433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E671D3" w:rsidRPr="00042433" w:rsidRDefault="00E671D3" w:rsidP="007B07D0">
            <w:pPr>
              <w:rPr>
                <w:rFonts w:ascii="Arial" w:hAnsi="Arial" w:cs="Arial"/>
              </w:rPr>
            </w:pPr>
          </w:p>
        </w:tc>
        <w:tc>
          <w:tcPr>
            <w:tcW w:w="364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671D3" w:rsidRPr="00042433" w:rsidRDefault="00E671D3" w:rsidP="007B07D0">
            <w:pPr>
              <w:rPr>
                <w:rFonts w:ascii="Arial" w:hAnsi="Arial" w:cs="Arial"/>
              </w:rPr>
            </w:pPr>
          </w:p>
        </w:tc>
      </w:tr>
      <w:tr w:rsidR="00E671D3" w:rsidRPr="00042433" w:rsidTr="00042433">
        <w:trPr>
          <w:trHeight w:hRule="exact" w:val="235"/>
        </w:trPr>
        <w:tc>
          <w:tcPr>
            <w:tcW w:w="33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E671D3" w:rsidP="007B07D0">
            <w:pPr>
              <w:rPr>
                <w:rFonts w:ascii="Arial" w:hAnsi="Arial" w:cs="Arial"/>
              </w:rPr>
            </w:pPr>
          </w:p>
        </w:tc>
        <w:tc>
          <w:tcPr>
            <w:tcW w:w="110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:rsidR="00E671D3" w:rsidRPr="00042433" w:rsidRDefault="00E671D3" w:rsidP="007B07D0">
            <w:pPr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:rsidR="00E671D3" w:rsidRPr="00042433" w:rsidRDefault="0083196C" w:rsidP="007B07D0">
            <w:pPr>
              <w:spacing w:line="220" w:lineRule="exact"/>
              <w:ind w:right="-50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b/>
                <w:spacing w:val="-1"/>
              </w:rPr>
              <w:t>ar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b/>
                <w:spacing w:val="-1"/>
              </w:rPr>
              <w:t>str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ct</w:t>
            </w:r>
            <w:r w:rsidRPr="00042433">
              <w:rPr>
                <w:rFonts w:ascii="Arial" w:hAnsi="Arial" w:cs="Arial"/>
                <w:b/>
              </w:rPr>
              <w:t>ly</w:t>
            </w:r>
            <w:r w:rsidRPr="00042433">
              <w:rPr>
                <w:rFonts w:ascii="Arial" w:hAnsi="Arial" w:cs="Arial"/>
                <w:b/>
                <w:spacing w:val="-1"/>
              </w:rPr>
              <w:t>proh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b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te</w:t>
            </w:r>
            <w:r w:rsidRPr="00042433">
              <w:rPr>
                <w:rFonts w:ascii="Arial" w:hAnsi="Arial" w:cs="Arial"/>
                <w:b/>
              </w:rPr>
              <w:t>d</w:t>
            </w:r>
            <w:proofErr w:type="spellEnd"/>
            <w:r w:rsidRPr="00042433">
              <w:rPr>
                <w:rFonts w:ascii="Arial" w:hAnsi="Arial" w:cs="Arial"/>
                <w:b/>
                <w:spacing w:val="-1"/>
              </w:rPr>
              <w:t xml:space="preserve"> dur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n</w:t>
            </w:r>
            <w:r w:rsidRPr="00042433">
              <w:rPr>
                <w:rFonts w:ascii="Arial" w:hAnsi="Arial" w:cs="Arial"/>
                <w:b/>
              </w:rPr>
              <w:t>g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pee</w:t>
            </w:r>
            <w:r w:rsidRPr="00042433">
              <w:rPr>
                <w:rFonts w:ascii="Arial" w:hAnsi="Arial" w:cs="Arial"/>
                <w:b/>
              </w:rPr>
              <w:t>r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rev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ew</w:t>
            </w:r>
            <w:r w:rsidRPr="0004243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E671D3" w:rsidP="007B07D0">
            <w:pPr>
              <w:rPr>
                <w:rFonts w:ascii="Arial" w:hAnsi="Arial" w:cs="Arial"/>
              </w:rPr>
            </w:pPr>
          </w:p>
        </w:tc>
        <w:tc>
          <w:tcPr>
            <w:tcW w:w="364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E671D3" w:rsidP="007B07D0">
            <w:pPr>
              <w:rPr>
                <w:rFonts w:ascii="Arial" w:hAnsi="Arial" w:cs="Arial"/>
              </w:rPr>
            </w:pPr>
          </w:p>
        </w:tc>
      </w:tr>
      <w:tr w:rsidR="00E671D3" w:rsidRPr="00042433" w:rsidTr="00042433">
        <w:trPr>
          <w:trHeight w:hRule="exact" w:val="2539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2" w:line="220" w:lineRule="exact"/>
              <w:ind w:left="463" w:right="193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b/>
                <w:spacing w:val="-1"/>
              </w:rPr>
              <w:t>P</w:t>
            </w:r>
            <w:r w:rsidRPr="00042433">
              <w:rPr>
                <w:rFonts w:ascii="Arial" w:hAnsi="Arial" w:cs="Arial"/>
                <w:b/>
              </w:rPr>
              <w:t>l</w:t>
            </w:r>
            <w:r w:rsidRPr="00042433">
              <w:rPr>
                <w:rFonts w:ascii="Arial" w:hAnsi="Arial" w:cs="Arial"/>
                <w:b/>
                <w:spacing w:val="-1"/>
              </w:rPr>
              <w:t>eas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wr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t</w:t>
            </w:r>
            <w:r w:rsidRPr="00042433">
              <w:rPr>
                <w:rFonts w:ascii="Arial" w:hAnsi="Arial" w:cs="Arial"/>
                <w:b/>
              </w:rPr>
              <w:t>e a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fe</w:t>
            </w:r>
            <w:r w:rsidRPr="00042433">
              <w:rPr>
                <w:rFonts w:ascii="Arial" w:hAnsi="Arial" w:cs="Arial"/>
                <w:b/>
              </w:rPr>
              <w:t>w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sentence</w:t>
            </w:r>
            <w:r w:rsidRPr="00042433">
              <w:rPr>
                <w:rFonts w:ascii="Arial" w:hAnsi="Arial" w:cs="Arial"/>
                <w:b/>
              </w:rPr>
              <w:t xml:space="preserve">s </w:t>
            </w:r>
            <w:r w:rsidRPr="00042433">
              <w:rPr>
                <w:rFonts w:ascii="Arial" w:hAnsi="Arial" w:cs="Arial"/>
                <w:b/>
                <w:spacing w:val="-1"/>
              </w:rPr>
              <w:t>regardin</w:t>
            </w:r>
            <w:r w:rsidRPr="00042433">
              <w:rPr>
                <w:rFonts w:ascii="Arial" w:hAnsi="Arial" w:cs="Arial"/>
                <w:b/>
              </w:rPr>
              <w:t xml:space="preserve">g </w:t>
            </w:r>
            <w:r w:rsidRPr="00042433">
              <w:rPr>
                <w:rFonts w:ascii="Arial" w:hAnsi="Arial" w:cs="Arial"/>
                <w:b/>
                <w:spacing w:val="-1"/>
              </w:rPr>
              <w:t>th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importanc</w:t>
            </w:r>
            <w:r w:rsidRPr="00042433">
              <w:rPr>
                <w:rFonts w:ascii="Arial" w:hAnsi="Arial" w:cs="Arial"/>
                <w:b/>
              </w:rPr>
              <w:t xml:space="preserve">e </w:t>
            </w:r>
            <w:r w:rsidRPr="00042433">
              <w:rPr>
                <w:rFonts w:ascii="Arial" w:hAnsi="Arial" w:cs="Arial"/>
                <w:b/>
                <w:spacing w:val="-1"/>
              </w:rPr>
              <w:t>of thi</w:t>
            </w:r>
            <w:r w:rsidRPr="00042433">
              <w:rPr>
                <w:rFonts w:ascii="Arial" w:hAnsi="Arial" w:cs="Arial"/>
                <w:b/>
              </w:rPr>
              <w:t xml:space="preserve">s </w:t>
            </w:r>
            <w:r w:rsidRPr="00042433">
              <w:rPr>
                <w:rFonts w:ascii="Arial" w:hAnsi="Arial" w:cs="Arial"/>
                <w:b/>
                <w:spacing w:val="-1"/>
              </w:rPr>
              <w:t>manuscrip</w:t>
            </w:r>
            <w:r w:rsidRPr="00042433">
              <w:rPr>
                <w:rFonts w:ascii="Arial" w:hAnsi="Arial" w:cs="Arial"/>
                <w:b/>
              </w:rPr>
              <w:t xml:space="preserve">t </w:t>
            </w:r>
            <w:r w:rsidRPr="00042433">
              <w:rPr>
                <w:rFonts w:ascii="Arial" w:hAnsi="Arial" w:cs="Arial"/>
                <w:b/>
                <w:spacing w:val="-1"/>
              </w:rPr>
              <w:t>fo</w:t>
            </w:r>
            <w:r w:rsidRPr="00042433">
              <w:rPr>
                <w:rFonts w:ascii="Arial" w:hAnsi="Arial" w:cs="Arial"/>
                <w:b/>
              </w:rPr>
              <w:t>r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042433">
              <w:rPr>
                <w:rFonts w:ascii="Arial" w:hAnsi="Arial" w:cs="Arial"/>
                <w:b/>
              </w:rPr>
              <w:t xml:space="preserve">e </w:t>
            </w:r>
            <w:r w:rsidRPr="00042433">
              <w:rPr>
                <w:rFonts w:ascii="Arial" w:hAnsi="Arial" w:cs="Arial"/>
                <w:b/>
                <w:spacing w:val="-1"/>
              </w:rPr>
              <w:t>sc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ent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f</w:t>
            </w:r>
            <w:r w:rsidRPr="00042433">
              <w:rPr>
                <w:rFonts w:ascii="Arial" w:hAnsi="Arial" w:cs="Arial"/>
                <w:b/>
              </w:rPr>
              <w:t xml:space="preserve">ic </w:t>
            </w:r>
            <w:proofErr w:type="spellStart"/>
            <w:proofErr w:type="gramStart"/>
            <w:r w:rsidRPr="00042433">
              <w:rPr>
                <w:rFonts w:ascii="Arial" w:hAnsi="Arial" w:cs="Arial"/>
                <w:b/>
                <w:spacing w:val="-1"/>
              </w:rPr>
              <w:t>commun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ty</w:t>
            </w:r>
            <w:r w:rsidRPr="00042433">
              <w:rPr>
                <w:rFonts w:ascii="Arial" w:hAnsi="Arial" w:cs="Arial"/>
                <w:b/>
              </w:rPr>
              <w:t>.A</w:t>
            </w:r>
            <w:proofErr w:type="spellEnd"/>
            <w:proofErr w:type="gramEnd"/>
            <w:r w:rsidRPr="00042433">
              <w:rPr>
                <w:rFonts w:ascii="Arial" w:hAnsi="Arial" w:cs="Arial"/>
                <w:b/>
              </w:rPr>
              <w:t xml:space="preserve"> </w:t>
            </w:r>
            <w:r w:rsidRPr="00042433">
              <w:rPr>
                <w:rFonts w:ascii="Arial" w:hAnsi="Arial" w:cs="Arial"/>
                <w:b/>
                <w:spacing w:val="-1"/>
              </w:rPr>
              <w:t>m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n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mu</w:t>
            </w:r>
            <w:r w:rsidRPr="00042433">
              <w:rPr>
                <w:rFonts w:ascii="Arial" w:hAnsi="Arial" w:cs="Arial"/>
                <w:b/>
              </w:rPr>
              <w:t xml:space="preserve">m </w:t>
            </w:r>
            <w:r w:rsidRPr="00042433">
              <w:rPr>
                <w:rFonts w:ascii="Arial" w:hAnsi="Arial" w:cs="Arial"/>
                <w:b/>
                <w:spacing w:val="-1"/>
              </w:rPr>
              <w:t>o</w:t>
            </w:r>
            <w:r w:rsidRPr="00042433">
              <w:rPr>
                <w:rFonts w:ascii="Arial" w:hAnsi="Arial" w:cs="Arial"/>
                <w:b/>
              </w:rPr>
              <w:t xml:space="preserve">f </w:t>
            </w:r>
            <w:r w:rsidRPr="00042433">
              <w:rPr>
                <w:rFonts w:ascii="Arial" w:hAnsi="Arial" w:cs="Arial"/>
                <w:b/>
                <w:spacing w:val="-1"/>
              </w:rPr>
              <w:t>3-</w:t>
            </w:r>
            <w:r w:rsidRPr="00042433">
              <w:rPr>
                <w:rFonts w:ascii="Arial" w:hAnsi="Arial" w:cs="Arial"/>
                <w:b/>
              </w:rPr>
              <w:t>4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sentence</w:t>
            </w:r>
            <w:r w:rsidRPr="00042433">
              <w:rPr>
                <w:rFonts w:ascii="Arial" w:hAnsi="Arial" w:cs="Arial"/>
                <w:b/>
              </w:rPr>
              <w:t>s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may b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b/>
                <w:spacing w:val="-1"/>
              </w:rPr>
              <w:t>requ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re</w:t>
            </w:r>
            <w:r w:rsidRPr="00042433">
              <w:rPr>
                <w:rFonts w:ascii="Arial" w:hAnsi="Arial" w:cs="Arial"/>
                <w:b/>
              </w:rPr>
              <w:t>df</w:t>
            </w:r>
            <w:r w:rsidRPr="00042433">
              <w:rPr>
                <w:rFonts w:ascii="Arial" w:hAnsi="Arial" w:cs="Arial"/>
                <w:b/>
                <w:spacing w:val="-1"/>
              </w:rPr>
              <w:t>o</w:t>
            </w:r>
            <w:r w:rsidRPr="00042433">
              <w:rPr>
                <w:rFonts w:ascii="Arial" w:hAnsi="Arial" w:cs="Arial"/>
                <w:b/>
              </w:rPr>
              <w:t>rt</w:t>
            </w:r>
            <w:r w:rsidRPr="00042433">
              <w:rPr>
                <w:rFonts w:ascii="Arial" w:hAnsi="Arial" w:cs="Arial"/>
                <w:b/>
                <w:spacing w:val="-1"/>
              </w:rPr>
              <w:t>h</w:t>
            </w:r>
            <w:r w:rsidRPr="00042433">
              <w:rPr>
                <w:rFonts w:ascii="Arial" w:hAnsi="Arial" w:cs="Arial"/>
                <w:b/>
              </w:rPr>
              <w:t>is</w:t>
            </w:r>
            <w:proofErr w:type="spellEnd"/>
            <w:r w:rsidRPr="00042433">
              <w:rPr>
                <w:rFonts w:ascii="Arial" w:hAnsi="Arial" w:cs="Arial"/>
                <w:b/>
                <w:spacing w:val="-1"/>
              </w:rPr>
              <w:t xml:space="preserve"> par</w:t>
            </w:r>
            <w:r w:rsidRPr="00042433">
              <w:rPr>
                <w:rFonts w:ascii="Arial" w:hAnsi="Arial" w:cs="Arial"/>
                <w:b/>
              </w:rPr>
              <w:t>t.</w:t>
            </w:r>
          </w:p>
        </w:tc>
        <w:tc>
          <w:tcPr>
            <w:tcW w:w="582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2" w:line="220" w:lineRule="exact"/>
              <w:ind w:left="105" w:right="62"/>
              <w:jc w:val="both"/>
              <w:rPr>
                <w:rFonts w:ascii="Arial" w:hAnsi="Arial" w:cs="Arial"/>
              </w:rPr>
            </w:pPr>
            <w:proofErr w:type="spellStart"/>
            <w:r w:rsidRPr="00042433">
              <w:rPr>
                <w:rFonts w:ascii="Arial" w:hAnsi="Arial" w:cs="Arial"/>
                <w:spacing w:val="-1"/>
              </w:rPr>
              <w:t>Th</w:t>
            </w:r>
            <w:r w:rsidRPr="00042433">
              <w:rPr>
                <w:rFonts w:ascii="Arial" w:hAnsi="Arial" w:cs="Arial"/>
              </w:rPr>
              <w:t>is</w:t>
            </w:r>
            <w:r w:rsidRPr="00042433">
              <w:rPr>
                <w:rFonts w:ascii="Arial" w:hAnsi="Arial" w:cs="Arial"/>
                <w:spacing w:val="-1"/>
              </w:rPr>
              <w:t>manuscr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p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ho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d</w:t>
            </w:r>
            <w:r w:rsidRPr="00042433">
              <w:rPr>
                <w:rFonts w:ascii="Arial" w:hAnsi="Arial" w:cs="Arial"/>
              </w:rPr>
              <w:t>s</w:t>
            </w:r>
            <w:r w:rsidRPr="00042433">
              <w:rPr>
                <w:rFonts w:ascii="Arial" w:hAnsi="Arial" w:cs="Arial"/>
                <w:spacing w:val="-1"/>
              </w:rPr>
              <w:t>s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gn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f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canc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>fo</w:t>
            </w:r>
            <w:r w:rsidRPr="00042433">
              <w:rPr>
                <w:rFonts w:ascii="Arial" w:hAnsi="Arial" w:cs="Arial"/>
              </w:rPr>
              <w:t>r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>sc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en</w:t>
            </w:r>
            <w:r w:rsidRPr="00042433">
              <w:rPr>
                <w:rFonts w:ascii="Arial" w:hAnsi="Arial" w:cs="Arial"/>
              </w:rPr>
              <w:t>ti</w:t>
            </w:r>
            <w:r w:rsidRPr="00042433">
              <w:rPr>
                <w:rFonts w:ascii="Arial" w:hAnsi="Arial" w:cs="Arial"/>
                <w:spacing w:val="-1"/>
              </w:rPr>
              <w:t>f</w:t>
            </w:r>
            <w:r w:rsidRPr="00042433">
              <w:rPr>
                <w:rFonts w:ascii="Arial" w:hAnsi="Arial" w:cs="Arial"/>
              </w:rPr>
              <w:t>ic</w:t>
            </w:r>
            <w:r w:rsidRPr="00042433">
              <w:rPr>
                <w:rFonts w:ascii="Arial" w:hAnsi="Arial" w:cs="Arial"/>
                <w:spacing w:val="-1"/>
              </w:rPr>
              <w:t>commun</w:t>
            </w:r>
            <w:r w:rsidRPr="00042433">
              <w:rPr>
                <w:rFonts w:ascii="Arial" w:hAnsi="Arial" w:cs="Arial"/>
              </w:rPr>
              <w:t>ity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r w:rsidRPr="00042433">
              <w:rPr>
                <w:rFonts w:ascii="Arial" w:hAnsi="Arial" w:cs="Arial"/>
                <w:spacing w:val="-1"/>
              </w:rPr>
              <w:t>a</w:t>
            </w:r>
            <w:r w:rsidRPr="00042433">
              <w:rPr>
                <w:rFonts w:ascii="Arial" w:hAnsi="Arial" w:cs="Arial"/>
              </w:rPr>
              <w:t xml:space="preserve">s </w:t>
            </w:r>
            <w:r w:rsidRPr="00042433">
              <w:rPr>
                <w:rFonts w:ascii="Arial" w:hAnsi="Arial" w:cs="Arial"/>
                <w:w w:val="101"/>
              </w:rPr>
              <w:t xml:space="preserve">it </w:t>
            </w:r>
            <w:r w:rsidRPr="00042433">
              <w:rPr>
                <w:rFonts w:ascii="Arial" w:hAnsi="Arial" w:cs="Arial"/>
                <w:spacing w:val="-1"/>
              </w:rPr>
              <w:t>prov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de</w:t>
            </w:r>
            <w:r w:rsidRPr="00042433">
              <w:rPr>
                <w:rFonts w:ascii="Arial" w:hAnsi="Arial" w:cs="Arial"/>
              </w:rPr>
              <w:t xml:space="preserve">s </w:t>
            </w:r>
            <w:r w:rsidRPr="00042433">
              <w:rPr>
                <w:rFonts w:ascii="Arial" w:hAnsi="Arial" w:cs="Arial"/>
                <w:spacing w:val="-1"/>
              </w:rPr>
              <w:t>va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uab</w:t>
            </w:r>
            <w:r w:rsidRPr="00042433">
              <w:rPr>
                <w:rFonts w:ascii="Arial" w:hAnsi="Arial" w:cs="Arial"/>
              </w:rPr>
              <w:t xml:space="preserve">le </w:t>
            </w:r>
            <w:proofErr w:type="spellStart"/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ns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gh</w:t>
            </w:r>
            <w:r w:rsidRPr="00042433">
              <w:rPr>
                <w:rFonts w:ascii="Arial" w:hAnsi="Arial" w:cs="Arial"/>
              </w:rPr>
              <w:t>tsi</w:t>
            </w:r>
            <w:r w:rsidRPr="00042433">
              <w:rPr>
                <w:rFonts w:ascii="Arial" w:hAnsi="Arial" w:cs="Arial"/>
                <w:spacing w:val="-1"/>
              </w:rPr>
              <w:t>n</w:t>
            </w:r>
            <w:r w:rsidRPr="00042433">
              <w:rPr>
                <w:rFonts w:ascii="Arial" w:hAnsi="Arial" w:cs="Arial"/>
              </w:rPr>
              <w:t>tot</w:t>
            </w:r>
            <w:r w:rsidRPr="00042433">
              <w:rPr>
                <w:rFonts w:ascii="Arial" w:hAnsi="Arial" w:cs="Arial"/>
                <w:spacing w:val="-1"/>
              </w:rPr>
              <w:t>h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>sub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e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>d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e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ha</w:t>
            </w:r>
            <w:r w:rsidRPr="00042433">
              <w:rPr>
                <w:rFonts w:ascii="Arial" w:hAnsi="Arial" w:cs="Arial"/>
              </w:rPr>
              <w:t>li</w:t>
            </w:r>
            <w:r w:rsidRPr="00042433">
              <w:rPr>
                <w:rFonts w:ascii="Arial" w:hAnsi="Arial" w:cs="Arial"/>
                <w:spacing w:val="-1"/>
              </w:rPr>
              <w:t>mpac</w:t>
            </w:r>
            <w:r w:rsidRPr="00042433">
              <w:rPr>
                <w:rFonts w:ascii="Arial" w:hAnsi="Arial" w:cs="Arial"/>
              </w:rPr>
              <w:t>ts</w:t>
            </w:r>
            <w:r w:rsidRPr="00042433">
              <w:rPr>
                <w:rFonts w:ascii="Arial" w:hAnsi="Arial" w:cs="Arial"/>
                <w:spacing w:val="-1"/>
              </w:rPr>
              <w:t>of</w:t>
            </w:r>
            <w:proofErr w:type="spellEnd"/>
            <w:r w:rsidRPr="00042433">
              <w:rPr>
                <w:rFonts w:ascii="Arial" w:hAnsi="Arial" w:cs="Arial"/>
                <w:spacing w:val="-1"/>
              </w:rPr>
              <w:t xml:space="preserve"> commonl</w:t>
            </w:r>
            <w:r w:rsidRPr="00042433">
              <w:rPr>
                <w:rFonts w:ascii="Arial" w:hAnsi="Arial" w:cs="Arial"/>
              </w:rPr>
              <w:t xml:space="preserve">y </w:t>
            </w:r>
            <w:r w:rsidRPr="00042433">
              <w:rPr>
                <w:rFonts w:ascii="Arial" w:hAnsi="Arial" w:cs="Arial"/>
                <w:spacing w:val="-1"/>
              </w:rPr>
              <w:t>use</w:t>
            </w:r>
            <w:r w:rsidRPr="00042433">
              <w:rPr>
                <w:rFonts w:ascii="Arial" w:hAnsi="Arial" w:cs="Arial"/>
              </w:rPr>
              <w:t xml:space="preserve">d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agrochemica</w:t>
            </w:r>
            <w:r w:rsidRPr="00042433">
              <w:rPr>
                <w:rFonts w:ascii="Arial" w:hAnsi="Arial" w:cs="Arial"/>
              </w:rPr>
              <w:t>ls</w:t>
            </w:r>
            <w:r w:rsidRPr="00042433">
              <w:rPr>
                <w:rFonts w:ascii="Arial" w:hAnsi="Arial" w:cs="Arial"/>
                <w:spacing w:val="-1"/>
              </w:rPr>
              <w:t>o</w:t>
            </w:r>
            <w:r w:rsidRPr="00042433">
              <w:rPr>
                <w:rFonts w:ascii="Arial" w:hAnsi="Arial" w:cs="Arial"/>
              </w:rPr>
              <w:t>n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Porce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li</w:t>
            </w:r>
            <w:r w:rsidRPr="00042433">
              <w:rPr>
                <w:rFonts w:ascii="Arial" w:hAnsi="Arial" w:cs="Arial"/>
              </w:rPr>
              <w:t>o</w:t>
            </w:r>
            <w:r w:rsidRPr="00042433">
              <w:rPr>
                <w:rFonts w:ascii="Arial" w:hAnsi="Arial" w:cs="Arial"/>
                <w:spacing w:val="-1"/>
              </w:rPr>
              <w:t>scabe</w:t>
            </w:r>
            <w:r w:rsidRPr="00042433">
              <w:rPr>
                <w:rFonts w:ascii="Arial" w:hAnsi="Arial" w:cs="Arial"/>
              </w:rPr>
              <w:t>r</w:t>
            </w:r>
            <w:proofErr w:type="spellEnd"/>
            <w:r w:rsidRPr="00042433">
              <w:rPr>
                <w:rFonts w:ascii="Arial" w:hAnsi="Arial" w:cs="Arial"/>
              </w:rPr>
              <w:t xml:space="preserve">, a </w:t>
            </w:r>
            <w:r w:rsidRPr="00042433">
              <w:rPr>
                <w:rFonts w:ascii="Arial" w:hAnsi="Arial" w:cs="Arial"/>
                <w:spacing w:val="-1"/>
              </w:rPr>
              <w:t>ke</w:t>
            </w:r>
            <w:r w:rsidRPr="00042433">
              <w:rPr>
                <w:rFonts w:ascii="Arial" w:hAnsi="Arial" w:cs="Arial"/>
              </w:rPr>
              <w:t xml:space="preserve">y </w:t>
            </w:r>
            <w:r w:rsidRPr="00042433">
              <w:rPr>
                <w:rFonts w:ascii="Arial" w:hAnsi="Arial" w:cs="Arial"/>
                <w:spacing w:val="-1"/>
              </w:rPr>
              <w:t xml:space="preserve">decomposer </w:t>
            </w:r>
            <w:r w:rsidRPr="00042433">
              <w:rPr>
                <w:rFonts w:ascii="Arial" w:hAnsi="Arial" w:cs="Arial"/>
              </w:rPr>
              <w:t xml:space="preserve">in   </w:t>
            </w:r>
            <w:proofErr w:type="gramStart"/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e</w:t>
            </w:r>
            <w:r w:rsidRPr="00042433">
              <w:rPr>
                <w:rFonts w:ascii="Arial" w:hAnsi="Arial" w:cs="Arial"/>
              </w:rPr>
              <w:t>rr</w:t>
            </w:r>
            <w:r w:rsidRPr="00042433">
              <w:rPr>
                <w:rFonts w:ascii="Arial" w:hAnsi="Arial" w:cs="Arial"/>
                <w:spacing w:val="-1"/>
              </w:rPr>
              <w:t>es</w:t>
            </w:r>
            <w:r w:rsidRPr="00042433">
              <w:rPr>
                <w:rFonts w:ascii="Arial" w:hAnsi="Arial" w:cs="Arial"/>
              </w:rPr>
              <w:t>tri</w:t>
            </w:r>
            <w:r w:rsidRPr="00042433">
              <w:rPr>
                <w:rFonts w:ascii="Arial" w:hAnsi="Arial" w:cs="Arial"/>
                <w:spacing w:val="-1"/>
              </w:rPr>
              <w:t>a</w:t>
            </w:r>
            <w:r w:rsidRPr="00042433">
              <w:rPr>
                <w:rFonts w:ascii="Arial" w:hAnsi="Arial" w:cs="Arial"/>
              </w:rPr>
              <w:t xml:space="preserve">l  </w:t>
            </w:r>
            <w:r w:rsidRPr="00042433">
              <w:rPr>
                <w:rFonts w:ascii="Arial" w:hAnsi="Arial" w:cs="Arial"/>
                <w:spacing w:val="-1"/>
              </w:rPr>
              <w:t>ecosys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ems</w:t>
            </w:r>
            <w:proofErr w:type="gramEnd"/>
            <w:r w:rsidRPr="00042433">
              <w:rPr>
                <w:rFonts w:ascii="Arial" w:hAnsi="Arial" w:cs="Arial"/>
              </w:rPr>
              <w:t xml:space="preserve">.  </w:t>
            </w:r>
            <w:r w:rsidRPr="00042433">
              <w:rPr>
                <w:rFonts w:ascii="Arial" w:hAnsi="Arial" w:cs="Arial"/>
                <w:spacing w:val="-1"/>
              </w:rPr>
              <w:t>B</w:t>
            </w:r>
            <w:r w:rsidRPr="00042433">
              <w:rPr>
                <w:rFonts w:ascii="Arial" w:hAnsi="Arial" w:cs="Arial"/>
              </w:rPr>
              <w:t>y   li</w:t>
            </w:r>
            <w:r w:rsidRPr="00042433">
              <w:rPr>
                <w:rFonts w:ascii="Arial" w:hAnsi="Arial" w:cs="Arial"/>
                <w:spacing w:val="-1"/>
              </w:rPr>
              <w:t>nk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n</w:t>
            </w:r>
            <w:r w:rsidRPr="00042433">
              <w:rPr>
                <w:rFonts w:ascii="Arial" w:hAnsi="Arial" w:cs="Arial"/>
              </w:rPr>
              <w:t xml:space="preserve">g   </w:t>
            </w:r>
            <w:proofErr w:type="gramStart"/>
            <w:r w:rsidRPr="00042433">
              <w:rPr>
                <w:rFonts w:ascii="Arial" w:hAnsi="Arial" w:cs="Arial"/>
              </w:rPr>
              <w:t>f</w:t>
            </w:r>
            <w:r w:rsidRPr="00042433">
              <w:rPr>
                <w:rFonts w:ascii="Arial" w:hAnsi="Arial" w:cs="Arial"/>
                <w:spacing w:val="-1"/>
              </w:rPr>
              <w:t>ecund</w:t>
            </w:r>
            <w:r w:rsidRPr="00042433">
              <w:rPr>
                <w:rFonts w:ascii="Arial" w:hAnsi="Arial" w:cs="Arial"/>
              </w:rPr>
              <w:t>it</w:t>
            </w:r>
            <w:r w:rsidRPr="00042433">
              <w:rPr>
                <w:rFonts w:ascii="Arial" w:hAnsi="Arial" w:cs="Arial"/>
                <w:spacing w:val="-1"/>
              </w:rPr>
              <w:t>y</w:t>
            </w:r>
            <w:r w:rsidRPr="00042433">
              <w:rPr>
                <w:rFonts w:ascii="Arial" w:hAnsi="Arial" w:cs="Arial"/>
              </w:rPr>
              <w:t xml:space="preserve">,   </w:t>
            </w:r>
            <w:proofErr w:type="spellStart"/>
            <w:proofErr w:type="gramEnd"/>
            <w:r w:rsidRPr="00042433">
              <w:rPr>
                <w:rFonts w:ascii="Arial" w:hAnsi="Arial" w:cs="Arial"/>
                <w:spacing w:val="-1"/>
              </w:rPr>
              <w:t>mou</w:t>
            </w:r>
            <w:r w:rsidRPr="00042433">
              <w:rPr>
                <w:rFonts w:ascii="Arial" w:hAnsi="Arial" w:cs="Arial"/>
              </w:rPr>
              <w:t>lti</w:t>
            </w:r>
            <w:r w:rsidRPr="00042433">
              <w:rPr>
                <w:rFonts w:ascii="Arial" w:hAnsi="Arial" w:cs="Arial"/>
                <w:spacing w:val="-1"/>
              </w:rPr>
              <w:t>ng</w:t>
            </w:r>
            <w:proofErr w:type="spellEnd"/>
            <w:r w:rsidRPr="00042433">
              <w:rPr>
                <w:rFonts w:ascii="Arial" w:hAnsi="Arial" w:cs="Arial"/>
              </w:rPr>
              <w:t xml:space="preserve">,   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>d l</w:t>
            </w:r>
            <w:r w:rsidRPr="00042433">
              <w:rPr>
                <w:rFonts w:ascii="Arial" w:hAnsi="Arial" w:cs="Arial"/>
                <w:spacing w:val="-1"/>
              </w:rPr>
              <w:t>ongev</w:t>
            </w:r>
            <w:r w:rsidRPr="00042433">
              <w:rPr>
                <w:rFonts w:ascii="Arial" w:hAnsi="Arial" w:cs="Arial"/>
              </w:rPr>
              <w:t xml:space="preserve">ity to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chem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ca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exposu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>e</w:t>
            </w:r>
            <w:proofErr w:type="spellEnd"/>
            <w:r w:rsidRPr="00042433">
              <w:rPr>
                <w:rFonts w:ascii="Arial" w:hAnsi="Arial" w:cs="Arial"/>
              </w:rPr>
              <w:t>, t</w:t>
            </w:r>
            <w:r w:rsidRPr="00042433">
              <w:rPr>
                <w:rFonts w:ascii="Arial" w:hAnsi="Arial" w:cs="Arial"/>
                <w:spacing w:val="-1"/>
              </w:rPr>
              <w:t>h</w:t>
            </w:r>
            <w:r w:rsidRPr="00042433">
              <w:rPr>
                <w:rFonts w:ascii="Arial" w:hAnsi="Arial" w:cs="Arial"/>
              </w:rPr>
              <w:t xml:space="preserve">e </w:t>
            </w:r>
            <w:r w:rsidRPr="00042433">
              <w:rPr>
                <w:rFonts w:ascii="Arial" w:hAnsi="Arial" w:cs="Arial"/>
                <w:spacing w:val="-1"/>
              </w:rPr>
              <w:t>s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ud</w:t>
            </w:r>
            <w:r w:rsidRPr="00042433">
              <w:rPr>
                <w:rFonts w:ascii="Arial" w:hAnsi="Arial" w:cs="Arial"/>
              </w:rPr>
              <w:t xml:space="preserve">y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con</w:t>
            </w:r>
            <w:r w:rsidRPr="00042433">
              <w:rPr>
                <w:rFonts w:ascii="Arial" w:hAnsi="Arial" w:cs="Arial"/>
              </w:rPr>
              <w:t>tri</w:t>
            </w:r>
            <w:r w:rsidRPr="00042433">
              <w:rPr>
                <w:rFonts w:ascii="Arial" w:hAnsi="Arial" w:cs="Arial"/>
                <w:spacing w:val="-1"/>
              </w:rPr>
              <w:t>bu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e</w:t>
            </w:r>
            <w:r w:rsidRPr="00042433">
              <w:rPr>
                <w:rFonts w:ascii="Arial" w:hAnsi="Arial" w:cs="Arial"/>
              </w:rPr>
              <w:t>sto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r w:rsidRPr="00042433">
              <w:rPr>
                <w:rFonts w:ascii="Arial" w:hAnsi="Arial" w:cs="Arial"/>
                <w:spacing w:val="-1"/>
              </w:rPr>
              <w:t>ou</w:t>
            </w:r>
            <w:r w:rsidRPr="00042433">
              <w:rPr>
                <w:rFonts w:ascii="Arial" w:hAnsi="Arial" w:cs="Arial"/>
              </w:rPr>
              <w:t xml:space="preserve">r </w:t>
            </w:r>
            <w:r w:rsidRPr="00042433">
              <w:rPr>
                <w:rFonts w:ascii="Arial" w:hAnsi="Arial" w:cs="Arial"/>
                <w:spacing w:val="-1"/>
              </w:rPr>
              <w:t>unders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and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n</w:t>
            </w:r>
            <w:r w:rsidRPr="00042433">
              <w:rPr>
                <w:rFonts w:ascii="Arial" w:hAnsi="Arial" w:cs="Arial"/>
              </w:rPr>
              <w:t xml:space="preserve">g </w:t>
            </w:r>
            <w:r w:rsidRPr="00042433">
              <w:rPr>
                <w:rFonts w:ascii="Arial" w:hAnsi="Arial" w:cs="Arial"/>
                <w:spacing w:val="-1"/>
              </w:rPr>
              <w:t>o</w:t>
            </w:r>
            <w:r w:rsidRPr="00042433">
              <w:rPr>
                <w:rFonts w:ascii="Arial" w:hAnsi="Arial" w:cs="Arial"/>
              </w:rPr>
              <w:t xml:space="preserve">f 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ho</w:t>
            </w:r>
            <w:r w:rsidRPr="00042433">
              <w:rPr>
                <w:rFonts w:ascii="Arial" w:hAnsi="Arial" w:cs="Arial"/>
              </w:rPr>
              <w:t>w</w:t>
            </w:r>
            <w:r w:rsidRPr="00042433">
              <w:rPr>
                <w:rFonts w:ascii="Arial" w:hAnsi="Arial" w:cs="Arial"/>
                <w:spacing w:val="-1"/>
              </w:rPr>
              <w:t>so</w:t>
            </w:r>
            <w:r w:rsidRPr="00042433">
              <w:rPr>
                <w:rFonts w:ascii="Arial" w:hAnsi="Arial" w:cs="Arial"/>
              </w:rPr>
              <w:t>il</w:t>
            </w:r>
            <w:proofErr w:type="spellEnd"/>
            <w:r w:rsidRPr="00042433">
              <w:rPr>
                <w:rFonts w:ascii="Arial" w:hAnsi="Arial" w:cs="Arial"/>
              </w:rPr>
              <w:t xml:space="preserve"> i</w:t>
            </w:r>
            <w:r w:rsidRPr="00042433">
              <w:rPr>
                <w:rFonts w:ascii="Arial" w:hAnsi="Arial" w:cs="Arial"/>
                <w:spacing w:val="-1"/>
              </w:rPr>
              <w:t>nver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ebra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e</w:t>
            </w:r>
            <w:r w:rsidRPr="00042433">
              <w:rPr>
                <w:rFonts w:ascii="Arial" w:hAnsi="Arial" w:cs="Arial"/>
              </w:rPr>
              <w:t xml:space="preserve">s </w:t>
            </w:r>
            <w:r w:rsidRPr="00042433">
              <w:rPr>
                <w:rFonts w:ascii="Arial" w:hAnsi="Arial" w:cs="Arial"/>
                <w:spacing w:val="-1"/>
              </w:rPr>
              <w:t>respon</w:t>
            </w:r>
            <w:r w:rsidRPr="00042433">
              <w:rPr>
                <w:rFonts w:ascii="Arial" w:hAnsi="Arial" w:cs="Arial"/>
              </w:rPr>
              <w:t xml:space="preserve">d  to </w:t>
            </w:r>
            <w:r w:rsidRPr="00042433">
              <w:rPr>
                <w:rFonts w:ascii="Arial" w:hAnsi="Arial" w:cs="Arial"/>
                <w:spacing w:val="-1"/>
              </w:rPr>
              <w:t>env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ronmen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  <w:w w:val="101"/>
              </w:rPr>
              <w:t xml:space="preserve">al </w:t>
            </w:r>
            <w:r w:rsidRPr="00042433">
              <w:rPr>
                <w:rFonts w:ascii="Arial" w:hAnsi="Arial" w:cs="Arial"/>
                <w:spacing w:val="-1"/>
              </w:rPr>
              <w:t>s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ressors</w:t>
            </w:r>
            <w:r w:rsidRPr="00042433">
              <w:rPr>
                <w:rFonts w:ascii="Arial" w:hAnsi="Arial" w:cs="Arial"/>
              </w:rPr>
              <w:t xml:space="preserve">.   </w:t>
            </w:r>
            <w:r w:rsidRPr="00042433">
              <w:rPr>
                <w:rFonts w:ascii="Arial" w:hAnsi="Arial" w:cs="Arial"/>
                <w:spacing w:val="-1"/>
              </w:rPr>
              <w:t>Suc</w:t>
            </w:r>
            <w:r w:rsidRPr="00042433">
              <w:rPr>
                <w:rFonts w:ascii="Arial" w:hAnsi="Arial" w:cs="Arial"/>
              </w:rPr>
              <w:t xml:space="preserve">h   </w:t>
            </w:r>
            <w:proofErr w:type="gramStart"/>
            <w:r w:rsidRPr="00042433">
              <w:rPr>
                <w:rFonts w:ascii="Arial" w:hAnsi="Arial" w:cs="Arial"/>
                <w:spacing w:val="-1"/>
              </w:rPr>
              <w:t>f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nd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ng</w:t>
            </w:r>
            <w:r w:rsidRPr="00042433">
              <w:rPr>
                <w:rFonts w:ascii="Arial" w:hAnsi="Arial" w:cs="Arial"/>
              </w:rPr>
              <w:t xml:space="preserve">s  </w:t>
            </w:r>
            <w:r w:rsidRPr="00042433">
              <w:rPr>
                <w:rFonts w:ascii="Arial" w:hAnsi="Arial" w:cs="Arial"/>
                <w:spacing w:val="-1"/>
              </w:rPr>
              <w:t>ar</w:t>
            </w:r>
            <w:r w:rsidRPr="00042433">
              <w:rPr>
                <w:rFonts w:ascii="Arial" w:hAnsi="Arial" w:cs="Arial"/>
              </w:rPr>
              <w:t>e</w:t>
            </w:r>
            <w:proofErr w:type="gramEnd"/>
            <w:r w:rsidRPr="00042433">
              <w:rPr>
                <w:rFonts w:ascii="Arial" w:hAnsi="Arial" w:cs="Arial"/>
              </w:rPr>
              <w:t xml:space="preserve">   </w:t>
            </w:r>
            <w:r w:rsidRPr="00042433">
              <w:rPr>
                <w:rFonts w:ascii="Arial" w:hAnsi="Arial" w:cs="Arial"/>
                <w:spacing w:val="-1"/>
              </w:rPr>
              <w:t>cruc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a</w:t>
            </w:r>
            <w:r w:rsidRPr="00042433">
              <w:rPr>
                <w:rFonts w:ascii="Arial" w:hAnsi="Arial" w:cs="Arial"/>
              </w:rPr>
              <w:t xml:space="preserve">l  </w:t>
            </w:r>
            <w:r w:rsidRPr="00042433">
              <w:rPr>
                <w:rFonts w:ascii="Arial" w:hAnsi="Arial" w:cs="Arial"/>
                <w:spacing w:val="-1"/>
              </w:rPr>
              <w:t>fo</w:t>
            </w:r>
            <w:r w:rsidRPr="00042433">
              <w:rPr>
                <w:rFonts w:ascii="Arial" w:hAnsi="Arial" w:cs="Arial"/>
              </w:rPr>
              <w:t xml:space="preserve">r   </w:t>
            </w:r>
            <w:r w:rsidRPr="00042433">
              <w:rPr>
                <w:rFonts w:ascii="Arial" w:hAnsi="Arial" w:cs="Arial"/>
                <w:spacing w:val="-1"/>
              </w:rPr>
              <w:t>eco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ox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co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ogy</w:t>
            </w:r>
            <w:r w:rsidRPr="00042433">
              <w:rPr>
                <w:rFonts w:ascii="Arial" w:hAnsi="Arial" w:cs="Arial"/>
              </w:rPr>
              <w:t xml:space="preserve">,  </w:t>
            </w:r>
            <w:r w:rsidRPr="00042433">
              <w:rPr>
                <w:rFonts w:ascii="Arial" w:hAnsi="Arial" w:cs="Arial"/>
                <w:spacing w:val="-1"/>
              </w:rPr>
              <w:t>r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sk assessmen</w:t>
            </w:r>
            <w:r w:rsidRPr="00042433">
              <w:rPr>
                <w:rFonts w:ascii="Arial" w:hAnsi="Arial" w:cs="Arial"/>
              </w:rPr>
              <w:t xml:space="preserve">t, 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 xml:space="preserve">d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susta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nab</w:t>
            </w:r>
            <w:r w:rsidRPr="00042433">
              <w:rPr>
                <w:rFonts w:ascii="Arial" w:hAnsi="Arial" w:cs="Arial"/>
              </w:rPr>
              <w:t>le</w:t>
            </w:r>
            <w:r w:rsidRPr="00042433">
              <w:rPr>
                <w:rFonts w:ascii="Arial" w:hAnsi="Arial" w:cs="Arial"/>
                <w:spacing w:val="-1"/>
              </w:rPr>
              <w:t>agricu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tura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prac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ices</w:t>
            </w:r>
            <w:r w:rsidRPr="00042433">
              <w:rPr>
                <w:rFonts w:ascii="Arial" w:hAnsi="Arial" w:cs="Arial"/>
              </w:rPr>
              <w:t>.</w:t>
            </w:r>
            <w:r w:rsidRPr="00042433">
              <w:rPr>
                <w:rFonts w:ascii="Arial" w:hAnsi="Arial" w:cs="Arial"/>
                <w:spacing w:val="-1"/>
              </w:rPr>
              <w:t>Moreove</w:t>
            </w:r>
            <w:r w:rsidRPr="00042433">
              <w:rPr>
                <w:rFonts w:ascii="Arial" w:hAnsi="Arial" w:cs="Arial"/>
              </w:rPr>
              <w:t>r</w:t>
            </w:r>
            <w:proofErr w:type="spellEnd"/>
            <w:r w:rsidRPr="00042433">
              <w:rPr>
                <w:rFonts w:ascii="Arial" w:hAnsi="Arial" w:cs="Arial"/>
              </w:rPr>
              <w:t xml:space="preserve">, </w:t>
            </w:r>
            <w:r w:rsidRPr="00042433">
              <w:rPr>
                <w:rFonts w:ascii="Arial" w:hAnsi="Arial" w:cs="Arial"/>
                <w:spacing w:val="-1"/>
                <w:w w:val="101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 xml:space="preserve">he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researc</w:t>
            </w:r>
            <w:r w:rsidRPr="00042433">
              <w:rPr>
                <w:rFonts w:ascii="Arial" w:hAnsi="Arial" w:cs="Arial"/>
              </w:rPr>
              <w:t>h</w:t>
            </w:r>
            <w:r w:rsidRPr="00042433">
              <w:rPr>
                <w:rFonts w:ascii="Arial" w:hAnsi="Arial" w:cs="Arial"/>
                <w:spacing w:val="-1"/>
              </w:rPr>
              <w:t>highlight</w:t>
            </w:r>
            <w:r w:rsidRPr="00042433">
              <w:rPr>
                <w:rFonts w:ascii="Arial" w:hAnsi="Arial" w:cs="Arial"/>
              </w:rPr>
              <w:t>s</w:t>
            </w:r>
            <w:r w:rsidRPr="00042433">
              <w:rPr>
                <w:rFonts w:ascii="Arial" w:hAnsi="Arial" w:cs="Arial"/>
                <w:spacing w:val="-1"/>
              </w:rPr>
              <w:t>th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>broade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>ecologica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implication</w:t>
            </w:r>
            <w:r w:rsidRPr="00042433">
              <w:rPr>
                <w:rFonts w:ascii="Arial" w:hAnsi="Arial" w:cs="Arial"/>
              </w:rPr>
              <w:t>s</w:t>
            </w:r>
            <w:r w:rsidRPr="00042433">
              <w:rPr>
                <w:rFonts w:ascii="Arial" w:hAnsi="Arial" w:cs="Arial"/>
                <w:spacing w:val="-1"/>
              </w:rPr>
              <w:t>o</w:t>
            </w:r>
            <w:r w:rsidRPr="00042433">
              <w:rPr>
                <w:rFonts w:ascii="Arial" w:hAnsi="Arial" w:cs="Arial"/>
              </w:rPr>
              <w:t>f</w:t>
            </w:r>
            <w:r w:rsidRPr="00042433">
              <w:rPr>
                <w:rFonts w:ascii="Arial" w:hAnsi="Arial" w:cs="Arial"/>
                <w:spacing w:val="-1"/>
              </w:rPr>
              <w:t>pesticid</w:t>
            </w:r>
            <w:r w:rsidRPr="00042433">
              <w:rPr>
                <w:rFonts w:ascii="Arial" w:hAnsi="Arial" w:cs="Arial"/>
              </w:rPr>
              <w:t>e</w:t>
            </w:r>
            <w:proofErr w:type="spellEnd"/>
          </w:p>
          <w:p w:rsidR="00E671D3" w:rsidRPr="00042433" w:rsidRDefault="0083196C" w:rsidP="007B07D0">
            <w:pPr>
              <w:spacing w:line="220" w:lineRule="exact"/>
              <w:ind w:left="105" w:right="68"/>
              <w:jc w:val="both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spacing w:val="-1"/>
              </w:rPr>
              <w:t>us</w:t>
            </w:r>
            <w:r w:rsidRPr="00042433">
              <w:rPr>
                <w:rFonts w:ascii="Arial" w:hAnsi="Arial" w:cs="Arial"/>
              </w:rPr>
              <w:t xml:space="preserve">e </w:t>
            </w:r>
            <w:r w:rsidRPr="00042433">
              <w:rPr>
                <w:rFonts w:ascii="Arial" w:hAnsi="Arial" w:cs="Arial"/>
                <w:spacing w:val="-1"/>
              </w:rPr>
              <w:t>o</w:t>
            </w:r>
            <w:r w:rsidRPr="00042433">
              <w:rPr>
                <w:rFonts w:ascii="Arial" w:hAnsi="Arial" w:cs="Arial"/>
              </w:rPr>
              <w:t xml:space="preserve">n </w:t>
            </w:r>
            <w:r w:rsidRPr="00042433">
              <w:rPr>
                <w:rFonts w:ascii="Arial" w:hAnsi="Arial" w:cs="Arial"/>
                <w:spacing w:val="-1"/>
              </w:rPr>
              <w:t>non-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a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>ge</w:t>
            </w:r>
            <w:r w:rsidRPr="00042433">
              <w:rPr>
                <w:rFonts w:ascii="Arial" w:hAnsi="Arial" w:cs="Arial"/>
              </w:rPr>
              <w:t xml:space="preserve">t </w:t>
            </w:r>
            <w:r w:rsidRPr="00042433">
              <w:rPr>
                <w:rFonts w:ascii="Arial" w:hAnsi="Arial" w:cs="Arial"/>
                <w:spacing w:val="-1"/>
              </w:rPr>
              <w:t>so</w:t>
            </w:r>
            <w:r w:rsidRPr="00042433">
              <w:rPr>
                <w:rFonts w:ascii="Arial" w:hAnsi="Arial" w:cs="Arial"/>
              </w:rPr>
              <w:t xml:space="preserve">il </w:t>
            </w:r>
            <w:r w:rsidRPr="00042433">
              <w:rPr>
                <w:rFonts w:ascii="Arial" w:hAnsi="Arial" w:cs="Arial"/>
                <w:spacing w:val="-1"/>
              </w:rPr>
              <w:t>o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>gan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sms</w:t>
            </w:r>
            <w:r w:rsidRPr="00042433">
              <w:rPr>
                <w:rFonts w:ascii="Arial" w:hAnsi="Arial" w:cs="Arial"/>
              </w:rPr>
              <w:t xml:space="preserve">, </w:t>
            </w:r>
            <w:r w:rsidRPr="00042433">
              <w:rPr>
                <w:rFonts w:ascii="Arial" w:hAnsi="Arial" w:cs="Arial"/>
                <w:spacing w:val="-1"/>
              </w:rPr>
              <w:t>wh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c</w:t>
            </w:r>
            <w:r w:rsidRPr="00042433">
              <w:rPr>
                <w:rFonts w:ascii="Arial" w:hAnsi="Arial" w:cs="Arial"/>
              </w:rPr>
              <w:t xml:space="preserve">h </w:t>
            </w:r>
            <w:r w:rsidRPr="00042433">
              <w:rPr>
                <w:rFonts w:ascii="Arial" w:hAnsi="Arial" w:cs="Arial"/>
                <w:spacing w:val="-1"/>
              </w:rPr>
              <w:t>a</w:t>
            </w:r>
            <w:r w:rsidRPr="00042433">
              <w:rPr>
                <w:rFonts w:ascii="Arial" w:hAnsi="Arial" w:cs="Arial"/>
              </w:rPr>
              <w:t xml:space="preserve">re </w:t>
            </w:r>
            <w:r w:rsidRPr="00042433">
              <w:rPr>
                <w:rFonts w:ascii="Arial" w:hAnsi="Arial" w:cs="Arial"/>
                <w:spacing w:val="-1"/>
              </w:rPr>
              <w:t>o</w:t>
            </w:r>
            <w:r w:rsidRPr="00042433">
              <w:rPr>
                <w:rFonts w:ascii="Arial" w:hAnsi="Arial" w:cs="Arial"/>
              </w:rPr>
              <w:t>ft</w:t>
            </w:r>
            <w:r w:rsidRPr="00042433">
              <w:rPr>
                <w:rFonts w:ascii="Arial" w:hAnsi="Arial" w:cs="Arial"/>
                <w:spacing w:val="-1"/>
              </w:rPr>
              <w:t>e</w:t>
            </w:r>
            <w:r w:rsidRPr="00042433">
              <w:rPr>
                <w:rFonts w:ascii="Arial" w:hAnsi="Arial" w:cs="Arial"/>
              </w:rPr>
              <w:t xml:space="preserve">n </w:t>
            </w:r>
            <w:r w:rsidRPr="00042433">
              <w:rPr>
                <w:rFonts w:ascii="Arial" w:hAnsi="Arial" w:cs="Arial"/>
                <w:spacing w:val="-1"/>
              </w:rPr>
              <w:t>ove</w:t>
            </w:r>
            <w:r w:rsidRPr="00042433">
              <w:rPr>
                <w:rFonts w:ascii="Arial" w:hAnsi="Arial" w:cs="Arial"/>
              </w:rPr>
              <w:t>rl</w:t>
            </w:r>
            <w:r w:rsidRPr="00042433">
              <w:rPr>
                <w:rFonts w:ascii="Arial" w:hAnsi="Arial" w:cs="Arial"/>
                <w:spacing w:val="-1"/>
              </w:rPr>
              <w:t>ooke</w:t>
            </w:r>
            <w:r w:rsidRPr="00042433">
              <w:rPr>
                <w:rFonts w:ascii="Arial" w:hAnsi="Arial" w:cs="Arial"/>
              </w:rPr>
              <w:t>d in</w:t>
            </w:r>
          </w:p>
          <w:p w:rsidR="00E671D3" w:rsidRPr="00042433" w:rsidRDefault="0083196C" w:rsidP="007B07D0">
            <w:pPr>
              <w:spacing w:line="220" w:lineRule="exact"/>
              <w:ind w:left="105" w:right="3803"/>
              <w:jc w:val="both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spacing w:val="-1"/>
              </w:rPr>
              <w:t>regulator</w:t>
            </w:r>
            <w:r w:rsidRPr="00042433">
              <w:rPr>
                <w:rFonts w:ascii="Arial" w:hAnsi="Arial" w:cs="Arial"/>
              </w:rPr>
              <w:t xml:space="preserve">y </w:t>
            </w:r>
            <w:r w:rsidRPr="00042433">
              <w:rPr>
                <w:rFonts w:ascii="Arial" w:hAnsi="Arial" w:cs="Arial"/>
                <w:spacing w:val="-1"/>
              </w:rPr>
              <w:t>frameworks.</w:t>
            </w:r>
          </w:p>
        </w:tc>
        <w:tc>
          <w:tcPr>
            <w:tcW w:w="3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FB0994" w:rsidP="007B07D0">
            <w:pPr>
              <w:rPr>
                <w:rFonts w:ascii="Arial" w:hAnsi="Arial" w:cs="Arial"/>
              </w:rPr>
            </w:pPr>
            <w:proofErr w:type="gramStart"/>
            <w:r w:rsidRPr="00042433">
              <w:rPr>
                <w:rFonts w:ascii="Arial" w:eastAsia="MS Mincho" w:hAnsi="Arial" w:cs="Arial"/>
                <w:bCs/>
                <w:lang w:val="en-GB"/>
              </w:rPr>
              <w:t>Thus</w:t>
            </w:r>
            <w:proofErr w:type="gramEnd"/>
            <w:r w:rsidRPr="00042433">
              <w:rPr>
                <w:rFonts w:ascii="Arial" w:eastAsia="MS Mincho" w:hAnsi="Arial" w:cs="Arial"/>
                <w:bCs/>
                <w:lang w:val="en-GB"/>
              </w:rPr>
              <w:t xml:space="preserve"> study helps to fill the gap in knowledge and to take measures for the restoration of soil fertility and composition by preventing excessive use of agrochemical in agriculture field.</w:t>
            </w:r>
          </w:p>
        </w:tc>
      </w:tr>
      <w:tr w:rsidR="00E671D3" w:rsidRPr="00042433" w:rsidTr="00042433">
        <w:trPr>
          <w:trHeight w:hRule="exact" w:val="1272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2" w:line="220" w:lineRule="exact"/>
              <w:ind w:left="463" w:right="842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b/>
                <w:spacing w:val="-1"/>
              </w:rPr>
              <w:t>I</w:t>
            </w:r>
            <w:r w:rsidRPr="00042433">
              <w:rPr>
                <w:rFonts w:ascii="Arial" w:hAnsi="Arial" w:cs="Arial"/>
                <w:b/>
              </w:rPr>
              <w:t>s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t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t</w:t>
            </w:r>
            <w:r w:rsidRPr="00042433">
              <w:rPr>
                <w:rFonts w:ascii="Arial" w:hAnsi="Arial" w:cs="Arial"/>
                <w:b/>
              </w:rPr>
              <w:t>le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042433">
              <w:rPr>
                <w:rFonts w:ascii="Arial" w:hAnsi="Arial" w:cs="Arial"/>
                <w:b/>
              </w:rPr>
              <w:t>f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art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c</w:t>
            </w:r>
            <w:r w:rsidRPr="00042433">
              <w:rPr>
                <w:rFonts w:ascii="Arial" w:hAnsi="Arial" w:cs="Arial"/>
                <w:b/>
                <w:w w:val="101"/>
              </w:rPr>
              <w:t>l</w:t>
            </w:r>
            <w:r w:rsidRPr="00042433">
              <w:rPr>
                <w:rFonts w:ascii="Arial" w:hAnsi="Arial" w:cs="Arial"/>
                <w:b/>
              </w:rPr>
              <w:t xml:space="preserve">e </w:t>
            </w:r>
            <w:r w:rsidRPr="00042433">
              <w:rPr>
                <w:rFonts w:ascii="Arial" w:hAnsi="Arial" w:cs="Arial"/>
                <w:b/>
                <w:spacing w:val="-1"/>
              </w:rPr>
              <w:t>su</w:t>
            </w:r>
            <w:r w:rsidRPr="00042433">
              <w:rPr>
                <w:rFonts w:ascii="Arial" w:hAnsi="Arial" w:cs="Arial"/>
                <w:b/>
                <w:w w:val="101"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tab</w:t>
            </w:r>
            <w:r w:rsidRPr="00042433">
              <w:rPr>
                <w:rFonts w:ascii="Arial" w:hAnsi="Arial" w:cs="Arial"/>
                <w:b/>
                <w:w w:val="101"/>
              </w:rPr>
              <w:t>l</w:t>
            </w:r>
            <w:r w:rsidRPr="00042433">
              <w:rPr>
                <w:rFonts w:ascii="Arial" w:hAnsi="Arial" w:cs="Arial"/>
                <w:b/>
                <w:spacing w:val="-1"/>
              </w:rPr>
              <w:t>e</w:t>
            </w:r>
            <w:r w:rsidRPr="00042433">
              <w:rPr>
                <w:rFonts w:ascii="Arial" w:hAnsi="Arial" w:cs="Arial"/>
                <w:b/>
              </w:rPr>
              <w:t>?</w:t>
            </w:r>
          </w:p>
          <w:p w:rsidR="00E671D3" w:rsidRPr="00042433" w:rsidRDefault="0083196C" w:rsidP="007B07D0">
            <w:pPr>
              <w:spacing w:line="220" w:lineRule="exact"/>
              <w:ind w:left="463" w:right="779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b/>
                <w:spacing w:val="-1"/>
              </w:rPr>
              <w:t>(I</w:t>
            </w:r>
            <w:r w:rsidRPr="00042433">
              <w:rPr>
                <w:rFonts w:ascii="Arial" w:hAnsi="Arial" w:cs="Arial"/>
                <w:b/>
              </w:rPr>
              <w:t xml:space="preserve">f </w:t>
            </w:r>
            <w:r w:rsidRPr="00042433">
              <w:rPr>
                <w:rFonts w:ascii="Arial" w:hAnsi="Arial" w:cs="Arial"/>
                <w:b/>
                <w:spacing w:val="-1"/>
              </w:rPr>
              <w:t>no</w:t>
            </w:r>
            <w:r w:rsidRPr="00042433">
              <w:rPr>
                <w:rFonts w:ascii="Arial" w:hAnsi="Arial" w:cs="Arial"/>
                <w:b/>
              </w:rPr>
              <w:t xml:space="preserve">t </w:t>
            </w:r>
            <w:r w:rsidRPr="00042433">
              <w:rPr>
                <w:rFonts w:ascii="Arial" w:hAnsi="Arial" w:cs="Arial"/>
                <w:b/>
                <w:spacing w:val="-1"/>
              </w:rPr>
              <w:t>pleas</w:t>
            </w:r>
            <w:r w:rsidRPr="00042433">
              <w:rPr>
                <w:rFonts w:ascii="Arial" w:hAnsi="Arial" w:cs="Arial"/>
                <w:b/>
              </w:rPr>
              <w:t xml:space="preserve">e </w:t>
            </w:r>
            <w:r w:rsidRPr="00042433">
              <w:rPr>
                <w:rFonts w:ascii="Arial" w:hAnsi="Arial" w:cs="Arial"/>
                <w:b/>
                <w:spacing w:val="-1"/>
              </w:rPr>
              <w:t>sugges</w:t>
            </w:r>
            <w:r w:rsidRPr="00042433">
              <w:rPr>
                <w:rFonts w:ascii="Arial" w:hAnsi="Arial" w:cs="Arial"/>
                <w:b/>
              </w:rPr>
              <w:t xml:space="preserve">t </w:t>
            </w:r>
            <w:r w:rsidRPr="00042433">
              <w:rPr>
                <w:rFonts w:ascii="Arial" w:hAnsi="Arial" w:cs="Arial"/>
                <w:b/>
                <w:spacing w:val="-1"/>
              </w:rPr>
              <w:t>a</w:t>
            </w:r>
            <w:r w:rsidRPr="00042433">
              <w:rPr>
                <w:rFonts w:ascii="Arial" w:hAnsi="Arial" w:cs="Arial"/>
                <w:b/>
              </w:rPr>
              <w:t xml:space="preserve">n </w:t>
            </w:r>
            <w:r w:rsidRPr="00042433">
              <w:rPr>
                <w:rFonts w:ascii="Arial" w:hAnsi="Arial" w:cs="Arial"/>
                <w:b/>
                <w:spacing w:val="-1"/>
              </w:rPr>
              <w:t>a</w:t>
            </w:r>
            <w:r w:rsidRPr="00042433">
              <w:rPr>
                <w:rFonts w:ascii="Arial" w:hAnsi="Arial" w:cs="Arial"/>
                <w:b/>
              </w:rPr>
              <w:t>l</w:t>
            </w:r>
            <w:r w:rsidRPr="00042433">
              <w:rPr>
                <w:rFonts w:ascii="Arial" w:hAnsi="Arial" w:cs="Arial"/>
                <w:b/>
                <w:spacing w:val="-1"/>
              </w:rPr>
              <w:t>ternat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v</w:t>
            </w:r>
            <w:r w:rsidRPr="00042433">
              <w:rPr>
                <w:rFonts w:ascii="Arial" w:hAnsi="Arial" w:cs="Arial"/>
                <w:b/>
              </w:rPr>
              <w:t xml:space="preserve">e </w:t>
            </w:r>
            <w:r w:rsidRPr="00042433">
              <w:rPr>
                <w:rFonts w:ascii="Arial" w:hAnsi="Arial" w:cs="Arial"/>
                <w:b/>
                <w:spacing w:val="-1"/>
              </w:rPr>
              <w:t>t</w:t>
            </w:r>
            <w:r w:rsidRPr="00042433">
              <w:rPr>
                <w:rFonts w:ascii="Arial" w:hAnsi="Arial" w:cs="Arial"/>
                <w:b/>
                <w:w w:val="101"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t</w:t>
            </w:r>
            <w:r w:rsidRPr="00042433">
              <w:rPr>
                <w:rFonts w:ascii="Arial" w:hAnsi="Arial" w:cs="Arial"/>
                <w:b/>
                <w:w w:val="101"/>
              </w:rPr>
              <w:t>l</w:t>
            </w:r>
            <w:r w:rsidRPr="00042433">
              <w:rPr>
                <w:rFonts w:ascii="Arial" w:hAnsi="Arial" w:cs="Arial"/>
                <w:b/>
                <w:spacing w:val="-1"/>
              </w:rPr>
              <w:t>e)</w:t>
            </w:r>
          </w:p>
        </w:tc>
        <w:tc>
          <w:tcPr>
            <w:tcW w:w="582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2" w:line="220" w:lineRule="exact"/>
              <w:ind w:left="105" w:right="62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spacing w:val="-1"/>
              </w:rPr>
              <w:t>Th</w:t>
            </w:r>
            <w:r w:rsidRPr="00042433">
              <w:rPr>
                <w:rFonts w:ascii="Arial" w:hAnsi="Arial" w:cs="Arial"/>
              </w:rPr>
              <w:t xml:space="preserve">e </w:t>
            </w:r>
            <w:r w:rsidRPr="00042433">
              <w:rPr>
                <w:rFonts w:ascii="Arial" w:hAnsi="Arial" w:cs="Arial"/>
                <w:spacing w:val="-1"/>
              </w:rPr>
              <w:t>curren</w:t>
            </w:r>
            <w:r w:rsidRPr="00042433">
              <w:rPr>
                <w:rFonts w:ascii="Arial" w:hAnsi="Arial" w:cs="Arial"/>
              </w:rPr>
              <w:t xml:space="preserve">t title is </w:t>
            </w:r>
            <w:r w:rsidRPr="00042433">
              <w:rPr>
                <w:rFonts w:ascii="Arial" w:hAnsi="Arial" w:cs="Arial"/>
                <w:spacing w:val="-1"/>
              </w:rPr>
              <w:t>appropr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a</w:t>
            </w:r>
            <w:r w:rsidRPr="00042433">
              <w:rPr>
                <w:rFonts w:ascii="Arial" w:hAnsi="Arial" w:cs="Arial"/>
              </w:rPr>
              <w:t xml:space="preserve">te </w:t>
            </w:r>
            <w:r w:rsidRPr="00042433">
              <w:rPr>
                <w:rFonts w:ascii="Arial" w:hAnsi="Arial" w:cs="Arial"/>
                <w:spacing w:val="-1"/>
              </w:rPr>
              <w:t>bu</w:t>
            </w:r>
            <w:r w:rsidRPr="00042433">
              <w:rPr>
                <w:rFonts w:ascii="Arial" w:hAnsi="Arial" w:cs="Arial"/>
              </w:rPr>
              <w:t xml:space="preserve">t </w:t>
            </w:r>
            <w:r w:rsidRPr="00042433">
              <w:rPr>
                <w:rFonts w:ascii="Arial" w:hAnsi="Arial" w:cs="Arial"/>
                <w:spacing w:val="-1"/>
              </w:rPr>
              <w:t>cou</w:t>
            </w:r>
            <w:r w:rsidRPr="00042433">
              <w:rPr>
                <w:rFonts w:ascii="Arial" w:hAnsi="Arial" w:cs="Arial"/>
              </w:rPr>
              <w:t xml:space="preserve">ld </w:t>
            </w:r>
            <w:r w:rsidRPr="00042433">
              <w:rPr>
                <w:rFonts w:ascii="Arial" w:hAnsi="Arial" w:cs="Arial"/>
                <w:spacing w:val="-1"/>
              </w:rPr>
              <w:t>b</w:t>
            </w:r>
            <w:r w:rsidRPr="00042433">
              <w:rPr>
                <w:rFonts w:ascii="Arial" w:hAnsi="Arial" w:cs="Arial"/>
              </w:rPr>
              <w:t xml:space="preserve">e </w:t>
            </w:r>
            <w:r w:rsidRPr="00042433">
              <w:rPr>
                <w:rFonts w:ascii="Arial" w:hAnsi="Arial" w:cs="Arial"/>
                <w:spacing w:val="-1"/>
              </w:rPr>
              <w:t>mor</w:t>
            </w:r>
            <w:r w:rsidRPr="00042433">
              <w:rPr>
                <w:rFonts w:ascii="Arial" w:hAnsi="Arial" w:cs="Arial"/>
              </w:rPr>
              <w:t xml:space="preserve">e </w:t>
            </w:r>
            <w:r w:rsidRPr="00042433">
              <w:rPr>
                <w:rFonts w:ascii="Arial" w:hAnsi="Arial" w:cs="Arial"/>
                <w:spacing w:val="-1"/>
              </w:rPr>
              <w:t>conc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s</w:t>
            </w:r>
            <w:r w:rsidRPr="00042433">
              <w:rPr>
                <w:rFonts w:ascii="Arial" w:hAnsi="Arial" w:cs="Arial"/>
              </w:rPr>
              <w:t xml:space="preserve">e 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 xml:space="preserve">d </w:t>
            </w:r>
            <w:r w:rsidRPr="00042433">
              <w:rPr>
                <w:rFonts w:ascii="Arial" w:hAnsi="Arial" w:cs="Arial"/>
                <w:spacing w:val="-1"/>
              </w:rPr>
              <w:t>focused</w:t>
            </w:r>
            <w:r w:rsidRPr="00042433">
              <w:rPr>
                <w:rFonts w:ascii="Arial" w:hAnsi="Arial" w:cs="Arial"/>
              </w:rPr>
              <w:t>. A</w:t>
            </w:r>
            <w:r w:rsidRPr="00042433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cleare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>alternativ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>migh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be</w:t>
            </w:r>
            <w:proofErr w:type="spellEnd"/>
            <w:r w:rsidRPr="00042433">
              <w:rPr>
                <w:rFonts w:ascii="Arial" w:hAnsi="Arial" w:cs="Arial"/>
                <w:w w:val="101"/>
              </w:rPr>
              <w:t>:</w:t>
            </w:r>
          </w:p>
          <w:p w:rsidR="00E671D3" w:rsidRPr="00042433" w:rsidRDefault="0083196C" w:rsidP="007B07D0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spacing w:val="-1"/>
              </w:rPr>
              <w:t>“</w:t>
            </w:r>
            <w:proofErr w:type="spellStart"/>
            <w:proofErr w:type="gramStart"/>
            <w:r w:rsidRPr="00042433">
              <w:rPr>
                <w:rFonts w:ascii="Arial" w:hAnsi="Arial" w:cs="Arial"/>
                <w:spacing w:val="-1"/>
              </w:rPr>
              <w:t>Effec</w:t>
            </w:r>
            <w:r w:rsidRPr="00042433">
              <w:rPr>
                <w:rFonts w:ascii="Arial" w:hAnsi="Arial" w:cs="Arial"/>
              </w:rPr>
              <w:t>ts</w:t>
            </w:r>
            <w:r w:rsidRPr="00042433">
              <w:rPr>
                <w:rFonts w:ascii="Arial" w:hAnsi="Arial" w:cs="Arial"/>
                <w:spacing w:val="-1"/>
              </w:rPr>
              <w:t>o</w:t>
            </w:r>
            <w:r w:rsidRPr="00042433">
              <w:rPr>
                <w:rFonts w:ascii="Arial" w:hAnsi="Arial" w:cs="Arial"/>
              </w:rPr>
              <w:t>f</w:t>
            </w:r>
            <w:r w:rsidRPr="00042433">
              <w:rPr>
                <w:rFonts w:ascii="Arial" w:hAnsi="Arial" w:cs="Arial"/>
                <w:spacing w:val="-1"/>
              </w:rPr>
              <w:t>Agrochemica</w:t>
            </w:r>
            <w:r w:rsidRPr="00042433">
              <w:rPr>
                <w:rFonts w:ascii="Arial" w:hAnsi="Arial" w:cs="Arial"/>
              </w:rPr>
              <w:t>ls</w:t>
            </w:r>
            <w:r w:rsidRPr="00042433">
              <w:rPr>
                <w:rFonts w:ascii="Arial" w:hAnsi="Arial" w:cs="Arial"/>
                <w:spacing w:val="-1"/>
              </w:rPr>
              <w:t>o</w:t>
            </w:r>
            <w:r w:rsidRPr="00042433">
              <w:rPr>
                <w:rFonts w:ascii="Arial" w:hAnsi="Arial" w:cs="Arial"/>
              </w:rPr>
              <w:t>n</w:t>
            </w:r>
            <w:r w:rsidRPr="00042433">
              <w:rPr>
                <w:rFonts w:ascii="Arial" w:hAnsi="Arial" w:cs="Arial"/>
                <w:spacing w:val="-1"/>
              </w:rPr>
              <w:t>Fecund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ty</w:t>
            </w:r>
            <w:r w:rsidRPr="00042433">
              <w:rPr>
                <w:rFonts w:ascii="Arial" w:hAnsi="Arial" w:cs="Arial"/>
              </w:rPr>
              <w:t>,</w:t>
            </w:r>
            <w:r w:rsidRPr="00042433">
              <w:rPr>
                <w:rFonts w:ascii="Arial" w:hAnsi="Arial" w:cs="Arial"/>
                <w:spacing w:val="-1"/>
              </w:rPr>
              <w:t>Moulting</w:t>
            </w:r>
            <w:proofErr w:type="gramEnd"/>
            <w:r w:rsidRPr="00042433">
              <w:rPr>
                <w:rFonts w:ascii="Arial" w:hAnsi="Arial" w:cs="Arial"/>
              </w:rPr>
              <w:t>,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>d</w:t>
            </w:r>
            <w:r w:rsidRPr="00042433">
              <w:rPr>
                <w:rFonts w:ascii="Arial" w:hAnsi="Arial" w:cs="Arial"/>
                <w:spacing w:val="-1"/>
              </w:rPr>
              <w:t>Lifespa</w:t>
            </w:r>
            <w:r w:rsidRPr="00042433">
              <w:rPr>
                <w:rFonts w:ascii="Arial" w:hAnsi="Arial" w:cs="Arial"/>
              </w:rPr>
              <w:t>n</w:t>
            </w:r>
            <w:r w:rsidRPr="00042433">
              <w:rPr>
                <w:rFonts w:ascii="Arial" w:hAnsi="Arial" w:cs="Arial"/>
                <w:spacing w:val="-1"/>
                <w:w w:val="101"/>
              </w:rPr>
              <w:t>i</w:t>
            </w:r>
            <w:r w:rsidRPr="00042433">
              <w:rPr>
                <w:rFonts w:ascii="Arial" w:hAnsi="Arial" w:cs="Arial"/>
              </w:rPr>
              <w:t>n</w:t>
            </w:r>
            <w:proofErr w:type="spellEnd"/>
          </w:p>
          <w:p w:rsidR="00E671D3" w:rsidRPr="00042433" w:rsidRDefault="0083196C" w:rsidP="007B07D0">
            <w:pPr>
              <w:ind w:left="105"/>
              <w:rPr>
                <w:rFonts w:ascii="Arial" w:hAnsi="Arial" w:cs="Arial"/>
              </w:rPr>
            </w:pPr>
            <w:proofErr w:type="spellStart"/>
            <w:r w:rsidRPr="00042433">
              <w:rPr>
                <w:rFonts w:ascii="Arial" w:hAnsi="Arial" w:cs="Arial"/>
                <w:spacing w:val="-1"/>
              </w:rPr>
              <w:t>Po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>ce</w:t>
            </w:r>
            <w:r w:rsidRPr="00042433">
              <w:rPr>
                <w:rFonts w:ascii="Arial" w:hAnsi="Arial" w:cs="Arial"/>
              </w:rPr>
              <w:t>llio</w:t>
            </w:r>
            <w:r w:rsidRPr="00042433">
              <w:rPr>
                <w:rFonts w:ascii="Arial" w:hAnsi="Arial" w:cs="Arial"/>
                <w:spacing w:val="-1"/>
              </w:rPr>
              <w:t>scabe</w:t>
            </w:r>
            <w:r w:rsidRPr="00042433">
              <w:rPr>
                <w:rFonts w:ascii="Arial" w:hAnsi="Arial" w:cs="Arial"/>
              </w:rPr>
              <w:t>r</w:t>
            </w:r>
            <w:proofErr w:type="spellEnd"/>
            <w:r w:rsidRPr="00042433">
              <w:rPr>
                <w:rFonts w:ascii="Arial" w:hAnsi="Arial" w:cs="Arial"/>
                <w:spacing w:val="-1"/>
              </w:rPr>
              <w:t>”</w:t>
            </w:r>
            <w:r w:rsidRPr="00042433">
              <w:rPr>
                <w:rFonts w:ascii="Arial" w:hAnsi="Arial" w:cs="Arial"/>
              </w:rPr>
              <w:t>.</w:t>
            </w:r>
          </w:p>
        </w:tc>
        <w:tc>
          <w:tcPr>
            <w:tcW w:w="3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321FD4" w:rsidP="007B07D0">
            <w:pPr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</w:rPr>
              <w:t xml:space="preserve">Changes are made according to the </w:t>
            </w:r>
            <w:proofErr w:type="gramStart"/>
            <w:r w:rsidRPr="00042433">
              <w:rPr>
                <w:rFonts w:ascii="Arial" w:hAnsi="Arial" w:cs="Arial"/>
              </w:rPr>
              <w:t>reviewers</w:t>
            </w:r>
            <w:proofErr w:type="gramEnd"/>
            <w:r w:rsidRPr="00042433">
              <w:rPr>
                <w:rFonts w:ascii="Arial" w:hAnsi="Arial" w:cs="Arial"/>
              </w:rPr>
              <w:t xml:space="preserve"> suggestion</w:t>
            </w:r>
          </w:p>
        </w:tc>
      </w:tr>
      <w:tr w:rsidR="00E671D3" w:rsidRPr="00042433" w:rsidTr="00042433">
        <w:trPr>
          <w:trHeight w:hRule="exact" w:val="1622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2" w:line="220" w:lineRule="exact"/>
              <w:ind w:left="463" w:right="119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b/>
                <w:spacing w:val="-1"/>
              </w:rPr>
              <w:t>I</w:t>
            </w:r>
            <w:r w:rsidRPr="00042433">
              <w:rPr>
                <w:rFonts w:ascii="Arial" w:hAnsi="Arial" w:cs="Arial"/>
                <w:b/>
              </w:rPr>
              <w:t>s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abstrac</w:t>
            </w:r>
            <w:r w:rsidRPr="00042433">
              <w:rPr>
                <w:rFonts w:ascii="Arial" w:hAnsi="Arial" w:cs="Arial"/>
                <w:b/>
              </w:rPr>
              <w:t>t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042433">
              <w:rPr>
                <w:rFonts w:ascii="Arial" w:hAnsi="Arial" w:cs="Arial"/>
                <w:b/>
              </w:rPr>
              <w:t>f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art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c</w:t>
            </w:r>
            <w:r w:rsidRPr="00042433">
              <w:rPr>
                <w:rFonts w:ascii="Arial" w:hAnsi="Arial" w:cs="Arial"/>
                <w:b/>
                <w:w w:val="101"/>
              </w:rPr>
              <w:t>l</w:t>
            </w:r>
            <w:r w:rsidRPr="00042433">
              <w:rPr>
                <w:rFonts w:ascii="Arial" w:hAnsi="Arial" w:cs="Arial"/>
                <w:b/>
              </w:rPr>
              <w:t xml:space="preserve">e </w:t>
            </w:r>
            <w:r w:rsidRPr="00042433">
              <w:rPr>
                <w:rFonts w:ascii="Arial" w:hAnsi="Arial" w:cs="Arial"/>
                <w:b/>
                <w:spacing w:val="-1"/>
              </w:rPr>
              <w:t>comprehensive</w:t>
            </w:r>
            <w:r w:rsidRPr="00042433">
              <w:rPr>
                <w:rFonts w:ascii="Arial" w:hAnsi="Arial" w:cs="Arial"/>
                <w:b/>
              </w:rPr>
              <w:t xml:space="preserve">? </w:t>
            </w:r>
            <w:r w:rsidRPr="00042433">
              <w:rPr>
                <w:rFonts w:ascii="Arial" w:hAnsi="Arial" w:cs="Arial"/>
                <w:b/>
                <w:spacing w:val="-1"/>
              </w:rPr>
              <w:t>D</w:t>
            </w:r>
            <w:r w:rsidRPr="00042433">
              <w:rPr>
                <w:rFonts w:ascii="Arial" w:hAnsi="Arial" w:cs="Arial"/>
                <w:b/>
              </w:rPr>
              <w:t>o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yo</w:t>
            </w:r>
            <w:r w:rsidRPr="00042433">
              <w:rPr>
                <w:rFonts w:ascii="Arial" w:hAnsi="Arial" w:cs="Arial"/>
                <w:b/>
              </w:rPr>
              <w:t>u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sugges</w:t>
            </w:r>
            <w:r w:rsidRPr="00042433">
              <w:rPr>
                <w:rFonts w:ascii="Arial" w:hAnsi="Arial" w:cs="Arial"/>
                <w:b/>
              </w:rPr>
              <w:t xml:space="preserve">t </w:t>
            </w:r>
            <w:r w:rsidRPr="00042433">
              <w:rPr>
                <w:rFonts w:ascii="Arial" w:hAnsi="Arial" w:cs="Arial"/>
                <w:b/>
                <w:spacing w:val="-1"/>
              </w:rPr>
              <w:t>th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additio</w:t>
            </w:r>
            <w:r w:rsidRPr="00042433">
              <w:rPr>
                <w:rFonts w:ascii="Arial" w:hAnsi="Arial" w:cs="Arial"/>
                <w:b/>
              </w:rPr>
              <w:t>n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(o</w:t>
            </w:r>
            <w:r w:rsidRPr="00042433">
              <w:rPr>
                <w:rFonts w:ascii="Arial" w:hAnsi="Arial" w:cs="Arial"/>
                <w:b/>
              </w:rPr>
              <w:t>r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</w:t>
            </w:r>
            <w:proofErr w:type="gramStart"/>
            <w:r w:rsidRPr="00042433">
              <w:rPr>
                <w:rFonts w:ascii="Arial" w:hAnsi="Arial" w:cs="Arial"/>
                <w:b/>
                <w:spacing w:val="-1"/>
              </w:rPr>
              <w:t>deletion</w:t>
            </w:r>
            <w:r w:rsidRPr="00042433">
              <w:rPr>
                <w:rFonts w:ascii="Arial" w:hAnsi="Arial" w:cs="Arial"/>
                <w:b/>
              </w:rPr>
              <w:t>)</w:t>
            </w:r>
            <w:r w:rsidRPr="00042433">
              <w:rPr>
                <w:rFonts w:ascii="Arial" w:hAnsi="Arial" w:cs="Arial"/>
                <w:b/>
                <w:spacing w:val="-1"/>
              </w:rPr>
              <w:t>o</w:t>
            </w:r>
            <w:r w:rsidRPr="00042433">
              <w:rPr>
                <w:rFonts w:ascii="Arial" w:hAnsi="Arial" w:cs="Arial"/>
                <w:b/>
              </w:rPr>
              <w:t>f</w:t>
            </w:r>
            <w:proofErr w:type="gramEnd"/>
            <w:r w:rsidRPr="00042433">
              <w:rPr>
                <w:rFonts w:ascii="Arial" w:hAnsi="Arial" w:cs="Arial"/>
                <w:b/>
              </w:rPr>
              <w:t xml:space="preserve"> </w:t>
            </w:r>
            <w:r w:rsidRPr="00042433">
              <w:rPr>
                <w:rFonts w:ascii="Arial" w:hAnsi="Arial" w:cs="Arial"/>
                <w:b/>
                <w:spacing w:val="-1"/>
              </w:rPr>
              <w:t>som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po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nt</w:t>
            </w:r>
            <w:r w:rsidRPr="00042433">
              <w:rPr>
                <w:rFonts w:ascii="Arial" w:hAnsi="Arial" w:cs="Arial"/>
                <w:b/>
              </w:rPr>
              <w:t xml:space="preserve">s in </w:t>
            </w:r>
            <w:r w:rsidRPr="00042433">
              <w:rPr>
                <w:rFonts w:ascii="Arial" w:hAnsi="Arial" w:cs="Arial"/>
                <w:b/>
                <w:spacing w:val="-1"/>
              </w:rPr>
              <w:t>th</w:t>
            </w:r>
            <w:r w:rsidRPr="00042433">
              <w:rPr>
                <w:rFonts w:ascii="Arial" w:hAnsi="Arial" w:cs="Arial"/>
                <w:b/>
              </w:rPr>
              <w:t xml:space="preserve">is </w:t>
            </w:r>
            <w:r w:rsidRPr="00042433">
              <w:rPr>
                <w:rFonts w:ascii="Arial" w:hAnsi="Arial" w:cs="Arial"/>
                <w:b/>
                <w:spacing w:val="-1"/>
              </w:rPr>
              <w:t>sect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on</w:t>
            </w:r>
            <w:r w:rsidRPr="00042433">
              <w:rPr>
                <w:rFonts w:ascii="Arial" w:hAnsi="Arial" w:cs="Arial"/>
                <w:b/>
              </w:rPr>
              <w:t xml:space="preserve">? </w:t>
            </w:r>
            <w:r w:rsidRPr="00042433">
              <w:rPr>
                <w:rFonts w:ascii="Arial" w:hAnsi="Arial" w:cs="Arial"/>
                <w:b/>
                <w:spacing w:val="-1"/>
              </w:rPr>
              <w:t>P</w:t>
            </w:r>
            <w:r w:rsidRPr="00042433">
              <w:rPr>
                <w:rFonts w:ascii="Arial" w:hAnsi="Arial" w:cs="Arial"/>
                <w:b/>
              </w:rPr>
              <w:t>l</w:t>
            </w:r>
            <w:r w:rsidRPr="00042433">
              <w:rPr>
                <w:rFonts w:ascii="Arial" w:hAnsi="Arial" w:cs="Arial"/>
                <w:b/>
                <w:spacing w:val="-1"/>
              </w:rPr>
              <w:t>eas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wr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t</w:t>
            </w:r>
            <w:r w:rsidRPr="00042433">
              <w:rPr>
                <w:rFonts w:ascii="Arial" w:hAnsi="Arial" w:cs="Arial"/>
                <w:b/>
              </w:rPr>
              <w:t xml:space="preserve">e </w:t>
            </w:r>
            <w:r w:rsidRPr="00042433">
              <w:rPr>
                <w:rFonts w:ascii="Arial" w:hAnsi="Arial" w:cs="Arial"/>
                <w:b/>
                <w:spacing w:val="-1"/>
              </w:rPr>
              <w:t>you</w:t>
            </w:r>
            <w:r w:rsidRPr="00042433">
              <w:rPr>
                <w:rFonts w:ascii="Arial" w:hAnsi="Arial" w:cs="Arial"/>
                <w:b/>
              </w:rPr>
              <w:t>r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suggest</w:t>
            </w:r>
            <w:r w:rsidRPr="00042433">
              <w:rPr>
                <w:rFonts w:ascii="Arial" w:hAnsi="Arial" w:cs="Arial"/>
                <w:b/>
                <w:w w:val="101"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on</w:t>
            </w:r>
            <w:r w:rsidRPr="00042433">
              <w:rPr>
                <w:rFonts w:ascii="Arial" w:hAnsi="Arial" w:cs="Arial"/>
                <w:b/>
              </w:rPr>
              <w:t xml:space="preserve">s </w:t>
            </w:r>
            <w:r w:rsidRPr="00042433">
              <w:rPr>
                <w:rFonts w:ascii="Arial" w:hAnsi="Arial" w:cs="Arial"/>
                <w:b/>
                <w:spacing w:val="-1"/>
              </w:rPr>
              <w:t>here</w:t>
            </w:r>
            <w:r w:rsidRPr="0004243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2" w:line="220" w:lineRule="exact"/>
              <w:ind w:left="105" w:right="63"/>
              <w:jc w:val="both"/>
              <w:rPr>
                <w:rFonts w:ascii="Arial" w:hAnsi="Arial" w:cs="Arial"/>
              </w:rPr>
            </w:pPr>
            <w:proofErr w:type="gramStart"/>
            <w:r w:rsidRPr="00042433">
              <w:rPr>
                <w:rFonts w:ascii="Arial" w:hAnsi="Arial" w:cs="Arial"/>
                <w:spacing w:val="-1"/>
              </w:rPr>
              <w:t>Th</w:t>
            </w:r>
            <w:r w:rsidRPr="00042433">
              <w:rPr>
                <w:rFonts w:ascii="Arial" w:hAnsi="Arial" w:cs="Arial"/>
              </w:rPr>
              <w:t xml:space="preserve">e  </w:t>
            </w:r>
            <w:r w:rsidRPr="00042433">
              <w:rPr>
                <w:rFonts w:ascii="Arial" w:hAnsi="Arial" w:cs="Arial"/>
                <w:spacing w:val="-1"/>
              </w:rPr>
              <w:t>abs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rac</w:t>
            </w:r>
            <w:r w:rsidRPr="00042433">
              <w:rPr>
                <w:rFonts w:ascii="Arial" w:hAnsi="Arial" w:cs="Arial"/>
              </w:rPr>
              <w:t>t</w:t>
            </w:r>
            <w:proofErr w:type="gramEnd"/>
            <w:r w:rsidRPr="00042433">
              <w:rPr>
                <w:rFonts w:ascii="Arial" w:hAnsi="Arial" w:cs="Arial"/>
              </w:rPr>
              <w:t xml:space="preserve"> is </w:t>
            </w:r>
            <w:r w:rsidRPr="00042433">
              <w:rPr>
                <w:rFonts w:ascii="Arial" w:hAnsi="Arial" w:cs="Arial"/>
                <w:spacing w:val="-1"/>
              </w:rPr>
              <w:t>genera</w:t>
            </w:r>
            <w:r w:rsidRPr="00042433">
              <w:rPr>
                <w:rFonts w:ascii="Arial" w:hAnsi="Arial" w:cs="Arial"/>
              </w:rPr>
              <w:t>lly i</w:t>
            </w:r>
            <w:r w:rsidRPr="00042433">
              <w:rPr>
                <w:rFonts w:ascii="Arial" w:hAnsi="Arial" w:cs="Arial"/>
                <w:spacing w:val="-1"/>
              </w:rPr>
              <w:t>nforma</w:t>
            </w:r>
            <w:r w:rsidRPr="00042433">
              <w:rPr>
                <w:rFonts w:ascii="Arial" w:hAnsi="Arial" w:cs="Arial"/>
              </w:rPr>
              <w:t>ti</w:t>
            </w:r>
            <w:r w:rsidRPr="00042433">
              <w:rPr>
                <w:rFonts w:ascii="Arial" w:hAnsi="Arial" w:cs="Arial"/>
                <w:spacing w:val="-1"/>
              </w:rPr>
              <w:t>v</w:t>
            </w:r>
            <w:r w:rsidRPr="00042433">
              <w:rPr>
                <w:rFonts w:ascii="Arial" w:hAnsi="Arial" w:cs="Arial"/>
              </w:rPr>
              <w:t xml:space="preserve">e </w:t>
            </w:r>
            <w:r w:rsidRPr="00042433">
              <w:rPr>
                <w:rFonts w:ascii="Arial" w:hAnsi="Arial" w:cs="Arial"/>
                <w:spacing w:val="-1"/>
              </w:rPr>
              <w:t>bu</w:t>
            </w:r>
            <w:r w:rsidRPr="00042433">
              <w:rPr>
                <w:rFonts w:ascii="Arial" w:hAnsi="Arial" w:cs="Arial"/>
              </w:rPr>
              <w:t>t l</w:t>
            </w:r>
            <w:r w:rsidRPr="00042433">
              <w:rPr>
                <w:rFonts w:ascii="Arial" w:hAnsi="Arial" w:cs="Arial"/>
                <w:spacing w:val="-1"/>
              </w:rPr>
              <w:t>ack</w:t>
            </w:r>
            <w:r w:rsidRPr="00042433">
              <w:rPr>
                <w:rFonts w:ascii="Arial" w:hAnsi="Arial" w:cs="Arial"/>
              </w:rPr>
              <w:t xml:space="preserve">s </w:t>
            </w:r>
            <w:r w:rsidRPr="00042433">
              <w:rPr>
                <w:rFonts w:ascii="Arial" w:hAnsi="Arial" w:cs="Arial"/>
                <w:spacing w:val="-1"/>
              </w:rPr>
              <w:t>spec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f</w:t>
            </w:r>
            <w:r w:rsidRPr="00042433">
              <w:rPr>
                <w:rFonts w:ascii="Arial" w:hAnsi="Arial" w:cs="Arial"/>
              </w:rPr>
              <w:t xml:space="preserve">ic </w:t>
            </w:r>
            <w:r w:rsidRPr="00042433">
              <w:rPr>
                <w:rFonts w:ascii="Arial" w:hAnsi="Arial" w:cs="Arial"/>
                <w:spacing w:val="-1"/>
              </w:rPr>
              <w:t>da</w:t>
            </w:r>
            <w:r w:rsidRPr="00042433">
              <w:rPr>
                <w:rFonts w:ascii="Arial" w:hAnsi="Arial" w:cs="Arial"/>
              </w:rPr>
              <w:t xml:space="preserve">ta 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 xml:space="preserve">d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c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arit</w:t>
            </w:r>
            <w:r w:rsidRPr="00042433">
              <w:rPr>
                <w:rFonts w:ascii="Arial" w:hAnsi="Arial" w:cs="Arial"/>
              </w:rPr>
              <w:t>y</w:t>
            </w:r>
            <w:r w:rsidRPr="00042433">
              <w:rPr>
                <w:rFonts w:ascii="Arial" w:hAnsi="Arial" w:cs="Arial"/>
                <w:spacing w:val="-1"/>
              </w:rPr>
              <w:t>o</w:t>
            </w:r>
            <w:r w:rsidRPr="00042433">
              <w:rPr>
                <w:rFonts w:ascii="Arial" w:hAnsi="Arial" w:cs="Arial"/>
              </w:rPr>
              <w:t>n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me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hodology</w:t>
            </w:r>
            <w:r w:rsidRPr="00042433">
              <w:rPr>
                <w:rFonts w:ascii="Arial" w:hAnsi="Arial" w:cs="Arial"/>
              </w:rPr>
              <w:t>.</w:t>
            </w:r>
            <w:r w:rsidRPr="00042433">
              <w:rPr>
                <w:rFonts w:ascii="Arial" w:hAnsi="Arial" w:cs="Arial"/>
                <w:spacing w:val="-1"/>
              </w:rPr>
              <w:t>I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woul</w:t>
            </w:r>
            <w:r w:rsidRPr="00042433">
              <w:rPr>
                <w:rFonts w:ascii="Arial" w:hAnsi="Arial" w:cs="Arial"/>
              </w:rPr>
              <w:t>d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bene</w:t>
            </w:r>
            <w:r w:rsidRPr="00042433">
              <w:rPr>
                <w:rFonts w:ascii="Arial" w:hAnsi="Arial" w:cs="Arial"/>
              </w:rPr>
              <w:t>f</w:t>
            </w:r>
            <w:r w:rsidRPr="00042433">
              <w:rPr>
                <w:rFonts w:ascii="Arial" w:hAnsi="Arial" w:cs="Arial"/>
                <w:spacing w:val="-1"/>
              </w:rPr>
              <w:t>i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fro</w:t>
            </w:r>
            <w:r w:rsidRPr="00042433">
              <w:rPr>
                <w:rFonts w:ascii="Arial" w:hAnsi="Arial" w:cs="Arial"/>
              </w:rPr>
              <w:t>m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briefl</w:t>
            </w:r>
            <w:r w:rsidRPr="00042433">
              <w:rPr>
                <w:rFonts w:ascii="Arial" w:hAnsi="Arial" w:cs="Arial"/>
              </w:rPr>
              <w:t>y</w:t>
            </w:r>
            <w:r w:rsidRPr="00042433">
              <w:rPr>
                <w:rFonts w:ascii="Arial" w:hAnsi="Arial" w:cs="Arial"/>
                <w:spacing w:val="-1"/>
              </w:rPr>
              <w:t>men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ionin</w:t>
            </w:r>
            <w:r w:rsidRPr="00042433">
              <w:rPr>
                <w:rFonts w:ascii="Arial" w:hAnsi="Arial" w:cs="Arial"/>
              </w:rPr>
              <w:t>g</w:t>
            </w:r>
            <w:r w:rsidRPr="00042433">
              <w:rPr>
                <w:rFonts w:ascii="Arial" w:hAnsi="Arial" w:cs="Arial"/>
                <w:spacing w:val="-1"/>
                <w:w w:val="101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he</w:t>
            </w:r>
            <w:proofErr w:type="spellEnd"/>
            <w:r w:rsidRPr="00042433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agrochemica</w:t>
            </w:r>
            <w:r w:rsidRPr="00042433">
              <w:rPr>
                <w:rFonts w:ascii="Arial" w:hAnsi="Arial" w:cs="Arial"/>
              </w:rPr>
              <w:t>ls</w:t>
            </w:r>
            <w:r w:rsidRPr="00042433">
              <w:rPr>
                <w:rFonts w:ascii="Arial" w:hAnsi="Arial" w:cs="Arial"/>
                <w:spacing w:val="-1"/>
              </w:rPr>
              <w:t>teste</w:t>
            </w:r>
            <w:r w:rsidRPr="00042433">
              <w:rPr>
                <w:rFonts w:ascii="Arial" w:hAnsi="Arial" w:cs="Arial"/>
              </w:rPr>
              <w:t>d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>d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r w:rsidRPr="00042433">
              <w:rPr>
                <w:rFonts w:ascii="Arial" w:hAnsi="Arial" w:cs="Arial"/>
                <w:spacing w:val="-1"/>
              </w:rPr>
              <w:t>ke</w:t>
            </w:r>
            <w:r w:rsidRPr="00042433">
              <w:rPr>
                <w:rFonts w:ascii="Arial" w:hAnsi="Arial" w:cs="Arial"/>
              </w:rPr>
              <w:t xml:space="preserve">y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quan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ita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iv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>results</w:t>
            </w:r>
            <w:r w:rsidRPr="00042433">
              <w:rPr>
                <w:rFonts w:ascii="Arial" w:hAnsi="Arial" w:cs="Arial"/>
              </w:rPr>
              <w:t>.</w:t>
            </w:r>
            <w:r w:rsidRPr="00042433">
              <w:rPr>
                <w:rFonts w:ascii="Arial" w:hAnsi="Arial" w:cs="Arial"/>
                <w:spacing w:val="-1"/>
              </w:rPr>
              <w:t>Addin</w:t>
            </w:r>
            <w:r w:rsidRPr="00042433">
              <w:rPr>
                <w:rFonts w:ascii="Arial" w:hAnsi="Arial" w:cs="Arial"/>
              </w:rPr>
              <w:t>g</w:t>
            </w:r>
            <w:proofErr w:type="spellEnd"/>
            <w:r w:rsidRPr="00042433">
              <w:rPr>
                <w:rFonts w:ascii="Arial" w:hAnsi="Arial" w:cs="Arial"/>
              </w:rPr>
              <w:t xml:space="preserve"> a </w:t>
            </w:r>
            <w:r w:rsidRPr="00042433">
              <w:rPr>
                <w:rFonts w:ascii="Arial" w:hAnsi="Arial" w:cs="Arial"/>
                <w:spacing w:val="-1"/>
              </w:rPr>
              <w:t>conc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s</w:t>
            </w:r>
            <w:r w:rsidRPr="00042433">
              <w:rPr>
                <w:rFonts w:ascii="Arial" w:hAnsi="Arial" w:cs="Arial"/>
              </w:rPr>
              <w:t xml:space="preserve">e </w:t>
            </w:r>
            <w:r w:rsidRPr="00042433">
              <w:rPr>
                <w:rFonts w:ascii="Arial" w:hAnsi="Arial" w:cs="Arial"/>
                <w:spacing w:val="-1"/>
              </w:rPr>
              <w:t>conc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udin</w:t>
            </w:r>
            <w:r w:rsidRPr="00042433">
              <w:rPr>
                <w:rFonts w:ascii="Arial" w:hAnsi="Arial" w:cs="Arial"/>
              </w:rPr>
              <w:t xml:space="preserve">g  </w:t>
            </w:r>
            <w:r w:rsidRPr="00042433">
              <w:rPr>
                <w:rFonts w:ascii="Arial" w:hAnsi="Arial" w:cs="Arial"/>
                <w:spacing w:val="-1"/>
              </w:rPr>
              <w:t>sta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emen</w:t>
            </w:r>
            <w:r w:rsidRPr="00042433">
              <w:rPr>
                <w:rFonts w:ascii="Arial" w:hAnsi="Arial" w:cs="Arial"/>
              </w:rPr>
              <w:t xml:space="preserve">t </w:t>
            </w:r>
            <w:r w:rsidRPr="00042433">
              <w:rPr>
                <w:rFonts w:ascii="Arial" w:hAnsi="Arial" w:cs="Arial"/>
                <w:spacing w:val="-1"/>
              </w:rPr>
              <w:t>o</w:t>
            </w:r>
            <w:r w:rsidRPr="00042433">
              <w:rPr>
                <w:rFonts w:ascii="Arial" w:hAnsi="Arial" w:cs="Arial"/>
              </w:rPr>
              <w:t xml:space="preserve">n  </w:t>
            </w:r>
            <w:r w:rsidRPr="00042433">
              <w:rPr>
                <w:rFonts w:ascii="Arial" w:hAnsi="Arial" w:cs="Arial"/>
                <w:spacing w:val="-1"/>
              </w:rPr>
              <w:t>eco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ogica</w:t>
            </w:r>
            <w:r w:rsidRPr="00042433">
              <w:rPr>
                <w:rFonts w:ascii="Arial" w:hAnsi="Arial" w:cs="Arial"/>
              </w:rPr>
              <w:t xml:space="preserve">l </w:t>
            </w:r>
            <w:r w:rsidRPr="00042433">
              <w:rPr>
                <w:rFonts w:ascii="Arial" w:hAnsi="Arial" w:cs="Arial"/>
                <w:spacing w:val="-1"/>
              </w:rPr>
              <w:t>implica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ion</w:t>
            </w:r>
            <w:r w:rsidRPr="00042433">
              <w:rPr>
                <w:rFonts w:ascii="Arial" w:hAnsi="Arial" w:cs="Arial"/>
              </w:rPr>
              <w:t xml:space="preserve">s </w:t>
            </w:r>
            <w:r w:rsidRPr="00042433">
              <w:rPr>
                <w:rFonts w:ascii="Arial" w:hAnsi="Arial" w:cs="Arial"/>
                <w:spacing w:val="-1"/>
              </w:rPr>
              <w:t>i</w:t>
            </w:r>
            <w:r w:rsidRPr="00042433">
              <w:rPr>
                <w:rFonts w:ascii="Arial" w:hAnsi="Arial" w:cs="Arial"/>
              </w:rPr>
              <w:t xml:space="preserve">s </w:t>
            </w:r>
            <w:r w:rsidRPr="00042433">
              <w:rPr>
                <w:rFonts w:ascii="Arial" w:hAnsi="Arial" w:cs="Arial"/>
                <w:spacing w:val="-1"/>
                <w:w w:val="101"/>
              </w:rPr>
              <w:t>a</w:t>
            </w:r>
            <w:r w:rsidRPr="00042433">
              <w:rPr>
                <w:rFonts w:ascii="Arial" w:hAnsi="Arial" w:cs="Arial"/>
                <w:w w:val="101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s</w:t>
            </w:r>
            <w:r w:rsidRPr="00042433">
              <w:rPr>
                <w:rFonts w:ascii="Arial" w:hAnsi="Arial" w:cs="Arial"/>
              </w:rPr>
              <w:t xml:space="preserve">o </w:t>
            </w:r>
            <w:r w:rsidRPr="00042433">
              <w:rPr>
                <w:rFonts w:ascii="Arial" w:hAnsi="Arial" w:cs="Arial"/>
                <w:spacing w:val="-1"/>
              </w:rPr>
              <w:t>recommended</w:t>
            </w:r>
            <w:r w:rsidRPr="00042433">
              <w:rPr>
                <w:rFonts w:ascii="Arial" w:hAnsi="Arial" w:cs="Arial"/>
              </w:rPr>
              <w:t>.</w:t>
            </w:r>
          </w:p>
        </w:tc>
        <w:tc>
          <w:tcPr>
            <w:tcW w:w="3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321FD4" w:rsidP="007B07D0">
            <w:pPr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</w:rPr>
              <w:t xml:space="preserve">Statement on ecological implication added along with clear methodology and data as per reviewers </w:t>
            </w:r>
            <w:proofErr w:type="spellStart"/>
            <w:r w:rsidRPr="00042433">
              <w:rPr>
                <w:rFonts w:ascii="Arial" w:hAnsi="Arial" w:cs="Arial"/>
              </w:rPr>
              <w:t>sugestion</w:t>
            </w:r>
            <w:proofErr w:type="spellEnd"/>
          </w:p>
        </w:tc>
      </w:tr>
      <w:tr w:rsidR="00E671D3" w:rsidRPr="00042433" w:rsidTr="00042433">
        <w:trPr>
          <w:trHeight w:hRule="exact" w:val="1157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2" w:line="220" w:lineRule="exact"/>
              <w:ind w:left="463" w:right="158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b/>
                <w:spacing w:val="-1"/>
              </w:rPr>
              <w:t>I</w:t>
            </w:r>
            <w:r w:rsidRPr="00042433">
              <w:rPr>
                <w:rFonts w:ascii="Arial" w:hAnsi="Arial" w:cs="Arial"/>
                <w:b/>
              </w:rPr>
              <w:t>s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manuscr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p</w:t>
            </w:r>
            <w:r w:rsidRPr="00042433">
              <w:rPr>
                <w:rFonts w:ascii="Arial" w:hAnsi="Arial" w:cs="Arial"/>
                <w:b/>
              </w:rPr>
              <w:t xml:space="preserve">t </w:t>
            </w:r>
            <w:r w:rsidRPr="00042433">
              <w:rPr>
                <w:rFonts w:ascii="Arial" w:hAnsi="Arial" w:cs="Arial"/>
                <w:b/>
                <w:spacing w:val="-1"/>
              </w:rPr>
              <w:t>sc</w:t>
            </w:r>
            <w:r w:rsidRPr="00042433">
              <w:rPr>
                <w:rFonts w:ascii="Arial" w:hAnsi="Arial" w:cs="Arial"/>
                <w:b/>
                <w:w w:val="101"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ent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f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ca</w:t>
            </w:r>
            <w:r w:rsidRPr="00042433">
              <w:rPr>
                <w:rFonts w:ascii="Arial" w:hAnsi="Arial" w:cs="Arial"/>
                <w:b/>
                <w:w w:val="101"/>
              </w:rPr>
              <w:t>ll</w:t>
            </w:r>
            <w:r w:rsidRPr="00042433">
              <w:rPr>
                <w:rFonts w:ascii="Arial" w:hAnsi="Arial" w:cs="Arial"/>
                <w:b/>
                <w:spacing w:val="-1"/>
              </w:rPr>
              <w:t>y</w:t>
            </w:r>
            <w:r w:rsidRPr="00042433">
              <w:rPr>
                <w:rFonts w:ascii="Arial" w:hAnsi="Arial" w:cs="Arial"/>
                <w:b/>
              </w:rPr>
              <w:t xml:space="preserve">, </w:t>
            </w:r>
            <w:r w:rsidRPr="00042433">
              <w:rPr>
                <w:rFonts w:ascii="Arial" w:hAnsi="Arial" w:cs="Arial"/>
                <w:b/>
                <w:spacing w:val="-1"/>
              </w:rPr>
              <w:t>correc</w:t>
            </w:r>
            <w:r w:rsidRPr="00042433">
              <w:rPr>
                <w:rFonts w:ascii="Arial" w:hAnsi="Arial" w:cs="Arial"/>
                <w:b/>
              </w:rPr>
              <w:t>t?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Pleas</w:t>
            </w:r>
            <w:r w:rsidRPr="00042433">
              <w:rPr>
                <w:rFonts w:ascii="Arial" w:hAnsi="Arial" w:cs="Arial"/>
                <w:b/>
              </w:rPr>
              <w:t xml:space="preserve">e </w:t>
            </w:r>
            <w:r w:rsidRPr="00042433">
              <w:rPr>
                <w:rFonts w:ascii="Arial" w:hAnsi="Arial" w:cs="Arial"/>
                <w:b/>
                <w:spacing w:val="-1"/>
              </w:rPr>
              <w:t>wr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t</w:t>
            </w:r>
            <w:r w:rsidRPr="00042433">
              <w:rPr>
                <w:rFonts w:ascii="Arial" w:hAnsi="Arial" w:cs="Arial"/>
                <w:b/>
              </w:rPr>
              <w:t xml:space="preserve">e </w:t>
            </w:r>
            <w:r w:rsidRPr="00042433">
              <w:rPr>
                <w:rFonts w:ascii="Arial" w:hAnsi="Arial" w:cs="Arial"/>
                <w:b/>
                <w:spacing w:val="-1"/>
              </w:rPr>
              <w:t>here.</w:t>
            </w:r>
          </w:p>
        </w:tc>
        <w:tc>
          <w:tcPr>
            <w:tcW w:w="582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ind w:left="105" w:right="61"/>
              <w:jc w:val="both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spacing w:val="-1"/>
              </w:rPr>
              <w:t>Yes</w:t>
            </w:r>
            <w:r w:rsidRPr="00042433">
              <w:rPr>
                <w:rFonts w:ascii="Arial" w:hAnsi="Arial" w:cs="Arial"/>
              </w:rPr>
              <w:t>, t</w:t>
            </w:r>
            <w:r w:rsidRPr="00042433">
              <w:rPr>
                <w:rFonts w:ascii="Arial" w:hAnsi="Arial" w:cs="Arial"/>
                <w:spacing w:val="-1"/>
              </w:rPr>
              <w:t>h</w:t>
            </w:r>
            <w:r w:rsidRPr="00042433">
              <w:rPr>
                <w:rFonts w:ascii="Arial" w:hAnsi="Arial" w:cs="Arial"/>
              </w:rPr>
              <w:t xml:space="preserve">e </w:t>
            </w:r>
            <w:proofErr w:type="spellStart"/>
            <w:proofErr w:type="gramStart"/>
            <w:r w:rsidRPr="00042433">
              <w:rPr>
                <w:rFonts w:ascii="Arial" w:hAnsi="Arial" w:cs="Arial"/>
                <w:spacing w:val="-1"/>
              </w:rPr>
              <w:t>manuscr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p</w:t>
            </w:r>
            <w:r w:rsidRPr="00042433">
              <w:rPr>
                <w:rFonts w:ascii="Arial" w:hAnsi="Arial" w:cs="Arial"/>
              </w:rPr>
              <w:t>tis</w:t>
            </w:r>
            <w:r w:rsidRPr="00042433">
              <w:rPr>
                <w:rFonts w:ascii="Arial" w:hAnsi="Arial" w:cs="Arial"/>
                <w:spacing w:val="-1"/>
              </w:rPr>
              <w:t>sc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en</w:t>
            </w:r>
            <w:r w:rsidRPr="00042433">
              <w:rPr>
                <w:rFonts w:ascii="Arial" w:hAnsi="Arial" w:cs="Arial"/>
              </w:rPr>
              <w:t>ti</w:t>
            </w:r>
            <w:r w:rsidRPr="00042433">
              <w:rPr>
                <w:rFonts w:ascii="Arial" w:hAnsi="Arial" w:cs="Arial"/>
                <w:spacing w:val="-1"/>
              </w:rPr>
              <w:t>f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ca</w:t>
            </w:r>
            <w:r w:rsidRPr="00042433">
              <w:rPr>
                <w:rFonts w:ascii="Arial" w:hAnsi="Arial" w:cs="Arial"/>
              </w:rPr>
              <w:t>lly</w:t>
            </w:r>
            <w:r w:rsidRPr="00042433">
              <w:rPr>
                <w:rFonts w:ascii="Arial" w:hAnsi="Arial" w:cs="Arial"/>
                <w:spacing w:val="-1"/>
              </w:rPr>
              <w:t>sound</w:t>
            </w:r>
            <w:r w:rsidRPr="00042433">
              <w:rPr>
                <w:rFonts w:ascii="Arial" w:hAnsi="Arial" w:cs="Arial"/>
              </w:rPr>
              <w:t>.</w:t>
            </w:r>
            <w:r w:rsidRPr="00042433">
              <w:rPr>
                <w:rFonts w:ascii="Arial" w:hAnsi="Arial" w:cs="Arial"/>
                <w:spacing w:val="-1"/>
              </w:rPr>
              <w:t>I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fo</w:t>
            </w:r>
            <w:r w:rsidRPr="00042433">
              <w:rPr>
                <w:rFonts w:ascii="Arial" w:hAnsi="Arial" w:cs="Arial"/>
              </w:rPr>
              <w:t>ll</w:t>
            </w:r>
            <w:r w:rsidRPr="00042433">
              <w:rPr>
                <w:rFonts w:ascii="Arial" w:hAnsi="Arial" w:cs="Arial"/>
                <w:spacing w:val="-1"/>
              </w:rPr>
              <w:t>ow</w:t>
            </w:r>
            <w:r w:rsidRPr="00042433">
              <w:rPr>
                <w:rFonts w:ascii="Arial" w:hAnsi="Arial" w:cs="Arial"/>
              </w:rPr>
              <w:t>s</w:t>
            </w:r>
            <w:r w:rsidRPr="00042433">
              <w:rPr>
                <w:rFonts w:ascii="Arial" w:hAnsi="Arial" w:cs="Arial"/>
                <w:spacing w:val="-1"/>
              </w:rPr>
              <w:t>s</w:t>
            </w:r>
            <w:r w:rsidRPr="00042433">
              <w:rPr>
                <w:rFonts w:ascii="Arial" w:hAnsi="Arial" w:cs="Arial"/>
                <w:w w:val="101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andar</w:t>
            </w:r>
            <w:r w:rsidRPr="00042433">
              <w:rPr>
                <w:rFonts w:ascii="Arial" w:hAnsi="Arial" w:cs="Arial"/>
              </w:rPr>
              <w:t>d</w:t>
            </w:r>
            <w:proofErr w:type="spellEnd"/>
            <w:proofErr w:type="gram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expe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>imen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protoco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s</w:t>
            </w:r>
            <w:proofErr w:type="spellEnd"/>
            <w:r w:rsidRPr="00042433">
              <w:rPr>
                <w:rFonts w:ascii="Arial" w:hAnsi="Arial" w:cs="Arial"/>
              </w:rPr>
              <w:t xml:space="preserve">, </w:t>
            </w:r>
            <w:r w:rsidRPr="00042433">
              <w:rPr>
                <w:rFonts w:ascii="Arial" w:hAnsi="Arial" w:cs="Arial"/>
                <w:spacing w:val="-1"/>
              </w:rPr>
              <w:t>use</w:t>
            </w:r>
            <w:r w:rsidRPr="00042433">
              <w:rPr>
                <w:rFonts w:ascii="Arial" w:hAnsi="Arial" w:cs="Arial"/>
              </w:rPr>
              <w:t xml:space="preserve">s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appropria</w:t>
            </w:r>
            <w:r w:rsidRPr="00042433">
              <w:rPr>
                <w:rFonts w:ascii="Arial" w:hAnsi="Arial" w:cs="Arial"/>
              </w:rPr>
              <w:t>te</w:t>
            </w:r>
            <w:r w:rsidRPr="00042433">
              <w:rPr>
                <w:rFonts w:ascii="Arial" w:hAnsi="Arial" w:cs="Arial"/>
                <w:spacing w:val="-1"/>
              </w:rPr>
              <w:t>sta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istica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ana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yse</w:t>
            </w:r>
            <w:r w:rsidRPr="00042433">
              <w:rPr>
                <w:rFonts w:ascii="Arial" w:hAnsi="Arial" w:cs="Arial"/>
              </w:rPr>
              <w:t>s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r w:rsidRPr="00042433">
              <w:rPr>
                <w:rFonts w:ascii="Arial" w:hAnsi="Arial" w:cs="Arial"/>
                <w:spacing w:val="-1"/>
              </w:rPr>
              <w:t>(e</w:t>
            </w:r>
            <w:r w:rsidRPr="00042433">
              <w:rPr>
                <w:rFonts w:ascii="Arial" w:hAnsi="Arial" w:cs="Arial"/>
              </w:rPr>
              <w:t>.</w:t>
            </w:r>
            <w:r w:rsidRPr="00042433">
              <w:rPr>
                <w:rFonts w:ascii="Arial" w:hAnsi="Arial" w:cs="Arial"/>
                <w:spacing w:val="-1"/>
              </w:rPr>
              <w:t>g</w:t>
            </w:r>
            <w:r w:rsidRPr="00042433">
              <w:rPr>
                <w:rFonts w:ascii="Arial" w:hAnsi="Arial" w:cs="Arial"/>
              </w:rPr>
              <w:t xml:space="preserve">.,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ANOVA</w:t>
            </w:r>
            <w:r w:rsidRPr="00042433">
              <w:rPr>
                <w:rFonts w:ascii="Arial" w:hAnsi="Arial" w:cs="Arial"/>
              </w:rPr>
              <w:t>,</w:t>
            </w:r>
            <w:r w:rsidRPr="00042433">
              <w:rPr>
                <w:rFonts w:ascii="Arial" w:hAnsi="Arial" w:cs="Arial"/>
                <w:spacing w:val="-1"/>
              </w:rPr>
              <w:t>prob</w:t>
            </w:r>
            <w:r w:rsidRPr="00042433">
              <w:rPr>
                <w:rFonts w:ascii="Arial" w:hAnsi="Arial" w:cs="Arial"/>
              </w:rPr>
              <w:t>it</w:t>
            </w:r>
            <w:proofErr w:type="spellEnd"/>
            <w:r w:rsidRPr="00042433">
              <w:rPr>
                <w:rFonts w:ascii="Arial" w:hAnsi="Arial" w:cs="Arial"/>
              </w:rPr>
              <w:t xml:space="preserve">  </w:t>
            </w:r>
            <w:r w:rsidRPr="00042433">
              <w:rPr>
                <w:rFonts w:ascii="Arial" w:hAnsi="Arial" w:cs="Arial"/>
                <w:spacing w:val="-1"/>
              </w:rPr>
              <w:t>ana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ys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s)</w:t>
            </w:r>
            <w:r w:rsidRPr="00042433">
              <w:rPr>
                <w:rFonts w:ascii="Arial" w:hAnsi="Arial" w:cs="Arial"/>
              </w:rPr>
              <w:t xml:space="preserve">, 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>d</w:t>
            </w:r>
            <w:r w:rsidRPr="00042433">
              <w:rPr>
                <w:rFonts w:ascii="Arial" w:hAnsi="Arial" w:cs="Arial"/>
                <w:spacing w:val="-1"/>
              </w:rPr>
              <w:t>presen</w:t>
            </w:r>
            <w:r w:rsidRPr="00042433">
              <w:rPr>
                <w:rFonts w:ascii="Arial" w:hAnsi="Arial" w:cs="Arial"/>
              </w:rPr>
              <w:t>ts</w:t>
            </w:r>
            <w:r w:rsidRPr="00042433">
              <w:rPr>
                <w:rFonts w:ascii="Arial" w:hAnsi="Arial" w:cs="Arial"/>
                <w:spacing w:val="-1"/>
              </w:rPr>
              <w:t>resu</w:t>
            </w:r>
            <w:r w:rsidRPr="00042433">
              <w:rPr>
                <w:rFonts w:ascii="Arial" w:hAnsi="Arial" w:cs="Arial"/>
              </w:rPr>
              <w:t>lts</w:t>
            </w:r>
            <w:proofErr w:type="spellEnd"/>
            <w:r w:rsidRPr="00042433">
              <w:rPr>
                <w:rFonts w:ascii="Arial" w:hAnsi="Arial" w:cs="Arial"/>
              </w:rPr>
              <w:t xml:space="preserve">  t</w:t>
            </w:r>
            <w:r w:rsidRPr="00042433">
              <w:rPr>
                <w:rFonts w:ascii="Arial" w:hAnsi="Arial" w:cs="Arial"/>
                <w:spacing w:val="-1"/>
              </w:rPr>
              <w:t>ha</w:t>
            </w:r>
            <w:r w:rsidRPr="00042433">
              <w:rPr>
                <w:rFonts w:ascii="Arial" w:hAnsi="Arial" w:cs="Arial"/>
              </w:rPr>
              <w:t xml:space="preserve">t 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ar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>cons</w:t>
            </w:r>
            <w:r w:rsidRPr="00042433">
              <w:rPr>
                <w:rFonts w:ascii="Arial" w:hAnsi="Arial" w:cs="Arial"/>
                <w:w w:val="101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s</w:t>
            </w:r>
            <w:r w:rsidRPr="00042433">
              <w:rPr>
                <w:rFonts w:ascii="Arial" w:hAnsi="Arial" w:cs="Arial"/>
                <w:w w:val="101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en</w:t>
            </w:r>
            <w:r w:rsidRPr="00042433">
              <w:rPr>
                <w:rFonts w:ascii="Arial" w:hAnsi="Arial" w:cs="Arial"/>
                <w:w w:val="101"/>
              </w:rPr>
              <w:t>t</w:t>
            </w:r>
            <w:proofErr w:type="spellEnd"/>
            <w:r w:rsidRPr="00042433">
              <w:rPr>
                <w:rFonts w:ascii="Arial" w:hAnsi="Arial" w:cs="Arial"/>
                <w:w w:val="101"/>
              </w:rPr>
              <w:t xml:space="preserve"> </w:t>
            </w:r>
            <w:r w:rsidRPr="00042433">
              <w:rPr>
                <w:rFonts w:ascii="Arial" w:hAnsi="Arial" w:cs="Arial"/>
                <w:spacing w:val="-1"/>
              </w:rPr>
              <w:t>wi</w:t>
            </w:r>
            <w:r w:rsidRPr="00042433">
              <w:rPr>
                <w:rFonts w:ascii="Arial" w:hAnsi="Arial" w:cs="Arial"/>
              </w:rPr>
              <w:t>th t</w:t>
            </w:r>
            <w:r w:rsidRPr="00042433">
              <w:rPr>
                <w:rFonts w:ascii="Arial" w:hAnsi="Arial" w:cs="Arial"/>
                <w:spacing w:val="-1"/>
              </w:rPr>
              <w:t>h</w:t>
            </w:r>
            <w:r w:rsidRPr="00042433">
              <w:rPr>
                <w:rFonts w:ascii="Arial" w:hAnsi="Arial" w:cs="Arial"/>
              </w:rPr>
              <w:t xml:space="preserve">e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da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a</w:t>
            </w:r>
            <w:r w:rsidRPr="00042433">
              <w:rPr>
                <w:rFonts w:ascii="Arial" w:hAnsi="Arial" w:cs="Arial"/>
              </w:rPr>
              <w:t>.</w:t>
            </w:r>
            <w:r w:rsidRPr="00042433">
              <w:rPr>
                <w:rFonts w:ascii="Arial" w:hAnsi="Arial" w:cs="Arial"/>
                <w:spacing w:val="-1"/>
              </w:rPr>
              <w:t>However</w:t>
            </w:r>
            <w:proofErr w:type="spellEnd"/>
            <w:r w:rsidRPr="00042433">
              <w:rPr>
                <w:rFonts w:ascii="Arial" w:hAnsi="Arial" w:cs="Arial"/>
              </w:rPr>
              <w:t xml:space="preserve">,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m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no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>c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ar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f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ca</w:t>
            </w:r>
            <w:r w:rsidRPr="00042433">
              <w:rPr>
                <w:rFonts w:ascii="Arial" w:hAnsi="Arial" w:cs="Arial"/>
              </w:rPr>
              <w:t>ti</w:t>
            </w:r>
            <w:r w:rsidRPr="00042433">
              <w:rPr>
                <w:rFonts w:ascii="Arial" w:hAnsi="Arial" w:cs="Arial"/>
                <w:spacing w:val="-1"/>
              </w:rPr>
              <w:t>on</w:t>
            </w:r>
            <w:r w:rsidRPr="00042433">
              <w:rPr>
                <w:rFonts w:ascii="Arial" w:hAnsi="Arial" w:cs="Arial"/>
              </w:rPr>
              <w:t>sin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me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hodo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og</w:t>
            </w:r>
            <w:r w:rsidRPr="00042433">
              <w:rPr>
                <w:rFonts w:ascii="Arial" w:hAnsi="Arial" w:cs="Arial"/>
              </w:rPr>
              <w:t>y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>d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mp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>ove</w:t>
            </w:r>
            <w:r w:rsidRPr="00042433">
              <w:rPr>
                <w:rFonts w:ascii="Arial" w:hAnsi="Arial" w:cs="Arial"/>
              </w:rPr>
              <w:t>dl</w:t>
            </w:r>
            <w:r w:rsidRPr="00042433">
              <w:rPr>
                <w:rFonts w:ascii="Arial" w:hAnsi="Arial" w:cs="Arial"/>
                <w:spacing w:val="-1"/>
              </w:rPr>
              <w:t>anguag</w:t>
            </w:r>
            <w:r w:rsidRPr="00042433">
              <w:rPr>
                <w:rFonts w:ascii="Arial" w:hAnsi="Arial" w:cs="Arial"/>
              </w:rPr>
              <w:t>e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r w:rsidRPr="00042433">
              <w:rPr>
                <w:rFonts w:ascii="Arial" w:hAnsi="Arial" w:cs="Arial"/>
                <w:spacing w:val="-1"/>
              </w:rPr>
              <w:t>p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>ec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s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o</w:t>
            </w:r>
            <w:r w:rsidRPr="00042433">
              <w:rPr>
                <w:rFonts w:ascii="Arial" w:hAnsi="Arial" w:cs="Arial"/>
              </w:rPr>
              <w:t>n</w:t>
            </w:r>
            <w:r w:rsidRPr="00042433">
              <w:rPr>
                <w:rFonts w:ascii="Arial" w:hAnsi="Arial" w:cs="Arial"/>
                <w:spacing w:val="-1"/>
              </w:rPr>
              <w:t xml:space="preserve"> wou</w:t>
            </w:r>
            <w:r w:rsidRPr="00042433">
              <w:rPr>
                <w:rFonts w:ascii="Arial" w:hAnsi="Arial" w:cs="Arial"/>
              </w:rPr>
              <w:t>ld</w:t>
            </w:r>
            <w:r w:rsidRPr="00042433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enhanc</w:t>
            </w:r>
            <w:r w:rsidRPr="00042433">
              <w:rPr>
                <w:rFonts w:ascii="Arial" w:hAnsi="Arial" w:cs="Arial"/>
              </w:rPr>
              <w:t>eits</w:t>
            </w:r>
            <w:proofErr w:type="spellEnd"/>
            <w:r w:rsidRPr="00042433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sc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en</w:t>
            </w:r>
            <w:r w:rsidRPr="00042433">
              <w:rPr>
                <w:rFonts w:ascii="Arial" w:hAnsi="Arial" w:cs="Arial"/>
              </w:rPr>
              <w:t>tific</w:t>
            </w:r>
            <w:r w:rsidRPr="00042433">
              <w:rPr>
                <w:rFonts w:ascii="Arial" w:hAnsi="Arial" w:cs="Arial"/>
                <w:spacing w:val="-1"/>
              </w:rPr>
              <w:t>c</w:t>
            </w:r>
            <w:r w:rsidRPr="00042433">
              <w:rPr>
                <w:rFonts w:ascii="Arial" w:hAnsi="Arial" w:cs="Arial"/>
                <w:w w:val="101"/>
              </w:rPr>
              <w:t>l</w:t>
            </w:r>
            <w:r w:rsidRPr="00042433">
              <w:rPr>
                <w:rFonts w:ascii="Arial" w:hAnsi="Arial" w:cs="Arial"/>
                <w:spacing w:val="-1"/>
                <w:w w:val="101"/>
              </w:rPr>
              <w:t>a</w:t>
            </w:r>
            <w:r w:rsidRPr="00042433">
              <w:rPr>
                <w:rFonts w:ascii="Arial" w:hAnsi="Arial" w:cs="Arial"/>
              </w:rPr>
              <w:t>rit</w:t>
            </w:r>
            <w:r w:rsidRPr="00042433">
              <w:rPr>
                <w:rFonts w:ascii="Arial" w:hAnsi="Arial" w:cs="Arial"/>
                <w:spacing w:val="-1"/>
              </w:rPr>
              <w:t>y</w:t>
            </w:r>
            <w:proofErr w:type="spellEnd"/>
            <w:r w:rsidRPr="00042433">
              <w:rPr>
                <w:rFonts w:ascii="Arial" w:hAnsi="Arial" w:cs="Arial"/>
              </w:rPr>
              <w:t>.</w:t>
            </w:r>
          </w:p>
        </w:tc>
        <w:tc>
          <w:tcPr>
            <w:tcW w:w="3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F61AF0" w:rsidP="007B07D0">
            <w:pPr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</w:rPr>
              <w:t>Clarification regarding methodology are made</w:t>
            </w:r>
          </w:p>
        </w:tc>
      </w:tr>
      <w:tr w:rsidR="00E671D3" w:rsidRPr="00042433" w:rsidTr="00042433">
        <w:trPr>
          <w:trHeight w:hRule="exact" w:val="931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2" w:line="220" w:lineRule="exact"/>
              <w:ind w:left="463" w:right="93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b/>
                <w:spacing w:val="-1"/>
              </w:rPr>
              <w:lastRenderedPageBreak/>
              <w:t>Ar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reference</w:t>
            </w:r>
            <w:r w:rsidRPr="00042433">
              <w:rPr>
                <w:rFonts w:ascii="Arial" w:hAnsi="Arial" w:cs="Arial"/>
                <w:b/>
              </w:rPr>
              <w:t xml:space="preserve">s </w:t>
            </w:r>
            <w:proofErr w:type="spellStart"/>
            <w:r w:rsidRPr="00042433">
              <w:rPr>
                <w:rFonts w:ascii="Arial" w:hAnsi="Arial" w:cs="Arial"/>
                <w:b/>
                <w:spacing w:val="-1"/>
              </w:rPr>
              <w:t>suff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c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en</w:t>
            </w:r>
            <w:r w:rsidRPr="00042433">
              <w:rPr>
                <w:rFonts w:ascii="Arial" w:hAnsi="Arial" w:cs="Arial"/>
                <w:b/>
              </w:rPr>
              <w:t>t</w:t>
            </w:r>
            <w:r w:rsidRPr="00042433">
              <w:rPr>
                <w:rFonts w:ascii="Arial" w:hAnsi="Arial" w:cs="Arial"/>
                <w:b/>
                <w:spacing w:val="-1"/>
              </w:rPr>
              <w:t>an</w:t>
            </w:r>
            <w:r w:rsidRPr="00042433">
              <w:rPr>
                <w:rFonts w:ascii="Arial" w:hAnsi="Arial" w:cs="Arial"/>
                <w:b/>
              </w:rPr>
              <w:t>d</w:t>
            </w:r>
            <w:proofErr w:type="spellEnd"/>
            <w:r w:rsidRPr="00042433">
              <w:rPr>
                <w:rFonts w:ascii="Arial" w:hAnsi="Arial" w:cs="Arial"/>
                <w:b/>
                <w:spacing w:val="-1"/>
              </w:rPr>
              <w:t xml:space="preserve"> recent</w:t>
            </w:r>
            <w:r w:rsidRPr="00042433">
              <w:rPr>
                <w:rFonts w:ascii="Arial" w:hAnsi="Arial" w:cs="Arial"/>
                <w:b/>
              </w:rPr>
              <w:t>?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I</w:t>
            </w:r>
            <w:r w:rsidRPr="00042433">
              <w:rPr>
                <w:rFonts w:ascii="Arial" w:hAnsi="Arial" w:cs="Arial"/>
                <w:b/>
              </w:rPr>
              <w:t>f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yo</w:t>
            </w:r>
            <w:r w:rsidRPr="00042433">
              <w:rPr>
                <w:rFonts w:ascii="Arial" w:hAnsi="Arial" w:cs="Arial"/>
                <w:b/>
              </w:rPr>
              <w:t>u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have suggest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on</w:t>
            </w:r>
            <w:r w:rsidRPr="00042433">
              <w:rPr>
                <w:rFonts w:ascii="Arial" w:hAnsi="Arial" w:cs="Arial"/>
                <w:b/>
              </w:rPr>
              <w:t>s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042433">
              <w:rPr>
                <w:rFonts w:ascii="Arial" w:hAnsi="Arial" w:cs="Arial"/>
                <w:b/>
              </w:rPr>
              <w:t>f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b/>
                <w:spacing w:val="-1"/>
              </w:rPr>
              <w:t>add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t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ona</w:t>
            </w:r>
            <w:r w:rsidRPr="00042433">
              <w:rPr>
                <w:rFonts w:ascii="Arial" w:hAnsi="Arial" w:cs="Arial"/>
                <w:b/>
              </w:rPr>
              <w:t>l</w:t>
            </w:r>
            <w:r w:rsidRPr="00042433">
              <w:rPr>
                <w:rFonts w:ascii="Arial" w:hAnsi="Arial" w:cs="Arial"/>
                <w:b/>
                <w:spacing w:val="-1"/>
              </w:rPr>
              <w:t>re</w:t>
            </w:r>
            <w:r w:rsidRPr="00042433">
              <w:rPr>
                <w:rFonts w:ascii="Arial" w:hAnsi="Arial" w:cs="Arial"/>
                <w:b/>
              </w:rPr>
              <w:t>f</w:t>
            </w:r>
            <w:r w:rsidRPr="00042433">
              <w:rPr>
                <w:rFonts w:ascii="Arial" w:hAnsi="Arial" w:cs="Arial"/>
                <w:b/>
                <w:spacing w:val="-1"/>
              </w:rPr>
              <w:t>erences</w:t>
            </w:r>
            <w:proofErr w:type="spellEnd"/>
            <w:r w:rsidRPr="00042433">
              <w:rPr>
                <w:rFonts w:ascii="Arial" w:hAnsi="Arial" w:cs="Arial"/>
                <w:b/>
              </w:rPr>
              <w:t xml:space="preserve">, </w:t>
            </w:r>
            <w:r w:rsidRPr="00042433">
              <w:rPr>
                <w:rFonts w:ascii="Arial" w:hAnsi="Arial" w:cs="Arial"/>
                <w:b/>
                <w:spacing w:val="-1"/>
              </w:rPr>
              <w:t>p</w:t>
            </w:r>
            <w:r w:rsidRPr="00042433">
              <w:rPr>
                <w:rFonts w:ascii="Arial" w:hAnsi="Arial" w:cs="Arial"/>
                <w:b/>
                <w:spacing w:val="-1"/>
                <w:w w:val="101"/>
              </w:rPr>
              <w:t>l</w:t>
            </w:r>
            <w:r w:rsidRPr="00042433">
              <w:rPr>
                <w:rFonts w:ascii="Arial" w:hAnsi="Arial" w:cs="Arial"/>
                <w:b/>
                <w:spacing w:val="-1"/>
              </w:rPr>
              <w:t>eas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mentio</w:t>
            </w:r>
            <w:r w:rsidRPr="00042433">
              <w:rPr>
                <w:rFonts w:ascii="Arial" w:hAnsi="Arial" w:cs="Arial"/>
                <w:b/>
              </w:rPr>
              <w:t xml:space="preserve">n </w:t>
            </w:r>
            <w:r w:rsidRPr="00042433">
              <w:rPr>
                <w:rFonts w:ascii="Arial" w:hAnsi="Arial" w:cs="Arial"/>
                <w:b/>
                <w:spacing w:val="-1"/>
              </w:rPr>
              <w:t>them</w:t>
            </w:r>
          </w:p>
        </w:tc>
        <w:tc>
          <w:tcPr>
            <w:tcW w:w="582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2" w:line="220" w:lineRule="exact"/>
              <w:ind w:left="105" w:right="145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spacing w:val="-1"/>
              </w:rPr>
              <w:t>Th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 xml:space="preserve"> reference</w:t>
            </w:r>
            <w:r w:rsidRPr="00042433">
              <w:rPr>
                <w:rFonts w:ascii="Arial" w:hAnsi="Arial" w:cs="Arial"/>
              </w:rPr>
              <w:t>s</w:t>
            </w:r>
            <w:r w:rsidRPr="00042433">
              <w:rPr>
                <w:rFonts w:ascii="Arial" w:hAnsi="Arial" w:cs="Arial"/>
                <w:spacing w:val="-1"/>
              </w:rPr>
              <w:t xml:space="preserve"> ar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re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evan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bu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mos</w:t>
            </w:r>
            <w:r w:rsidRPr="00042433">
              <w:rPr>
                <w:rFonts w:ascii="Arial" w:hAnsi="Arial" w:cs="Arial"/>
              </w:rPr>
              <w:t>tly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042433">
              <w:rPr>
                <w:rFonts w:ascii="Arial" w:hAnsi="Arial" w:cs="Arial"/>
                <w:spacing w:val="-1"/>
              </w:rPr>
              <w:t>ou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da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ed</w:t>
            </w:r>
            <w:r w:rsidRPr="00042433">
              <w:rPr>
                <w:rFonts w:ascii="Arial" w:hAnsi="Arial" w:cs="Arial"/>
              </w:rPr>
              <w:t>,</w:t>
            </w:r>
            <w:r w:rsidRPr="00042433">
              <w:rPr>
                <w:rFonts w:ascii="Arial" w:hAnsi="Arial" w:cs="Arial"/>
                <w:spacing w:val="-1"/>
              </w:rPr>
              <w:t>w</w:t>
            </w:r>
            <w:r w:rsidRPr="00042433">
              <w:rPr>
                <w:rFonts w:ascii="Arial" w:hAnsi="Arial" w:cs="Arial"/>
              </w:rPr>
              <w:t>ith</w:t>
            </w:r>
            <w:proofErr w:type="spellEnd"/>
            <w:proofErr w:type="gram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</w:rPr>
              <w:t>li</w:t>
            </w:r>
            <w:r w:rsidRPr="00042433">
              <w:rPr>
                <w:rFonts w:ascii="Arial" w:hAnsi="Arial" w:cs="Arial"/>
                <w:spacing w:val="-1"/>
              </w:rPr>
              <w:t>m</w:t>
            </w:r>
            <w:r w:rsidRPr="00042433">
              <w:rPr>
                <w:rFonts w:ascii="Arial" w:hAnsi="Arial" w:cs="Arial"/>
              </w:rPr>
              <w:t>it</w:t>
            </w:r>
            <w:r w:rsidRPr="00042433">
              <w:rPr>
                <w:rFonts w:ascii="Arial" w:hAnsi="Arial" w:cs="Arial"/>
                <w:spacing w:val="-1"/>
              </w:rPr>
              <w:t>e</w:t>
            </w:r>
            <w:r w:rsidRPr="00042433">
              <w:rPr>
                <w:rFonts w:ascii="Arial" w:hAnsi="Arial" w:cs="Arial"/>
              </w:rPr>
              <w:t>d</w:t>
            </w:r>
            <w:r w:rsidRPr="00042433">
              <w:rPr>
                <w:rFonts w:ascii="Arial" w:hAnsi="Arial" w:cs="Arial"/>
                <w:spacing w:val="-1"/>
              </w:rPr>
              <w:t>source</w:t>
            </w:r>
            <w:r w:rsidRPr="00042433">
              <w:rPr>
                <w:rFonts w:ascii="Arial" w:hAnsi="Arial" w:cs="Arial"/>
              </w:rPr>
              <w:t>s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r w:rsidRPr="00042433">
              <w:rPr>
                <w:rFonts w:ascii="Arial" w:hAnsi="Arial" w:cs="Arial"/>
                <w:spacing w:val="-1"/>
              </w:rPr>
              <w:t>fro</w:t>
            </w:r>
            <w:r w:rsidRPr="00042433">
              <w:rPr>
                <w:rFonts w:ascii="Arial" w:hAnsi="Arial" w:cs="Arial"/>
              </w:rPr>
              <w:t>m</w:t>
            </w:r>
            <w:r w:rsidRPr="00042433">
              <w:rPr>
                <w:rFonts w:ascii="Arial" w:hAnsi="Arial" w:cs="Arial"/>
                <w:spacing w:val="-1"/>
              </w:rPr>
              <w:t xml:space="preserve"> th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 xml:space="preserve"> pas</w:t>
            </w:r>
            <w:r w:rsidRPr="00042433">
              <w:rPr>
                <w:rFonts w:ascii="Arial" w:hAnsi="Arial" w:cs="Arial"/>
              </w:rPr>
              <w:t xml:space="preserve">t </w:t>
            </w:r>
            <w:r w:rsidRPr="00042433">
              <w:rPr>
                <w:rFonts w:ascii="Arial" w:hAnsi="Arial" w:cs="Arial"/>
                <w:spacing w:val="-1"/>
              </w:rPr>
              <w:t>decade</w:t>
            </w:r>
            <w:r w:rsidRPr="00042433">
              <w:rPr>
                <w:rFonts w:ascii="Arial" w:hAnsi="Arial" w:cs="Arial"/>
              </w:rPr>
              <w:t xml:space="preserve">. </w:t>
            </w:r>
            <w:r w:rsidRPr="00042433">
              <w:rPr>
                <w:rFonts w:ascii="Arial" w:hAnsi="Arial" w:cs="Arial"/>
                <w:spacing w:val="-1"/>
              </w:rPr>
              <w:t>Includin</w:t>
            </w:r>
            <w:r w:rsidRPr="00042433">
              <w:rPr>
                <w:rFonts w:ascii="Arial" w:hAnsi="Arial" w:cs="Arial"/>
              </w:rPr>
              <w:t>g</w:t>
            </w:r>
            <w:r w:rsidRPr="00042433">
              <w:rPr>
                <w:rFonts w:ascii="Arial" w:hAnsi="Arial" w:cs="Arial"/>
                <w:spacing w:val="-1"/>
              </w:rPr>
              <w:t xml:space="preserve"> mor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recen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studie</w:t>
            </w:r>
            <w:r w:rsidRPr="00042433">
              <w:rPr>
                <w:rFonts w:ascii="Arial" w:hAnsi="Arial" w:cs="Arial"/>
              </w:rPr>
              <w:t>s</w:t>
            </w:r>
            <w:proofErr w:type="spellEnd"/>
            <w:r w:rsidRPr="00042433">
              <w:rPr>
                <w:rFonts w:ascii="Arial" w:hAnsi="Arial" w:cs="Arial"/>
                <w:spacing w:val="-1"/>
              </w:rPr>
              <w:t>(pos</w:t>
            </w:r>
            <w:r w:rsidRPr="00042433">
              <w:rPr>
                <w:rFonts w:ascii="Arial" w:hAnsi="Arial" w:cs="Arial"/>
                <w:spacing w:val="-2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-2010</w:t>
            </w:r>
            <w:r w:rsidRPr="00042433">
              <w:rPr>
                <w:rFonts w:ascii="Arial" w:hAnsi="Arial" w:cs="Arial"/>
              </w:rPr>
              <w:t>)</w:t>
            </w:r>
            <w:r w:rsidRPr="00042433">
              <w:rPr>
                <w:rFonts w:ascii="Arial" w:hAnsi="Arial" w:cs="Arial"/>
                <w:spacing w:val="-1"/>
              </w:rPr>
              <w:t xml:space="preserve"> on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agrochemica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impac</w:t>
            </w:r>
            <w:r w:rsidRPr="00042433">
              <w:rPr>
                <w:rFonts w:ascii="Arial" w:hAnsi="Arial" w:cs="Arial"/>
              </w:rPr>
              <w:t>ts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>d</w:t>
            </w:r>
            <w:r w:rsidRPr="00042433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soi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invertebra</w:t>
            </w:r>
            <w:r w:rsidRPr="00042433">
              <w:rPr>
                <w:rFonts w:ascii="Arial" w:hAnsi="Arial" w:cs="Arial"/>
              </w:rPr>
              <w:t>te</w:t>
            </w:r>
            <w:r w:rsidRPr="00042433">
              <w:rPr>
                <w:rFonts w:ascii="Arial" w:hAnsi="Arial" w:cs="Arial"/>
                <w:spacing w:val="-1"/>
              </w:rPr>
              <w:t>eco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oxico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og</w:t>
            </w:r>
            <w:r w:rsidRPr="00042433">
              <w:rPr>
                <w:rFonts w:ascii="Arial" w:hAnsi="Arial" w:cs="Arial"/>
              </w:rPr>
              <w:t>y</w:t>
            </w:r>
            <w:proofErr w:type="spellEnd"/>
            <w:r w:rsidRPr="00042433">
              <w:rPr>
                <w:rFonts w:ascii="Arial" w:hAnsi="Arial" w:cs="Arial"/>
                <w:spacing w:val="-1"/>
              </w:rPr>
              <w:t xml:space="preserve"> woul</w:t>
            </w:r>
            <w:r w:rsidRPr="00042433">
              <w:rPr>
                <w:rFonts w:ascii="Arial" w:hAnsi="Arial" w:cs="Arial"/>
              </w:rPr>
              <w:t xml:space="preserve">d </w:t>
            </w:r>
            <w:r w:rsidRPr="00042433">
              <w:rPr>
                <w:rFonts w:ascii="Arial" w:hAnsi="Arial" w:cs="Arial"/>
                <w:spacing w:val="-1"/>
              </w:rPr>
              <w:t>s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reng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he</w:t>
            </w:r>
            <w:r w:rsidRPr="00042433">
              <w:rPr>
                <w:rFonts w:ascii="Arial" w:hAnsi="Arial" w:cs="Arial"/>
              </w:rPr>
              <w:t>n t</w:t>
            </w:r>
            <w:r w:rsidRPr="00042433">
              <w:rPr>
                <w:rFonts w:ascii="Arial" w:hAnsi="Arial" w:cs="Arial"/>
                <w:spacing w:val="-1"/>
              </w:rPr>
              <w:t>h</w:t>
            </w:r>
            <w:r w:rsidRPr="00042433">
              <w:rPr>
                <w:rFonts w:ascii="Arial" w:hAnsi="Arial" w:cs="Arial"/>
              </w:rPr>
              <w:t xml:space="preserve">e </w:t>
            </w:r>
            <w:proofErr w:type="spellStart"/>
            <w:r w:rsidRPr="00042433">
              <w:rPr>
                <w:rFonts w:ascii="Arial" w:hAnsi="Arial" w:cs="Arial"/>
              </w:rPr>
              <w:t>lit</w:t>
            </w:r>
            <w:r w:rsidRPr="00042433">
              <w:rPr>
                <w:rFonts w:ascii="Arial" w:hAnsi="Arial" w:cs="Arial"/>
                <w:spacing w:val="-1"/>
              </w:rPr>
              <w:t>era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ur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>base</w:t>
            </w:r>
            <w:proofErr w:type="spellEnd"/>
            <w:r w:rsidRPr="00042433">
              <w:rPr>
                <w:rFonts w:ascii="Arial" w:hAnsi="Arial" w:cs="Arial"/>
              </w:rPr>
              <w:t xml:space="preserve">. </w:t>
            </w:r>
            <w:r w:rsidRPr="00042433">
              <w:rPr>
                <w:rFonts w:ascii="Arial" w:hAnsi="Arial" w:cs="Arial"/>
                <w:spacing w:val="-1"/>
              </w:rPr>
              <w:t>Upda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e</w:t>
            </w:r>
            <w:r w:rsidRPr="00042433">
              <w:rPr>
                <w:rFonts w:ascii="Arial" w:hAnsi="Arial" w:cs="Arial"/>
              </w:rPr>
              <w:t xml:space="preserve">d </w:t>
            </w:r>
            <w:r w:rsidRPr="00042433">
              <w:rPr>
                <w:rFonts w:ascii="Arial" w:hAnsi="Arial" w:cs="Arial"/>
                <w:spacing w:val="-1"/>
              </w:rPr>
              <w:t>reference</w:t>
            </w:r>
            <w:r w:rsidRPr="00042433">
              <w:rPr>
                <w:rFonts w:ascii="Arial" w:hAnsi="Arial" w:cs="Arial"/>
              </w:rPr>
              <w:t>s</w:t>
            </w:r>
            <w:r w:rsidRPr="00042433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w</w:t>
            </w:r>
            <w:r w:rsidRPr="00042433">
              <w:rPr>
                <w:rFonts w:ascii="Arial" w:hAnsi="Arial" w:cs="Arial"/>
              </w:rPr>
              <w:t>ill</w:t>
            </w:r>
            <w:r w:rsidRPr="00042433">
              <w:rPr>
                <w:rFonts w:ascii="Arial" w:hAnsi="Arial" w:cs="Arial"/>
                <w:spacing w:val="-1"/>
              </w:rPr>
              <w:t>enhanc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w w:val="101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</w:t>
            </w:r>
            <w:r w:rsidRPr="00042433">
              <w:rPr>
                <w:rFonts w:ascii="Arial" w:hAnsi="Arial" w:cs="Arial"/>
              </w:rPr>
              <w:t>e</w:t>
            </w:r>
            <w:proofErr w:type="spellEnd"/>
          </w:p>
        </w:tc>
        <w:tc>
          <w:tcPr>
            <w:tcW w:w="3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F61AF0" w:rsidP="007B07D0">
            <w:pPr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</w:rPr>
              <w:t>Post 2010, references are added</w:t>
            </w:r>
          </w:p>
        </w:tc>
      </w:tr>
    </w:tbl>
    <w:p w:rsidR="00E671D3" w:rsidRPr="00042433" w:rsidRDefault="00E671D3" w:rsidP="007B07D0">
      <w:pPr>
        <w:rPr>
          <w:rFonts w:ascii="Arial" w:hAnsi="Arial" w:cs="Arial"/>
        </w:rPr>
        <w:sectPr w:rsidR="00E671D3" w:rsidRPr="00042433">
          <w:pgSz w:w="15840" w:h="12240" w:orient="landscape"/>
          <w:pgMar w:top="1120" w:right="1220" w:bottom="280" w:left="1220" w:header="720" w:footer="720" w:gutter="0"/>
          <w:cols w:space="720"/>
        </w:sectPr>
      </w:pPr>
    </w:p>
    <w:p w:rsidR="00E671D3" w:rsidRPr="00042433" w:rsidRDefault="00E671D3" w:rsidP="007B07D0">
      <w:pPr>
        <w:spacing w:before="8" w:line="100" w:lineRule="exact"/>
        <w:rPr>
          <w:rFonts w:ascii="Arial" w:hAnsi="Arial" w:cs="Arial"/>
        </w:rPr>
      </w:pPr>
    </w:p>
    <w:p w:rsidR="00E671D3" w:rsidRPr="00042433" w:rsidRDefault="00E671D3" w:rsidP="007B07D0">
      <w:pPr>
        <w:spacing w:line="200" w:lineRule="exact"/>
        <w:rPr>
          <w:rFonts w:ascii="Arial" w:hAnsi="Arial" w:cs="Arial"/>
        </w:rPr>
      </w:pPr>
    </w:p>
    <w:p w:rsidR="00E671D3" w:rsidRPr="00042433" w:rsidRDefault="00E671D3" w:rsidP="007B07D0">
      <w:pPr>
        <w:spacing w:line="200" w:lineRule="exact"/>
        <w:rPr>
          <w:rFonts w:ascii="Arial" w:hAnsi="Arial" w:cs="Arial"/>
        </w:rPr>
      </w:pPr>
    </w:p>
    <w:p w:rsidR="00E671D3" w:rsidRPr="00042433" w:rsidRDefault="00E671D3" w:rsidP="007B07D0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6"/>
        <w:gridCol w:w="5827"/>
        <w:gridCol w:w="4018"/>
      </w:tblGrid>
      <w:tr w:rsidR="00E671D3" w:rsidRPr="00042433">
        <w:trPr>
          <w:trHeight w:hRule="exact" w:val="710"/>
        </w:trPr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line="220" w:lineRule="exact"/>
              <w:ind w:left="465"/>
              <w:rPr>
                <w:rFonts w:ascii="Arial" w:hAnsi="Arial" w:cs="Arial"/>
              </w:rPr>
            </w:pPr>
            <w:proofErr w:type="spellStart"/>
            <w:r w:rsidRPr="00042433">
              <w:rPr>
                <w:rFonts w:ascii="Arial" w:hAnsi="Arial" w:cs="Arial"/>
                <w:b/>
              </w:rPr>
              <w:t>int</w:t>
            </w:r>
            <w:r w:rsidRPr="00042433">
              <w:rPr>
                <w:rFonts w:ascii="Arial" w:hAnsi="Arial" w:cs="Arial"/>
                <w:b/>
                <w:spacing w:val="-1"/>
              </w:rPr>
              <w:t>h</w:t>
            </w:r>
            <w:r w:rsidRPr="00042433">
              <w:rPr>
                <w:rFonts w:ascii="Arial" w:hAnsi="Arial" w:cs="Arial"/>
                <w:b/>
              </w:rPr>
              <w:t>e</w:t>
            </w:r>
            <w:proofErr w:type="spellEnd"/>
            <w:r w:rsidRPr="00042433">
              <w:rPr>
                <w:rFonts w:ascii="Arial" w:hAnsi="Arial" w:cs="Arial"/>
                <w:b/>
                <w:spacing w:val="-1"/>
              </w:rPr>
              <w:t xml:space="preserve"> rev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e</w:t>
            </w:r>
            <w:r w:rsidRPr="00042433">
              <w:rPr>
                <w:rFonts w:ascii="Arial" w:hAnsi="Arial" w:cs="Arial"/>
                <w:b/>
              </w:rPr>
              <w:t>w f</w:t>
            </w:r>
            <w:r w:rsidRPr="00042433">
              <w:rPr>
                <w:rFonts w:ascii="Arial" w:hAnsi="Arial" w:cs="Arial"/>
                <w:b/>
                <w:spacing w:val="-1"/>
              </w:rPr>
              <w:t>orm</w:t>
            </w:r>
            <w:r w:rsidRPr="0004243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spacing w:val="-1"/>
              </w:rPr>
              <w:t>s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udy’</w:t>
            </w:r>
            <w:r w:rsidRPr="00042433">
              <w:rPr>
                <w:rFonts w:ascii="Arial" w:hAnsi="Arial" w:cs="Arial"/>
              </w:rPr>
              <w:t>s</w:t>
            </w:r>
            <w:r w:rsidRPr="00042433">
              <w:rPr>
                <w:rFonts w:ascii="Arial" w:hAnsi="Arial" w:cs="Arial"/>
                <w:spacing w:val="-1"/>
              </w:rPr>
              <w:t xml:space="preserve"> re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evanc</w:t>
            </w:r>
            <w:r w:rsidRPr="00042433">
              <w:rPr>
                <w:rFonts w:ascii="Arial" w:hAnsi="Arial" w:cs="Arial"/>
              </w:rPr>
              <w:t xml:space="preserve">e 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>d</w:t>
            </w:r>
            <w:r w:rsidRPr="00042433">
              <w:rPr>
                <w:rFonts w:ascii="Arial" w:hAnsi="Arial" w:cs="Arial"/>
                <w:spacing w:val="-1"/>
              </w:rPr>
              <w:t xml:space="preserve"> </w:t>
            </w:r>
            <w:r w:rsidR="00E11A92" w:rsidRPr="00042433">
              <w:rPr>
                <w:rFonts w:ascii="Arial" w:hAnsi="Arial" w:cs="Arial"/>
                <w:spacing w:val="-1"/>
              </w:rPr>
              <w:t>sc</w:t>
            </w:r>
            <w:r w:rsidR="00E11A92" w:rsidRPr="00042433">
              <w:rPr>
                <w:rFonts w:ascii="Arial" w:hAnsi="Arial" w:cs="Arial"/>
              </w:rPr>
              <w:t>i</w:t>
            </w:r>
            <w:r w:rsidR="00E11A92" w:rsidRPr="00042433">
              <w:rPr>
                <w:rFonts w:ascii="Arial" w:hAnsi="Arial" w:cs="Arial"/>
                <w:spacing w:val="-1"/>
              </w:rPr>
              <w:t>en</w:t>
            </w:r>
            <w:r w:rsidR="00E11A92" w:rsidRPr="00042433">
              <w:rPr>
                <w:rFonts w:ascii="Arial" w:hAnsi="Arial" w:cs="Arial"/>
              </w:rPr>
              <w:t>ti</w:t>
            </w:r>
            <w:r w:rsidR="00E11A92" w:rsidRPr="00042433">
              <w:rPr>
                <w:rFonts w:ascii="Arial" w:hAnsi="Arial" w:cs="Arial"/>
                <w:spacing w:val="-1"/>
              </w:rPr>
              <w:t>f</w:t>
            </w:r>
            <w:r w:rsidR="00E11A92" w:rsidRPr="00042433">
              <w:rPr>
                <w:rFonts w:ascii="Arial" w:hAnsi="Arial" w:cs="Arial"/>
              </w:rPr>
              <w:t>ic</w:t>
            </w:r>
            <w:r w:rsidR="00E11A92" w:rsidRPr="00042433">
              <w:rPr>
                <w:rFonts w:ascii="Arial" w:hAnsi="Arial" w:cs="Arial"/>
                <w:spacing w:val="-1"/>
              </w:rPr>
              <w:t xml:space="preserve"> </w:t>
            </w:r>
            <w:r w:rsidR="00E11A92" w:rsidRPr="00042433">
              <w:rPr>
                <w:rFonts w:ascii="Arial" w:hAnsi="Arial" w:cs="Arial"/>
              </w:rPr>
              <w:t>r</w:t>
            </w:r>
            <w:r w:rsidR="00E11A92" w:rsidRPr="00042433">
              <w:rPr>
                <w:rFonts w:ascii="Arial" w:hAnsi="Arial" w:cs="Arial"/>
                <w:spacing w:val="-1"/>
              </w:rPr>
              <w:t>igor</w:t>
            </w:r>
            <w:r w:rsidRPr="00042433">
              <w:rPr>
                <w:rFonts w:ascii="Arial" w:hAnsi="Arial" w:cs="Arial"/>
                <w:spacing w:val="-1"/>
              </w:rPr>
              <w:t>.</w:t>
            </w:r>
          </w:p>
        </w:tc>
        <w:tc>
          <w:tcPr>
            <w:tcW w:w="4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E671D3" w:rsidP="007B07D0">
            <w:pPr>
              <w:rPr>
                <w:rFonts w:ascii="Arial" w:hAnsi="Arial" w:cs="Arial"/>
              </w:rPr>
            </w:pPr>
          </w:p>
        </w:tc>
      </w:tr>
      <w:tr w:rsidR="00E671D3" w:rsidRPr="00042433">
        <w:trPr>
          <w:trHeight w:hRule="exact" w:val="1162"/>
        </w:trPr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2" w:line="220" w:lineRule="exact"/>
              <w:ind w:left="465" w:right="184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b/>
                <w:spacing w:val="-1"/>
              </w:rPr>
              <w:t>I</w:t>
            </w:r>
            <w:r w:rsidRPr="00042433">
              <w:rPr>
                <w:rFonts w:ascii="Arial" w:hAnsi="Arial" w:cs="Arial"/>
                <w:b/>
              </w:rPr>
              <w:t>s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b/>
                <w:spacing w:val="-1"/>
              </w:rPr>
              <w:t>th</w:t>
            </w:r>
            <w:r w:rsidRPr="00042433">
              <w:rPr>
                <w:rFonts w:ascii="Arial" w:hAnsi="Arial" w:cs="Arial"/>
                <w:b/>
              </w:rPr>
              <w:t>el</w:t>
            </w:r>
            <w:r w:rsidRPr="00042433">
              <w:rPr>
                <w:rFonts w:ascii="Arial" w:hAnsi="Arial" w:cs="Arial"/>
                <w:b/>
                <w:spacing w:val="-1"/>
              </w:rPr>
              <w:t>anguage</w:t>
            </w:r>
            <w:proofErr w:type="spellEnd"/>
            <w:r w:rsidRPr="00042433">
              <w:rPr>
                <w:rFonts w:ascii="Arial" w:hAnsi="Arial" w:cs="Arial"/>
                <w:b/>
              </w:rPr>
              <w:t>/</w:t>
            </w:r>
            <w:proofErr w:type="spellStart"/>
            <w:r w:rsidRPr="00042433">
              <w:rPr>
                <w:rFonts w:ascii="Arial" w:hAnsi="Arial" w:cs="Arial"/>
                <w:b/>
                <w:spacing w:val="-1"/>
              </w:rPr>
              <w:t>Eng</w:t>
            </w:r>
            <w:r w:rsidRPr="00042433">
              <w:rPr>
                <w:rFonts w:ascii="Arial" w:hAnsi="Arial" w:cs="Arial"/>
                <w:b/>
              </w:rPr>
              <w:t>li</w:t>
            </w:r>
            <w:r w:rsidRPr="00042433">
              <w:rPr>
                <w:rFonts w:ascii="Arial" w:hAnsi="Arial" w:cs="Arial"/>
                <w:b/>
                <w:spacing w:val="-1"/>
              </w:rPr>
              <w:t>s</w:t>
            </w:r>
            <w:r w:rsidRPr="00042433">
              <w:rPr>
                <w:rFonts w:ascii="Arial" w:hAnsi="Arial" w:cs="Arial"/>
                <w:b/>
              </w:rPr>
              <w:t>h</w:t>
            </w:r>
            <w:r w:rsidRPr="00042433">
              <w:rPr>
                <w:rFonts w:ascii="Arial" w:hAnsi="Arial" w:cs="Arial"/>
                <w:b/>
                <w:spacing w:val="-1"/>
              </w:rPr>
              <w:t>qua</w:t>
            </w:r>
            <w:r w:rsidRPr="00042433">
              <w:rPr>
                <w:rFonts w:ascii="Arial" w:hAnsi="Arial" w:cs="Arial"/>
                <w:b/>
                <w:w w:val="101"/>
              </w:rPr>
              <w:t>li</w:t>
            </w:r>
            <w:r w:rsidRPr="00042433">
              <w:rPr>
                <w:rFonts w:ascii="Arial" w:hAnsi="Arial" w:cs="Arial"/>
                <w:b/>
                <w:spacing w:val="-1"/>
              </w:rPr>
              <w:t>ty</w:t>
            </w:r>
            <w:proofErr w:type="spellEnd"/>
            <w:r w:rsidRPr="00042433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042433">
              <w:rPr>
                <w:rFonts w:ascii="Arial" w:hAnsi="Arial" w:cs="Arial"/>
                <w:b/>
              </w:rPr>
              <w:t>f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b/>
                <w:spacing w:val="-1"/>
              </w:rPr>
              <w:t>art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c</w:t>
            </w:r>
            <w:r w:rsidRPr="00042433">
              <w:rPr>
                <w:rFonts w:ascii="Arial" w:hAnsi="Arial" w:cs="Arial"/>
                <w:b/>
              </w:rPr>
              <w:t>le</w:t>
            </w:r>
            <w:r w:rsidRPr="00042433">
              <w:rPr>
                <w:rFonts w:ascii="Arial" w:hAnsi="Arial" w:cs="Arial"/>
                <w:b/>
                <w:spacing w:val="-1"/>
              </w:rPr>
              <w:t>su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tab</w:t>
            </w:r>
            <w:r w:rsidRPr="00042433">
              <w:rPr>
                <w:rFonts w:ascii="Arial" w:hAnsi="Arial" w:cs="Arial"/>
                <w:b/>
              </w:rPr>
              <w:t>le</w:t>
            </w:r>
            <w:proofErr w:type="spellEnd"/>
            <w:r w:rsidRPr="00042433">
              <w:rPr>
                <w:rFonts w:ascii="Arial" w:hAnsi="Arial" w:cs="Arial"/>
                <w:b/>
                <w:spacing w:val="-1"/>
              </w:rPr>
              <w:t xml:space="preserve"> for scho</w:t>
            </w:r>
            <w:r w:rsidRPr="00042433">
              <w:rPr>
                <w:rFonts w:ascii="Arial" w:hAnsi="Arial" w:cs="Arial"/>
                <w:b/>
              </w:rPr>
              <w:t>l</w:t>
            </w:r>
            <w:r w:rsidRPr="00042433">
              <w:rPr>
                <w:rFonts w:ascii="Arial" w:hAnsi="Arial" w:cs="Arial"/>
                <w:b/>
                <w:spacing w:val="-1"/>
              </w:rPr>
              <w:t>ar</w:t>
            </w:r>
            <w:r w:rsidRPr="00042433">
              <w:rPr>
                <w:rFonts w:ascii="Arial" w:hAnsi="Arial" w:cs="Arial"/>
                <w:b/>
              </w:rPr>
              <w:t xml:space="preserve">ly </w:t>
            </w:r>
            <w:r w:rsidRPr="00042433">
              <w:rPr>
                <w:rFonts w:ascii="Arial" w:hAnsi="Arial" w:cs="Arial"/>
                <w:b/>
                <w:spacing w:val="-1"/>
              </w:rPr>
              <w:t>commun</w:t>
            </w:r>
            <w:r w:rsidRPr="00042433">
              <w:rPr>
                <w:rFonts w:ascii="Arial" w:hAnsi="Arial" w:cs="Arial"/>
                <w:b/>
                <w:w w:val="101"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cat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ons?</w:t>
            </w:r>
          </w:p>
        </w:tc>
        <w:tc>
          <w:tcPr>
            <w:tcW w:w="5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2" w:line="220" w:lineRule="exact"/>
              <w:ind w:left="105" w:right="62"/>
              <w:jc w:val="both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spacing w:val="-1"/>
              </w:rPr>
              <w:t>Th</w:t>
            </w:r>
            <w:r w:rsidRPr="00042433">
              <w:rPr>
                <w:rFonts w:ascii="Arial" w:hAnsi="Arial" w:cs="Arial"/>
              </w:rPr>
              <w:t xml:space="preserve">e </w:t>
            </w:r>
            <w:proofErr w:type="spellStart"/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anguag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>o</w:t>
            </w:r>
            <w:r w:rsidRPr="00042433">
              <w:rPr>
                <w:rFonts w:ascii="Arial" w:hAnsi="Arial" w:cs="Arial"/>
              </w:rPr>
              <w:t>f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>ar</w:t>
            </w:r>
            <w:r w:rsidRPr="00042433">
              <w:rPr>
                <w:rFonts w:ascii="Arial" w:hAnsi="Arial" w:cs="Arial"/>
              </w:rPr>
              <w:t>ti</w:t>
            </w:r>
            <w:r w:rsidRPr="00042433">
              <w:rPr>
                <w:rFonts w:ascii="Arial" w:hAnsi="Arial" w:cs="Arial"/>
                <w:spacing w:val="-1"/>
              </w:rPr>
              <w:t>c</w:t>
            </w:r>
            <w:r w:rsidRPr="00042433">
              <w:rPr>
                <w:rFonts w:ascii="Arial" w:hAnsi="Arial" w:cs="Arial"/>
              </w:rPr>
              <w:t>leis</w:t>
            </w:r>
            <w:r w:rsidRPr="00042433">
              <w:rPr>
                <w:rFonts w:ascii="Arial" w:hAnsi="Arial" w:cs="Arial"/>
                <w:spacing w:val="-1"/>
              </w:rPr>
              <w:t>genera</w:t>
            </w:r>
            <w:r w:rsidRPr="00042433">
              <w:rPr>
                <w:rFonts w:ascii="Arial" w:hAnsi="Arial" w:cs="Arial"/>
              </w:rPr>
              <w:t>lly</w:t>
            </w:r>
            <w:r w:rsidRPr="00042433">
              <w:rPr>
                <w:rFonts w:ascii="Arial" w:hAnsi="Arial" w:cs="Arial"/>
                <w:spacing w:val="-1"/>
              </w:rPr>
              <w:t>unders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andab</w:t>
            </w:r>
            <w:r w:rsidRPr="00042433">
              <w:rPr>
                <w:rFonts w:ascii="Arial" w:hAnsi="Arial" w:cs="Arial"/>
              </w:rPr>
              <w:t>le</w:t>
            </w:r>
            <w:r w:rsidRPr="00042433">
              <w:rPr>
                <w:rFonts w:ascii="Arial" w:hAnsi="Arial" w:cs="Arial"/>
                <w:spacing w:val="-1"/>
              </w:rPr>
              <w:t>bu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no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fu</w:t>
            </w:r>
            <w:r w:rsidRPr="00042433">
              <w:rPr>
                <w:rFonts w:ascii="Arial" w:hAnsi="Arial" w:cs="Arial"/>
                <w:w w:val="101"/>
              </w:rPr>
              <w:t>ll</w:t>
            </w:r>
            <w:r w:rsidRPr="00042433">
              <w:rPr>
                <w:rFonts w:ascii="Arial" w:hAnsi="Arial" w:cs="Arial"/>
              </w:rPr>
              <w:t>y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su</w:t>
            </w:r>
            <w:r w:rsidRPr="00042433">
              <w:rPr>
                <w:rFonts w:ascii="Arial" w:hAnsi="Arial" w:cs="Arial"/>
              </w:rPr>
              <w:t>it</w:t>
            </w:r>
            <w:r w:rsidRPr="00042433">
              <w:rPr>
                <w:rFonts w:ascii="Arial" w:hAnsi="Arial" w:cs="Arial"/>
                <w:spacing w:val="-1"/>
              </w:rPr>
              <w:t>ab</w:t>
            </w:r>
            <w:r w:rsidRPr="00042433">
              <w:rPr>
                <w:rFonts w:ascii="Arial" w:hAnsi="Arial" w:cs="Arial"/>
              </w:rPr>
              <w:t>le</w:t>
            </w:r>
            <w:r w:rsidRPr="00042433">
              <w:rPr>
                <w:rFonts w:ascii="Arial" w:hAnsi="Arial" w:cs="Arial"/>
                <w:spacing w:val="-1"/>
              </w:rPr>
              <w:t>fo</w:t>
            </w:r>
            <w:r w:rsidRPr="00042433">
              <w:rPr>
                <w:rFonts w:ascii="Arial" w:hAnsi="Arial" w:cs="Arial"/>
              </w:rPr>
              <w:t>r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scho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ar</w:t>
            </w:r>
            <w:r w:rsidRPr="00042433">
              <w:rPr>
                <w:rFonts w:ascii="Arial" w:hAnsi="Arial" w:cs="Arial"/>
              </w:rPr>
              <w:t>ly</w:t>
            </w:r>
            <w:r w:rsidRPr="00042433">
              <w:rPr>
                <w:rFonts w:ascii="Arial" w:hAnsi="Arial" w:cs="Arial"/>
                <w:spacing w:val="-1"/>
              </w:rPr>
              <w:t>commun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ca</w:t>
            </w:r>
            <w:r w:rsidRPr="00042433">
              <w:rPr>
                <w:rFonts w:ascii="Arial" w:hAnsi="Arial" w:cs="Arial"/>
              </w:rPr>
              <w:t>ti</w:t>
            </w:r>
            <w:r w:rsidRPr="00042433">
              <w:rPr>
                <w:rFonts w:ascii="Arial" w:hAnsi="Arial" w:cs="Arial"/>
                <w:spacing w:val="-1"/>
              </w:rPr>
              <w:t>o</w:t>
            </w:r>
            <w:r w:rsidRPr="00042433">
              <w:rPr>
                <w:rFonts w:ascii="Arial" w:hAnsi="Arial" w:cs="Arial"/>
              </w:rPr>
              <w:t>ninits</w:t>
            </w:r>
            <w:r w:rsidRPr="00042433">
              <w:rPr>
                <w:rFonts w:ascii="Arial" w:hAnsi="Arial" w:cs="Arial"/>
                <w:spacing w:val="-1"/>
              </w:rPr>
              <w:t>curren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form</w:t>
            </w:r>
            <w:proofErr w:type="spellEnd"/>
            <w:r w:rsidRPr="00042433">
              <w:rPr>
                <w:rFonts w:ascii="Arial" w:hAnsi="Arial" w:cs="Arial"/>
              </w:rPr>
              <w:t xml:space="preserve">. </w:t>
            </w:r>
            <w:r w:rsidRPr="00042433">
              <w:rPr>
                <w:rFonts w:ascii="Arial" w:hAnsi="Arial" w:cs="Arial"/>
                <w:spacing w:val="-1"/>
              </w:rPr>
              <w:t>I</w:t>
            </w:r>
            <w:r w:rsidRPr="00042433">
              <w:rPr>
                <w:rFonts w:ascii="Arial" w:hAnsi="Arial" w:cs="Arial"/>
              </w:rPr>
              <w:t xml:space="preserve">t </w:t>
            </w:r>
            <w:r w:rsidRPr="00042433">
              <w:rPr>
                <w:rFonts w:ascii="Arial" w:hAnsi="Arial" w:cs="Arial"/>
                <w:spacing w:val="-1"/>
              </w:rPr>
              <w:t>con</w:t>
            </w:r>
            <w:r w:rsidRPr="00042433">
              <w:rPr>
                <w:rFonts w:ascii="Arial" w:hAnsi="Arial" w:cs="Arial"/>
                <w:w w:val="101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a</w:t>
            </w:r>
            <w:r w:rsidRPr="00042433">
              <w:rPr>
                <w:rFonts w:ascii="Arial" w:hAnsi="Arial" w:cs="Arial"/>
                <w:w w:val="101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n</w:t>
            </w:r>
            <w:r w:rsidRPr="00042433">
              <w:rPr>
                <w:rFonts w:ascii="Arial" w:hAnsi="Arial" w:cs="Arial"/>
              </w:rPr>
              <w:t xml:space="preserve">s </w:t>
            </w:r>
            <w:proofErr w:type="spellStart"/>
            <w:proofErr w:type="gramStart"/>
            <w:r w:rsidRPr="00042433">
              <w:rPr>
                <w:rFonts w:ascii="Arial" w:hAnsi="Arial" w:cs="Arial"/>
                <w:spacing w:val="-1"/>
              </w:rPr>
              <w:t>gramma</w:t>
            </w:r>
            <w:r w:rsidRPr="00042433">
              <w:rPr>
                <w:rFonts w:ascii="Arial" w:hAnsi="Arial" w:cs="Arial"/>
              </w:rPr>
              <w:t>ti</w:t>
            </w:r>
            <w:r w:rsidRPr="00042433">
              <w:rPr>
                <w:rFonts w:ascii="Arial" w:hAnsi="Arial" w:cs="Arial"/>
                <w:spacing w:val="-1"/>
              </w:rPr>
              <w:t>ca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errors</w:t>
            </w:r>
            <w:r w:rsidRPr="00042433">
              <w:rPr>
                <w:rFonts w:ascii="Arial" w:hAnsi="Arial" w:cs="Arial"/>
              </w:rPr>
              <w:t>,</w:t>
            </w:r>
            <w:r w:rsidRPr="00042433">
              <w:rPr>
                <w:rFonts w:ascii="Arial" w:hAnsi="Arial" w:cs="Arial"/>
                <w:spacing w:val="-1"/>
              </w:rPr>
              <w:t>awkwar</w:t>
            </w:r>
            <w:r w:rsidRPr="00042433">
              <w:rPr>
                <w:rFonts w:ascii="Arial" w:hAnsi="Arial" w:cs="Arial"/>
              </w:rPr>
              <w:t>d</w:t>
            </w:r>
            <w:proofErr w:type="spellEnd"/>
            <w:proofErr w:type="gram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phras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ng</w:t>
            </w:r>
            <w:r w:rsidRPr="00042433">
              <w:rPr>
                <w:rFonts w:ascii="Arial" w:hAnsi="Arial" w:cs="Arial"/>
              </w:rPr>
              <w:t>,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>d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occas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ona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repe</w:t>
            </w:r>
            <w:r w:rsidRPr="00042433">
              <w:rPr>
                <w:rFonts w:ascii="Arial" w:hAnsi="Arial" w:cs="Arial"/>
              </w:rPr>
              <w:t>titi</w:t>
            </w:r>
            <w:r w:rsidRPr="00042433">
              <w:rPr>
                <w:rFonts w:ascii="Arial" w:hAnsi="Arial" w:cs="Arial"/>
                <w:spacing w:val="-1"/>
              </w:rPr>
              <w:t>on</w:t>
            </w:r>
            <w:r w:rsidRPr="00042433">
              <w:rPr>
                <w:rFonts w:ascii="Arial" w:hAnsi="Arial" w:cs="Arial"/>
              </w:rPr>
              <w:t>.A</w:t>
            </w:r>
            <w:proofErr w:type="spellEnd"/>
            <w:r w:rsidRPr="00042433">
              <w:rPr>
                <w:rFonts w:ascii="Arial" w:hAnsi="Arial" w:cs="Arial"/>
              </w:rPr>
              <w:t xml:space="preserve"> t</w:t>
            </w:r>
            <w:r w:rsidRPr="00042433">
              <w:rPr>
                <w:rFonts w:ascii="Arial" w:hAnsi="Arial" w:cs="Arial"/>
                <w:spacing w:val="-1"/>
              </w:rPr>
              <w:t>ho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>oug</w:t>
            </w:r>
            <w:r w:rsidRPr="00042433">
              <w:rPr>
                <w:rFonts w:ascii="Arial" w:hAnsi="Arial" w:cs="Arial"/>
              </w:rPr>
              <w:t xml:space="preserve">h </w:t>
            </w:r>
            <w:proofErr w:type="spellStart"/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anguag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>ed</w:t>
            </w:r>
            <w:r w:rsidRPr="00042433">
              <w:rPr>
                <w:rFonts w:ascii="Arial" w:hAnsi="Arial" w:cs="Arial"/>
              </w:rPr>
              <w:t>itis</w:t>
            </w:r>
            <w:proofErr w:type="spellEnd"/>
            <w:r w:rsidRPr="00042433">
              <w:rPr>
                <w:rFonts w:ascii="Arial" w:hAnsi="Arial" w:cs="Arial"/>
              </w:rPr>
              <w:t xml:space="preserve"> r</w:t>
            </w:r>
            <w:r w:rsidRPr="00042433">
              <w:rPr>
                <w:rFonts w:ascii="Arial" w:hAnsi="Arial" w:cs="Arial"/>
                <w:spacing w:val="-1"/>
              </w:rPr>
              <w:t>ecommende</w:t>
            </w:r>
            <w:r w:rsidRPr="00042433">
              <w:rPr>
                <w:rFonts w:ascii="Arial" w:hAnsi="Arial" w:cs="Arial"/>
              </w:rPr>
              <w:t>d to i</w:t>
            </w:r>
            <w:r w:rsidRPr="00042433">
              <w:rPr>
                <w:rFonts w:ascii="Arial" w:hAnsi="Arial" w:cs="Arial"/>
                <w:spacing w:val="-1"/>
              </w:rPr>
              <w:t>mp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>ov</w:t>
            </w:r>
            <w:r w:rsidRPr="00042433">
              <w:rPr>
                <w:rFonts w:ascii="Arial" w:hAnsi="Arial" w:cs="Arial"/>
              </w:rPr>
              <w:t xml:space="preserve">e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c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a</w:t>
            </w:r>
            <w:r w:rsidRPr="00042433">
              <w:rPr>
                <w:rFonts w:ascii="Arial" w:hAnsi="Arial" w:cs="Arial"/>
              </w:rPr>
              <w:t>rit</w:t>
            </w:r>
            <w:r w:rsidRPr="00042433">
              <w:rPr>
                <w:rFonts w:ascii="Arial" w:hAnsi="Arial" w:cs="Arial"/>
                <w:spacing w:val="-1"/>
              </w:rPr>
              <w:t>y</w:t>
            </w:r>
            <w:r w:rsidRPr="00042433">
              <w:rPr>
                <w:rFonts w:ascii="Arial" w:hAnsi="Arial" w:cs="Arial"/>
              </w:rPr>
              <w:t>,</w:t>
            </w:r>
            <w:r w:rsidRPr="00042433">
              <w:rPr>
                <w:rFonts w:ascii="Arial" w:hAnsi="Arial" w:cs="Arial"/>
                <w:spacing w:val="-1"/>
              </w:rPr>
              <w:t>p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>ec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s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on</w:t>
            </w:r>
            <w:proofErr w:type="spellEnd"/>
            <w:r w:rsidRPr="00042433">
              <w:rPr>
                <w:rFonts w:ascii="Arial" w:hAnsi="Arial" w:cs="Arial"/>
              </w:rPr>
              <w:t xml:space="preserve">, 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>d</w:t>
            </w:r>
            <w:r w:rsidRPr="00042433">
              <w:rPr>
                <w:rFonts w:ascii="Arial" w:hAnsi="Arial" w:cs="Arial"/>
                <w:spacing w:val="-1"/>
              </w:rPr>
              <w:t xml:space="preserve"> academi</w:t>
            </w:r>
            <w:r w:rsidRPr="00042433">
              <w:rPr>
                <w:rFonts w:ascii="Arial" w:hAnsi="Arial" w:cs="Arial"/>
              </w:rPr>
              <w:t xml:space="preserve">c </w:t>
            </w:r>
            <w:r w:rsidRPr="00042433">
              <w:rPr>
                <w:rFonts w:ascii="Arial" w:hAnsi="Arial" w:cs="Arial"/>
                <w:spacing w:val="-1"/>
                <w:w w:val="101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one.</w:t>
            </w:r>
          </w:p>
        </w:tc>
        <w:tc>
          <w:tcPr>
            <w:tcW w:w="4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555345" w:rsidP="007B07D0">
            <w:pPr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</w:rPr>
              <w:t>Thorough language check has done and some phrases corrected</w:t>
            </w:r>
          </w:p>
        </w:tc>
      </w:tr>
      <w:tr w:rsidR="00E671D3" w:rsidRPr="00042433" w:rsidTr="00042433">
        <w:trPr>
          <w:trHeight w:hRule="exact" w:val="3945"/>
        </w:trPr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b/>
                <w:spacing w:val="-1"/>
                <w:u w:val="thick" w:color="000000"/>
              </w:rPr>
              <w:t>Op</w:t>
            </w:r>
            <w:r w:rsidRPr="00042433">
              <w:rPr>
                <w:rFonts w:ascii="Arial" w:hAnsi="Arial" w:cs="Arial"/>
                <w:b/>
                <w:u w:val="thick" w:color="000000"/>
              </w:rPr>
              <w:t>ti</w:t>
            </w:r>
            <w:r w:rsidRPr="00042433">
              <w:rPr>
                <w:rFonts w:ascii="Arial" w:hAnsi="Arial" w:cs="Arial"/>
                <w:b/>
                <w:spacing w:val="-1"/>
                <w:u w:val="thick" w:color="000000"/>
              </w:rPr>
              <w:t>ona</w:t>
            </w:r>
            <w:r w:rsidRPr="00042433">
              <w:rPr>
                <w:rFonts w:ascii="Arial" w:hAnsi="Arial" w:cs="Arial"/>
                <w:b/>
                <w:u w:val="thick" w:color="000000"/>
              </w:rPr>
              <w:t>l/</w:t>
            </w:r>
            <w:proofErr w:type="spellStart"/>
            <w:r w:rsidRPr="00042433">
              <w:rPr>
                <w:rFonts w:ascii="Arial" w:hAnsi="Arial" w:cs="Arial"/>
                <w:b/>
                <w:spacing w:val="-1"/>
                <w:u w:val="thick" w:color="000000"/>
              </w:rPr>
              <w:t>Genera</w:t>
            </w:r>
            <w:r w:rsidRPr="00042433">
              <w:rPr>
                <w:rFonts w:ascii="Arial" w:hAnsi="Arial" w:cs="Arial"/>
                <w:b/>
                <w:u w:val="thick" w:color="000000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commen</w:t>
            </w:r>
            <w:r w:rsidRPr="00042433">
              <w:rPr>
                <w:rFonts w:ascii="Arial" w:hAnsi="Arial" w:cs="Arial"/>
              </w:rPr>
              <w:t>ts</w:t>
            </w:r>
            <w:proofErr w:type="spellEnd"/>
          </w:p>
        </w:tc>
        <w:tc>
          <w:tcPr>
            <w:tcW w:w="5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ind w:left="105" w:right="60"/>
              <w:jc w:val="both"/>
              <w:rPr>
                <w:rFonts w:ascii="Arial" w:hAnsi="Arial" w:cs="Arial"/>
              </w:rPr>
            </w:pPr>
            <w:proofErr w:type="spellStart"/>
            <w:r w:rsidRPr="00042433">
              <w:rPr>
                <w:rFonts w:ascii="Arial" w:hAnsi="Arial" w:cs="Arial"/>
                <w:spacing w:val="-1"/>
              </w:rPr>
              <w:t>Th</w:t>
            </w:r>
            <w:r w:rsidRPr="00042433">
              <w:rPr>
                <w:rFonts w:ascii="Arial" w:hAnsi="Arial" w:cs="Arial"/>
              </w:rPr>
              <w:t>is</w:t>
            </w:r>
            <w:r w:rsidRPr="00042433">
              <w:rPr>
                <w:rFonts w:ascii="Arial" w:hAnsi="Arial" w:cs="Arial"/>
                <w:spacing w:val="-1"/>
              </w:rPr>
              <w:t>s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ud</w:t>
            </w:r>
            <w:r w:rsidRPr="00042433">
              <w:rPr>
                <w:rFonts w:ascii="Arial" w:hAnsi="Arial" w:cs="Arial"/>
              </w:rPr>
              <w:t>y</w:t>
            </w:r>
            <w:r w:rsidRPr="00042433">
              <w:rPr>
                <w:rFonts w:ascii="Arial" w:hAnsi="Arial" w:cs="Arial"/>
                <w:spacing w:val="-1"/>
              </w:rPr>
              <w:t>addresse</w:t>
            </w:r>
            <w:r w:rsidRPr="00042433">
              <w:rPr>
                <w:rFonts w:ascii="Arial" w:hAnsi="Arial" w:cs="Arial"/>
              </w:rPr>
              <w:t>s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r w:rsidRPr="00042433">
              <w:rPr>
                <w:rFonts w:ascii="Arial" w:hAnsi="Arial" w:cs="Arial"/>
                <w:spacing w:val="-1"/>
              </w:rPr>
              <w:t>a</w:t>
            </w:r>
            <w:r w:rsidRPr="00042433">
              <w:rPr>
                <w:rFonts w:ascii="Arial" w:hAnsi="Arial" w:cs="Arial"/>
              </w:rPr>
              <w:t xml:space="preserve">n </w:t>
            </w:r>
            <w:proofErr w:type="spellStart"/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mpor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>d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of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e</w:t>
            </w:r>
            <w:r w:rsidRPr="00042433">
              <w:rPr>
                <w:rFonts w:ascii="Arial" w:hAnsi="Arial" w:cs="Arial"/>
              </w:rPr>
              <w:t>n</w:t>
            </w:r>
            <w:r w:rsidRPr="00042433">
              <w:rPr>
                <w:rFonts w:ascii="Arial" w:hAnsi="Arial" w:cs="Arial"/>
                <w:spacing w:val="-1"/>
              </w:rPr>
              <w:t>over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ooke</w:t>
            </w:r>
            <w:r w:rsidRPr="00042433">
              <w:rPr>
                <w:rFonts w:ascii="Arial" w:hAnsi="Arial" w:cs="Arial"/>
              </w:rPr>
              <w:t>d</w:t>
            </w:r>
            <w:r w:rsidRPr="00042433">
              <w:rPr>
                <w:rFonts w:ascii="Arial" w:hAnsi="Arial" w:cs="Arial"/>
                <w:spacing w:val="-1"/>
              </w:rPr>
              <w:t>aspec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o</w:t>
            </w:r>
            <w:r w:rsidRPr="00042433">
              <w:rPr>
                <w:rFonts w:ascii="Arial" w:hAnsi="Arial" w:cs="Arial"/>
              </w:rPr>
              <w:t>f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eco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oxico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og</w:t>
            </w:r>
            <w:r w:rsidRPr="00042433">
              <w:rPr>
                <w:rFonts w:ascii="Arial" w:hAnsi="Arial" w:cs="Arial"/>
              </w:rPr>
              <w:t>y</w:t>
            </w:r>
            <w:r w:rsidRPr="00042433">
              <w:rPr>
                <w:rFonts w:ascii="Arial" w:hAnsi="Arial" w:cs="Arial"/>
                <w:spacing w:val="-1"/>
              </w:rPr>
              <w:t>b</w:t>
            </w:r>
            <w:r w:rsidRPr="00042433">
              <w:rPr>
                <w:rFonts w:ascii="Arial" w:hAnsi="Arial" w:cs="Arial"/>
              </w:rPr>
              <w:t>y</w:t>
            </w:r>
            <w:r w:rsidRPr="00042433">
              <w:rPr>
                <w:rFonts w:ascii="Arial" w:hAnsi="Arial" w:cs="Arial"/>
                <w:spacing w:val="-1"/>
              </w:rPr>
              <w:t>eva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ua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in</w:t>
            </w:r>
            <w:r w:rsidRPr="00042433">
              <w:rPr>
                <w:rFonts w:ascii="Arial" w:hAnsi="Arial" w:cs="Arial"/>
              </w:rPr>
              <w:t>g</w:t>
            </w:r>
            <w:r w:rsidRPr="00042433">
              <w:rPr>
                <w:rFonts w:ascii="Arial" w:hAnsi="Arial" w:cs="Arial"/>
                <w:spacing w:val="-1"/>
              </w:rPr>
              <w:t>th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>suble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effec</w:t>
            </w:r>
            <w:r w:rsidRPr="00042433">
              <w:rPr>
                <w:rFonts w:ascii="Arial" w:hAnsi="Arial" w:cs="Arial"/>
              </w:rPr>
              <w:t>ts</w:t>
            </w:r>
            <w:r w:rsidRPr="00042433">
              <w:rPr>
                <w:rFonts w:ascii="Arial" w:hAnsi="Arial" w:cs="Arial"/>
                <w:spacing w:val="-1"/>
              </w:rPr>
              <w:t>o</w:t>
            </w:r>
            <w:r w:rsidRPr="00042433">
              <w:rPr>
                <w:rFonts w:ascii="Arial" w:hAnsi="Arial" w:cs="Arial"/>
              </w:rPr>
              <w:t>f</w:t>
            </w:r>
            <w:r w:rsidRPr="00042433">
              <w:rPr>
                <w:rFonts w:ascii="Arial" w:hAnsi="Arial" w:cs="Arial"/>
                <w:spacing w:val="-1"/>
              </w:rPr>
              <w:t>agrochemica</w:t>
            </w:r>
            <w:r w:rsidRPr="00042433">
              <w:rPr>
                <w:rFonts w:ascii="Arial" w:hAnsi="Arial" w:cs="Arial"/>
              </w:rPr>
              <w:t>ls</w:t>
            </w:r>
            <w:r w:rsidRPr="00042433">
              <w:rPr>
                <w:rFonts w:ascii="Arial" w:hAnsi="Arial" w:cs="Arial"/>
                <w:spacing w:val="-1"/>
              </w:rPr>
              <w:t>on</w:t>
            </w:r>
            <w:proofErr w:type="spellEnd"/>
            <w:r w:rsidRPr="00042433">
              <w:rPr>
                <w:rFonts w:ascii="Arial" w:hAnsi="Arial" w:cs="Arial"/>
                <w:spacing w:val="-1"/>
              </w:rPr>
              <w:t xml:space="preserve"> </w:t>
            </w:r>
            <w:r w:rsidRPr="00042433">
              <w:rPr>
                <w:rFonts w:ascii="Arial" w:hAnsi="Arial" w:cs="Arial"/>
              </w:rPr>
              <w:t xml:space="preserve">a </w:t>
            </w:r>
            <w:r w:rsidRPr="00042433">
              <w:rPr>
                <w:rFonts w:ascii="Arial" w:hAnsi="Arial" w:cs="Arial"/>
                <w:spacing w:val="-1"/>
              </w:rPr>
              <w:t>ke</w:t>
            </w:r>
            <w:r w:rsidRPr="00042433">
              <w:rPr>
                <w:rFonts w:ascii="Arial" w:hAnsi="Arial" w:cs="Arial"/>
              </w:rPr>
              <w:t xml:space="preserve">y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soi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organ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sm</w:t>
            </w:r>
            <w:proofErr w:type="spellEnd"/>
            <w:r w:rsidRPr="00042433">
              <w:rPr>
                <w:rFonts w:ascii="Arial" w:hAnsi="Arial" w:cs="Arial"/>
              </w:rPr>
              <w:t xml:space="preserve">. </w:t>
            </w:r>
            <w:r w:rsidRPr="00042433">
              <w:rPr>
                <w:rFonts w:ascii="Arial" w:hAnsi="Arial" w:cs="Arial"/>
                <w:spacing w:val="-1"/>
              </w:rPr>
              <w:t>Th</w:t>
            </w:r>
            <w:r w:rsidRPr="00042433">
              <w:rPr>
                <w:rFonts w:ascii="Arial" w:hAnsi="Arial" w:cs="Arial"/>
              </w:rPr>
              <w:t xml:space="preserve">e </w:t>
            </w:r>
            <w:proofErr w:type="spellStart"/>
            <w:proofErr w:type="gramStart"/>
            <w:r w:rsidRPr="00042433">
              <w:rPr>
                <w:rFonts w:ascii="Arial" w:hAnsi="Arial" w:cs="Arial"/>
                <w:spacing w:val="-1"/>
              </w:rPr>
              <w:t>expe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>imen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desig</w:t>
            </w:r>
            <w:r w:rsidRPr="00042433">
              <w:rPr>
                <w:rFonts w:ascii="Arial" w:hAnsi="Arial" w:cs="Arial"/>
              </w:rPr>
              <w:t>n</w:t>
            </w:r>
            <w:r w:rsidRPr="00042433">
              <w:rPr>
                <w:rFonts w:ascii="Arial" w:hAnsi="Arial" w:cs="Arial"/>
                <w:spacing w:val="-1"/>
              </w:rPr>
              <w:t>i</w:t>
            </w:r>
            <w:r w:rsidRPr="00042433">
              <w:rPr>
                <w:rFonts w:ascii="Arial" w:hAnsi="Arial" w:cs="Arial"/>
              </w:rPr>
              <w:t>s</w:t>
            </w:r>
            <w:r w:rsidRPr="00042433">
              <w:rPr>
                <w:rFonts w:ascii="Arial" w:hAnsi="Arial" w:cs="Arial"/>
                <w:spacing w:val="-1"/>
              </w:rPr>
              <w:t>appropria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e</w:t>
            </w:r>
            <w:r w:rsidRPr="00042433">
              <w:rPr>
                <w:rFonts w:ascii="Arial" w:hAnsi="Arial" w:cs="Arial"/>
              </w:rPr>
              <w:t>,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>d</w:t>
            </w:r>
            <w:proofErr w:type="spellEnd"/>
            <w:proofErr w:type="gramEnd"/>
            <w:r w:rsidRPr="00042433">
              <w:rPr>
                <w:rFonts w:ascii="Arial" w:hAnsi="Arial" w:cs="Arial"/>
              </w:rPr>
              <w:t xml:space="preserve"> </w:t>
            </w:r>
            <w:r w:rsidRPr="00042433">
              <w:rPr>
                <w:rFonts w:ascii="Arial" w:hAnsi="Arial" w:cs="Arial"/>
                <w:spacing w:val="-1"/>
                <w:w w:val="101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he finding</w:t>
            </w:r>
            <w:r w:rsidRPr="00042433">
              <w:rPr>
                <w:rFonts w:ascii="Arial" w:hAnsi="Arial" w:cs="Arial"/>
              </w:rPr>
              <w:t xml:space="preserve">s </w:t>
            </w:r>
            <w:r w:rsidRPr="00042433">
              <w:rPr>
                <w:rFonts w:ascii="Arial" w:hAnsi="Arial" w:cs="Arial"/>
                <w:spacing w:val="-1"/>
              </w:rPr>
              <w:t>ar</w:t>
            </w:r>
            <w:r w:rsidRPr="00042433">
              <w:rPr>
                <w:rFonts w:ascii="Arial" w:hAnsi="Arial" w:cs="Arial"/>
              </w:rPr>
              <w:t xml:space="preserve">e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relevan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t</w:t>
            </w:r>
            <w:r w:rsidRPr="00042433">
              <w:rPr>
                <w:rFonts w:ascii="Arial" w:hAnsi="Arial" w:cs="Arial"/>
              </w:rPr>
              <w:t>o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r w:rsidRPr="00042433">
              <w:rPr>
                <w:rFonts w:ascii="Arial" w:hAnsi="Arial" w:cs="Arial"/>
                <w:spacing w:val="-1"/>
              </w:rPr>
              <w:t>bot</w:t>
            </w:r>
            <w:r w:rsidRPr="00042433">
              <w:rPr>
                <w:rFonts w:ascii="Arial" w:hAnsi="Arial" w:cs="Arial"/>
              </w:rPr>
              <w:t xml:space="preserve">h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environmenta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scienc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>d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r w:rsidRPr="00042433">
              <w:rPr>
                <w:rFonts w:ascii="Arial" w:hAnsi="Arial" w:cs="Arial"/>
                <w:spacing w:val="-1"/>
              </w:rPr>
              <w:t>agricultura</w:t>
            </w:r>
            <w:r w:rsidRPr="00042433">
              <w:rPr>
                <w:rFonts w:ascii="Arial" w:hAnsi="Arial" w:cs="Arial"/>
                <w:w w:val="101"/>
              </w:rPr>
              <w:t xml:space="preserve">l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sus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a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nab</w:t>
            </w:r>
            <w:r w:rsidRPr="00042433">
              <w:rPr>
                <w:rFonts w:ascii="Arial" w:hAnsi="Arial" w:cs="Arial"/>
              </w:rPr>
              <w:t>ilit</w:t>
            </w:r>
            <w:r w:rsidRPr="00042433">
              <w:rPr>
                <w:rFonts w:ascii="Arial" w:hAnsi="Arial" w:cs="Arial"/>
                <w:spacing w:val="-1"/>
              </w:rPr>
              <w:t>y</w:t>
            </w:r>
            <w:r w:rsidRPr="00042433">
              <w:rPr>
                <w:rFonts w:ascii="Arial" w:hAnsi="Arial" w:cs="Arial"/>
              </w:rPr>
              <w:t>.</w:t>
            </w:r>
            <w:r w:rsidRPr="00042433">
              <w:rPr>
                <w:rFonts w:ascii="Arial" w:hAnsi="Arial" w:cs="Arial"/>
                <w:spacing w:val="-2"/>
              </w:rPr>
              <w:t>W</w:t>
            </w:r>
            <w:r w:rsidRPr="00042433">
              <w:rPr>
                <w:rFonts w:ascii="Arial" w:hAnsi="Arial" w:cs="Arial"/>
              </w:rPr>
              <w:t>ithi</w:t>
            </w:r>
            <w:r w:rsidRPr="00042433">
              <w:rPr>
                <w:rFonts w:ascii="Arial" w:hAnsi="Arial" w:cs="Arial"/>
                <w:spacing w:val="-1"/>
              </w:rPr>
              <w:t>mprovemen</w:t>
            </w:r>
            <w:r w:rsidRPr="00042433">
              <w:rPr>
                <w:rFonts w:ascii="Arial" w:hAnsi="Arial" w:cs="Arial"/>
              </w:rPr>
              <w:t>tsin</w:t>
            </w:r>
            <w:proofErr w:type="spellEnd"/>
            <w:r w:rsidRPr="00042433">
              <w:rPr>
                <w:rFonts w:ascii="Arial" w:hAnsi="Arial" w:cs="Arial"/>
              </w:rPr>
              <w:t xml:space="preserve"> l</w:t>
            </w:r>
            <w:r w:rsidRPr="00042433">
              <w:rPr>
                <w:rFonts w:ascii="Arial" w:hAnsi="Arial" w:cs="Arial"/>
                <w:spacing w:val="-1"/>
              </w:rPr>
              <w:t>anguag</w:t>
            </w:r>
            <w:r w:rsidRPr="00042433">
              <w:rPr>
                <w:rFonts w:ascii="Arial" w:hAnsi="Arial" w:cs="Arial"/>
              </w:rPr>
              <w:t xml:space="preserve">e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qua</w:t>
            </w:r>
            <w:r w:rsidRPr="00042433">
              <w:rPr>
                <w:rFonts w:ascii="Arial" w:hAnsi="Arial" w:cs="Arial"/>
              </w:rPr>
              <w:t>lit</w:t>
            </w:r>
            <w:r w:rsidRPr="00042433">
              <w:rPr>
                <w:rFonts w:ascii="Arial" w:hAnsi="Arial" w:cs="Arial"/>
                <w:spacing w:val="-1"/>
              </w:rPr>
              <w:t>y</w:t>
            </w:r>
            <w:r w:rsidRPr="00042433">
              <w:rPr>
                <w:rFonts w:ascii="Arial" w:hAnsi="Arial" w:cs="Arial"/>
              </w:rPr>
              <w:t>,</w:t>
            </w:r>
            <w:r w:rsidRPr="00042433">
              <w:rPr>
                <w:rFonts w:ascii="Arial" w:hAnsi="Arial" w:cs="Arial"/>
                <w:spacing w:val="-1"/>
              </w:rPr>
              <w:t>upda</w:t>
            </w:r>
            <w:r w:rsidRPr="00042433">
              <w:rPr>
                <w:rFonts w:ascii="Arial" w:hAnsi="Arial" w:cs="Arial"/>
                <w:w w:val="101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e</w:t>
            </w:r>
            <w:r w:rsidRPr="00042433">
              <w:rPr>
                <w:rFonts w:ascii="Arial" w:hAnsi="Arial" w:cs="Arial"/>
              </w:rPr>
              <w:t>d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references</w:t>
            </w:r>
            <w:r w:rsidRPr="00042433">
              <w:rPr>
                <w:rFonts w:ascii="Arial" w:hAnsi="Arial" w:cs="Arial"/>
              </w:rPr>
              <w:t>,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>da</w:t>
            </w:r>
            <w:r w:rsidRPr="00042433">
              <w:rPr>
                <w:rFonts w:ascii="Arial" w:hAnsi="Arial" w:cs="Arial"/>
                <w:spacing w:val="-1"/>
              </w:rPr>
              <w:t>mor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>concis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>abstract</w:t>
            </w:r>
            <w:r w:rsidRPr="00042433">
              <w:rPr>
                <w:rFonts w:ascii="Arial" w:hAnsi="Arial" w:cs="Arial"/>
              </w:rPr>
              <w:t>,</w:t>
            </w:r>
            <w:r w:rsidRPr="00042433">
              <w:rPr>
                <w:rFonts w:ascii="Arial" w:hAnsi="Arial" w:cs="Arial"/>
                <w:spacing w:val="-1"/>
              </w:rPr>
              <w:t>th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>manuscrip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ha</w:t>
            </w:r>
            <w:r w:rsidRPr="00042433">
              <w:rPr>
                <w:rFonts w:ascii="Arial" w:hAnsi="Arial" w:cs="Arial"/>
              </w:rPr>
              <w:t>s</w:t>
            </w:r>
            <w:r w:rsidRPr="00042433">
              <w:rPr>
                <w:rFonts w:ascii="Arial" w:hAnsi="Arial" w:cs="Arial"/>
                <w:spacing w:val="-1"/>
              </w:rPr>
              <w:t>stron</w:t>
            </w:r>
            <w:r w:rsidRPr="00042433">
              <w:rPr>
                <w:rFonts w:ascii="Arial" w:hAnsi="Arial" w:cs="Arial"/>
              </w:rPr>
              <w:t>g</w:t>
            </w:r>
            <w:proofErr w:type="spellEnd"/>
          </w:p>
          <w:p w:rsidR="00E671D3" w:rsidRPr="00042433" w:rsidRDefault="0083196C" w:rsidP="007B07D0">
            <w:pPr>
              <w:spacing w:line="220" w:lineRule="exact"/>
              <w:ind w:left="105" w:right="3698"/>
              <w:jc w:val="both"/>
              <w:rPr>
                <w:rFonts w:ascii="Arial" w:hAnsi="Arial" w:cs="Arial"/>
                <w:spacing w:val="-1"/>
              </w:rPr>
            </w:pPr>
            <w:proofErr w:type="spellStart"/>
            <w:r w:rsidRPr="00042433">
              <w:rPr>
                <w:rFonts w:ascii="Arial" w:hAnsi="Arial" w:cs="Arial"/>
                <w:spacing w:val="-1"/>
              </w:rPr>
              <w:t>po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en</w:t>
            </w:r>
            <w:r w:rsidRPr="00042433">
              <w:rPr>
                <w:rFonts w:ascii="Arial" w:hAnsi="Arial" w:cs="Arial"/>
              </w:rPr>
              <w:t>ti</w:t>
            </w:r>
            <w:r w:rsidRPr="00042433">
              <w:rPr>
                <w:rFonts w:ascii="Arial" w:hAnsi="Arial" w:cs="Arial"/>
                <w:spacing w:val="-1"/>
              </w:rPr>
              <w:t>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fo</w:t>
            </w:r>
            <w:r w:rsidRPr="00042433">
              <w:rPr>
                <w:rFonts w:ascii="Arial" w:hAnsi="Arial" w:cs="Arial"/>
              </w:rPr>
              <w:t>r</w:t>
            </w:r>
            <w:proofErr w:type="spellEnd"/>
            <w:r w:rsidRPr="00042433">
              <w:rPr>
                <w:rFonts w:ascii="Arial" w:hAnsi="Arial" w:cs="Arial"/>
                <w:spacing w:val="-1"/>
              </w:rPr>
              <w:t xml:space="preserve"> pub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w w:val="101"/>
              </w:rPr>
              <w:t>i</w:t>
            </w:r>
            <w:r w:rsidRPr="00042433">
              <w:rPr>
                <w:rFonts w:ascii="Arial" w:hAnsi="Arial" w:cs="Arial"/>
                <w:spacing w:val="-1"/>
                <w:w w:val="101"/>
              </w:rPr>
              <w:t>ca</w:t>
            </w:r>
            <w:r w:rsidRPr="00042433">
              <w:rPr>
                <w:rFonts w:ascii="Arial" w:hAnsi="Arial" w:cs="Arial"/>
                <w:w w:val="101"/>
              </w:rPr>
              <w:t>ti</w:t>
            </w:r>
            <w:r w:rsidRPr="00042433">
              <w:rPr>
                <w:rFonts w:ascii="Arial" w:hAnsi="Arial" w:cs="Arial"/>
                <w:spacing w:val="-1"/>
              </w:rPr>
              <w:t>on.</w:t>
            </w:r>
          </w:p>
          <w:p w:rsidR="0083196C" w:rsidRPr="00042433" w:rsidRDefault="0083196C" w:rsidP="007B07D0">
            <w:pPr>
              <w:spacing w:line="220" w:lineRule="exact"/>
              <w:ind w:left="105" w:right="3698"/>
              <w:jc w:val="both"/>
              <w:rPr>
                <w:rFonts w:ascii="Arial" w:hAnsi="Arial" w:cs="Arial"/>
              </w:rPr>
            </w:pPr>
          </w:p>
          <w:p w:rsidR="0083196C" w:rsidRPr="00042433" w:rsidRDefault="0083196C" w:rsidP="007B07D0">
            <w:pPr>
              <w:ind w:left="100" w:right="4727"/>
              <w:jc w:val="both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b/>
                <w:spacing w:val="-1"/>
              </w:rPr>
              <w:t>Just</w:t>
            </w:r>
            <w:r w:rsidRPr="00042433">
              <w:rPr>
                <w:rFonts w:ascii="Arial" w:hAnsi="Arial" w:cs="Arial"/>
                <w:b/>
                <w:w w:val="101"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f</w:t>
            </w:r>
            <w:r w:rsidRPr="00042433">
              <w:rPr>
                <w:rFonts w:ascii="Arial" w:hAnsi="Arial" w:cs="Arial"/>
                <w:b/>
                <w:w w:val="101"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cat</w:t>
            </w:r>
            <w:r w:rsidRPr="00042433">
              <w:rPr>
                <w:rFonts w:ascii="Arial" w:hAnsi="Arial" w:cs="Arial"/>
                <w:b/>
                <w:w w:val="101"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on:</w:t>
            </w:r>
          </w:p>
          <w:p w:rsidR="0083196C" w:rsidRPr="00042433" w:rsidRDefault="0083196C" w:rsidP="007B07D0">
            <w:pPr>
              <w:ind w:left="100" w:right="69"/>
              <w:jc w:val="both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spacing w:val="-1"/>
              </w:rPr>
              <w:t>Th</w:t>
            </w:r>
            <w:r w:rsidRPr="00042433">
              <w:rPr>
                <w:rFonts w:ascii="Arial" w:hAnsi="Arial" w:cs="Arial"/>
              </w:rPr>
              <w:t xml:space="preserve">e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manuscr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p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presen</w:t>
            </w:r>
            <w:r w:rsidRPr="00042433">
              <w:rPr>
                <w:rFonts w:ascii="Arial" w:hAnsi="Arial" w:cs="Arial"/>
              </w:rPr>
              <w:t>ts</w:t>
            </w:r>
            <w:r w:rsidRPr="00042433">
              <w:rPr>
                <w:rFonts w:ascii="Arial" w:hAnsi="Arial" w:cs="Arial"/>
                <w:spacing w:val="-1"/>
              </w:rPr>
              <w:t>re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evan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>d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r w:rsidRPr="00042433">
              <w:rPr>
                <w:rFonts w:ascii="Arial" w:hAnsi="Arial" w:cs="Arial"/>
                <w:spacing w:val="-1"/>
              </w:rPr>
              <w:t>we</w:t>
            </w:r>
            <w:r w:rsidRPr="00042433">
              <w:rPr>
                <w:rFonts w:ascii="Arial" w:hAnsi="Arial" w:cs="Arial"/>
              </w:rPr>
              <w:t>ll</w:t>
            </w:r>
            <w:r w:rsidRPr="00042433">
              <w:rPr>
                <w:rFonts w:ascii="Arial" w:hAnsi="Arial" w:cs="Arial"/>
                <w:spacing w:val="-1"/>
              </w:rPr>
              <w:t>-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s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ruc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ure</w:t>
            </w:r>
            <w:r w:rsidRPr="00042433">
              <w:rPr>
                <w:rFonts w:ascii="Arial" w:hAnsi="Arial" w:cs="Arial"/>
              </w:rPr>
              <w:t>d</w:t>
            </w:r>
            <w:r w:rsidRPr="00042433">
              <w:rPr>
                <w:rFonts w:ascii="Arial" w:hAnsi="Arial" w:cs="Arial"/>
                <w:spacing w:val="-1"/>
              </w:rPr>
              <w:t>sc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en</w:t>
            </w:r>
            <w:r w:rsidRPr="00042433">
              <w:rPr>
                <w:rFonts w:ascii="Arial" w:hAnsi="Arial" w:cs="Arial"/>
              </w:rPr>
              <w:t>ti</w:t>
            </w:r>
            <w:r w:rsidRPr="00042433">
              <w:rPr>
                <w:rFonts w:ascii="Arial" w:hAnsi="Arial" w:cs="Arial"/>
                <w:spacing w:val="-1"/>
              </w:rPr>
              <w:t>f</w:t>
            </w:r>
            <w:r w:rsidRPr="00042433">
              <w:rPr>
                <w:rFonts w:ascii="Arial" w:hAnsi="Arial" w:cs="Arial"/>
              </w:rPr>
              <w:t>ic</w:t>
            </w:r>
            <w:r w:rsidRPr="00042433">
              <w:rPr>
                <w:rFonts w:ascii="Arial" w:hAnsi="Arial" w:cs="Arial"/>
                <w:spacing w:val="-1"/>
              </w:rPr>
              <w:t>researc</w:t>
            </w:r>
            <w:r w:rsidRPr="00042433">
              <w:rPr>
                <w:rFonts w:ascii="Arial" w:hAnsi="Arial" w:cs="Arial"/>
              </w:rPr>
              <w:t>h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wi</w:t>
            </w:r>
            <w:r w:rsidRPr="00042433">
              <w:rPr>
                <w:rFonts w:ascii="Arial" w:hAnsi="Arial" w:cs="Arial"/>
              </w:rPr>
              <w:t>th</w:t>
            </w:r>
            <w:r w:rsidRPr="00042433">
              <w:rPr>
                <w:rFonts w:ascii="Arial" w:hAnsi="Arial" w:cs="Arial"/>
                <w:spacing w:val="-1"/>
              </w:rPr>
              <w:t>va</w:t>
            </w:r>
            <w:r w:rsidRPr="00042433">
              <w:rPr>
                <w:rFonts w:ascii="Arial" w:hAnsi="Arial" w:cs="Arial"/>
              </w:rPr>
              <w:t>lid</w:t>
            </w:r>
            <w:r w:rsidRPr="00042433">
              <w:rPr>
                <w:rFonts w:ascii="Arial" w:hAnsi="Arial" w:cs="Arial"/>
                <w:spacing w:val="-1"/>
              </w:rPr>
              <w:t>me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hodo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og</w:t>
            </w:r>
            <w:r w:rsidRPr="00042433">
              <w:rPr>
                <w:rFonts w:ascii="Arial" w:hAnsi="Arial" w:cs="Arial"/>
              </w:rPr>
              <w:t>y</w:t>
            </w:r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>d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s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gn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f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can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eco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og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ca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w w:val="101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mp</w:t>
            </w:r>
            <w:r w:rsidRPr="00042433">
              <w:rPr>
                <w:rFonts w:ascii="Arial" w:hAnsi="Arial" w:cs="Arial"/>
                <w:w w:val="101"/>
              </w:rPr>
              <w:t>li</w:t>
            </w:r>
            <w:r w:rsidRPr="00042433">
              <w:rPr>
                <w:rFonts w:ascii="Arial" w:hAnsi="Arial" w:cs="Arial"/>
                <w:spacing w:val="-1"/>
              </w:rPr>
              <w:t>ca</w:t>
            </w:r>
            <w:r w:rsidRPr="00042433">
              <w:rPr>
                <w:rFonts w:ascii="Arial" w:hAnsi="Arial" w:cs="Arial"/>
                <w:w w:val="101"/>
              </w:rPr>
              <w:t>ti</w:t>
            </w:r>
            <w:r w:rsidRPr="00042433">
              <w:rPr>
                <w:rFonts w:ascii="Arial" w:hAnsi="Arial" w:cs="Arial"/>
                <w:spacing w:val="-1"/>
              </w:rPr>
              <w:t>ons</w:t>
            </w:r>
            <w:proofErr w:type="spellEnd"/>
            <w:r w:rsidRPr="00042433">
              <w:rPr>
                <w:rFonts w:ascii="Arial" w:hAnsi="Arial" w:cs="Arial"/>
              </w:rPr>
              <w:t xml:space="preserve">. </w:t>
            </w:r>
          </w:p>
          <w:p w:rsidR="0083196C" w:rsidRPr="00042433" w:rsidRDefault="0083196C" w:rsidP="007B07D0">
            <w:pPr>
              <w:ind w:left="820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</w:rPr>
              <w:t xml:space="preserve">•           </w:t>
            </w:r>
            <w:r w:rsidRPr="00042433">
              <w:rPr>
                <w:rFonts w:ascii="Arial" w:hAnsi="Arial" w:cs="Arial"/>
                <w:spacing w:val="-1"/>
              </w:rPr>
              <w:t>Languag</w:t>
            </w:r>
            <w:r w:rsidRPr="00042433">
              <w:rPr>
                <w:rFonts w:ascii="Arial" w:hAnsi="Arial" w:cs="Arial"/>
              </w:rPr>
              <w:t>e</w:t>
            </w:r>
            <w:r w:rsidRPr="00042433">
              <w:rPr>
                <w:rFonts w:ascii="Arial" w:hAnsi="Arial" w:cs="Arial"/>
                <w:spacing w:val="-1"/>
              </w:rPr>
              <w:t xml:space="preserve"> an</w:t>
            </w:r>
            <w:r w:rsidRPr="00042433">
              <w:rPr>
                <w:rFonts w:ascii="Arial" w:hAnsi="Arial" w:cs="Arial"/>
              </w:rPr>
              <w:t>d</w:t>
            </w:r>
            <w:r w:rsidRPr="00042433">
              <w:rPr>
                <w:rFonts w:ascii="Arial" w:hAnsi="Arial" w:cs="Arial"/>
                <w:spacing w:val="-1"/>
              </w:rPr>
              <w:t xml:space="preserve"> gramma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 xml:space="preserve"> fo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 xml:space="preserve"> scho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ar</w:t>
            </w:r>
            <w:r w:rsidRPr="00042433">
              <w:rPr>
                <w:rFonts w:ascii="Arial" w:hAnsi="Arial" w:cs="Arial"/>
              </w:rPr>
              <w:t xml:space="preserve">ly </w:t>
            </w:r>
            <w:r w:rsidRPr="00042433">
              <w:rPr>
                <w:rFonts w:ascii="Arial" w:hAnsi="Arial" w:cs="Arial"/>
                <w:spacing w:val="-1"/>
              </w:rPr>
              <w:t>c</w:t>
            </w:r>
            <w:r w:rsidRPr="00042433">
              <w:rPr>
                <w:rFonts w:ascii="Arial" w:hAnsi="Arial" w:cs="Arial"/>
                <w:w w:val="101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ar</w:t>
            </w:r>
            <w:r w:rsidRPr="00042433">
              <w:rPr>
                <w:rFonts w:ascii="Arial" w:hAnsi="Arial" w:cs="Arial"/>
                <w:w w:val="101"/>
              </w:rPr>
              <w:t>it</w:t>
            </w:r>
            <w:r w:rsidRPr="00042433">
              <w:rPr>
                <w:rFonts w:ascii="Arial" w:hAnsi="Arial" w:cs="Arial"/>
                <w:spacing w:val="-1"/>
              </w:rPr>
              <w:t>y</w:t>
            </w:r>
            <w:r w:rsidRPr="00042433">
              <w:rPr>
                <w:rFonts w:ascii="Arial" w:hAnsi="Arial" w:cs="Arial"/>
              </w:rPr>
              <w:t>.</w:t>
            </w:r>
          </w:p>
          <w:p w:rsidR="0083196C" w:rsidRPr="00042433" w:rsidRDefault="0083196C" w:rsidP="007B07D0">
            <w:pPr>
              <w:ind w:left="820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</w:rPr>
              <w:t xml:space="preserve">•           </w:t>
            </w:r>
            <w:r w:rsidRPr="00042433">
              <w:rPr>
                <w:rFonts w:ascii="Arial" w:hAnsi="Arial" w:cs="Arial"/>
                <w:spacing w:val="-1"/>
              </w:rPr>
              <w:t>Upda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e</w:t>
            </w:r>
            <w:r w:rsidRPr="00042433">
              <w:rPr>
                <w:rFonts w:ascii="Arial" w:hAnsi="Arial" w:cs="Arial"/>
              </w:rPr>
              <w:t xml:space="preserve">d </w:t>
            </w:r>
            <w:r w:rsidRPr="00042433">
              <w:rPr>
                <w:rFonts w:ascii="Arial" w:hAnsi="Arial" w:cs="Arial"/>
                <w:spacing w:val="-1"/>
              </w:rPr>
              <w:t>reference</w:t>
            </w:r>
            <w:r w:rsidRPr="00042433">
              <w:rPr>
                <w:rFonts w:ascii="Arial" w:hAnsi="Arial" w:cs="Arial"/>
              </w:rPr>
              <w:t xml:space="preserve">s to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ref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ec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recen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deve</w:t>
            </w:r>
            <w:r w:rsidRPr="00042433">
              <w:rPr>
                <w:rFonts w:ascii="Arial" w:hAnsi="Arial" w:cs="Arial"/>
                <w:w w:val="101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opmen</w:t>
            </w:r>
            <w:r w:rsidRPr="00042433">
              <w:rPr>
                <w:rFonts w:ascii="Arial" w:hAnsi="Arial" w:cs="Arial"/>
                <w:w w:val="101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s</w:t>
            </w:r>
            <w:proofErr w:type="spellEnd"/>
            <w:r w:rsidRPr="00042433">
              <w:rPr>
                <w:rFonts w:ascii="Arial" w:hAnsi="Arial" w:cs="Arial"/>
              </w:rPr>
              <w:t>.</w:t>
            </w:r>
          </w:p>
          <w:p w:rsidR="0083196C" w:rsidRPr="00042433" w:rsidRDefault="0083196C" w:rsidP="007B07D0">
            <w:pPr>
              <w:tabs>
                <w:tab w:val="left" w:pos="1520"/>
              </w:tabs>
              <w:ind w:left="1540" w:right="56" w:hanging="720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</w:rPr>
              <w:t>•</w:t>
            </w:r>
            <w:r w:rsidRPr="00042433">
              <w:rPr>
                <w:rFonts w:ascii="Arial" w:hAnsi="Arial" w:cs="Arial"/>
              </w:rPr>
              <w:tab/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Abs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rac</w:t>
            </w:r>
            <w:r w:rsidRPr="00042433">
              <w:rPr>
                <w:rFonts w:ascii="Arial" w:hAnsi="Arial" w:cs="Arial"/>
              </w:rPr>
              <w:t>ti</w:t>
            </w:r>
            <w:r w:rsidRPr="00042433">
              <w:rPr>
                <w:rFonts w:ascii="Arial" w:hAnsi="Arial" w:cs="Arial"/>
                <w:spacing w:val="-1"/>
              </w:rPr>
              <w:t>mprovemen</w:t>
            </w:r>
            <w:r w:rsidRPr="00042433">
              <w:rPr>
                <w:rFonts w:ascii="Arial" w:hAnsi="Arial" w:cs="Arial"/>
              </w:rPr>
              <w:t>t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r w:rsidRPr="00042433">
              <w:rPr>
                <w:rFonts w:ascii="Arial" w:hAnsi="Arial" w:cs="Arial"/>
                <w:spacing w:val="-1"/>
              </w:rPr>
              <w:t>wi</w:t>
            </w:r>
            <w:r w:rsidRPr="00042433">
              <w:rPr>
                <w:rFonts w:ascii="Arial" w:hAnsi="Arial" w:cs="Arial"/>
              </w:rPr>
              <w:t xml:space="preserve">th </w:t>
            </w:r>
            <w:r w:rsidRPr="00042433">
              <w:rPr>
                <w:rFonts w:ascii="Arial" w:hAnsi="Arial" w:cs="Arial"/>
                <w:spacing w:val="-1"/>
              </w:rPr>
              <w:t>spec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f</w:t>
            </w:r>
            <w:r w:rsidRPr="00042433">
              <w:rPr>
                <w:rFonts w:ascii="Arial" w:hAnsi="Arial" w:cs="Arial"/>
              </w:rPr>
              <w:t xml:space="preserve">ic </w:t>
            </w:r>
            <w:r w:rsidRPr="00042433">
              <w:rPr>
                <w:rFonts w:ascii="Arial" w:hAnsi="Arial" w:cs="Arial"/>
                <w:spacing w:val="-1"/>
              </w:rPr>
              <w:t>da</w:t>
            </w:r>
            <w:r w:rsidRPr="00042433">
              <w:rPr>
                <w:rFonts w:ascii="Arial" w:hAnsi="Arial" w:cs="Arial"/>
              </w:rPr>
              <w:t xml:space="preserve">ta </w:t>
            </w:r>
            <w:proofErr w:type="gramStart"/>
            <w:r w:rsidRPr="00042433">
              <w:rPr>
                <w:rFonts w:ascii="Arial" w:hAnsi="Arial" w:cs="Arial"/>
                <w:spacing w:val="-1"/>
              </w:rPr>
              <w:t>an</w:t>
            </w:r>
            <w:r w:rsidRPr="00042433">
              <w:rPr>
                <w:rFonts w:ascii="Arial" w:hAnsi="Arial" w:cs="Arial"/>
              </w:rPr>
              <w:t xml:space="preserve">d  </w:t>
            </w:r>
            <w:r w:rsidRPr="00042433">
              <w:rPr>
                <w:rFonts w:ascii="Arial" w:hAnsi="Arial" w:cs="Arial"/>
                <w:spacing w:val="-1"/>
              </w:rPr>
              <w:t>c</w:t>
            </w:r>
            <w:r w:rsidRPr="00042433">
              <w:rPr>
                <w:rFonts w:ascii="Arial" w:hAnsi="Arial" w:cs="Arial"/>
                <w:w w:val="101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ea</w:t>
            </w:r>
            <w:r w:rsidRPr="00042433">
              <w:rPr>
                <w:rFonts w:ascii="Arial" w:hAnsi="Arial" w:cs="Arial"/>
              </w:rPr>
              <w:t>r</w:t>
            </w:r>
            <w:proofErr w:type="gramEnd"/>
            <w:r w:rsidRPr="00042433">
              <w:rPr>
                <w:rFonts w:ascii="Arial" w:hAnsi="Arial" w:cs="Arial"/>
              </w:rPr>
              <w:t xml:space="preserve"> </w:t>
            </w:r>
            <w:r w:rsidRPr="00042433">
              <w:rPr>
                <w:rFonts w:ascii="Arial" w:hAnsi="Arial" w:cs="Arial"/>
                <w:spacing w:val="-1"/>
              </w:rPr>
              <w:t>conc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us</w:t>
            </w:r>
            <w:r w:rsidRPr="00042433">
              <w:rPr>
                <w:rFonts w:ascii="Arial" w:hAnsi="Arial" w:cs="Arial"/>
                <w:spacing w:val="-1"/>
                <w:w w:val="101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ons</w:t>
            </w:r>
            <w:r w:rsidRPr="00042433">
              <w:rPr>
                <w:rFonts w:ascii="Arial" w:hAnsi="Arial" w:cs="Arial"/>
              </w:rPr>
              <w:t>.</w:t>
            </w:r>
          </w:p>
          <w:p w:rsidR="0083196C" w:rsidRPr="00042433" w:rsidRDefault="0083196C" w:rsidP="007B07D0">
            <w:pPr>
              <w:ind w:left="820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</w:rPr>
              <w:t xml:space="preserve">•           </w:t>
            </w:r>
            <w:r w:rsidRPr="00042433">
              <w:rPr>
                <w:rFonts w:ascii="Arial" w:hAnsi="Arial" w:cs="Arial"/>
                <w:spacing w:val="-1"/>
              </w:rPr>
              <w:t>M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no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me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hodo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og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ca</w:t>
            </w:r>
            <w:r w:rsidRPr="00042433">
              <w:rPr>
                <w:rFonts w:ascii="Arial" w:hAnsi="Arial" w:cs="Arial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c</w:t>
            </w:r>
            <w:r w:rsidRPr="00042433">
              <w:rPr>
                <w:rFonts w:ascii="Arial" w:hAnsi="Arial" w:cs="Arial"/>
                <w:w w:val="101"/>
              </w:rPr>
              <w:t>l</w:t>
            </w:r>
            <w:r w:rsidRPr="00042433">
              <w:rPr>
                <w:rFonts w:ascii="Arial" w:hAnsi="Arial" w:cs="Arial"/>
                <w:spacing w:val="-1"/>
              </w:rPr>
              <w:t>ar</w:t>
            </w:r>
            <w:r w:rsidRPr="00042433">
              <w:rPr>
                <w:rFonts w:ascii="Arial" w:hAnsi="Arial" w:cs="Arial"/>
                <w:w w:val="101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f</w:t>
            </w:r>
            <w:r w:rsidRPr="00042433">
              <w:rPr>
                <w:rFonts w:ascii="Arial" w:hAnsi="Arial" w:cs="Arial"/>
                <w:w w:val="101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ca</w:t>
            </w:r>
            <w:r w:rsidRPr="00042433">
              <w:rPr>
                <w:rFonts w:ascii="Arial" w:hAnsi="Arial" w:cs="Arial"/>
                <w:w w:val="101"/>
              </w:rPr>
              <w:t>ti</w:t>
            </w:r>
            <w:r w:rsidRPr="00042433">
              <w:rPr>
                <w:rFonts w:ascii="Arial" w:hAnsi="Arial" w:cs="Arial"/>
                <w:spacing w:val="-1"/>
              </w:rPr>
              <w:t>ons</w:t>
            </w:r>
            <w:proofErr w:type="spellEnd"/>
            <w:r w:rsidRPr="00042433">
              <w:rPr>
                <w:rFonts w:ascii="Arial" w:hAnsi="Arial" w:cs="Arial"/>
              </w:rPr>
              <w:t>.</w:t>
            </w:r>
          </w:p>
          <w:p w:rsidR="0083196C" w:rsidRPr="00042433" w:rsidRDefault="009A450C" w:rsidP="007B07D0">
            <w:pPr>
              <w:spacing w:line="220" w:lineRule="exact"/>
              <w:ind w:left="105" w:right="3698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spacing w:val="-2"/>
              </w:rPr>
              <w:t>s</w:t>
            </w:r>
          </w:p>
          <w:p w:rsidR="0083196C" w:rsidRPr="00042433" w:rsidRDefault="0083196C" w:rsidP="007B07D0">
            <w:pPr>
              <w:spacing w:line="220" w:lineRule="exact"/>
              <w:ind w:left="105" w:right="3698"/>
              <w:jc w:val="both"/>
              <w:rPr>
                <w:rFonts w:ascii="Arial" w:hAnsi="Arial" w:cs="Arial"/>
              </w:rPr>
            </w:pPr>
          </w:p>
          <w:p w:rsidR="0083196C" w:rsidRPr="00042433" w:rsidRDefault="0083196C" w:rsidP="007B07D0">
            <w:pPr>
              <w:spacing w:line="220" w:lineRule="exact"/>
              <w:ind w:left="105" w:right="3698"/>
              <w:jc w:val="both"/>
              <w:rPr>
                <w:rFonts w:ascii="Arial" w:hAnsi="Arial" w:cs="Arial"/>
              </w:rPr>
            </w:pPr>
          </w:p>
          <w:p w:rsidR="0083196C" w:rsidRPr="00042433" w:rsidRDefault="0083196C" w:rsidP="007B07D0">
            <w:pPr>
              <w:spacing w:line="220" w:lineRule="exact"/>
              <w:ind w:left="105" w:right="3698"/>
              <w:jc w:val="both"/>
              <w:rPr>
                <w:rFonts w:ascii="Arial" w:hAnsi="Arial" w:cs="Arial"/>
              </w:rPr>
            </w:pPr>
          </w:p>
          <w:p w:rsidR="0083196C" w:rsidRPr="00042433" w:rsidRDefault="0083196C" w:rsidP="007B07D0">
            <w:pPr>
              <w:spacing w:line="220" w:lineRule="exact"/>
              <w:ind w:left="105" w:right="3698"/>
              <w:jc w:val="both"/>
              <w:rPr>
                <w:rFonts w:ascii="Arial" w:hAnsi="Arial" w:cs="Arial"/>
              </w:rPr>
            </w:pPr>
          </w:p>
          <w:p w:rsidR="0083196C" w:rsidRPr="00042433" w:rsidRDefault="0083196C" w:rsidP="007B07D0">
            <w:pPr>
              <w:spacing w:line="220" w:lineRule="exact"/>
              <w:ind w:left="105" w:right="3698"/>
              <w:jc w:val="both"/>
              <w:rPr>
                <w:rFonts w:ascii="Arial" w:hAnsi="Arial" w:cs="Arial"/>
              </w:rPr>
            </w:pPr>
          </w:p>
        </w:tc>
        <w:tc>
          <w:tcPr>
            <w:tcW w:w="4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555345" w:rsidP="007B07D0">
            <w:pPr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</w:rPr>
              <w:t xml:space="preserve">Corrections are made according to the </w:t>
            </w:r>
            <w:proofErr w:type="gramStart"/>
            <w:r w:rsidRPr="00042433">
              <w:rPr>
                <w:rFonts w:ascii="Arial" w:hAnsi="Arial" w:cs="Arial"/>
              </w:rPr>
              <w:t>reviewers</w:t>
            </w:r>
            <w:proofErr w:type="gramEnd"/>
            <w:r w:rsidRPr="00042433">
              <w:rPr>
                <w:rFonts w:ascii="Arial" w:hAnsi="Arial" w:cs="Arial"/>
              </w:rPr>
              <w:t xml:space="preserve"> point of view</w:t>
            </w:r>
          </w:p>
        </w:tc>
      </w:tr>
    </w:tbl>
    <w:p w:rsidR="00E671D3" w:rsidRPr="00042433" w:rsidRDefault="00E671D3" w:rsidP="007B07D0">
      <w:pPr>
        <w:spacing w:before="10" w:line="140" w:lineRule="exact"/>
        <w:rPr>
          <w:rFonts w:ascii="Arial" w:hAnsi="Arial" w:cs="Arial"/>
        </w:rPr>
      </w:pPr>
    </w:p>
    <w:p w:rsidR="00042433" w:rsidRPr="00042433" w:rsidRDefault="00042433" w:rsidP="007B07D0">
      <w:pPr>
        <w:spacing w:before="35"/>
        <w:ind w:left="220"/>
        <w:rPr>
          <w:rFonts w:ascii="Arial" w:hAnsi="Arial" w:cs="Arial"/>
          <w:b/>
          <w:spacing w:val="-1"/>
        </w:rPr>
      </w:pPr>
      <w:bookmarkStart w:id="0" w:name="_GoBack"/>
      <w:bookmarkEnd w:id="0"/>
    </w:p>
    <w:p w:rsidR="00042433" w:rsidRPr="00042433" w:rsidRDefault="00042433" w:rsidP="007B07D0">
      <w:pPr>
        <w:spacing w:before="35"/>
        <w:ind w:left="220"/>
        <w:rPr>
          <w:rFonts w:ascii="Arial" w:hAnsi="Arial" w:cs="Arial"/>
          <w:b/>
          <w:spacing w:val="-1"/>
        </w:rPr>
      </w:pPr>
    </w:p>
    <w:p w:rsidR="00042433" w:rsidRPr="00042433" w:rsidRDefault="00042433" w:rsidP="007B07D0">
      <w:pPr>
        <w:spacing w:before="35"/>
        <w:ind w:left="220"/>
        <w:rPr>
          <w:rFonts w:ascii="Arial" w:hAnsi="Arial" w:cs="Arial"/>
          <w:b/>
          <w:spacing w:val="-1"/>
        </w:rPr>
      </w:pPr>
    </w:p>
    <w:p w:rsidR="00042433" w:rsidRPr="00042433" w:rsidRDefault="00042433" w:rsidP="007B07D0">
      <w:pPr>
        <w:spacing w:before="35"/>
        <w:ind w:left="220"/>
        <w:rPr>
          <w:rFonts w:ascii="Arial" w:hAnsi="Arial" w:cs="Arial"/>
          <w:b/>
          <w:spacing w:val="-1"/>
        </w:rPr>
      </w:pPr>
    </w:p>
    <w:p w:rsidR="00042433" w:rsidRPr="00042433" w:rsidRDefault="00042433" w:rsidP="007B07D0">
      <w:pPr>
        <w:spacing w:before="35"/>
        <w:ind w:left="220"/>
        <w:rPr>
          <w:rFonts w:ascii="Arial" w:hAnsi="Arial" w:cs="Arial"/>
          <w:b/>
          <w:spacing w:val="-1"/>
        </w:rPr>
      </w:pPr>
    </w:p>
    <w:p w:rsidR="00042433" w:rsidRPr="00042433" w:rsidRDefault="00042433" w:rsidP="007B07D0">
      <w:pPr>
        <w:spacing w:before="35"/>
        <w:ind w:left="220"/>
        <w:rPr>
          <w:rFonts w:ascii="Arial" w:hAnsi="Arial" w:cs="Arial"/>
          <w:b/>
          <w:spacing w:val="-1"/>
        </w:rPr>
      </w:pPr>
    </w:p>
    <w:p w:rsidR="00042433" w:rsidRPr="00042433" w:rsidRDefault="00042433" w:rsidP="007B07D0">
      <w:pPr>
        <w:spacing w:before="35"/>
        <w:ind w:left="220"/>
        <w:rPr>
          <w:rFonts w:ascii="Arial" w:hAnsi="Arial" w:cs="Arial"/>
          <w:b/>
          <w:spacing w:val="-1"/>
        </w:rPr>
      </w:pPr>
    </w:p>
    <w:p w:rsidR="00042433" w:rsidRPr="00042433" w:rsidRDefault="00042433" w:rsidP="007B07D0">
      <w:pPr>
        <w:spacing w:before="35"/>
        <w:ind w:left="220"/>
        <w:rPr>
          <w:rFonts w:ascii="Arial" w:hAnsi="Arial" w:cs="Arial"/>
          <w:b/>
          <w:spacing w:val="-1"/>
        </w:rPr>
      </w:pPr>
    </w:p>
    <w:p w:rsidR="00042433" w:rsidRPr="00042433" w:rsidRDefault="00042433" w:rsidP="007B07D0">
      <w:pPr>
        <w:spacing w:before="35"/>
        <w:ind w:left="220"/>
        <w:rPr>
          <w:rFonts w:ascii="Arial" w:hAnsi="Arial" w:cs="Arial"/>
          <w:b/>
          <w:spacing w:val="-1"/>
        </w:rPr>
      </w:pPr>
    </w:p>
    <w:p w:rsidR="00042433" w:rsidRPr="00042433" w:rsidRDefault="00042433" w:rsidP="007B07D0">
      <w:pPr>
        <w:spacing w:before="35"/>
        <w:ind w:left="220"/>
        <w:rPr>
          <w:rFonts w:ascii="Arial" w:hAnsi="Arial" w:cs="Arial"/>
          <w:b/>
          <w:spacing w:val="-1"/>
        </w:rPr>
      </w:pPr>
    </w:p>
    <w:p w:rsidR="00042433" w:rsidRPr="00042433" w:rsidRDefault="00042433" w:rsidP="007B07D0">
      <w:pPr>
        <w:spacing w:before="35"/>
        <w:ind w:left="220"/>
        <w:rPr>
          <w:rFonts w:ascii="Arial" w:hAnsi="Arial" w:cs="Arial"/>
          <w:b/>
          <w:spacing w:val="-1"/>
        </w:rPr>
      </w:pPr>
    </w:p>
    <w:p w:rsidR="00042433" w:rsidRPr="00042433" w:rsidRDefault="00042433" w:rsidP="007B07D0">
      <w:pPr>
        <w:spacing w:before="35"/>
        <w:ind w:left="220"/>
        <w:rPr>
          <w:rFonts w:ascii="Arial" w:hAnsi="Arial" w:cs="Arial"/>
          <w:b/>
          <w:spacing w:val="-1"/>
        </w:rPr>
      </w:pPr>
    </w:p>
    <w:p w:rsidR="00042433" w:rsidRPr="00042433" w:rsidRDefault="00042433" w:rsidP="007B07D0">
      <w:pPr>
        <w:spacing w:before="35"/>
        <w:ind w:left="220"/>
        <w:rPr>
          <w:rFonts w:ascii="Arial" w:hAnsi="Arial" w:cs="Arial"/>
          <w:b/>
          <w:spacing w:val="-1"/>
        </w:rPr>
      </w:pPr>
    </w:p>
    <w:p w:rsidR="00042433" w:rsidRPr="00042433" w:rsidRDefault="00042433" w:rsidP="007B07D0">
      <w:pPr>
        <w:spacing w:before="35"/>
        <w:ind w:left="220"/>
        <w:rPr>
          <w:rFonts w:ascii="Arial" w:hAnsi="Arial" w:cs="Arial"/>
          <w:b/>
          <w:spacing w:val="-1"/>
        </w:rPr>
      </w:pPr>
    </w:p>
    <w:p w:rsidR="00042433" w:rsidRPr="00042433" w:rsidRDefault="00042433" w:rsidP="007B07D0">
      <w:pPr>
        <w:spacing w:before="35"/>
        <w:ind w:left="220"/>
        <w:rPr>
          <w:rFonts w:ascii="Arial" w:hAnsi="Arial" w:cs="Arial"/>
          <w:b/>
          <w:spacing w:val="-1"/>
        </w:rPr>
      </w:pPr>
    </w:p>
    <w:p w:rsidR="00E671D3" w:rsidRPr="00042433" w:rsidRDefault="00042433" w:rsidP="007B07D0">
      <w:pPr>
        <w:spacing w:before="35"/>
        <w:ind w:left="220"/>
        <w:rPr>
          <w:rFonts w:ascii="Arial" w:hAnsi="Arial" w:cs="Arial"/>
        </w:rPr>
      </w:pPr>
      <w:r w:rsidRPr="00042433">
        <w:rPr>
          <w:rFonts w:ascii="Arial" w:hAnsi="Arial" w:cs="Arial"/>
        </w:rPr>
        <w:lastRenderedPageBreak/>
        <w:pict>
          <v:group id="_x0000_s1040" style="position:absolute;left:0;text-align:left;margin-left:71.45pt;margin-top:1.25pt;width:41.6pt;height:12.5pt;z-index:-251658240;mso-position-horizontal-relative:page" coordorigin="1429,25" coordsize="832,250">
            <v:shape id="_x0000_s1042" style="position:absolute;left:1440;top:35;width:811;height:230" coordorigin="1440,35" coordsize="811,230" path="m1440,35r,230l2251,265r,-230l1440,35xe" fillcolor="yellow" stroked="f">
              <v:path arrowok="t"/>
            </v:shape>
            <v:shape id="_x0000_s1041" style="position:absolute;left:1440;top:255;width:811;height:0" coordorigin="1440,255" coordsize="811,0" path="m1440,255r811,e" filled="f" strokeweight="1.06pt">
              <v:path arrowok="t"/>
            </v:shape>
            <w10:wrap anchorx="page"/>
          </v:group>
        </w:pict>
      </w:r>
      <w:r w:rsidR="0083196C" w:rsidRPr="00042433">
        <w:rPr>
          <w:rFonts w:ascii="Arial" w:hAnsi="Arial" w:cs="Arial"/>
          <w:b/>
          <w:spacing w:val="-1"/>
        </w:rPr>
        <w:t>PAR</w:t>
      </w:r>
      <w:r w:rsidR="0083196C" w:rsidRPr="00042433">
        <w:rPr>
          <w:rFonts w:ascii="Arial" w:hAnsi="Arial" w:cs="Arial"/>
          <w:b/>
        </w:rPr>
        <w:t>T</w:t>
      </w:r>
      <w:r w:rsidR="0083196C" w:rsidRPr="00042433">
        <w:rPr>
          <w:rFonts w:ascii="Arial" w:hAnsi="Arial" w:cs="Arial"/>
          <w:b/>
          <w:spacing w:val="-1"/>
        </w:rPr>
        <w:t>2</w:t>
      </w:r>
      <w:r w:rsidR="0083196C" w:rsidRPr="00042433">
        <w:rPr>
          <w:rFonts w:ascii="Arial" w:hAnsi="Arial" w:cs="Arial"/>
          <w:b/>
        </w:rPr>
        <w:t>:</w:t>
      </w:r>
    </w:p>
    <w:p w:rsidR="00E671D3" w:rsidRPr="00042433" w:rsidRDefault="00E671D3" w:rsidP="007B07D0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464"/>
        <w:gridCol w:w="2621"/>
      </w:tblGrid>
      <w:tr w:rsidR="00E671D3" w:rsidRPr="00042433" w:rsidTr="007B07D0">
        <w:trPr>
          <w:trHeight w:hRule="exact" w:val="946"/>
          <w:jc w:val="center"/>
        </w:trPr>
        <w:tc>
          <w:tcPr>
            <w:tcW w:w="6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E671D3" w:rsidP="007B07D0">
            <w:pPr>
              <w:rPr>
                <w:rFonts w:ascii="Arial" w:hAnsi="Arial" w:cs="Arial"/>
              </w:rPr>
            </w:pPr>
          </w:p>
        </w:tc>
        <w:tc>
          <w:tcPr>
            <w:tcW w:w="4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line="220" w:lineRule="exact"/>
              <w:ind w:left="105"/>
              <w:rPr>
                <w:rFonts w:ascii="Arial" w:hAnsi="Arial" w:cs="Arial"/>
              </w:rPr>
            </w:pPr>
            <w:proofErr w:type="spellStart"/>
            <w:r w:rsidRPr="00042433">
              <w:rPr>
                <w:rFonts w:ascii="Arial" w:hAnsi="Arial" w:cs="Arial"/>
                <w:b/>
                <w:spacing w:val="-1"/>
              </w:rPr>
              <w:t>Rev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ewer’</w:t>
            </w:r>
            <w:r w:rsidRPr="00042433">
              <w:rPr>
                <w:rFonts w:ascii="Arial" w:hAnsi="Arial" w:cs="Arial"/>
                <w:b/>
              </w:rPr>
              <w:t>s</w:t>
            </w:r>
            <w:r w:rsidRPr="00042433">
              <w:rPr>
                <w:rFonts w:ascii="Arial" w:hAnsi="Arial" w:cs="Arial"/>
                <w:b/>
                <w:spacing w:val="-1"/>
              </w:rPr>
              <w:t>commen</w:t>
            </w:r>
            <w:r w:rsidRPr="00042433">
              <w:rPr>
                <w:rFonts w:ascii="Arial" w:hAnsi="Arial" w:cs="Arial"/>
                <w:b/>
              </w:rPr>
              <w:t>t</w:t>
            </w:r>
            <w:proofErr w:type="spellEnd"/>
          </w:p>
        </w:tc>
        <w:tc>
          <w:tcPr>
            <w:tcW w:w="2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83196C" w:rsidP="007B07D0">
            <w:pPr>
              <w:spacing w:before="2" w:line="220" w:lineRule="exact"/>
              <w:ind w:left="-1" w:right="148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b/>
                <w:spacing w:val="-1"/>
              </w:rPr>
              <w:t>Author’</w:t>
            </w:r>
            <w:r w:rsidRPr="00042433">
              <w:rPr>
                <w:rFonts w:ascii="Arial" w:hAnsi="Arial" w:cs="Arial"/>
                <w:b/>
              </w:rPr>
              <w:t xml:space="preserve">s </w:t>
            </w:r>
            <w:proofErr w:type="gramStart"/>
            <w:r w:rsidRPr="00042433">
              <w:rPr>
                <w:rFonts w:ascii="Arial" w:hAnsi="Arial" w:cs="Arial"/>
                <w:b/>
                <w:spacing w:val="-1"/>
              </w:rPr>
              <w:t>Feedbac</w:t>
            </w:r>
            <w:r w:rsidRPr="00042433">
              <w:rPr>
                <w:rFonts w:ascii="Arial" w:hAnsi="Arial" w:cs="Arial"/>
                <w:b/>
              </w:rPr>
              <w:t>k</w:t>
            </w:r>
            <w:r w:rsidRPr="00042433">
              <w:rPr>
                <w:rFonts w:ascii="Arial" w:hAnsi="Arial" w:cs="Arial"/>
                <w:spacing w:val="-1"/>
              </w:rPr>
              <w:t>(</w:t>
            </w:r>
            <w:proofErr w:type="gramEnd"/>
            <w:r w:rsidRPr="00042433">
              <w:rPr>
                <w:rFonts w:ascii="Arial" w:hAnsi="Arial" w:cs="Arial"/>
                <w:spacing w:val="-1"/>
              </w:rPr>
              <w:t>I</w:t>
            </w:r>
            <w:r w:rsidRPr="00042433">
              <w:rPr>
                <w:rFonts w:ascii="Arial" w:hAnsi="Arial" w:cs="Arial"/>
              </w:rPr>
              <w:t xml:space="preserve">t </w:t>
            </w:r>
            <w:r w:rsidRPr="00042433">
              <w:rPr>
                <w:rFonts w:ascii="Arial" w:hAnsi="Arial" w:cs="Arial"/>
                <w:spacing w:val="-1"/>
              </w:rPr>
              <w:t>is manda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o</w:t>
            </w:r>
            <w:r w:rsidRPr="00042433">
              <w:rPr>
                <w:rFonts w:ascii="Arial" w:hAnsi="Arial" w:cs="Arial"/>
              </w:rPr>
              <w:t xml:space="preserve">ry </w:t>
            </w:r>
            <w:proofErr w:type="spellStart"/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ha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au</w:t>
            </w:r>
            <w:r w:rsidRPr="00042433">
              <w:rPr>
                <w:rFonts w:ascii="Arial" w:hAnsi="Arial" w:cs="Arial"/>
              </w:rPr>
              <w:t>t</w:t>
            </w:r>
            <w:r w:rsidRPr="00042433">
              <w:rPr>
                <w:rFonts w:ascii="Arial" w:hAnsi="Arial" w:cs="Arial"/>
                <w:spacing w:val="-1"/>
              </w:rPr>
              <w:t>ho</w:t>
            </w:r>
            <w:r w:rsidRPr="00042433">
              <w:rPr>
                <w:rFonts w:ascii="Arial" w:hAnsi="Arial" w:cs="Arial"/>
              </w:rPr>
              <w:t>rs</w:t>
            </w:r>
            <w:proofErr w:type="spellEnd"/>
            <w:r w:rsidRPr="00042433">
              <w:rPr>
                <w:rFonts w:ascii="Arial" w:hAnsi="Arial" w:cs="Arial"/>
              </w:rPr>
              <w:t xml:space="preserve"> </w:t>
            </w:r>
            <w:r w:rsidRPr="00042433">
              <w:rPr>
                <w:rFonts w:ascii="Arial" w:hAnsi="Arial" w:cs="Arial"/>
                <w:spacing w:val="-1"/>
              </w:rPr>
              <w:t>shou</w:t>
            </w:r>
            <w:r w:rsidRPr="00042433">
              <w:rPr>
                <w:rFonts w:ascii="Arial" w:hAnsi="Arial" w:cs="Arial"/>
                <w:w w:val="101"/>
              </w:rPr>
              <w:t>l</w:t>
            </w:r>
            <w:r w:rsidRPr="00042433">
              <w:rPr>
                <w:rFonts w:ascii="Arial" w:hAnsi="Arial" w:cs="Arial"/>
              </w:rPr>
              <w:t xml:space="preserve">d </w:t>
            </w:r>
            <w:r w:rsidRPr="00042433">
              <w:rPr>
                <w:rFonts w:ascii="Arial" w:hAnsi="Arial" w:cs="Arial"/>
                <w:spacing w:val="-1"/>
              </w:rPr>
              <w:t>wr</w:t>
            </w:r>
            <w:r w:rsidRPr="00042433">
              <w:rPr>
                <w:rFonts w:ascii="Arial" w:hAnsi="Arial" w:cs="Arial"/>
              </w:rPr>
              <w:t xml:space="preserve">ite </w:t>
            </w:r>
            <w:r w:rsidRPr="00042433">
              <w:rPr>
                <w:rFonts w:ascii="Arial" w:hAnsi="Arial" w:cs="Arial"/>
                <w:spacing w:val="-1"/>
              </w:rPr>
              <w:t>h</w:t>
            </w:r>
            <w:r w:rsidRPr="00042433">
              <w:rPr>
                <w:rFonts w:ascii="Arial" w:hAnsi="Arial" w:cs="Arial"/>
              </w:rPr>
              <w:t>i</w:t>
            </w:r>
            <w:r w:rsidRPr="00042433">
              <w:rPr>
                <w:rFonts w:ascii="Arial" w:hAnsi="Arial" w:cs="Arial"/>
                <w:spacing w:val="-1"/>
              </w:rPr>
              <w:t>s</w:t>
            </w:r>
            <w:r w:rsidRPr="00042433">
              <w:rPr>
                <w:rFonts w:ascii="Arial" w:hAnsi="Arial" w:cs="Arial"/>
              </w:rPr>
              <w:t>/</w:t>
            </w:r>
            <w:proofErr w:type="spellStart"/>
            <w:r w:rsidRPr="00042433">
              <w:rPr>
                <w:rFonts w:ascii="Arial" w:hAnsi="Arial" w:cs="Arial"/>
                <w:spacing w:val="-1"/>
              </w:rPr>
              <w:t>he</w:t>
            </w:r>
            <w:r w:rsidRPr="00042433">
              <w:rPr>
                <w:rFonts w:ascii="Arial" w:hAnsi="Arial" w:cs="Arial"/>
              </w:rPr>
              <w:t>r</w:t>
            </w:r>
            <w:r w:rsidRPr="00042433">
              <w:rPr>
                <w:rFonts w:ascii="Arial" w:hAnsi="Arial" w:cs="Arial"/>
                <w:spacing w:val="-1"/>
              </w:rPr>
              <w:t>feedbac</w:t>
            </w:r>
            <w:r w:rsidRPr="00042433">
              <w:rPr>
                <w:rFonts w:ascii="Arial" w:hAnsi="Arial" w:cs="Arial"/>
              </w:rPr>
              <w:t>k</w:t>
            </w:r>
            <w:proofErr w:type="spellEnd"/>
            <w:r w:rsidRPr="00042433">
              <w:rPr>
                <w:rFonts w:ascii="Arial" w:hAnsi="Arial" w:cs="Arial"/>
                <w:spacing w:val="-1"/>
              </w:rPr>
              <w:t xml:space="preserve"> here</w:t>
            </w:r>
            <w:r w:rsidRPr="00042433">
              <w:rPr>
                <w:rFonts w:ascii="Arial" w:hAnsi="Arial" w:cs="Arial"/>
              </w:rPr>
              <w:t>)</w:t>
            </w:r>
          </w:p>
        </w:tc>
      </w:tr>
      <w:tr w:rsidR="00E671D3" w:rsidRPr="00042433" w:rsidTr="007B07D0">
        <w:trPr>
          <w:trHeight w:hRule="exact" w:val="931"/>
          <w:jc w:val="center"/>
        </w:trPr>
        <w:tc>
          <w:tcPr>
            <w:tcW w:w="6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E671D3" w:rsidP="007B07D0">
            <w:pPr>
              <w:spacing w:before="10" w:line="220" w:lineRule="exact"/>
              <w:rPr>
                <w:rFonts w:ascii="Arial" w:hAnsi="Arial" w:cs="Arial"/>
              </w:rPr>
            </w:pPr>
          </w:p>
          <w:p w:rsidR="00E671D3" w:rsidRPr="00042433" w:rsidRDefault="0083196C" w:rsidP="007B07D0">
            <w:pPr>
              <w:ind w:left="103"/>
              <w:rPr>
                <w:rFonts w:ascii="Arial" w:hAnsi="Arial" w:cs="Arial"/>
              </w:rPr>
            </w:pPr>
            <w:r w:rsidRPr="00042433">
              <w:rPr>
                <w:rFonts w:ascii="Arial" w:hAnsi="Arial" w:cs="Arial"/>
                <w:b/>
                <w:spacing w:val="-1"/>
              </w:rPr>
              <w:t>Ar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ther</w:t>
            </w:r>
            <w:r w:rsidRPr="00042433">
              <w:rPr>
                <w:rFonts w:ascii="Arial" w:hAnsi="Arial" w:cs="Arial"/>
                <w:b/>
              </w:rPr>
              <w:t>e</w:t>
            </w:r>
            <w:r w:rsidRPr="00042433">
              <w:rPr>
                <w:rFonts w:ascii="Arial" w:hAnsi="Arial" w:cs="Arial"/>
                <w:b/>
                <w:spacing w:val="-1"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b/>
                <w:spacing w:val="-1"/>
              </w:rPr>
              <w:t>eth</w:t>
            </w:r>
            <w:r w:rsidRPr="00042433">
              <w:rPr>
                <w:rFonts w:ascii="Arial" w:hAnsi="Arial" w:cs="Arial"/>
                <w:b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ca</w:t>
            </w:r>
            <w:r w:rsidRPr="00042433">
              <w:rPr>
                <w:rFonts w:ascii="Arial" w:hAnsi="Arial" w:cs="Arial"/>
                <w:b/>
              </w:rPr>
              <w:t>li</w:t>
            </w:r>
            <w:r w:rsidRPr="00042433">
              <w:rPr>
                <w:rFonts w:ascii="Arial" w:hAnsi="Arial" w:cs="Arial"/>
                <w:b/>
                <w:spacing w:val="-1"/>
              </w:rPr>
              <w:t>ssue</w:t>
            </w:r>
            <w:r w:rsidRPr="00042433">
              <w:rPr>
                <w:rFonts w:ascii="Arial" w:hAnsi="Arial" w:cs="Arial"/>
                <w:b/>
              </w:rPr>
              <w:t>sin</w:t>
            </w:r>
            <w:proofErr w:type="spellEnd"/>
            <w:r w:rsidRPr="0004243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42433">
              <w:rPr>
                <w:rFonts w:ascii="Arial" w:hAnsi="Arial" w:cs="Arial"/>
                <w:b/>
                <w:spacing w:val="-1"/>
              </w:rPr>
              <w:t>th</w:t>
            </w:r>
            <w:r w:rsidRPr="00042433">
              <w:rPr>
                <w:rFonts w:ascii="Arial" w:hAnsi="Arial" w:cs="Arial"/>
                <w:b/>
              </w:rPr>
              <w:t>is</w:t>
            </w:r>
            <w:r w:rsidRPr="00042433">
              <w:rPr>
                <w:rFonts w:ascii="Arial" w:hAnsi="Arial" w:cs="Arial"/>
                <w:b/>
                <w:spacing w:val="-1"/>
              </w:rPr>
              <w:t>manuscr</w:t>
            </w:r>
            <w:r w:rsidRPr="00042433">
              <w:rPr>
                <w:rFonts w:ascii="Arial" w:hAnsi="Arial" w:cs="Arial"/>
                <w:b/>
                <w:w w:val="101"/>
              </w:rPr>
              <w:t>i</w:t>
            </w:r>
            <w:r w:rsidRPr="00042433">
              <w:rPr>
                <w:rFonts w:ascii="Arial" w:hAnsi="Arial" w:cs="Arial"/>
                <w:b/>
                <w:spacing w:val="-1"/>
              </w:rPr>
              <w:t>pt</w:t>
            </w:r>
            <w:proofErr w:type="spellEnd"/>
            <w:r w:rsidRPr="00042433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4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E671D3" w:rsidP="007B07D0">
            <w:pPr>
              <w:spacing w:before="2" w:line="220" w:lineRule="exact"/>
              <w:ind w:left="105" w:right="379"/>
              <w:rPr>
                <w:rFonts w:ascii="Arial" w:hAnsi="Arial" w:cs="Arial"/>
              </w:rPr>
            </w:pPr>
          </w:p>
        </w:tc>
        <w:tc>
          <w:tcPr>
            <w:tcW w:w="2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E671D3" w:rsidP="007B07D0">
            <w:pPr>
              <w:rPr>
                <w:rFonts w:ascii="Arial" w:hAnsi="Arial" w:cs="Arial"/>
              </w:rPr>
            </w:pPr>
          </w:p>
        </w:tc>
      </w:tr>
    </w:tbl>
    <w:p w:rsidR="00E671D3" w:rsidRPr="00042433" w:rsidRDefault="00E671D3" w:rsidP="007B07D0">
      <w:pPr>
        <w:rPr>
          <w:rFonts w:ascii="Arial" w:hAnsi="Arial" w:cs="Arial"/>
        </w:rPr>
        <w:sectPr w:rsidR="00E671D3" w:rsidRPr="00042433">
          <w:pgSz w:w="15840" w:h="12240" w:orient="landscape"/>
          <w:pgMar w:top="1120" w:right="1220" w:bottom="280" w:left="1220" w:header="720" w:footer="720" w:gutter="0"/>
          <w:cols w:space="720"/>
        </w:sectPr>
      </w:pPr>
    </w:p>
    <w:p w:rsidR="00E671D3" w:rsidRPr="00042433" w:rsidRDefault="00E671D3" w:rsidP="007B07D0">
      <w:pPr>
        <w:spacing w:before="8" w:line="100" w:lineRule="exact"/>
        <w:rPr>
          <w:rFonts w:ascii="Arial" w:hAnsi="Arial" w:cs="Arial"/>
        </w:rPr>
      </w:pPr>
    </w:p>
    <w:p w:rsidR="00E671D3" w:rsidRPr="00042433" w:rsidRDefault="00E671D3" w:rsidP="007B07D0">
      <w:pPr>
        <w:spacing w:line="200" w:lineRule="exact"/>
        <w:rPr>
          <w:rFonts w:ascii="Arial" w:hAnsi="Arial" w:cs="Arial"/>
        </w:rPr>
      </w:pPr>
    </w:p>
    <w:p w:rsidR="00E671D3" w:rsidRPr="00042433" w:rsidRDefault="00E671D3" w:rsidP="007B07D0">
      <w:pPr>
        <w:spacing w:line="200" w:lineRule="exact"/>
        <w:rPr>
          <w:rFonts w:ascii="Arial" w:hAnsi="Arial" w:cs="Arial"/>
        </w:rPr>
      </w:pPr>
    </w:p>
    <w:p w:rsidR="00E671D3" w:rsidRPr="00042433" w:rsidRDefault="00E671D3" w:rsidP="007B07D0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6"/>
        <w:gridCol w:w="4464"/>
        <w:gridCol w:w="2621"/>
      </w:tblGrid>
      <w:tr w:rsidR="00E671D3" w:rsidRPr="00042433">
        <w:trPr>
          <w:trHeight w:hRule="exact" w:val="706"/>
        </w:trPr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E671D3" w:rsidP="007B07D0">
            <w:pPr>
              <w:rPr>
                <w:rFonts w:ascii="Arial" w:hAnsi="Arial" w:cs="Arial"/>
              </w:rPr>
            </w:pPr>
          </w:p>
        </w:tc>
        <w:tc>
          <w:tcPr>
            <w:tcW w:w="4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E671D3" w:rsidP="007B07D0">
            <w:pPr>
              <w:rPr>
                <w:rFonts w:ascii="Arial" w:hAnsi="Arial" w:cs="Arial"/>
              </w:rPr>
            </w:pPr>
          </w:p>
        </w:tc>
        <w:tc>
          <w:tcPr>
            <w:tcW w:w="2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1D3" w:rsidRPr="00042433" w:rsidRDefault="00E671D3" w:rsidP="007B07D0">
            <w:pPr>
              <w:rPr>
                <w:rFonts w:ascii="Arial" w:hAnsi="Arial" w:cs="Arial"/>
              </w:rPr>
            </w:pPr>
          </w:p>
        </w:tc>
      </w:tr>
    </w:tbl>
    <w:p w:rsidR="00E671D3" w:rsidRPr="00042433" w:rsidRDefault="00E671D3" w:rsidP="007B07D0">
      <w:pPr>
        <w:spacing w:line="220" w:lineRule="exact"/>
        <w:ind w:left="220"/>
        <w:rPr>
          <w:rFonts w:ascii="Arial" w:eastAsia="Cambria" w:hAnsi="Arial" w:cs="Arial"/>
        </w:rPr>
      </w:pPr>
    </w:p>
    <w:sectPr w:rsidR="00E671D3" w:rsidRPr="00042433" w:rsidSect="00227B89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7D258A"/>
    <w:multiLevelType w:val="multilevel"/>
    <w:tmpl w:val="950446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M0NzI1MLcwtDQ0NTFW0lEKTi0uzszPAykwrAUABlTiIiwAAAA="/>
  </w:docVars>
  <w:rsids>
    <w:rsidRoot w:val="00E671D3"/>
    <w:rsid w:val="00004540"/>
    <w:rsid w:val="00042433"/>
    <w:rsid w:val="00227B89"/>
    <w:rsid w:val="00237125"/>
    <w:rsid w:val="002B4832"/>
    <w:rsid w:val="002F6E5D"/>
    <w:rsid w:val="00321FD4"/>
    <w:rsid w:val="00383D32"/>
    <w:rsid w:val="005101A8"/>
    <w:rsid w:val="00555345"/>
    <w:rsid w:val="005F1769"/>
    <w:rsid w:val="007B07D0"/>
    <w:rsid w:val="007D7BB3"/>
    <w:rsid w:val="0083196C"/>
    <w:rsid w:val="008F17AF"/>
    <w:rsid w:val="009A450C"/>
    <w:rsid w:val="00A30008"/>
    <w:rsid w:val="00C54840"/>
    <w:rsid w:val="00DE4D49"/>
    <w:rsid w:val="00E11A92"/>
    <w:rsid w:val="00E671D3"/>
    <w:rsid w:val="00F61AF0"/>
    <w:rsid w:val="00FB0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7DBE4B3D"/>
  <w15:docId w15:val="{27AC6CA8-D256-4600-92A8-6F74857E3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28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698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19</cp:revision>
  <cp:lastPrinted>2025-07-08T05:10:00Z</cp:lastPrinted>
  <dcterms:created xsi:type="dcterms:W3CDTF">2025-07-05T07:01:00Z</dcterms:created>
  <dcterms:modified xsi:type="dcterms:W3CDTF">2025-07-09T07:55:00Z</dcterms:modified>
</cp:coreProperties>
</file>